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5360EF04"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eastAsia="lt-LT"/>
        </w:rPr>
      </w:pPr>
      <w:bookmarkStart w:id="0" w:name="_Ref39484039"/>
      <w:bookmarkStart w:id="1" w:name="_Ref40278562"/>
      <w:r>
        <w:rPr>
          <w:rFonts w:ascii="Arial" w:eastAsia="Calibri" w:hAnsi="Arial" w:cs="Arial"/>
          <w:szCs w:val="24"/>
          <w:lang w:eastAsia="lt-LT"/>
        </w:rPr>
        <w:tab/>
      </w:r>
      <w:r>
        <w:rPr>
          <w:rFonts w:ascii="Arial" w:eastAsia="Calibri" w:hAnsi="Arial" w:cs="Arial"/>
          <w:szCs w:val="24"/>
          <w:lang w:eastAsia="lt-LT"/>
        </w:rPr>
        <w:tab/>
      </w:r>
      <w:bookmarkStart w:id="2" w:name="_Hlk207611924"/>
      <w:r w:rsidR="003A1F31" w:rsidRPr="00900EE0">
        <w:rPr>
          <w:rFonts w:ascii="Arial" w:eastAsia="Calibri" w:hAnsi="Arial" w:cs="Arial"/>
          <w:sz w:val="20"/>
          <w:lang w:eastAsia="lt-LT"/>
        </w:rPr>
        <w:t xml:space="preserve">Pirkimo sąlygų </w:t>
      </w:r>
      <w:r w:rsidR="009246E5">
        <w:rPr>
          <w:rFonts w:ascii="Arial" w:eastAsia="Calibri" w:hAnsi="Arial" w:cs="Arial"/>
          <w:sz w:val="20"/>
          <w:lang w:eastAsia="lt-LT"/>
        </w:rPr>
        <w:t>5</w:t>
      </w:r>
      <w:r w:rsidR="003A1F31" w:rsidRPr="00900EE0">
        <w:rPr>
          <w:rFonts w:ascii="Arial" w:eastAsia="Calibri" w:hAnsi="Arial" w:cs="Arial"/>
          <w:sz w:val="20"/>
          <w:lang w:eastAsia="lt-LT"/>
        </w:rPr>
        <w:t xml:space="preserve"> priedas </w:t>
      </w:r>
    </w:p>
    <w:p w14:paraId="3B895D5C" w14:textId="428B7821"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eastAsia="lt-LT"/>
        </w:rPr>
      </w:pPr>
      <w:r w:rsidRPr="00900EE0">
        <w:rPr>
          <w:rFonts w:ascii="Arial" w:eastAsia="Calibri" w:hAnsi="Arial" w:cs="Arial"/>
          <w:sz w:val="20"/>
          <w:lang w:eastAsia="lt-LT"/>
        </w:rPr>
        <w:t>„</w:t>
      </w:r>
      <w:r w:rsidR="008F187F" w:rsidRPr="00900EE0">
        <w:rPr>
          <w:rFonts w:ascii="Arial" w:eastAsia="Calibri" w:hAnsi="Arial" w:cs="Arial"/>
          <w:sz w:val="20"/>
          <w:lang w:eastAsia="lt-LT"/>
        </w:rPr>
        <w:t>P</w:t>
      </w:r>
      <w:r w:rsidRPr="00900EE0">
        <w:rPr>
          <w:rFonts w:ascii="Arial" w:eastAsia="Calibri" w:hAnsi="Arial" w:cs="Arial"/>
          <w:sz w:val="20"/>
          <w:lang w:eastAsia="lt-LT"/>
        </w:rPr>
        <w:t>asiūlym</w:t>
      </w:r>
      <w:r w:rsidR="008F187F" w:rsidRPr="00900EE0">
        <w:rPr>
          <w:rFonts w:ascii="Arial" w:eastAsia="Calibri" w:hAnsi="Arial" w:cs="Arial"/>
          <w:sz w:val="20"/>
          <w:lang w:eastAsia="lt-LT"/>
        </w:rPr>
        <w:t>o forma</w:t>
      </w:r>
      <w:r w:rsidRPr="00900EE0">
        <w:rPr>
          <w:rFonts w:ascii="Arial" w:eastAsia="Calibri" w:hAnsi="Arial" w:cs="Arial"/>
          <w:sz w:val="20"/>
          <w:lang w:eastAsia="lt-LT"/>
        </w:rPr>
        <w:t>“</w:t>
      </w:r>
      <w:bookmarkEnd w:id="0"/>
      <w:bookmarkEnd w:id="1"/>
    </w:p>
    <w:p w14:paraId="052D725F" w14:textId="77777777" w:rsidR="003A1F31" w:rsidRPr="003A1F31" w:rsidRDefault="003A1F31" w:rsidP="00263EE7">
      <w:pPr>
        <w:ind w:left="5760"/>
        <w:jc w:val="both"/>
        <w:rPr>
          <w:rFonts w:ascii="Arial" w:hAnsi="Arial" w:cs="Arial"/>
          <w:szCs w:val="24"/>
        </w:rPr>
      </w:pPr>
    </w:p>
    <w:p w14:paraId="2ECB60D2" w14:textId="77777777" w:rsidR="006C7463" w:rsidRPr="00D007A1" w:rsidRDefault="006C7463" w:rsidP="00263EE7">
      <w:pPr>
        <w:ind w:firstLine="720"/>
        <w:jc w:val="both"/>
        <w:rPr>
          <w:rFonts w:ascii="Arial" w:hAnsi="Arial" w:cs="Arial"/>
          <w:szCs w:val="24"/>
        </w:rPr>
      </w:pPr>
    </w:p>
    <w:p w14:paraId="4B4E350D" w14:textId="51325FF6" w:rsidR="00051CCF" w:rsidRPr="00D007A1" w:rsidRDefault="00051CCF" w:rsidP="00263EE7">
      <w:pPr>
        <w:jc w:val="center"/>
        <w:rPr>
          <w:rFonts w:ascii="Arial" w:hAnsi="Arial" w:cs="Arial"/>
          <w:b/>
          <w:szCs w:val="24"/>
        </w:rPr>
      </w:pPr>
      <w:r w:rsidRPr="00D007A1">
        <w:rPr>
          <w:rFonts w:ascii="Arial" w:hAnsi="Arial" w:cs="Arial"/>
          <w:b/>
          <w:szCs w:val="24"/>
        </w:rPr>
        <w:t xml:space="preserve"> PASIŪLYMAS</w:t>
      </w:r>
    </w:p>
    <w:p w14:paraId="245D355D" w14:textId="77777777" w:rsidR="00180046" w:rsidRPr="00D007A1" w:rsidRDefault="00180046" w:rsidP="00263EE7">
      <w:pPr>
        <w:jc w:val="center"/>
        <w:rPr>
          <w:rFonts w:ascii="Arial" w:hAnsi="Arial" w:cs="Arial"/>
          <w:b/>
          <w:szCs w:val="24"/>
        </w:rPr>
      </w:pPr>
    </w:p>
    <w:p w14:paraId="281751D9" w14:textId="3051EAF1" w:rsidR="009C5746" w:rsidRDefault="00081D53" w:rsidP="009246E5">
      <w:pPr>
        <w:pStyle w:val="formFieldParagraphStyle"/>
        <w:jc w:val="center"/>
        <w:rPr>
          <w:rFonts w:ascii="Arial" w:hAnsi="Arial" w:cs="Arial"/>
          <w:b/>
          <w:bCs/>
          <w:sz w:val="24"/>
        </w:rPr>
      </w:pPr>
      <w:r w:rsidRPr="009C5746">
        <w:rPr>
          <w:rFonts w:ascii="Arial" w:hAnsi="Arial" w:cs="Arial"/>
          <w:b/>
          <w:bCs/>
          <w:sz w:val="24"/>
        </w:rPr>
        <w:t>DĖL</w:t>
      </w:r>
      <w:r w:rsidR="008D5D5A" w:rsidRPr="009C5746">
        <w:rPr>
          <w:rFonts w:ascii="Arial" w:hAnsi="Arial" w:cs="Arial"/>
          <w:b/>
          <w:bCs/>
          <w:sz w:val="24"/>
        </w:rPr>
        <w:t xml:space="preserve"> </w:t>
      </w:r>
      <w:r w:rsidR="009246E5">
        <w:rPr>
          <w:rFonts w:ascii="Arial" w:hAnsi="Arial" w:cs="Arial"/>
          <w:b/>
          <w:bCs/>
          <w:sz w:val="24"/>
        </w:rPr>
        <w:t>AUTOMOBILIŲ IR AUTOMOBILINIŲ PRIEKABŲ REMONTO PASLAUGŲ IR DETALIŲ PIRKIMO</w:t>
      </w:r>
    </w:p>
    <w:p w14:paraId="09956786" w14:textId="77777777" w:rsidR="00051CCF" w:rsidRPr="00D007A1" w:rsidRDefault="00051CCF" w:rsidP="00263EE7">
      <w:pPr>
        <w:jc w:val="center"/>
        <w:rPr>
          <w:rFonts w:ascii="Arial" w:hAnsi="Arial" w:cs="Arial"/>
          <w:b/>
          <w:szCs w:val="24"/>
        </w:rPr>
      </w:pPr>
      <w:r w:rsidRPr="00D007A1">
        <w:rPr>
          <w:rFonts w:ascii="Arial" w:hAnsi="Arial" w:cs="Arial"/>
          <w:szCs w:val="24"/>
        </w:rPr>
        <w:t>____________________</w:t>
      </w:r>
    </w:p>
    <w:p w14:paraId="43B13627" w14:textId="77777777" w:rsidR="00051CCF" w:rsidRPr="00D007A1" w:rsidRDefault="00051CCF" w:rsidP="00263EE7">
      <w:pPr>
        <w:jc w:val="center"/>
        <w:rPr>
          <w:rFonts w:ascii="Arial" w:hAnsi="Arial" w:cs="Arial"/>
          <w:szCs w:val="24"/>
        </w:rPr>
      </w:pPr>
      <w:r w:rsidRPr="00D007A1">
        <w:rPr>
          <w:rFonts w:ascii="Arial" w:hAnsi="Arial" w:cs="Arial"/>
          <w:szCs w:val="24"/>
        </w:rPr>
        <w:t>(Data)</w:t>
      </w:r>
    </w:p>
    <w:p w14:paraId="00775209" w14:textId="77777777" w:rsidR="00051CCF" w:rsidRPr="00D007A1" w:rsidRDefault="00051CCF" w:rsidP="00263EE7">
      <w:pPr>
        <w:jc w:val="center"/>
        <w:rPr>
          <w:rFonts w:ascii="Arial" w:hAnsi="Arial" w:cs="Arial"/>
          <w:szCs w:val="24"/>
        </w:rPr>
      </w:pPr>
      <w:r w:rsidRPr="00D007A1">
        <w:rPr>
          <w:rFonts w:ascii="Arial" w:hAnsi="Arial" w:cs="Arial"/>
          <w:szCs w:val="24"/>
        </w:rPr>
        <w:t>________________</w:t>
      </w:r>
    </w:p>
    <w:p w14:paraId="7C92CAE7" w14:textId="77777777" w:rsidR="00051CCF" w:rsidRPr="00D007A1" w:rsidRDefault="00051CCF" w:rsidP="00263EE7">
      <w:pPr>
        <w:jc w:val="center"/>
        <w:rPr>
          <w:rFonts w:ascii="Arial" w:hAnsi="Arial" w:cs="Arial"/>
          <w:szCs w:val="24"/>
        </w:rPr>
      </w:pPr>
      <w:r w:rsidRPr="00D007A1">
        <w:rPr>
          <w:rFonts w:ascii="Arial" w:hAnsi="Arial" w:cs="Arial"/>
          <w:szCs w:val="24"/>
        </w:rPr>
        <w:t>(Vieta)</w:t>
      </w:r>
    </w:p>
    <w:p w14:paraId="267F037F" w14:textId="77777777" w:rsidR="00051CCF" w:rsidRPr="00D007A1" w:rsidRDefault="00051CCF" w:rsidP="00263EE7">
      <w:pPr>
        <w:jc w:val="both"/>
        <w:rPr>
          <w:rFonts w:ascii="Arial" w:hAnsi="Arial" w:cs="Arial"/>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rPr>
            </w:pPr>
          </w:p>
        </w:tc>
        <w:tc>
          <w:tcPr>
            <w:tcW w:w="2126" w:type="dxa"/>
            <w:vAlign w:val="center"/>
          </w:tcPr>
          <w:p w14:paraId="68DED160" w14:textId="77777777" w:rsidR="00051CCF" w:rsidRPr="00D007A1" w:rsidRDefault="00051CCF" w:rsidP="00263EE7">
            <w:pPr>
              <w:jc w:val="both"/>
              <w:rPr>
                <w:rFonts w:ascii="Arial" w:hAnsi="Arial" w:cs="Arial"/>
                <w:szCs w:val="24"/>
              </w:rPr>
            </w:pPr>
            <w:r w:rsidRPr="00D007A1">
              <w:rPr>
                <w:rFonts w:ascii="Arial" w:hAnsi="Arial" w:cs="Arial"/>
                <w:szCs w:val="24"/>
              </w:rPr>
              <w:t>Įmonės kodas</w:t>
            </w:r>
          </w:p>
        </w:tc>
        <w:tc>
          <w:tcPr>
            <w:tcW w:w="2268" w:type="dxa"/>
            <w:vAlign w:val="center"/>
          </w:tcPr>
          <w:p w14:paraId="4713407E" w14:textId="77777777" w:rsidR="00051CCF" w:rsidRPr="00D007A1" w:rsidRDefault="00051CCF" w:rsidP="00263EE7">
            <w:pPr>
              <w:jc w:val="both"/>
              <w:rPr>
                <w:rFonts w:ascii="Arial" w:hAnsi="Arial" w:cs="Arial"/>
                <w:szCs w:val="24"/>
              </w:rPr>
            </w:pPr>
            <w:r w:rsidRPr="00D007A1">
              <w:rPr>
                <w:rFonts w:ascii="Arial" w:hAnsi="Arial" w:cs="Arial"/>
                <w:szCs w:val="24"/>
              </w:rPr>
              <w:t>Pavadinimas</w:t>
            </w:r>
          </w:p>
        </w:tc>
        <w:tc>
          <w:tcPr>
            <w:tcW w:w="2268" w:type="dxa"/>
            <w:vAlign w:val="center"/>
          </w:tcPr>
          <w:p w14:paraId="489DFBD6" w14:textId="77777777" w:rsidR="00051CCF" w:rsidRPr="00D007A1" w:rsidRDefault="00051CCF" w:rsidP="00263EE7">
            <w:pPr>
              <w:jc w:val="both"/>
              <w:rPr>
                <w:rFonts w:ascii="Arial" w:hAnsi="Arial" w:cs="Arial"/>
                <w:szCs w:val="24"/>
              </w:rPr>
            </w:pPr>
            <w:r w:rsidRPr="00D007A1">
              <w:rPr>
                <w:rFonts w:ascii="Arial" w:hAnsi="Arial" w:cs="Arial"/>
                <w:szCs w:val="24"/>
              </w:rPr>
              <w:t>Adresas, pašto kodas</w:t>
            </w:r>
          </w:p>
        </w:tc>
      </w:tr>
      <w:tr w:rsidR="00051CCF" w:rsidRPr="00D007A1"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rPr>
            </w:pPr>
            <w:r w:rsidRPr="00D007A1">
              <w:rPr>
                <w:rFonts w:ascii="Arial" w:hAnsi="Arial" w:cs="Arial"/>
                <w:szCs w:val="24"/>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rPr>
            </w:pPr>
            <w:r w:rsidRPr="00D007A1">
              <w:rPr>
                <w:rFonts w:ascii="Arial" w:hAnsi="Arial" w:cs="Arial"/>
                <w:szCs w:val="24"/>
              </w:rPr>
              <w:t>Partneris 1</w:t>
            </w:r>
            <w:r w:rsidRPr="00D007A1">
              <w:rPr>
                <w:rFonts w:ascii="Arial" w:hAnsi="Arial" w:cs="Arial"/>
                <w:szCs w:val="24"/>
                <w:vertAlign w:val="superscript"/>
              </w:rPr>
              <w:t>*</w:t>
            </w:r>
          </w:p>
        </w:tc>
        <w:tc>
          <w:tcPr>
            <w:tcW w:w="2126" w:type="dxa"/>
          </w:tcPr>
          <w:p w14:paraId="31F6CBF6" w14:textId="77777777" w:rsidR="00051CCF" w:rsidRPr="00D007A1" w:rsidRDefault="00051CCF" w:rsidP="00263EE7">
            <w:pPr>
              <w:jc w:val="both"/>
              <w:rPr>
                <w:rFonts w:ascii="Arial" w:hAnsi="Arial" w:cs="Arial"/>
                <w:szCs w:val="24"/>
              </w:rPr>
            </w:pPr>
          </w:p>
          <w:p w14:paraId="63FB7C80" w14:textId="77777777" w:rsidR="00051CCF" w:rsidRPr="00D007A1" w:rsidRDefault="00051CCF" w:rsidP="00263EE7">
            <w:pPr>
              <w:jc w:val="both"/>
              <w:rPr>
                <w:rFonts w:ascii="Arial" w:hAnsi="Arial" w:cs="Arial"/>
                <w:szCs w:val="24"/>
              </w:rPr>
            </w:pPr>
          </w:p>
        </w:tc>
        <w:tc>
          <w:tcPr>
            <w:tcW w:w="2268" w:type="dxa"/>
          </w:tcPr>
          <w:p w14:paraId="41E41610" w14:textId="77777777" w:rsidR="00051CCF" w:rsidRPr="00D007A1" w:rsidRDefault="00051CCF" w:rsidP="00263EE7">
            <w:pPr>
              <w:jc w:val="both"/>
              <w:rPr>
                <w:rFonts w:ascii="Arial" w:hAnsi="Arial" w:cs="Arial"/>
                <w:szCs w:val="24"/>
              </w:rPr>
            </w:pPr>
          </w:p>
        </w:tc>
        <w:tc>
          <w:tcPr>
            <w:tcW w:w="2268" w:type="dxa"/>
          </w:tcPr>
          <w:p w14:paraId="26D50010" w14:textId="77777777" w:rsidR="00051CCF" w:rsidRPr="00D007A1" w:rsidRDefault="00051CCF" w:rsidP="00263EE7">
            <w:pPr>
              <w:jc w:val="both"/>
              <w:rPr>
                <w:rFonts w:ascii="Arial" w:hAnsi="Arial" w:cs="Arial"/>
                <w:szCs w:val="24"/>
              </w:rPr>
            </w:pPr>
          </w:p>
          <w:p w14:paraId="54702008" w14:textId="77777777" w:rsidR="00180046" w:rsidRPr="00D007A1" w:rsidRDefault="00180046" w:rsidP="00263EE7">
            <w:pPr>
              <w:jc w:val="both"/>
              <w:rPr>
                <w:rFonts w:ascii="Arial" w:hAnsi="Arial" w:cs="Arial"/>
                <w:szCs w:val="24"/>
              </w:rPr>
            </w:pPr>
          </w:p>
          <w:p w14:paraId="662F3C4D" w14:textId="77777777" w:rsidR="00180046" w:rsidRPr="00D007A1" w:rsidRDefault="00180046" w:rsidP="00263EE7">
            <w:pPr>
              <w:jc w:val="both"/>
              <w:rPr>
                <w:rFonts w:ascii="Arial" w:hAnsi="Arial" w:cs="Arial"/>
                <w:szCs w:val="24"/>
              </w:rPr>
            </w:pPr>
          </w:p>
        </w:tc>
      </w:tr>
    </w:tbl>
    <w:p w14:paraId="5EC09FD1" w14:textId="77777777" w:rsidR="00180046" w:rsidRPr="00D007A1" w:rsidRDefault="00180046" w:rsidP="00263EE7">
      <w:pPr>
        <w:jc w:val="both"/>
        <w:rPr>
          <w:rFonts w:ascii="Arial" w:hAnsi="Arial" w:cs="Arial"/>
          <w:i/>
          <w:szCs w:val="24"/>
          <w:vertAlign w:val="superscript"/>
        </w:rPr>
      </w:pPr>
    </w:p>
    <w:p w14:paraId="268B4437" w14:textId="77777777" w:rsidR="00051CCF" w:rsidRPr="00D007A1" w:rsidRDefault="00051CCF" w:rsidP="00263EE7">
      <w:pPr>
        <w:jc w:val="both"/>
        <w:rPr>
          <w:rFonts w:ascii="Arial" w:hAnsi="Arial" w:cs="Arial"/>
          <w:i/>
          <w:szCs w:val="24"/>
        </w:rPr>
      </w:pPr>
      <w:r w:rsidRPr="00D007A1">
        <w:rPr>
          <w:rFonts w:ascii="Arial" w:hAnsi="Arial" w:cs="Arial"/>
          <w:i/>
          <w:szCs w:val="24"/>
          <w:vertAlign w:val="superscript"/>
        </w:rPr>
        <w:t>*</w:t>
      </w:r>
      <w:r w:rsidRPr="00D007A1">
        <w:rPr>
          <w:rFonts w:ascii="Arial" w:hAnsi="Arial" w:cs="Arial"/>
          <w:i/>
          <w:szCs w:val="24"/>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D007A1" w14:paraId="21D53CE6" w14:textId="77777777" w:rsidTr="00ED2F7C">
        <w:tc>
          <w:tcPr>
            <w:tcW w:w="4644" w:type="dxa"/>
          </w:tcPr>
          <w:p w14:paraId="5FB5B809" w14:textId="18211D68" w:rsidR="00051CCF" w:rsidRPr="00D007A1" w:rsidRDefault="00B84B10" w:rsidP="00263EE7">
            <w:pPr>
              <w:jc w:val="both"/>
              <w:rPr>
                <w:rFonts w:ascii="Arial" w:hAnsi="Arial" w:cs="Arial"/>
                <w:szCs w:val="24"/>
              </w:rPr>
            </w:pPr>
            <w:r w:rsidRPr="00D007A1">
              <w:rPr>
                <w:rFonts w:ascii="Arial" w:hAnsi="Arial" w:cs="Arial"/>
                <w:noProof/>
                <w:szCs w:val="24"/>
                <w:lang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rPr>
            </w:pPr>
            <w:r w:rsidRPr="00D007A1">
              <w:rPr>
                <w:rFonts w:ascii="Arial" w:hAnsi="Arial" w:cs="Arial"/>
                <w:szCs w:val="24"/>
              </w:rPr>
              <w:t>Telefono numeris</w:t>
            </w:r>
          </w:p>
        </w:tc>
        <w:tc>
          <w:tcPr>
            <w:tcW w:w="5103" w:type="dxa"/>
          </w:tcPr>
          <w:p w14:paraId="3D8FBC7A" w14:textId="77777777" w:rsidR="00051CCF" w:rsidRPr="00D007A1" w:rsidRDefault="00051CCF" w:rsidP="00263EE7">
            <w:pPr>
              <w:jc w:val="both"/>
              <w:rPr>
                <w:rFonts w:ascii="Arial" w:hAnsi="Arial" w:cs="Arial"/>
                <w:szCs w:val="24"/>
              </w:rPr>
            </w:pPr>
          </w:p>
          <w:p w14:paraId="4E3E5788" w14:textId="77777777" w:rsidR="00051CCF" w:rsidRPr="00D007A1" w:rsidRDefault="00051CCF" w:rsidP="00263EE7">
            <w:pPr>
              <w:jc w:val="both"/>
              <w:rPr>
                <w:rFonts w:ascii="Arial" w:hAnsi="Arial" w:cs="Arial"/>
                <w:szCs w:val="24"/>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rPr>
            </w:pPr>
            <w:r w:rsidRPr="00D007A1">
              <w:rPr>
                <w:rFonts w:ascii="Arial" w:hAnsi="Arial" w:cs="Arial"/>
                <w:szCs w:val="24"/>
              </w:rPr>
              <w:t>El. pašto adresas</w:t>
            </w:r>
          </w:p>
        </w:tc>
        <w:tc>
          <w:tcPr>
            <w:tcW w:w="5103" w:type="dxa"/>
          </w:tcPr>
          <w:p w14:paraId="7739CD2A" w14:textId="77777777" w:rsidR="00051CCF" w:rsidRPr="00D007A1" w:rsidRDefault="00051CCF" w:rsidP="00263EE7">
            <w:pPr>
              <w:jc w:val="both"/>
              <w:rPr>
                <w:rFonts w:ascii="Arial" w:hAnsi="Arial" w:cs="Arial"/>
                <w:szCs w:val="24"/>
              </w:rPr>
            </w:pPr>
          </w:p>
          <w:p w14:paraId="7F80ABBB" w14:textId="77777777" w:rsidR="00051CCF" w:rsidRPr="00D007A1" w:rsidRDefault="00051CCF" w:rsidP="00263EE7">
            <w:pPr>
              <w:jc w:val="both"/>
              <w:rPr>
                <w:rFonts w:ascii="Arial" w:hAnsi="Arial" w:cs="Arial"/>
                <w:szCs w:val="24"/>
              </w:rPr>
            </w:pPr>
          </w:p>
        </w:tc>
      </w:tr>
    </w:tbl>
    <w:p w14:paraId="3E424B8D" w14:textId="77777777" w:rsidR="00051CCF" w:rsidRPr="00D007A1" w:rsidRDefault="00051CCF" w:rsidP="00263EE7">
      <w:pPr>
        <w:ind w:right="-1"/>
        <w:jc w:val="both"/>
        <w:rPr>
          <w:rFonts w:ascii="Arial" w:hAnsi="Arial" w:cs="Arial"/>
          <w:i/>
          <w:szCs w:val="24"/>
        </w:rPr>
      </w:pPr>
    </w:p>
    <w:p w14:paraId="105928C2" w14:textId="77777777" w:rsidR="00051CCF" w:rsidRPr="00D007A1" w:rsidRDefault="00051CCF" w:rsidP="00263EE7">
      <w:pPr>
        <w:pStyle w:val="Pagrindiniotekstotrauka2"/>
        <w:jc w:val="both"/>
        <w:rPr>
          <w:rFonts w:ascii="Arial" w:hAnsi="Arial" w:cs="Arial"/>
          <w:szCs w:val="24"/>
        </w:rPr>
      </w:pPr>
      <w:r w:rsidRPr="00D007A1">
        <w:rPr>
          <w:rFonts w:ascii="Arial" w:hAnsi="Arial" w:cs="Arial"/>
          <w:szCs w:val="24"/>
        </w:rPr>
        <w:t>1. Šiuo pasiūlymu pažymime, kad sutinkame su visomis pirkimo sąlygomis, nustatytomis:</w:t>
      </w:r>
    </w:p>
    <w:p w14:paraId="0FCAD576" w14:textId="77777777" w:rsidR="00070993" w:rsidRPr="00D007A1" w:rsidRDefault="00070993" w:rsidP="00E26C65">
      <w:pPr>
        <w:numPr>
          <w:ilvl w:val="0"/>
          <w:numId w:val="5"/>
        </w:numPr>
        <w:ind w:left="0"/>
        <w:jc w:val="both"/>
        <w:rPr>
          <w:rFonts w:ascii="Arial" w:hAnsi="Arial" w:cs="Arial"/>
          <w:szCs w:val="24"/>
        </w:rPr>
      </w:pPr>
      <w:r w:rsidRPr="00D007A1">
        <w:rPr>
          <w:rFonts w:ascii="Arial" w:hAnsi="Arial" w:cs="Arial"/>
          <w:szCs w:val="24"/>
        </w:rPr>
        <w:t>skelbime apie pirkimą, paskelbtame CVP IS priemonėmis;</w:t>
      </w:r>
    </w:p>
    <w:p w14:paraId="2C2766B2" w14:textId="6C8AFA0A" w:rsidR="00051CCF" w:rsidRPr="00D007A1" w:rsidRDefault="00070993" w:rsidP="00263EE7">
      <w:pPr>
        <w:numPr>
          <w:ilvl w:val="0"/>
          <w:numId w:val="2"/>
        </w:numPr>
        <w:jc w:val="both"/>
        <w:rPr>
          <w:rFonts w:ascii="Arial" w:hAnsi="Arial" w:cs="Arial"/>
          <w:szCs w:val="24"/>
        </w:rPr>
      </w:pPr>
      <w:r w:rsidRPr="00D007A1">
        <w:rPr>
          <w:rFonts w:ascii="Arial" w:hAnsi="Arial" w:cs="Arial"/>
          <w:szCs w:val="24"/>
        </w:rPr>
        <w:t>supaprastinto pirkimo, vykdomo atviro konkurso būdu CVP IS priemonėmis, sąlygose</w:t>
      </w:r>
      <w:r w:rsidR="00051CCF" w:rsidRPr="00D007A1">
        <w:rPr>
          <w:rFonts w:ascii="Arial" w:hAnsi="Arial" w:cs="Arial"/>
          <w:szCs w:val="24"/>
        </w:rPr>
        <w:t>;</w:t>
      </w:r>
    </w:p>
    <w:p w14:paraId="7E9B7F12" w14:textId="77777777" w:rsidR="00051CCF" w:rsidRPr="00D007A1" w:rsidRDefault="00051CCF" w:rsidP="00263EE7">
      <w:pPr>
        <w:numPr>
          <w:ilvl w:val="0"/>
          <w:numId w:val="2"/>
        </w:numPr>
        <w:jc w:val="both"/>
        <w:rPr>
          <w:rFonts w:ascii="Arial" w:hAnsi="Arial" w:cs="Arial"/>
          <w:szCs w:val="24"/>
        </w:rPr>
      </w:pPr>
      <w:r w:rsidRPr="00D007A1">
        <w:rPr>
          <w:rFonts w:ascii="Arial" w:hAnsi="Arial" w:cs="Arial"/>
          <w:szCs w:val="24"/>
        </w:rPr>
        <w:t>kituose pirkimo dokumentuose.</w:t>
      </w:r>
    </w:p>
    <w:p w14:paraId="2E66CF86" w14:textId="77777777" w:rsidR="00051CCF" w:rsidRPr="00D007A1" w:rsidRDefault="00051CCF" w:rsidP="00263EE7">
      <w:pPr>
        <w:ind w:left="-27" w:firstLine="747"/>
        <w:jc w:val="both"/>
        <w:rPr>
          <w:rFonts w:ascii="Arial" w:hAnsi="Arial" w:cs="Arial"/>
          <w:szCs w:val="24"/>
        </w:rPr>
      </w:pPr>
      <w:r w:rsidRPr="00D007A1">
        <w:rPr>
          <w:rFonts w:ascii="Arial" w:hAnsi="Arial" w:cs="Arial"/>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rPr>
      </w:pPr>
      <w:r w:rsidRPr="00D007A1">
        <w:rPr>
          <w:rFonts w:ascii="Arial" w:hAnsi="Arial" w:cs="Arial"/>
          <w:szCs w:val="24"/>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rPr>
      </w:pPr>
      <w:r w:rsidRPr="00D007A1">
        <w:rPr>
          <w:rFonts w:ascii="Arial" w:hAnsi="Arial" w:cs="Arial"/>
          <w:spacing w:val="-4"/>
          <w:szCs w:val="24"/>
        </w:rPr>
        <w:t>Patvirtiname, kad dokumentų skaitmeninės</w:t>
      </w:r>
      <w:r w:rsidRPr="00D007A1">
        <w:rPr>
          <w:rFonts w:ascii="Arial" w:hAnsi="Arial" w:cs="Arial"/>
          <w:szCs w:val="24"/>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rPr>
      </w:pPr>
      <w:r w:rsidRPr="00D007A1">
        <w:rPr>
          <w:rFonts w:ascii="Arial" w:hAnsi="Arial" w:cs="Arial"/>
          <w:szCs w:val="24"/>
        </w:rPr>
        <w:br w:type="page"/>
      </w:r>
    </w:p>
    <w:p w14:paraId="1F063241" w14:textId="77777777" w:rsidR="006C7463" w:rsidRPr="00D007A1" w:rsidRDefault="006C7463" w:rsidP="00263EE7">
      <w:pPr>
        <w:ind w:firstLine="720"/>
        <w:jc w:val="both"/>
        <w:rPr>
          <w:rFonts w:ascii="Arial" w:hAnsi="Arial" w:cs="Arial"/>
          <w:szCs w:val="24"/>
        </w:rPr>
      </w:pPr>
    </w:p>
    <w:p w14:paraId="22E26D31" w14:textId="77777777" w:rsidR="00051CCF" w:rsidRPr="00D007A1" w:rsidRDefault="00051CCF" w:rsidP="00263EE7">
      <w:pPr>
        <w:ind w:firstLine="720"/>
        <w:jc w:val="both"/>
        <w:rPr>
          <w:rFonts w:ascii="Arial" w:hAnsi="Arial" w:cs="Arial"/>
          <w:szCs w:val="24"/>
        </w:rPr>
      </w:pPr>
      <w:r w:rsidRPr="00D007A1">
        <w:rPr>
          <w:rFonts w:ascii="Arial" w:hAnsi="Arial" w:cs="Arial"/>
          <w:b/>
          <w:bCs/>
          <w:szCs w:val="24"/>
          <w:u w:val="single"/>
        </w:rPr>
        <w:t>2. S</w:t>
      </w:r>
      <w:r w:rsidRPr="00D007A1">
        <w:rPr>
          <w:rFonts w:ascii="Arial" w:hAnsi="Arial" w:cs="Arial"/>
          <w:b/>
          <w:szCs w:val="24"/>
          <w:u w:val="single"/>
        </w:rPr>
        <w:t>ubjektai, kuriuos dalyvis ketina pasitelkti sutarčiai vykdyti</w:t>
      </w:r>
      <w:r w:rsidRPr="00D007A1">
        <w:rPr>
          <w:rFonts w:ascii="Arial" w:hAnsi="Arial" w:cs="Arial"/>
          <w:szCs w:val="24"/>
        </w:rPr>
        <w:t>:</w:t>
      </w:r>
    </w:p>
    <w:p w14:paraId="6383ACAB" w14:textId="77777777" w:rsidR="00051CCF" w:rsidRPr="00D007A1" w:rsidRDefault="00051CCF" w:rsidP="00263EE7">
      <w:pPr>
        <w:pStyle w:val="Betarp"/>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Betarp"/>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D007A1"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Betarp"/>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Betarp"/>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Betarp"/>
              <w:jc w:val="both"/>
              <w:rPr>
                <w:rFonts w:ascii="Arial" w:hAnsi="Arial" w:cs="Arial"/>
                <w:szCs w:val="24"/>
              </w:rPr>
            </w:pPr>
          </w:p>
        </w:tc>
      </w:tr>
    </w:tbl>
    <w:p w14:paraId="3C950AFA" w14:textId="77777777" w:rsidR="00051CCF" w:rsidRPr="00D007A1" w:rsidRDefault="00051CCF" w:rsidP="00263EE7">
      <w:pPr>
        <w:pStyle w:val="Betarp"/>
        <w:jc w:val="both"/>
        <w:rPr>
          <w:rFonts w:ascii="Arial" w:hAnsi="Arial" w:cs="Arial"/>
          <w:szCs w:val="24"/>
        </w:rPr>
      </w:pPr>
    </w:p>
    <w:p w14:paraId="3CD2F92E"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2.2. Dalyvis pasiūlyme privalo išviešinti ūkio subjektus, kurių pajėgumais remiamasi, taip pat kvazisubtiekėjus:</w:t>
      </w:r>
    </w:p>
    <w:p w14:paraId="04AE23D2"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D007A1" w:rsidRDefault="00051CCF" w:rsidP="00263EE7">
            <w:pPr>
              <w:pStyle w:val="Betarp"/>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D007A1" w:rsidRDefault="00051CCF" w:rsidP="00263EE7">
            <w:pPr>
              <w:pStyle w:val="Betarp"/>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D007A1" w:rsidRDefault="00051CCF" w:rsidP="00263EE7">
            <w:pPr>
              <w:pStyle w:val="Betarp"/>
              <w:jc w:val="both"/>
              <w:rPr>
                <w:rFonts w:ascii="Arial" w:eastAsia="Times New Roman" w:hAnsi="Arial" w:cs="Arial"/>
                <w:szCs w:val="24"/>
              </w:rPr>
            </w:pPr>
          </w:p>
        </w:tc>
      </w:tr>
    </w:tbl>
    <w:p w14:paraId="3589F48C" w14:textId="77777777" w:rsidR="00051CCF" w:rsidRPr="00D007A1" w:rsidRDefault="00051CCF" w:rsidP="00263EE7">
      <w:pPr>
        <w:pStyle w:val="Betarp"/>
        <w:ind w:firstLine="709"/>
        <w:jc w:val="both"/>
        <w:rPr>
          <w:rFonts w:ascii="Arial" w:hAnsi="Arial" w:cs="Arial"/>
          <w:szCs w:val="24"/>
        </w:rPr>
      </w:pPr>
    </w:p>
    <w:p w14:paraId="08775CFB"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2.2.2. Kvazisubtiekėjai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D007A1"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D007A1"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D007A1" w:rsidRDefault="00051CCF" w:rsidP="00263EE7">
            <w:pPr>
              <w:pStyle w:val="Betarp"/>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D007A1" w:rsidRDefault="00051CCF" w:rsidP="00263EE7">
            <w:pPr>
              <w:pStyle w:val="Betarp"/>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D007A1" w:rsidRDefault="00051CCF" w:rsidP="00263EE7">
            <w:pPr>
              <w:pStyle w:val="Betarp"/>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Betarp"/>
              <w:jc w:val="both"/>
              <w:rPr>
                <w:rFonts w:ascii="Arial" w:eastAsia="Times New Roman" w:hAnsi="Arial" w:cs="Arial"/>
                <w:szCs w:val="24"/>
              </w:rPr>
            </w:pPr>
          </w:p>
        </w:tc>
      </w:tr>
    </w:tbl>
    <w:p w14:paraId="207AF6DC" w14:textId="77777777" w:rsidR="00051CCF" w:rsidRPr="00D007A1" w:rsidRDefault="00051CCF" w:rsidP="00263EE7">
      <w:pPr>
        <w:pStyle w:val="Betarp"/>
        <w:ind w:firstLine="709"/>
        <w:jc w:val="both"/>
        <w:rPr>
          <w:rFonts w:ascii="Arial" w:hAnsi="Arial" w:cs="Arial"/>
          <w:szCs w:val="24"/>
        </w:rPr>
      </w:pPr>
    </w:p>
    <w:p w14:paraId="285D1E61"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D007A1" w:rsidRDefault="00051CCF" w:rsidP="00263EE7">
            <w:pPr>
              <w:pStyle w:val="Betarp"/>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D007A1" w:rsidRDefault="00051CCF" w:rsidP="00263EE7">
            <w:pPr>
              <w:pStyle w:val="Betarp"/>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D007A1" w:rsidRDefault="00051CCF" w:rsidP="00263EE7">
            <w:pPr>
              <w:pStyle w:val="Betarp"/>
              <w:jc w:val="both"/>
              <w:rPr>
                <w:rFonts w:ascii="Arial" w:eastAsia="Times New Roman" w:hAnsi="Arial" w:cs="Arial"/>
                <w:szCs w:val="24"/>
              </w:rPr>
            </w:pPr>
          </w:p>
        </w:tc>
      </w:tr>
    </w:tbl>
    <w:p w14:paraId="411FD19D" w14:textId="77777777" w:rsidR="00051CCF" w:rsidRPr="00D007A1" w:rsidRDefault="00051CCF" w:rsidP="00263EE7">
      <w:pPr>
        <w:pStyle w:val="Betarp"/>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rPr>
      </w:pPr>
      <w:r w:rsidRPr="00D007A1">
        <w:rPr>
          <w:rFonts w:ascii="Arial" w:hAnsi="Arial" w:cs="Arial"/>
          <w:i/>
          <w:iCs/>
          <w:szCs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D007A1"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Eir.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D007A1"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D007A1" w:rsidRDefault="00051CCF" w:rsidP="00263EE7">
            <w:pPr>
              <w:pStyle w:val="Betarp"/>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D007A1" w:rsidRDefault="00051CCF" w:rsidP="00263EE7">
            <w:pPr>
              <w:pStyle w:val="Betarp"/>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D007A1" w:rsidRDefault="00051CCF" w:rsidP="00263EE7">
            <w:pPr>
              <w:pStyle w:val="Betarp"/>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rPr>
      </w:pPr>
    </w:p>
    <w:p w14:paraId="134B7B71" w14:textId="77777777" w:rsidR="00E06E92" w:rsidRPr="00D007A1" w:rsidRDefault="00E06E92" w:rsidP="00263EE7">
      <w:pPr>
        <w:ind w:firstLine="720"/>
        <w:jc w:val="both"/>
        <w:rPr>
          <w:rFonts w:ascii="Arial" w:hAnsi="Arial" w:cs="Arial"/>
          <w:b/>
          <w:bCs/>
          <w:szCs w:val="24"/>
        </w:rPr>
      </w:pPr>
      <w:r w:rsidRPr="00D007A1">
        <w:rPr>
          <w:rFonts w:ascii="Arial" w:hAnsi="Arial" w:cs="Arial"/>
          <w:b/>
          <w:bCs/>
          <w:szCs w:val="24"/>
        </w:rPr>
        <w:br w:type="page"/>
      </w:r>
    </w:p>
    <w:p w14:paraId="18D1DF26" w14:textId="0262E4EB" w:rsidR="009E363B" w:rsidRPr="003C52A5" w:rsidRDefault="00B42E20" w:rsidP="003C52A5">
      <w:pPr>
        <w:ind w:left="284" w:firstLine="284"/>
        <w:jc w:val="both"/>
        <w:rPr>
          <w:rFonts w:ascii="Arial" w:hAnsi="Arial" w:cs="Arial"/>
          <w:szCs w:val="24"/>
        </w:rPr>
      </w:pPr>
      <w:r w:rsidRPr="00D007A1">
        <w:rPr>
          <w:rFonts w:ascii="Arial" w:hAnsi="Arial" w:cs="Arial"/>
          <w:szCs w:val="24"/>
        </w:rPr>
        <w:lastRenderedPageBreak/>
        <w:t xml:space="preserve">3. Mes </w:t>
      </w:r>
      <w:r w:rsidRPr="003C52A5">
        <w:rPr>
          <w:rFonts w:ascii="Arial" w:hAnsi="Arial" w:cs="Arial"/>
          <w:szCs w:val="24"/>
        </w:rPr>
        <w:t>siūlome</w:t>
      </w:r>
      <w:r w:rsidR="008D5D5A" w:rsidRPr="003C52A5">
        <w:rPr>
          <w:rFonts w:ascii="Arial" w:hAnsi="Arial" w:cs="Arial"/>
          <w:szCs w:val="24"/>
        </w:rPr>
        <w:t xml:space="preserve"> </w:t>
      </w:r>
      <w:r w:rsidR="009246E5">
        <w:rPr>
          <w:rFonts w:ascii="Arial" w:hAnsi="Arial" w:cs="Arial"/>
          <w:szCs w:val="24"/>
        </w:rPr>
        <w:t>automobilių ir automobilinių priekabų remonto paslaugų ir detalių pirkimą:</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70BF41F0" w14:textId="77777777" w:rsidTr="00006676">
        <w:trPr>
          <w:trHeight w:val="53"/>
        </w:trPr>
        <w:tc>
          <w:tcPr>
            <w:tcW w:w="10201" w:type="dxa"/>
            <w:tcBorders>
              <w:top w:val="nil"/>
              <w:left w:val="nil"/>
              <w:bottom w:val="nil"/>
              <w:right w:val="nil"/>
            </w:tcBorders>
          </w:tcPr>
          <w:p w14:paraId="572CE7A3" w14:textId="77777777" w:rsidR="00006676" w:rsidRPr="002748AE" w:rsidRDefault="00006676" w:rsidP="0019643D">
            <w:pPr>
              <w:rPr>
                <w:rFonts w:ascii="Arial" w:hAnsi="Arial" w:cs="Arial"/>
                <w:b/>
                <w:szCs w:val="24"/>
              </w:rPr>
            </w:pPr>
          </w:p>
        </w:tc>
      </w:tr>
      <w:tr w:rsidR="00006676" w:rsidRPr="002748AE" w14:paraId="0DC650AE" w14:textId="77777777" w:rsidTr="00006676">
        <w:trPr>
          <w:trHeight w:val="53"/>
        </w:trPr>
        <w:tc>
          <w:tcPr>
            <w:tcW w:w="10201" w:type="dxa"/>
            <w:tcBorders>
              <w:top w:val="nil"/>
              <w:left w:val="nil"/>
              <w:bottom w:val="nil"/>
              <w:right w:val="nil"/>
            </w:tcBorders>
          </w:tcPr>
          <w:p w14:paraId="74A8E0D5" w14:textId="77777777" w:rsidR="00006676" w:rsidRPr="002748AE" w:rsidRDefault="00006676" w:rsidP="004041B7">
            <w:pPr>
              <w:rPr>
                <w:rFonts w:ascii="Arial" w:hAnsi="Arial" w:cs="Arial"/>
                <w:b/>
                <w:szCs w:val="24"/>
              </w:rPr>
            </w:pPr>
          </w:p>
        </w:tc>
      </w:tr>
      <w:tr w:rsidR="004B5208" w:rsidRPr="002748AE" w14:paraId="23AFE328" w14:textId="77777777" w:rsidTr="00006676">
        <w:trPr>
          <w:trHeight w:val="53"/>
        </w:trPr>
        <w:tc>
          <w:tcPr>
            <w:tcW w:w="10201" w:type="dxa"/>
            <w:tcBorders>
              <w:top w:val="nil"/>
              <w:left w:val="nil"/>
              <w:bottom w:val="nil"/>
              <w:right w:val="nil"/>
            </w:tcBorders>
          </w:tcPr>
          <w:p w14:paraId="3B6B6FE1" w14:textId="77777777" w:rsidR="004B5208" w:rsidRPr="002748AE" w:rsidRDefault="004B5208" w:rsidP="009B0085">
            <w:pPr>
              <w:rPr>
                <w:rFonts w:ascii="Arial" w:hAnsi="Arial" w:cs="Arial"/>
                <w:b/>
                <w:szCs w:val="24"/>
              </w:rPr>
            </w:pPr>
          </w:p>
        </w:tc>
      </w:tr>
    </w:tbl>
    <w:p w14:paraId="74DAA6CA" w14:textId="2B07783C" w:rsidR="002748AE" w:rsidRPr="009B0085" w:rsidRDefault="002748AE" w:rsidP="004B5208">
      <w:pPr>
        <w:jc w:val="center"/>
        <w:rPr>
          <w:rFonts w:ascii="Arial" w:hAnsi="Arial" w:cs="Arial"/>
          <w:b/>
          <w:szCs w:val="24"/>
        </w:rPr>
      </w:pPr>
      <w:r w:rsidRPr="009B0085">
        <w:rPr>
          <w:rFonts w:ascii="Arial" w:hAnsi="Arial" w:cs="Arial"/>
          <w:b/>
          <w:szCs w:val="24"/>
        </w:rPr>
        <w:t>DACIA LOGAN 2008 m. 1.6 cm</w:t>
      </w:r>
      <w:r w:rsidRPr="009B0085">
        <w:rPr>
          <w:rFonts w:ascii="Arial" w:hAnsi="Arial" w:cs="Arial"/>
          <w:b/>
          <w:szCs w:val="24"/>
          <w:vertAlign w:val="superscript"/>
        </w:rPr>
        <w:t xml:space="preserve">3 </w:t>
      </w:r>
      <w:r w:rsidRPr="009B0085">
        <w:rPr>
          <w:rFonts w:ascii="Arial" w:hAnsi="Arial" w:cs="Arial"/>
          <w:b/>
          <w:szCs w:val="24"/>
        </w:rPr>
        <w:t xml:space="preserve"> 64 kW (Benzinas)</w:t>
      </w:r>
    </w:p>
    <w:p w14:paraId="033D9BC2" w14:textId="77A81C64" w:rsidR="002748AE" w:rsidRPr="009B0085" w:rsidRDefault="00DC6DC8" w:rsidP="002748AE">
      <w:pPr>
        <w:rPr>
          <w:rFonts w:ascii="Arial" w:hAnsi="Arial" w:cs="Arial"/>
          <w:b/>
          <w:sz w:val="18"/>
          <w:szCs w:val="18"/>
        </w:rPr>
      </w:pPr>
      <w:r w:rsidRPr="009B0085">
        <w:rPr>
          <w:rFonts w:ascii="Arial" w:hAnsi="Arial" w:cs="Arial"/>
          <w:b/>
          <w:sz w:val="18"/>
          <w:szCs w:val="18"/>
        </w:rPr>
        <w:t>1</w:t>
      </w:r>
      <w:r w:rsidR="002748AE" w:rsidRPr="009B0085">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2925"/>
        <w:gridCol w:w="19"/>
        <w:gridCol w:w="1830"/>
        <w:gridCol w:w="1842"/>
        <w:gridCol w:w="1418"/>
      </w:tblGrid>
      <w:tr w:rsidR="007630E4" w:rsidRPr="002748AE" w14:paraId="5FCC95A6" w14:textId="77777777" w:rsidTr="007630E4">
        <w:tc>
          <w:tcPr>
            <w:tcW w:w="750" w:type="dxa"/>
            <w:hideMark/>
          </w:tcPr>
          <w:p w14:paraId="6D8D0511" w14:textId="77777777" w:rsidR="007630E4" w:rsidRPr="00F74B2E" w:rsidRDefault="007630E4" w:rsidP="00DC6DC8">
            <w:pPr>
              <w:jc w:val="center"/>
              <w:rPr>
                <w:rFonts w:ascii="Arial" w:hAnsi="Arial" w:cs="Arial"/>
                <w:b/>
                <w:sz w:val="20"/>
                <w:lang w:val="pt-BR"/>
              </w:rPr>
            </w:pPr>
          </w:p>
          <w:p w14:paraId="560841BB" w14:textId="77777777" w:rsidR="007630E4" w:rsidRPr="00F74B2E" w:rsidRDefault="007630E4" w:rsidP="00DC6DC8">
            <w:pPr>
              <w:jc w:val="center"/>
              <w:rPr>
                <w:rFonts w:ascii="Arial" w:hAnsi="Arial" w:cs="Arial"/>
                <w:b/>
                <w:sz w:val="20"/>
              </w:rPr>
            </w:pPr>
            <w:r w:rsidRPr="00F74B2E">
              <w:rPr>
                <w:rFonts w:ascii="Arial" w:hAnsi="Arial" w:cs="Arial"/>
                <w:b/>
                <w:sz w:val="20"/>
              </w:rPr>
              <w:t>Eil. Nr.</w:t>
            </w:r>
          </w:p>
        </w:tc>
        <w:tc>
          <w:tcPr>
            <w:tcW w:w="2944" w:type="dxa"/>
            <w:gridSpan w:val="2"/>
            <w:hideMark/>
          </w:tcPr>
          <w:p w14:paraId="15CE8AB6" w14:textId="77777777" w:rsidR="007630E4" w:rsidRPr="00F74B2E" w:rsidRDefault="007630E4" w:rsidP="00DC6DC8">
            <w:pPr>
              <w:jc w:val="center"/>
              <w:rPr>
                <w:rFonts w:ascii="Arial" w:hAnsi="Arial" w:cs="Arial"/>
                <w:b/>
                <w:sz w:val="20"/>
              </w:rPr>
            </w:pPr>
            <w:r w:rsidRPr="00F74B2E">
              <w:rPr>
                <w:rFonts w:ascii="Arial" w:hAnsi="Arial" w:cs="Arial"/>
                <w:b/>
                <w:sz w:val="20"/>
              </w:rPr>
              <w:t xml:space="preserve">Remonto paslaugų ir automobilių detalių pavadinimai </w:t>
            </w:r>
          </w:p>
        </w:tc>
        <w:tc>
          <w:tcPr>
            <w:tcW w:w="1830" w:type="dxa"/>
            <w:vAlign w:val="center"/>
            <w:hideMark/>
          </w:tcPr>
          <w:p w14:paraId="52F1C62F" w14:textId="77777777" w:rsidR="007630E4" w:rsidRPr="00F74B2E" w:rsidRDefault="007630E4" w:rsidP="00DC6DC8">
            <w:pPr>
              <w:jc w:val="center"/>
              <w:rPr>
                <w:rFonts w:ascii="Arial" w:hAnsi="Arial" w:cs="Arial"/>
                <w:b/>
                <w:bCs/>
                <w:sz w:val="20"/>
              </w:rPr>
            </w:pPr>
            <w:r w:rsidRPr="00F74B2E">
              <w:rPr>
                <w:rFonts w:ascii="Arial" w:hAnsi="Arial" w:cs="Arial"/>
                <w:b/>
                <w:bCs/>
                <w:sz w:val="20"/>
              </w:rPr>
              <w:t>Orientacinis kiekis</w:t>
            </w:r>
          </w:p>
          <w:p w14:paraId="1954A12F" w14:textId="204CD04B" w:rsidR="007630E4" w:rsidRPr="00F74B2E" w:rsidRDefault="007630E4" w:rsidP="00DC6DC8">
            <w:pPr>
              <w:jc w:val="center"/>
              <w:rPr>
                <w:rFonts w:ascii="Arial" w:hAnsi="Arial" w:cs="Arial"/>
                <w:b/>
                <w:bCs/>
                <w:sz w:val="20"/>
              </w:rPr>
            </w:pPr>
            <w:r w:rsidRPr="00F74B2E">
              <w:rPr>
                <w:rFonts w:ascii="Arial" w:hAnsi="Arial" w:cs="Arial"/>
                <w:b/>
                <w:bCs/>
                <w:sz w:val="20"/>
              </w:rPr>
              <w:t>(3 metams)</w:t>
            </w:r>
          </w:p>
        </w:tc>
        <w:tc>
          <w:tcPr>
            <w:tcW w:w="1842" w:type="dxa"/>
            <w:hideMark/>
          </w:tcPr>
          <w:p w14:paraId="76DC8817" w14:textId="79295897" w:rsidR="007630E4" w:rsidRPr="00F74B2E" w:rsidRDefault="007630E4" w:rsidP="00DC6DC8">
            <w:pPr>
              <w:rPr>
                <w:rFonts w:ascii="Arial" w:hAnsi="Arial" w:cs="Arial"/>
                <w:b/>
                <w:bCs/>
                <w:sz w:val="20"/>
              </w:rPr>
            </w:pPr>
            <w:r w:rsidRPr="00F74B2E">
              <w:rPr>
                <w:rFonts w:ascii="Arial" w:hAnsi="Arial" w:cs="Arial"/>
                <w:b/>
                <w:bCs/>
                <w:sz w:val="20"/>
              </w:rPr>
              <w:t xml:space="preserve">Įkainis Eur </w:t>
            </w:r>
            <w:r w:rsidR="006340DF">
              <w:rPr>
                <w:rFonts w:ascii="Arial" w:hAnsi="Arial" w:cs="Arial"/>
                <w:b/>
                <w:bCs/>
                <w:sz w:val="20"/>
              </w:rPr>
              <w:t>be</w:t>
            </w:r>
            <w:r w:rsidRPr="00F74B2E">
              <w:rPr>
                <w:rFonts w:ascii="Arial" w:hAnsi="Arial" w:cs="Arial"/>
                <w:b/>
                <w:bCs/>
                <w:sz w:val="20"/>
              </w:rPr>
              <w:t xml:space="preserve"> _____ % PVM už mato vnt.</w:t>
            </w:r>
          </w:p>
        </w:tc>
        <w:tc>
          <w:tcPr>
            <w:tcW w:w="1418" w:type="dxa"/>
            <w:hideMark/>
          </w:tcPr>
          <w:p w14:paraId="422B33D2" w14:textId="757E06BF" w:rsidR="007630E4" w:rsidRPr="00F74B2E" w:rsidRDefault="007630E4" w:rsidP="00DC6DC8">
            <w:pPr>
              <w:jc w:val="center"/>
              <w:rPr>
                <w:rFonts w:ascii="Arial" w:hAnsi="Arial" w:cs="Arial"/>
                <w:b/>
                <w:bCs/>
                <w:sz w:val="20"/>
              </w:rPr>
            </w:pPr>
            <w:r w:rsidRPr="00F74B2E">
              <w:rPr>
                <w:rFonts w:ascii="Arial" w:hAnsi="Arial" w:cs="Arial"/>
                <w:b/>
                <w:bCs/>
                <w:sz w:val="20"/>
              </w:rPr>
              <w:t xml:space="preserve">Kaina Eur </w:t>
            </w:r>
            <w:r w:rsidR="006340DF">
              <w:rPr>
                <w:rFonts w:ascii="Arial" w:hAnsi="Arial" w:cs="Arial"/>
                <w:b/>
                <w:bCs/>
                <w:sz w:val="20"/>
              </w:rPr>
              <w:t xml:space="preserve">be </w:t>
            </w:r>
            <w:r w:rsidRPr="00F74B2E">
              <w:rPr>
                <w:rFonts w:ascii="Arial" w:hAnsi="Arial" w:cs="Arial"/>
                <w:b/>
                <w:bCs/>
                <w:sz w:val="20"/>
              </w:rPr>
              <w:t xml:space="preserve">PVM </w:t>
            </w:r>
          </w:p>
          <w:p w14:paraId="055DC7C1" w14:textId="0E6FE9EA" w:rsidR="007630E4" w:rsidRPr="00F74B2E" w:rsidRDefault="007630E4" w:rsidP="00DC6DC8">
            <w:pPr>
              <w:jc w:val="center"/>
              <w:rPr>
                <w:rFonts w:ascii="Arial" w:hAnsi="Arial" w:cs="Arial"/>
                <w:b/>
                <w:bCs/>
                <w:sz w:val="20"/>
              </w:rPr>
            </w:pPr>
            <w:r w:rsidRPr="00F74B2E">
              <w:rPr>
                <w:rFonts w:ascii="Arial" w:hAnsi="Arial" w:cs="Arial"/>
                <w:b/>
                <w:bCs/>
                <w:i/>
                <w:sz w:val="20"/>
              </w:rPr>
              <w:t>(3 ir 4 stulpelių sandauga)</w:t>
            </w:r>
          </w:p>
        </w:tc>
      </w:tr>
      <w:tr w:rsidR="007630E4" w:rsidRPr="002748AE" w14:paraId="748847EC" w14:textId="77777777" w:rsidTr="007630E4">
        <w:tc>
          <w:tcPr>
            <w:tcW w:w="750" w:type="dxa"/>
            <w:hideMark/>
          </w:tcPr>
          <w:p w14:paraId="4695DC91" w14:textId="77777777" w:rsidR="007630E4" w:rsidRPr="00F74B2E" w:rsidRDefault="007630E4" w:rsidP="00E0277E">
            <w:pPr>
              <w:jc w:val="center"/>
              <w:rPr>
                <w:rFonts w:ascii="Arial" w:hAnsi="Arial" w:cs="Arial"/>
                <w:sz w:val="18"/>
                <w:szCs w:val="18"/>
              </w:rPr>
            </w:pPr>
            <w:r w:rsidRPr="00F74B2E">
              <w:rPr>
                <w:rFonts w:ascii="Arial" w:hAnsi="Arial" w:cs="Arial"/>
                <w:b/>
                <w:sz w:val="18"/>
                <w:szCs w:val="18"/>
              </w:rPr>
              <w:t>1</w:t>
            </w:r>
          </w:p>
        </w:tc>
        <w:tc>
          <w:tcPr>
            <w:tcW w:w="2944" w:type="dxa"/>
            <w:gridSpan w:val="2"/>
            <w:hideMark/>
          </w:tcPr>
          <w:p w14:paraId="7E3B89A7" w14:textId="77777777" w:rsidR="007630E4" w:rsidRPr="00F74B2E" w:rsidRDefault="007630E4" w:rsidP="00E0277E">
            <w:pPr>
              <w:jc w:val="center"/>
              <w:rPr>
                <w:rFonts w:ascii="Arial" w:hAnsi="Arial" w:cs="Arial"/>
                <w:sz w:val="18"/>
                <w:szCs w:val="18"/>
              </w:rPr>
            </w:pPr>
            <w:r w:rsidRPr="00F74B2E">
              <w:rPr>
                <w:rFonts w:ascii="Arial" w:hAnsi="Arial" w:cs="Arial"/>
                <w:b/>
                <w:sz w:val="18"/>
                <w:szCs w:val="18"/>
              </w:rPr>
              <w:t>2</w:t>
            </w:r>
          </w:p>
        </w:tc>
        <w:tc>
          <w:tcPr>
            <w:tcW w:w="1830" w:type="dxa"/>
            <w:hideMark/>
          </w:tcPr>
          <w:p w14:paraId="4D1CC9D9" w14:textId="77777777" w:rsidR="007630E4" w:rsidRPr="00F74B2E" w:rsidRDefault="007630E4" w:rsidP="00E0277E">
            <w:pPr>
              <w:jc w:val="center"/>
              <w:rPr>
                <w:rFonts w:ascii="Arial" w:hAnsi="Arial" w:cs="Arial"/>
                <w:sz w:val="18"/>
                <w:szCs w:val="18"/>
              </w:rPr>
            </w:pPr>
            <w:r w:rsidRPr="00F74B2E">
              <w:rPr>
                <w:rFonts w:ascii="Arial" w:hAnsi="Arial" w:cs="Arial"/>
                <w:b/>
                <w:sz w:val="18"/>
                <w:szCs w:val="18"/>
              </w:rPr>
              <w:t>3</w:t>
            </w:r>
          </w:p>
        </w:tc>
        <w:tc>
          <w:tcPr>
            <w:tcW w:w="1842" w:type="dxa"/>
            <w:hideMark/>
          </w:tcPr>
          <w:p w14:paraId="64785F2C" w14:textId="77777777" w:rsidR="007630E4" w:rsidRPr="00F74B2E" w:rsidRDefault="007630E4" w:rsidP="00E0277E">
            <w:pPr>
              <w:jc w:val="center"/>
              <w:rPr>
                <w:rFonts w:ascii="Arial" w:hAnsi="Arial" w:cs="Arial"/>
                <w:sz w:val="18"/>
                <w:szCs w:val="18"/>
              </w:rPr>
            </w:pPr>
            <w:r w:rsidRPr="00F74B2E">
              <w:rPr>
                <w:rFonts w:ascii="Arial" w:hAnsi="Arial" w:cs="Arial"/>
                <w:b/>
                <w:sz w:val="18"/>
                <w:szCs w:val="18"/>
              </w:rPr>
              <w:t>4</w:t>
            </w:r>
          </w:p>
        </w:tc>
        <w:tc>
          <w:tcPr>
            <w:tcW w:w="1418" w:type="dxa"/>
            <w:hideMark/>
          </w:tcPr>
          <w:p w14:paraId="78E816EA" w14:textId="12D160A5" w:rsidR="007630E4" w:rsidRPr="00F74B2E" w:rsidRDefault="007630E4" w:rsidP="00E0277E">
            <w:pPr>
              <w:jc w:val="center"/>
              <w:rPr>
                <w:rFonts w:ascii="Arial" w:hAnsi="Arial" w:cs="Arial"/>
                <w:b/>
                <w:bCs/>
                <w:sz w:val="18"/>
                <w:szCs w:val="18"/>
              </w:rPr>
            </w:pPr>
            <w:r w:rsidRPr="00F74B2E">
              <w:rPr>
                <w:rFonts w:ascii="Arial" w:hAnsi="Arial" w:cs="Arial"/>
                <w:b/>
                <w:bCs/>
                <w:sz w:val="18"/>
                <w:szCs w:val="18"/>
              </w:rPr>
              <w:t>5</w:t>
            </w:r>
          </w:p>
        </w:tc>
      </w:tr>
      <w:tr w:rsidR="00476B57" w:rsidRPr="002748AE" w14:paraId="17F4305B" w14:textId="77777777" w:rsidTr="00733AFF">
        <w:tc>
          <w:tcPr>
            <w:tcW w:w="8784" w:type="dxa"/>
            <w:gridSpan w:val="6"/>
          </w:tcPr>
          <w:p w14:paraId="4ACC3AAF" w14:textId="4CA6D5B9" w:rsidR="00476B57" w:rsidRPr="00F74B2E" w:rsidRDefault="00476B57" w:rsidP="00E0277E">
            <w:pPr>
              <w:jc w:val="center"/>
              <w:rPr>
                <w:rFonts w:ascii="Arial" w:hAnsi="Arial" w:cs="Arial"/>
                <w:b/>
                <w:bCs/>
                <w:sz w:val="18"/>
                <w:szCs w:val="18"/>
              </w:rPr>
            </w:pPr>
            <w:r w:rsidRPr="00476B57">
              <w:rPr>
                <w:rFonts w:ascii="Arial" w:hAnsi="Arial" w:cs="Arial"/>
                <w:b/>
                <w:bCs/>
                <w:i/>
                <w:iCs/>
                <w:sz w:val="18"/>
                <w:szCs w:val="18"/>
              </w:rPr>
              <w:t>1. Variklio aptarnavimas ir remontas</w:t>
            </w:r>
          </w:p>
        </w:tc>
      </w:tr>
      <w:tr w:rsidR="007630E4" w:rsidRPr="002748AE" w14:paraId="117F0F21" w14:textId="77777777" w:rsidTr="007630E4">
        <w:tc>
          <w:tcPr>
            <w:tcW w:w="750" w:type="dxa"/>
            <w:hideMark/>
          </w:tcPr>
          <w:p w14:paraId="12D30EB4" w14:textId="77777777" w:rsidR="007630E4" w:rsidRPr="00F74B2E" w:rsidRDefault="007630E4" w:rsidP="00E0277E">
            <w:pPr>
              <w:jc w:val="center"/>
              <w:rPr>
                <w:rFonts w:ascii="Arial" w:hAnsi="Arial" w:cs="Arial"/>
                <w:sz w:val="20"/>
              </w:rPr>
            </w:pPr>
            <w:r w:rsidRPr="00F74B2E">
              <w:rPr>
                <w:rFonts w:ascii="Arial" w:hAnsi="Arial" w:cs="Arial"/>
                <w:sz w:val="20"/>
              </w:rPr>
              <w:t>1.</w:t>
            </w:r>
          </w:p>
        </w:tc>
        <w:tc>
          <w:tcPr>
            <w:tcW w:w="2944" w:type="dxa"/>
            <w:gridSpan w:val="2"/>
            <w:hideMark/>
          </w:tcPr>
          <w:p w14:paraId="45E7D200" w14:textId="77777777"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0" w:type="dxa"/>
          </w:tcPr>
          <w:p w14:paraId="69703632" w14:textId="7A49CC21" w:rsidR="007630E4" w:rsidRPr="00AA6A7F" w:rsidRDefault="00AA6A7F" w:rsidP="00E0277E">
            <w:pPr>
              <w:jc w:val="center"/>
              <w:rPr>
                <w:rFonts w:ascii="Arial" w:hAnsi="Arial" w:cs="Arial"/>
                <w:sz w:val="20"/>
              </w:rPr>
            </w:pPr>
            <w:r w:rsidRPr="00AA6A7F">
              <w:rPr>
                <w:rFonts w:ascii="Arial" w:hAnsi="Arial" w:cs="Arial"/>
                <w:sz w:val="20"/>
              </w:rPr>
              <w:t>2</w:t>
            </w:r>
          </w:p>
        </w:tc>
        <w:tc>
          <w:tcPr>
            <w:tcW w:w="1842" w:type="dxa"/>
          </w:tcPr>
          <w:p w14:paraId="10DC0118" w14:textId="77777777" w:rsidR="007630E4" w:rsidRPr="004041B7" w:rsidRDefault="007630E4" w:rsidP="00E0277E">
            <w:pPr>
              <w:jc w:val="both"/>
              <w:rPr>
                <w:rFonts w:ascii="Arial" w:hAnsi="Arial" w:cs="Arial"/>
                <w:sz w:val="22"/>
                <w:szCs w:val="22"/>
              </w:rPr>
            </w:pPr>
          </w:p>
        </w:tc>
        <w:tc>
          <w:tcPr>
            <w:tcW w:w="1418" w:type="dxa"/>
          </w:tcPr>
          <w:p w14:paraId="6322C2E5" w14:textId="77777777" w:rsidR="007630E4" w:rsidRPr="004041B7" w:rsidRDefault="007630E4" w:rsidP="00E0277E">
            <w:pPr>
              <w:jc w:val="both"/>
              <w:rPr>
                <w:rFonts w:ascii="Arial" w:hAnsi="Arial" w:cs="Arial"/>
                <w:sz w:val="22"/>
                <w:szCs w:val="22"/>
              </w:rPr>
            </w:pPr>
          </w:p>
        </w:tc>
      </w:tr>
      <w:tr w:rsidR="007630E4" w:rsidRPr="002748AE" w14:paraId="391A9167" w14:textId="77777777" w:rsidTr="007630E4">
        <w:tc>
          <w:tcPr>
            <w:tcW w:w="750" w:type="dxa"/>
            <w:hideMark/>
          </w:tcPr>
          <w:p w14:paraId="52741E15" w14:textId="77777777" w:rsidR="007630E4" w:rsidRPr="00F74B2E" w:rsidRDefault="007630E4" w:rsidP="00E0277E">
            <w:pPr>
              <w:jc w:val="center"/>
              <w:rPr>
                <w:rFonts w:ascii="Arial" w:hAnsi="Arial" w:cs="Arial"/>
                <w:sz w:val="20"/>
              </w:rPr>
            </w:pPr>
            <w:r w:rsidRPr="00F74B2E">
              <w:rPr>
                <w:rFonts w:ascii="Arial" w:hAnsi="Arial" w:cs="Arial"/>
                <w:sz w:val="20"/>
              </w:rPr>
              <w:t>2.</w:t>
            </w:r>
          </w:p>
        </w:tc>
        <w:tc>
          <w:tcPr>
            <w:tcW w:w="2944" w:type="dxa"/>
            <w:gridSpan w:val="2"/>
            <w:hideMark/>
          </w:tcPr>
          <w:p w14:paraId="4BB2F534" w14:textId="7600C766"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r w:rsidR="00906A43">
              <w:rPr>
                <w:rFonts w:ascii="Arial" w:hAnsi="Arial" w:cs="Arial"/>
                <w:sz w:val="20"/>
                <w:lang w:val="en-GB"/>
              </w:rPr>
              <w:t xml:space="preserve"> ir aušinimo skystis</w:t>
            </w:r>
          </w:p>
        </w:tc>
        <w:tc>
          <w:tcPr>
            <w:tcW w:w="1830" w:type="dxa"/>
          </w:tcPr>
          <w:p w14:paraId="2B75A31C" w14:textId="21860CE8" w:rsidR="007630E4" w:rsidRPr="00AA6A7F" w:rsidRDefault="00AA6A7F" w:rsidP="00E0277E">
            <w:pPr>
              <w:jc w:val="center"/>
              <w:rPr>
                <w:rFonts w:ascii="Arial" w:hAnsi="Arial" w:cs="Arial"/>
                <w:sz w:val="20"/>
              </w:rPr>
            </w:pPr>
            <w:r>
              <w:rPr>
                <w:rFonts w:ascii="Arial" w:hAnsi="Arial" w:cs="Arial"/>
                <w:sz w:val="20"/>
              </w:rPr>
              <w:t>3</w:t>
            </w:r>
          </w:p>
        </w:tc>
        <w:tc>
          <w:tcPr>
            <w:tcW w:w="1842" w:type="dxa"/>
          </w:tcPr>
          <w:p w14:paraId="5AFF2D21" w14:textId="77777777" w:rsidR="007630E4" w:rsidRPr="004041B7" w:rsidRDefault="007630E4" w:rsidP="00E0277E">
            <w:pPr>
              <w:jc w:val="both"/>
              <w:rPr>
                <w:rFonts w:ascii="Arial" w:hAnsi="Arial" w:cs="Arial"/>
                <w:sz w:val="22"/>
                <w:szCs w:val="22"/>
              </w:rPr>
            </w:pPr>
          </w:p>
        </w:tc>
        <w:tc>
          <w:tcPr>
            <w:tcW w:w="1418" w:type="dxa"/>
          </w:tcPr>
          <w:p w14:paraId="0A734187" w14:textId="77777777" w:rsidR="007630E4" w:rsidRPr="004041B7" w:rsidRDefault="007630E4" w:rsidP="00E0277E">
            <w:pPr>
              <w:jc w:val="both"/>
              <w:rPr>
                <w:rFonts w:ascii="Arial" w:hAnsi="Arial" w:cs="Arial"/>
                <w:sz w:val="22"/>
                <w:szCs w:val="22"/>
              </w:rPr>
            </w:pPr>
          </w:p>
        </w:tc>
      </w:tr>
      <w:tr w:rsidR="007630E4" w:rsidRPr="002748AE" w14:paraId="623E69E5" w14:textId="77777777" w:rsidTr="007630E4">
        <w:tc>
          <w:tcPr>
            <w:tcW w:w="750" w:type="dxa"/>
            <w:hideMark/>
          </w:tcPr>
          <w:p w14:paraId="4B48F91B" w14:textId="77777777" w:rsidR="007630E4" w:rsidRPr="00F74B2E" w:rsidRDefault="007630E4" w:rsidP="00E0277E">
            <w:pPr>
              <w:jc w:val="center"/>
              <w:rPr>
                <w:rFonts w:ascii="Arial" w:hAnsi="Arial" w:cs="Arial"/>
                <w:sz w:val="20"/>
              </w:rPr>
            </w:pPr>
            <w:r w:rsidRPr="00F74B2E">
              <w:rPr>
                <w:rFonts w:ascii="Arial" w:hAnsi="Arial" w:cs="Arial"/>
                <w:sz w:val="20"/>
              </w:rPr>
              <w:t>3.</w:t>
            </w:r>
          </w:p>
        </w:tc>
        <w:tc>
          <w:tcPr>
            <w:tcW w:w="2944" w:type="dxa"/>
            <w:gridSpan w:val="2"/>
            <w:hideMark/>
          </w:tcPr>
          <w:p w14:paraId="49894EBC" w14:textId="0F0F5F27"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Oro filtro keitimas</w:t>
            </w:r>
            <w:r w:rsidR="0077678E">
              <w:rPr>
                <w:rFonts w:ascii="Arial" w:hAnsi="Arial" w:cs="Arial"/>
                <w:sz w:val="20"/>
              </w:rPr>
              <w:t xml:space="preserve"> ir oro filtras</w:t>
            </w:r>
          </w:p>
        </w:tc>
        <w:tc>
          <w:tcPr>
            <w:tcW w:w="1830" w:type="dxa"/>
          </w:tcPr>
          <w:p w14:paraId="339E588A" w14:textId="2EA9E3F1" w:rsidR="007630E4" w:rsidRPr="00AA6A7F" w:rsidRDefault="00AA6A7F" w:rsidP="00E0277E">
            <w:pPr>
              <w:jc w:val="center"/>
              <w:rPr>
                <w:rFonts w:ascii="Arial" w:hAnsi="Arial" w:cs="Arial"/>
                <w:sz w:val="20"/>
              </w:rPr>
            </w:pPr>
            <w:r>
              <w:rPr>
                <w:rFonts w:ascii="Arial" w:hAnsi="Arial" w:cs="Arial"/>
                <w:sz w:val="20"/>
              </w:rPr>
              <w:t>6</w:t>
            </w:r>
          </w:p>
        </w:tc>
        <w:tc>
          <w:tcPr>
            <w:tcW w:w="1842" w:type="dxa"/>
          </w:tcPr>
          <w:p w14:paraId="5CB78298" w14:textId="77777777" w:rsidR="007630E4" w:rsidRPr="004041B7" w:rsidRDefault="007630E4" w:rsidP="00E0277E">
            <w:pPr>
              <w:jc w:val="both"/>
              <w:rPr>
                <w:rFonts w:ascii="Arial" w:hAnsi="Arial" w:cs="Arial"/>
                <w:sz w:val="22"/>
                <w:szCs w:val="22"/>
              </w:rPr>
            </w:pPr>
          </w:p>
        </w:tc>
        <w:tc>
          <w:tcPr>
            <w:tcW w:w="1418" w:type="dxa"/>
          </w:tcPr>
          <w:p w14:paraId="0719E09B" w14:textId="77777777" w:rsidR="007630E4" w:rsidRPr="004041B7" w:rsidRDefault="007630E4" w:rsidP="00E0277E">
            <w:pPr>
              <w:jc w:val="both"/>
              <w:rPr>
                <w:rFonts w:ascii="Arial" w:hAnsi="Arial" w:cs="Arial"/>
                <w:sz w:val="22"/>
                <w:szCs w:val="22"/>
              </w:rPr>
            </w:pPr>
          </w:p>
        </w:tc>
      </w:tr>
      <w:tr w:rsidR="007630E4" w:rsidRPr="002748AE" w14:paraId="7642AAFE" w14:textId="77777777" w:rsidTr="007630E4">
        <w:tc>
          <w:tcPr>
            <w:tcW w:w="750" w:type="dxa"/>
            <w:hideMark/>
          </w:tcPr>
          <w:p w14:paraId="0F717041" w14:textId="77777777" w:rsidR="007630E4" w:rsidRPr="00F74B2E" w:rsidRDefault="007630E4" w:rsidP="00E0277E">
            <w:pPr>
              <w:jc w:val="center"/>
              <w:rPr>
                <w:rFonts w:ascii="Arial" w:hAnsi="Arial" w:cs="Arial"/>
                <w:sz w:val="20"/>
              </w:rPr>
            </w:pPr>
            <w:r w:rsidRPr="00F74B2E">
              <w:rPr>
                <w:rFonts w:ascii="Arial" w:hAnsi="Arial" w:cs="Arial"/>
                <w:sz w:val="20"/>
              </w:rPr>
              <w:t>4.</w:t>
            </w:r>
          </w:p>
        </w:tc>
        <w:tc>
          <w:tcPr>
            <w:tcW w:w="2944" w:type="dxa"/>
            <w:gridSpan w:val="2"/>
            <w:hideMark/>
          </w:tcPr>
          <w:p w14:paraId="0DEC1CF9" w14:textId="0120B049"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sidR="00AA6A7F">
              <w:rPr>
                <w:rFonts w:ascii="Arial" w:hAnsi="Arial" w:cs="Arial"/>
                <w:sz w:val="20"/>
              </w:rPr>
              <w:t xml:space="preserve"> ir variklio alyva </w:t>
            </w:r>
            <w:r w:rsidRPr="00F74B2E">
              <w:rPr>
                <w:rFonts w:ascii="Arial" w:hAnsi="Arial" w:cs="Arial"/>
                <w:sz w:val="20"/>
              </w:rPr>
              <w:t>(</w:t>
            </w:r>
            <w:r w:rsidR="00AA6A7F">
              <w:rPr>
                <w:rFonts w:ascii="Arial" w:hAnsi="Arial" w:cs="Arial"/>
                <w:sz w:val="20"/>
              </w:rPr>
              <w:t>5</w:t>
            </w:r>
            <w:r w:rsidRPr="00F74B2E">
              <w:rPr>
                <w:rFonts w:ascii="Arial" w:hAnsi="Arial" w:cs="Arial"/>
                <w:sz w:val="20"/>
              </w:rPr>
              <w:t xml:space="preserve"> litr</w:t>
            </w:r>
            <w:r w:rsidR="00AA6A7F">
              <w:rPr>
                <w:rFonts w:ascii="Arial" w:hAnsi="Arial" w:cs="Arial"/>
                <w:sz w:val="20"/>
              </w:rPr>
              <w:t>ai</w:t>
            </w:r>
            <w:r w:rsidRPr="00F74B2E">
              <w:rPr>
                <w:rFonts w:ascii="Arial" w:hAnsi="Arial" w:cs="Arial"/>
                <w:sz w:val="20"/>
              </w:rPr>
              <w:t>)</w:t>
            </w:r>
          </w:p>
        </w:tc>
        <w:tc>
          <w:tcPr>
            <w:tcW w:w="1830" w:type="dxa"/>
          </w:tcPr>
          <w:p w14:paraId="36202824" w14:textId="469A6F37" w:rsidR="007630E4" w:rsidRPr="00AA6A7F" w:rsidRDefault="00AA6A7F" w:rsidP="00E0277E">
            <w:pPr>
              <w:jc w:val="center"/>
              <w:rPr>
                <w:rFonts w:ascii="Arial" w:hAnsi="Arial" w:cs="Arial"/>
                <w:sz w:val="20"/>
              </w:rPr>
            </w:pPr>
            <w:r>
              <w:rPr>
                <w:rFonts w:ascii="Arial" w:hAnsi="Arial" w:cs="Arial"/>
                <w:sz w:val="20"/>
              </w:rPr>
              <w:t>6</w:t>
            </w:r>
          </w:p>
        </w:tc>
        <w:tc>
          <w:tcPr>
            <w:tcW w:w="1842" w:type="dxa"/>
          </w:tcPr>
          <w:p w14:paraId="0AB0C2F3" w14:textId="77777777" w:rsidR="007630E4" w:rsidRPr="004041B7" w:rsidRDefault="007630E4" w:rsidP="00E0277E">
            <w:pPr>
              <w:jc w:val="both"/>
              <w:rPr>
                <w:rFonts w:ascii="Arial" w:hAnsi="Arial" w:cs="Arial"/>
                <w:sz w:val="22"/>
                <w:szCs w:val="22"/>
              </w:rPr>
            </w:pPr>
          </w:p>
        </w:tc>
        <w:tc>
          <w:tcPr>
            <w:tcW w:w="1418" w:type="dxa"/>
          </w:tcPr>
          <w:p w14:paraId="3A339DE6" w14:textId="77777777" w:rsidR="007630E4" w:rsidRPr="004041B7" w:rsidRDefault="007630E4" w:rsidP="00E0277E">
            <w:pPr>
              <w:jc w:val="both"/>
              <w:rPr>
                <w:rFonts w:ascii="Arial" w:hAnsi="Arial" w:cs="Arial"/>
                <w:sz w:val="22"/>
                <w:szCs w:val="22"/>
              </w:rPr>
            </w:pPr>
          </w:p>
        </w:tc>
      </w:tr>
      <w:tr w:rsidR="007630E4" w:rsidRPr="002748AE" w14:paraId="0D1FA569" w14:textId="77777777" w:rsidTr="007630E4">
        <w:tc>
          <w:tcPr>
            <w:tcW w:w="750" w:type="dxa"/>
            <w:hideMark/>
          </w:tcPr>
          <w:p w14:paraId="76A6D6AB" w14:textId="77777777" w:rsidR="007630E4" w:rsidRPr="00F74B2E" w:rsidRDefault="007630E4" w:rsidP="00E0277E">
            <w:pPr>
              <w:jc w:val="center"/>
              <w:rPr>
                <w:rFonts w:ascii="Arial" w:hAnsi="Arial" w:cs="Arial"/>
                <w:sz w:val="20"/>
              </w:rPr>
            </w:pPr>
            <w:r w:rsidRPr="00F74B2E">
              <w:rPr>
                <w:rFonts w:ascii="Arial" w:hAnsi="Arial" w:cs="Arial"/>
                <w:sz w:val="20"/>
              </w:rPr>
              <w:t>5.</w:t>
            </w:r>
          </w:p>
        </w:tc>
        <w:tc>
          <w:tcPr>
            <w:tcW w:w="2944" w:type="dxa"/>
            <w:gridSpan w:val="2"/>
            <w:hideMark/>
          </w:tcPr>
          <w:p w14:paraId="79865CD2" w14:textId="4483A4A4"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Tepalo filtro keitimas</w:t>
            </w:r>
            <w:r w:rsidR="00755600">
              <w:rPr>
                <w:rFonts w:ascii="Arial" w:hAnsi="Arial" w:cs="Arial"/>
                <w:sz w:val="20"/>
              </w:rPr>
              <w:t xml:space="preserve"> ir filtras</w:t>
            </w:r>
          </w:p>
        </w:tc>
        <w:tc>
          <w:tcPr>
            <w:tcW w:w="1830" w:type="dxa"/>
          </w:tcPr>
          <w:p w14:paraId="32A3EA7D" w14:textId="5E179904" w:rsidR="007630E4" w:rsidRPr="00AA6A7F" w:rsidRDefault="00AA6A7F" w:rsidP="00E0277E">
            <w:pPr>
              <w:jc w:val="center"/>
              <w:rPr>
                <w:rFonts w:ascii="Arial" w:hAnsi="Arial" w:cs="Arial"/>
                <w:sz w:val="20"/>
              </w:rPr>
            </w:pPr>
            <w:r>
              <w:rPr>
                <w:rFonts w:ascii="Arial" w:hAnsi="Arial" w:cs="Arial"/>
                <w:sz w:val="20"/>
              </w:rPr>
              <w:t>6</w:t>
            </w:r>
          </w:p>
        </w:tc>
        <w:tc>
          <w:tcPr>
            <w:tcW w:w="1842" w:type="dxa"/>
          </w:tcPr>
          <w:p w14:paraId="55677D2C" w14:textId="77777777" w:rsidR="007630E4" w:rsidRPr="004041B7" w:rsidRDefault="007630E4" w:rsidP="00E0277E">
            <w:pPr>
              <w:jc w:val="both"/>
              <w:rPr>
                <w:rFonts w:ascii="Arial" w:hAnsi="Arial" w:cs="Arial"/>
                <w:sz w:val="22"/>
                <w:szCs w:val="22"/>
              </w:rPr>
            </w:pPr>
          </w:p>
        </w:tc>
        <w:tc>
          <w:tcPr>
            <w:tcW w:w="1418" w:type="dxa"/>
          </w:tcPr>
          <w:p w14:paraId="7E39F0EC" w14:textId="77777777" w:rsidR="007630E4" w:rsidRPr="004041B7" w:rsidRDefault="007630E4" w:rsidP="00E0277E">
            <w:pPr>
              <w:jc w:val="both"/>
              <w:rPr>
                <w:rFonts w:ascii="Arial" w:hAnsi="Arial" w:cs="Arial"/>
                <w:sz w:val="22"/>
                <w:szCs w:val="22"/>
              </w:rPr>
            </w:pPr>
          </w:p>
        </w:tc>
      </w:tr>
      <w:tr w:rsidR="007630E4" w:rsidRPr="002748AE" w14:paraId="51ED0549" w14:textId="77777777" w:rsidTr="007630E4">
        <w:tc>
          <w:tcPr>
            <w:tcW w:w="750" w:type="dxa"/>
            <w:hideMark/>
          </w:tcPr>
          <w:p w14:paraId="121971B5" w14:textId="77777777" w:rsidR="007630E4" w:rsidRPr="00F74B2E" w:rsidRDefault="007630E4" w:rsidP="00E0277E">
            <w:pPr>
              <w:jc w:val="center"/>
              <w:rPr>
                <w:rFonts w:ascii="Arial" w:hAnsi="Arial" w:cs="Arial"/>
                <w:sz w:val="20"/>
              </w:rPr>
            </w:pPr>
            <w:r w:rsidRPr="00F74B2E">
              <w:rPr>
                <w:rFonts w:ascii="Arial" w:hAnsi="Arial" w:cs="Arial"/>
                <w:sz w:val="20"/>
              </w:rPr>
              <w:t>6.</w:t>
            </w:r>
          </w:p>
        </w:tc>
        <w:tc>
          <w:tcPr>
            <w:tcW w:w="2944" w:type="dxa"/>
            <w:gridSpan w:val="2"/>
            <w:hideMark/>
          </w:tcPr>
          <w:p w14:paraId="752BE7F2" w14:textId="7FF497F7"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Generatoriaus dirželio keitimas</w:t>
            </w:r>
            <w:r w:rsidR="00755600">
              <w:rPr>
                <w:rFonts w:ascii="Arial" w:hAnsi="Arial" w:cs="Arial"/>
                <w:sz w:val="20"/>
              </w:rPr>
              <w:t xml:space="preserve"> ir dirželis</w:t>
            </w:r>
          </w:p>
        </w:tc>
        <w:tc>
          <w:tcPr>
            <w:tcW w:w="1830" w:type="dxa"/>
          </w:tcPr>
          <w:p w14:paraId="306E1BC9" w14:textId="66202161" w:rsidR="007630E4" w:rsidRPr="00AA6A7F" w:rsidRDefault="00AA6A7F" w:rsidP="00E0277E">
            <w:pPr>
              <w:jc w:val="center"/>
              <w:rPr>
                <w:rFonts w:ascii="Arial" w:hAnsi="Arial" w:cs="Arial"/>
                <w:sz w:val="20"/>
              </w:rPr>
            </w:pPr>
            <w:r>
              <w:rPr>
                <w:rFonts w:ascii="Arial" w:hAnsi="Arial" w:cs="Arial"/>
                <w:sz w:val="20"/>
              </w:rPr>
              <w:t>2</w:t>
            </w:r>
          </w:p>
        </w:tc>
        <w:tc>
          <w:tcPr>
            <w:tcW w:w="1842" w:type="dxa"/>
          </w:tcPr>
          <w:p w14:paraId="0B2CC504" w14:textId="77777777" w:rsidR="007630E4" w:rsidRPr="004041B7" w:rsidRDefault="007630E4" w:rsidP="00E0277E">
            <w:pPr>
              <w:jc w:val="both"/>
              <w:rPr>
                <w:rFonts w:ascii="Arial" w:hAnsi="Arial" w:cs="Arial"/>
                <w:sz w:val="22"/>
                <w:szCs w:val="22"/>
              </w:rPr>
            </w:pPr>
          </w:p>
        </w:tc>
        <w:tc>
          <w:tcPr>
            <w:tcW w:w="1418" w:type="dxa"/>
          </w:tcPr>
          <w:p w14:paraId="4F8ED982" w14:textId="77777777" w:rsidR="007630E4" w:rsidRPr="004041B7" w:rsidRDefault="007630E4" w:rsidP="00E0277E">
            <w:pPr>
              <w:jc w:val="both"/>
              <w:rPr>
                <w:rFonts w:ascii="Arial" w:hAnsi="Arial" w:cs="Arial"/>
                <w:sz w:val="22"/>
                <w:szCs w:val="22"/>
              </w:rPr>
            </w:pPr>
          </w:p>
        </w:tc>
      </w:tr>
      <w:tr w:rsidR="007630E4" w:rsidRPr="002748AE" w14:paraId="68263307" w14:textId="77777777" w:rsidTr="007630E4">
        <w:tc>
          <w:tcPr>
            <w:tcW w:w="750" w:type="dxa"/>
            <w:hideMark/>
          </w:tcPr>
          <w:p w14:paraId="0CF09D3C" w14:textId="77777777" w:rsidR="007630E4" w:rsidRPr="00F74B2E" w:rsidRDefault="007630E4" w:rsidP="00E0277E">
            <w:pPr>
              <w:jc w:val="center"/>
              <w:rPr>
                <w:rFonts w:ascii="Arial" w:hAnsi="Arial" w:cs="Arial"/>
                <w:sz w:val="20"/>
              </w:rPr>
            </w:pPr>
            <w:r w:rsidRPr="00F74B2E">
              <w:rPr>
                <w:rFonts w:ascii="Arial" w:hAnsi="Arial" w:cs="Arial"/>
                <w:sz w:val="20"/>
              </w:rPr>
              <w:t>7.</w:t>
            </w:r>
          </w:p>
        </w:tc>
        <w:tc>
          <w:tcPr>
            <w:tcW w:w="2944" w:type="dxa"/>
            <w:gridSpan w:val="2"/>
            <w:hideMark/>
          </w:tcPr>
          <w:p w14:paraId="05CCC6DD" w14:textId="77777777"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0" w:type="dxa"/>
          </w:tcPr>
          <w:p w14:paraId="1BF5CB61" w14:textId="79AD61DF" w:rsidR="007630E4" w:rsidRPr="00AA6A7F" w:rsidRDefault="00AA6A7F" w:rsidP="00E0277E">
            <w:pPr>
              <w:jc w:val="center"/>
              <w:rPr>
                <w:rFonts w:ascii="Arial" w:hAnsi="Arial" w:cs="Arial"/>
                <w:sz w:val="20"/>
              </w:rPr>
            </w:pPr>
            <w:r>
              <w:rPr>
                <w:rFonts w:ascii="Arial" w:hAnsi="Arial" w:cs="Arial"/>
                <w:sz w:val="20"/>
              </w:rPr>
              <w:t>1</w:t>
            </w:r>
          </w:p>
        </w:tc>
        <w:tc>
          <w:tcPr>
            <w:tcW w:w="1842" w:type="dxa"/>
          </w:tcPr>
          <w:p w14:paraId="3F87F977" w14:textId="77777777" w:rsidR="007630E4" w:rsidRPr="004041B7" w:rsidRDefault="007630E4" w:rsidP="00E0277E">
            <w:pPr>
              <w:jc w:val="both"/>
              <w:rPr>
                <w:rFonts w:ascii="Arial" w:hAnsi="Arial" w:cs="Arial"/>
                <w:sz w:val="22"/>
                <w:szCs w:val="22"/>
              </w:rPr>
            </w:pPr>
          </w:p>
        </w:tc>
        <w:tc>
          <w:tcPr>
            <w:tcW w:w="1418" w:type="dxa"/>
          </w:tcPr>
          <w:p w14:paraId="5E7A3108" w14:textId="77777777" w:rsidR="007630E4" w:rsidRPr="004041B7" w:rsidRDefault="007630E4" w:rsidP="00E0277E">
            <w:pPr>
              <w:jc w:val="both"/>
              <w:rPr>
                <w:rFonts w:ascii="Arial" w:hAnsi="Arial" w:cs="Arial"/>
                <w:sz w:val="22"/>
                <w:szCs w:val="22"/>
              </w:rPr>
            </w:pPr>
          </w:p>
        </w:tc>
      </w:tr>
      <w:tr w:rsidR="007630E4" w:rsidRPr="002748AE" w14:paraId="51238AA7" w14:textId="77777777" w:rsidTr="007630E4">
        <w:tc>
          <w:tcPr>
            <w:tcW w:w="750" w:type="dxa"/>
            <w:hideMark/>
          </w:tcPr>
          <w:p w14:paraId="1C808A4F" w14:textId="77777777" w:rsidR="007630E4" w:rsidRPr="00F74B2E" w:rsidRDefault="007630E4" w:rsidP="00E0277E">
            <w:pPr>
              <w:jc w:val="center"/>
              <w:rPr>
                <w:rFonts w:ascii="Arial" w:hAnsi="Arial" w:cs="Arial"/>
                <w:sz w:val="20"/>
              </w:rPr>
            </w:pPr>
            <w:r w:rsidRPr="00F74B2E">
              <w:rPr>
                <w:rFonts w:ascii="Arial" w:hAnsi="Arial" w:cs="Arial"/>
                <w:sz w:val="20"/>
              </w:rPr>
              <w:t>8.</w:t>
            </w:r>
          </w:p>
        </w:tc>
        <w:tc>
          <w:tcPr>
            <w:tcW w:w="2944" w:type="dxa"/>
            <w:gridSpan w:val="2"/>
            <w:hideMark/>
          </w:tcPr>
          <w:p w14:paraId="0A46A85B" w14:textId="7E244FC3"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Variklio tarpinės po galvute keitimas</w:t>
            </w:r>
            <w:r w:rsidR="00AA6A7F">
              <w:rPr>
                <w:rFonts w:ascii="Arial" w:hAnsi="Arial" w:cs="Arial"/>
                <w:sz w:val="20"/>
              </w:rPr>
              <w:t xml:space="preserve"> ir variklio tarpinė</w:t>
            </w:r>
          </w:p>
        </w:tc>
        <w:tc>
          <w:tcPr>
            <w:tcW w:w="1830" w:type="dxa"/>
          </w:tcPr>
          <w:p w14:paraId="53B5729D" w14:textId="5214F329" w:rsidR="007630E4" w:rsidRPr="00AA6A7F" w:rsidRDefault="00AA6A7F" w:rsidP="00E0277E">
            <w:pPr>
              <w:jc w:val="center"/>
              <w:rPr>
                <w:rFonts w:ascii="Arial" w:hAnsi="Arial" w:cs="Arial"/>
                <w:sz w:val="20"/>
              </w:rPr>
            </w:pPr>
            <w:r>
              <w:rPr>
                <w:rFonts w:ascii="Arial" w:hAnsi="Arial" w:cs="Arial"/>
                <w:sz w:val="20"/>
              </w:rPr>
              <w:t>1</w:t>
            </w:r>
          </w:p>
        </w:tc>
        <w:tc>
          <w:tcPr>
            <w:tcW w:w="1842" w:type="dxa"/>
          </w:tcPr>
          <w:p w14:paraId="72FADCC7" w14:textId="77777777" w:rsidR="007630E4" w:rsidRPr="004041B7" w:rsidRDefault="007630E4" w:rsidP="00E0277E">
            <w:pPr>
              <w:jc w:val="both"/>
              <w:rPr>
                <w:rFonts w:ascii="Arial" w:hAnsi="Arial" w:cs="Arial"/>
                <w:sz w:val="22"/>
                <w:szCs w:val="22"/>
              </w:rPr>
            </w:pPr>
          </w:p>
        </w:tc>
        <w:tc>
          <w:tcPr>
            <w:tcW w:w="1418" w:type="dxa"/>
          </w:tcPr>
          <w:p w14:paraId="1CF4C624" w14:textId="77777777" w:rsidR="007630E4" w:rsidRPr="004041B7" w:rsidRDefault="007630E4" w:rsidP="00E0277E">
            <w:pPr>
              <w:jc w:val="both"/>
              <w:rPr>
                <w:rFonts w:ascii="Arial" w:hAnsi="Arial" w:cs="Arial"/>
                <w:sz w:val="22"/>
                <w:szCs w:val="22"/>
              </w:rPr>
            </w:pPr>
          </w:p>
        </w:tc>
      </w:tr>
      <w:tr w:rsidR="00476B57" w:rsidRPr="002748AE" w14:paraId="63A693F3" w14:textId="77777777" w:rsidTr="00EF1128">
        <w:tc>
          <w:tcPr>
            <w:tcW w:w="8784" w:type="dxa"/>
            <w:gridSpan w:val="6"/>
          </w:tcPr>
          <w:p w14:paraId="4A6018DC" w14:textId="41076CC1" w:rsidR="00476B57" w:rsidRPr="00476B57" w:rsidRDefault="00476B57" w:rsidP="00476B57">
            <w:pPr>
              <w:jc w:val="center"/>
              <w:rPr>
                <w:rFonts w:ascii="Arial" w:hAnsi="Arial" w:cs="Arial"/>
                <w:sz w:val="18"/>
                <w:szCs w:val="18"/>
              </w:rPr>
            </w:pPr>
            <w:r w:rsidRPr="00476B57">
              <w:rPr>
                <w:rFonts w:ascii="Arial" w:hAnsi="Arial" w:cs="Arial"/>
                <w:b/>
                <w:i/>
                <w:iCs/>
                <w:sz w:val="18"/>
                <w:szCs w:val="18"/>
              </w:rPr>
              <w:t>2. Greičių dėžės ir sankabos sistemos remontas</w:t>
            </w:r>
          </w:p>
        </w:tc>
      </w:tr>
      <w:tr w:rsidR="007630E4" w:rsidRPr="002748AE" w14:paraId="3B7B0719" w14:textId="77777777" w:rsidTr="007630E4">
        <w:tc>
          <w:tcPr>
            <w:tcW w:w="750" w:type="dxa"/>
            <w:hideMark/>
          </w:tcPr>
          <w:p w14:paraId="5B8B0D38" w14:textId="77777777" w:rsidR="007630E4" w:rsidRPr="00F74B2E" w:rsidRDefault="007630E4" w:rsidP="00E0277E">
            <w:pPr>
              <w:jc w:val="center"/>
              <w:rPr>
                <w:rFonts w:ascii="Arial" w:hAnsi="Arial" w:cs="Arial"/>
                <w:sz w:val="20"/>
              </w:rPr>
            </w:pPr>
            <w:r w:rsidRPr="00F74B2E">
              <w:rPr>
                <w:rFonts w:ascii="Arial" w:hAnsi="Arial" w:cs="Arial"/>
                <w:sz w:val="20"/>
              </w:rPr>
              <w:t>9.</w:t>
            </w:r>
          </w:p>
        </w:tc>
        <w:tc>
          <w:tcPr>
            <w:tcW w:w="2944" w:type="dxa"/>
            <w:gridSpan w:val="2"/>
            <w:hideMark/>
          </w:tcPr>
          <w:p w14:paraId="00871469" w14:textId="27AF1E2C"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sidR="00AA6A7F">
              <w:rPr>
                <w:rFonts w:ascii="Arial" w:hAnsi="Arial" w:cs="Arial"/>
                <w:sz w:val="20"/>
              </w:rPr>
              <w:t xml:space="preserve"> ir tarpinė</w:t>
            </w:r>
          </w:p>
        </w:tc>
        <w:tc>
          <w:tcPr>
            <w:tcW w:w="1830" w:type="dxa"/>
          </w:tcPr>
          <w:p w14:paraId="5926A54F" w14:textId="04254DF0" w:rsidR="007630E4" w:rsidRPr="00AA6A7F" w:rsidRDefault="00AA6A7F" w:rsidP="00E0277E">
            <w:pPr>
              <w:jc w:val="center"/>
              <w:rPr>
                <w:rFonts w:ascii="Arial" w:hAnsi="Arial" w:cs="Arial"/>
                <w:sz w:val="20"/>
              </w:rPr>
            </w:pPr>
            <w:r>
              <w:rPr>
                <w:rFonts w:ascii="Arial" w:hAnsi="Arial" w:cs="Arial"/>
                <w:sz w:val="20"/>
              </w:rPr>
              <w:t>1</w:t>
            </w:r>
          </w:p>
        </w:tc>
        <w:tc>
          <w:tcPr>
            <w:tcW w:w="1842" w:type="dxa"/>
          </w:tcPr>
          <w:p w14:paraId="3AA0A523" w14:textId="77777777" w:rsidR="007630E4" w:rsidRPr="004041B7" w:rsidRDefault="007630E4" w:rsidP="00E0277E">
            <w:pPr>
              <w:jc w:val="both"/>
              <w:rPr>
                <w:rFonts w:ascii="Arial" w:hAnsi="Arial" w:cs="Arial"/>
                <w:sz w:val="22"/>
                <w:szCs w:val="22"/>
              </w:rPr>
            </w:pPr>
          </w:p>
        </w:tc>
        <w:tc>
          <w:tcPr>
            <w:tcW w:w="1418" w:type="dxa"/>
          </w:tcPr>
          <w:p w14:paraId="3FEC0210" w14:textId="77777777" w:rsidR="007630E4" w:rsidRPr="004041B7" w:rsidRDefault="007630E4" w:rsidP="00E0277E">
            <w:pPr>
              <w:jc w:val="both"/>
              <w:rPr>
                <w:rFonts w:ascii="Arial" w:hAnsi="Arial" w:cs="Arial"/>
                <w:sz w:val="22"/>
                <w:szCs w:val="22"/>
              </w:rPr>
            </w:pPr>
          </w:p>
        </w:tc>
      </w:tr>
      <w:tr w:rsidR="007630E4" w:rsidRPr="002748AE" w14:paraId="7692406E" w14:textId="77777777" w:rsidTr="007630E4">
        <w:trPr>
          <w:trHeight w:val="330"/>
        </w:trPr>
        <w:tc>
          <w:tcPr>
            <w:tcW w:w="750" w:type="dxa"/>
            <w:hideMark/>
          </w:tcPr>
          <w:p w14:paraId="1D0F75A4" w14:textId="074075F9"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0</w:t>
            </w:r>
            <w:r w:rsidRPr="00F74B2E">
              <w:rPr>
                <w:rFonts w:ascii="Arial" w:hAnsi="Arial" w:cs="Arial"/>
                <w:sz w:val="20"/>
              </w:rPr>
              <w:t>.</w:t>
            </w:r>
          </w:p>
        </w:tc>
        <w:tc>
          <w:tcPr>
            <w:tcW w:w="2944" w:type="dxa"/>
            <w:gridSpan w:val="2"/>
            <w:hideMark/>
          </w:tcPr>
          <w:p w14:paraId="7520E2F3" w14:textId="495F0FF8"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Sankabos  guolio keitimas</w:t>
            </w:r>
            <w:r w:rsidR="00AA6A7F">
              <w:rPr>
                <w:rFonts w:ascii="Arial" w:hAnsi="Arial" w:cs="Arial"/>
                <w:sz w:val="20"/>
              </w:rPr>
              <w:t xml:space="preserve"> ir guoliai</w:t>
            </w:r>
          </w:p>
        </w:tc>
        <w:tc>
          <w:tcPr>
            <w:tcW w:w="1830" w:type="dxa"/>
          </w:tcPr>
          <w:p w14:paraId="09AF8455" w14:textId="5E4E21D0" w:rsidR="007630E4" w:rsidRPr="00AA6A7F" w:rsidRDefault="00070419" w:rsidP="00E0277E">
            <w:pPr>
              <w:jc w:val="center"/>
              <w:rPr>
                <w:rFonts w:ascii="Arial" w:hAnsi="Arial" w:cs="Arial"/>
                <w:sz w:val="20"/>
              </w:rPr>
            </w:pPr>
            <w:r>
              <w:rPr>
                <w:rFonts w:ascii="Arial" w:hAnsi="Arial" w:cs="Arial"/>
                <w:sz w:val="20"/>
              </w:rPr>
              <w:t>2</w:t>
            </w:r>
          </w:p>
        </w:tc>
        <w:tc>
          <w:tcPr>
            <w:tcW w:w="1842" w:type="dxa"/>
          </w:tcPr>
          <w:p w14:paraId="2D7474B1" w14:textId="77777777" w:rsidR="007630E4" w:rsidRPr="004041B7" w:rsidRDefault="007630E4" w:rsidP="00E0277E">
            <w:pPr>
              <w:jc w:val="both"/>
              <w:rPr>
                <w:rFonts w:ascii="Arial" w:hAnsi="Arial" w:cs="Arial"/>
                <w:sz w:val="22"/>
                <w:szCs w:val="22"/>
              </w:rPr>
            </w:pPr>
          </w:p>
        </w:tc>
        <w:tc>
          <w:tcPr>
            <w:tcW w:w="1418" w:type="dxa"/>
          </w:tcPr>
          <w:p w14:paraId="67AD6C89" w14:textId="77777777" w:rsidR="007630E4" w:rsidRPr="004041B7" w:rsidRDefault="007630E4" w:rsidP="00E0277E">
            <w:pPr>
              <w:jc w:val="both"/>
              <w:rPr>
                <w:rFonts w:ascii="Arial" w:hAnsi="Arial" w:cs="Arial"/>
                <w:sz w:val="22"/>
                <w:szCs w:val="22"/>
              </w:rPr>
            </w:pPr>
          </w:p>
        </w:tc>
      </w:tr>
      <w:tr w:rsidR="007630E4" w:rsidRPr="002748AE" w14:paraId="7762A929" w14:textId="77777777" w:rsidTr="007630E4">
        <w:trPr>
          <w:trHeight w:val="315"/>
        </w:trPr>
        <w:tc>
          <w:tcPr>
            <w:tcW w:w="750" w:type="dxa"/>
            <w:hideMark/>
          </w:tcPr>
          <w:p w14:paraId="63BEC1DB" w14:textId="7BC4D6C0"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1</w:t>
            </w:r>
            <w:r w:rsidRPr="00F74B2E">
              <w:rPr>
                <w:rFonts w:ascii="Arial" w:hAnsi="Arial" w:cs="Arial"/>
                <w:sz w:val="20"/>
              </w:rPr>
              <w:t>.</w:t>
            </w:r>
          </w:p>
        </w:tc>
        <w:tc>
          <w:tcPr>
            <w:tcW w:w="2944" w:type="dxa"/>
            <w:gridSpan w:val="2"/>
            <w:hideMark/>
          </w:tcPr>
          <w:p w14:paraId="281FDF2D" w14:textId="34E306E3"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Sankabos diskatoriaus disko keitimas</w:t>
            </w:r>
            <w:r w:rsidR="00070419">
              <w:rPr>
                <w:rFonts w:ascii="Arial" w:hAnsi="Arial" w:cs="Arial"/>
                <w:sz w:val="20"/>
              </w:rPr>
              <w:t xml:space="preserve"> ir diskatorius</w:t>
            </w:r>
          </w:p>
        </w:tc>
        <w:tc>
          <w:tcPr>
            <w:tcW w:w="1830" w:type="dxa"/>
          </w:tcPr>
          <w:p w14:paraId="69C19B69" w14:textId="048C038B" w:rsidR="007630E4" w:rsidRPr="00AA6A7F" w:rsidRDefault="00070419" w:rsidP="00E0277E">
            <w:pPr>
              <w:jc w:val="center"/>
              <w:rPr>
                <w:rFonts w:ascii="Arial" w:hAnsi="Arial" w:cs="Arial"/>
                <w:sz w:val="20"/>
              </w:rPr>
            </w:pPr>
            <w:r>
              <w:rPr>
                <w:rFonts w:ascii="Arial" w:hAnsi="Arial" w:cs="Arial"/>
                <w:sz w:val="20"/>
              </w:rPr>
              <w:t>1</w:t>
            </w:r>
          </w:p>
        </w:tc>
        <w:tc>
          <w:tcPr>
            <w:tcW w:w="1842" w:type="dxa"/>
          </w:tcPr>
          <w:p w14:paraId="4373F1B9" w14:textId="77777777" w:rsidR="007630E4" w:rsidRPr="004041B7" w:rsidRDefault="007630E4" w:rsidP="00E0277E">
            <w:pPr>
              <w:jc w:val="both"/>
              <w:rPr>
                <w:rFonts w:ascii="Arial" w:hAnsi="Arial" w:cs="Arial"/>
                <w:sz w:val="22"/>
                <w:szCs w:val="22"/>
              </w:rPr>
            </w:pPr>
          </w:p>
        </w:tc>
        <w:tc>
          <w:tcPr>
            <w:tcW w:w="1418" w:type="dxa"/>
          </w:tcPr>
          <w:p w14:paraId="520D133C" w14:textId="77777777" w:rsidR="007630E4" w:rsidRPr="004041B7" w:rsidRDefault="007630E4" w:rsidP="00E0277E">
            <w:pPr>
              <w:jc w:val="both"/>
              <w:rPr>
                <w:rFonts w:ascii="Arial" w:hAnsi="Arial" w:cs="Arial"/>
                <w:sz w:val="22"/>
                <w:szCs w:val="22"/>
              </w:rPr>
            </w:pPr>
          </w:p>
        </w:tc>
      </w:tr>
      <w:tr w:rsidR="007630E4" w:rsidRPr="002748AE" w14:paraId="513FD4DB" w14:textId="77777777" w:rsidTr="007630E4">
        <w:trPr>
          <w:trHeight w:val="285"/>
        </w:trPr>
        <w:tc>
          <w:tcPr>
            <w:tcW w:w="750" w:type="dxa"/>
            <w:hideMark/>
          </w:tcPr>
          <w:p w14:paraId="1F007079" w14:textId="5750EBF0"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2</w:t>
            </w:r>
            <w:r w:rsidRPr="00F74B2E">
              <w:rPr>
                <w:rFonts w:ascii="Arial" w:hAnsi="Arial" w:cs="Arial"/>
                <w:sz w:val="20"/>
              </w:rPr>
              <w:t>.</w:t>
            </w:r>
          </w:p>
        </w:tc>
        <w:tc>
          <w:tcPr>
            <w:tcW w:w="2944" w:type="dxa"/>
            <w:gridSpan w:val="2"/>
            <w:hideMark/>
          </w:tcPr>
          <w:p w14:paraId="6EE79F0E" w14:textId="4736703D"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Pavarų dėžės pagalvės keitimas</w:t>
            </w:r>
            <w:r w:rsidR="00070419">
              <w:rPr>
                <w:rFonts w:ascii="Arial" w:hAnsi="Arial" w:cs="Arial"/>
                <w:sz w:val="20"/>
              </w:rPr>
              <w:t xml:space="preserve"> ir pagalvė</w:t>
            </w:r>
          </w:p>
        </w:tc>
        <w:tc>
          <w:tcPr>
            <w:tcW w:w="1830" w:type="dxa"/>
          </w:tcPr>
          <w:p w14:paraId="46CDD8C4" w14:textId="0E7CAD8E" w:rsidR="007630E4" w:rsidRPr="00AA6A7F" w:rsidRDefault="00070419" w:rsidP="00E0277E">
            <w:pPr>
              <w:jc w:val="center"/>
              <w:rPr>
                <w:rFonts w:ascii="Arial" w:hAnsi="Arial" w:cs="Arial"/>
                <w:sz w:val="20"/>
              </w:rPr>
            </w:pPr>
            <w:r>
              <w:rPr>
                <w:rFonts w:ascii="Arial" w:hAnsi="Arial" w:cs="Arial"/>
                <w:sz w:val="20"/>
              </w:rPr>
              <w:t>1</w:t>
            </w:r>
          </w:p>
        </w:tc>
        <w:tc>
          <w:tcPr>
            <w:tcW w:w="1842" w:type="dxa"/>
          </w:tcPr>
          <w:p w14:paraId="6201BAA2" w14:textId="77777777" w:rsidR="007630E4" w:rsidRPr="004041B7" w:rsidRDefault="007630E4" w:rsidP="00E0277E">
            <w:pPr>
              <w:jc w:val="both"/>
              <w:rPr>
                <w:rFonts w:ascii="Arial" w:hAnsi="Arial" w:cs="Arial"/>
                <w:sz w:val="22"/>
                <w:szCs w:val="22"/>
              </w:rPr>
            </w:pPr>
          </w:p>
        </w:tc>
        <w:tc>
          <w:tcPr>
            <w:tcW w:w="1418" w:type="dxa"/>
          </w:tcPr>
          <w:p w14:paraId="7761B41C" w14:textId="77777777" w:rsidR="007630E4" w:rsidRPr="004041B7" w:rsidRDefault="007630E4" w:rsidP="00E0277E">
            <w:pPr>
              <w:jc w:val="both"/>
              <w:rPr>
                <w:rFonts w:ascii="Arial" w:hAnsi="Arial" w:cs="Arial"/>
                <w:sz w:val="22"/>
                <w:szCs w:val="22"/>
              </w:rPr>
            </w:pPr>
          </w:p>
        </w:tc>
      </w:tr>
      <w:tr w:rsidR="007630E4" w:rsidRPr="002748AE" w14:paraId="4B6E353C" w14:textId="77777777" w:rsidTr="007630E4">
        <w:trPr>
          <w:trHeight w:val="325"/>
        </w:trPr>
        <w:tc>
          <w:tcPr>
            <w:tcW w:w="750" w:type="dxa"/>
            <w:hideMark/>
          </w:tcPr>
          <w:p w14:paraId="18D5ADFA" w14:textId="5BD46E58"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3</w:t>
            </w:r>
            <w:r w:rsidRPr="00F74B2E">
              <w:rPr>
                <w:rFonts w:ascii="Arial" w:hAnsi="Arial" w:cs="Arial"/>
                <w:sz w:val="20"/>
              </w:rPr>
              <w:t>.</w:t>
            </w:r>
          </w:p>
        </w:tc>
        <w:tc>
          <w:tcPr>
            <w:tcW w:w="2944" w:type="dxa"/>
            <w:gridSpan w:val="2"/>
            <w:hideMark/>
          </w:tcPr>
          <w:p w14:paraId="5880102F" w14:textId="4F707DF5"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Sankabos darbinio cilindro keitimas</w:t>
            </w:r>
            <w:r w:rsidR="00070419">
              <w:rPr>
                <w:rFonts w:ascii="Arial" w:hAnsi="Arial" w:cs="Arial"/>
                <w:sz w:val="20"/>
              </w:rPr>
              <w:t xml:space="preserve"> ir darbinis cilindras</w:t>
            </w:r>
          </w:p>
        </w:tc>
        <w:tc>
          <w:tcPr>
            <w:tcW w:w="1830" w:type="dxa"/>
          </w:tcPr>
          <w:p w14:paraId="43F9B60A" w14:textId="299CF054" w:rsidR="007630E4" w:rsidRPr="00AA6A7F" w:rsidRDefault="00070419" w:rsidP="00E0277E">
            <w:pPr>
              <w:jc w:val="center"/>
              <w:rPr>
                <w:rFonts w:ascii="Arial" w:hAnsi="Arial" w:cs="Arial"/>
                <w:sz w:val="20"/>
              </w:rPr>
            </w:pPr>
            <w:r>
              <w:rPr>
                <w:rFonts w:ascii="Arial" w:hAnsi="Arial" w:cs="Arial"/>
                <w:sz w:val="20"/>
              </w:rPr>
              <w:t>2</w:t>
            </w:r>
          </w:p>
        </w:tc>
        <w:tc>
          <w:tcPr>
            <w:tcW w:w="1842" w:type="dxa"/>
          </w:tcPr>
          <w:p w14:paraId="5DC964BD" w14:textId="77777777" w:rsidR="007630E4" w:rsidRPr="004041B7" w:rsidRDefault="007630E4" w:rsidP="00E0277E">
            <w:pPr>
              <w:jc w:val="both"/>
              <w:rPr>
                <w:rFonts w:ascii="Arial" w:hAnsi="Arial" w:cs="Arial"/>
                <w:sz w:val="22"/>
                <w:szCs w:val="22"/>
              </w:rPr>
            </w:pPr>
          </w:p>
        </w:tc>
        <w:tc>
          <w:tcPr>
            <w:tcW w:w="1418" w:type="dxa"/>
          </w:tcPr>
          <w:p w14:paraId="122A8EF7" w14:textId="77777777" w:rsidR="007630E4" w:rsidRPr="004041B7" w:rsidRDefault="007630E4" w:rsidP="00E0277E">
            <w:pPr>
              <w:jc w:val="both"/>
              <w:rPr>
                <w:rFonts w:ascii="Arial" w:hAnsi="Arial" w:cs="Arial"/>
                <w:sz w:val="22"/>
                <w:szCs w:val="22"/>
              </w:rPr>
            </w:pPr>
          </w:p>
        </w:tc>
      </w:tr>
      <w:tr w:rsidR="007630E4" w:rsidRPr="002748AE" w14:paraId="512E3C51" w14:textId="77777777" w:rsidTr="007630E4">
        <w:tc>
          <w:tcPr>
            <w:tcW w:w="8784" w:type="dxa"/>
            <w:gridSpan w:val="6"/>
            <w:hideMark/>
          </w:tcPr>
          <w:p w14:paraId="5DFD157D" w14:textId="70D83FAB" w:rsidR="007630E4" w:rsidRPr="004041B7" w:rsidRDefault="00476B57" w:rsidP="00E0277E">
            <w:pPr>
              <w:jc w:val="center"/>
              <w:rPr>
                <w:rFonts w:ascii="Arial" w:hAnsi="Arial" w:cs="Arial"/>
                <w:b/>
                <w:sz w:val="22"/>
                <w:szCs w:val="22"/>
              </w:rPr>
            </w:pPr>
            <w:r>
              <w:rPr>
                <w:rFonts w:ascii="Arial" w:hAnsi="Arial" w:cs="Arial"/>
                <w:b/>
                <w:sz w:val="22"/>
                <w:szCs w:val="22"/>
              </w:rPr>
              <w:t>3</w:t>
            </w:r>
            <w:r w:rsidR="007630E4" w:rsidRPr="004041B7">
              <w:rPr>
                <w:rFonts w:ascii="Arial" w:hAnsi="Arial" w:cs="Arial"/>
                <w:b/>
                <w:sz w:val="22"/>
                <w:szCs w:val="22"/>
              </w:rPr>
              <w:t>. Priekinės pakabos remontas</w:t>
            </w:r>
          </w:p>
        </w:tc>
      </w:tr>
      <w:tr w:rsidR="007630E4" w:rsidRPr="002748AE" w14:paraId="72B2A608" w14:textId="77777777" w:rsidTr="007630E4">
        <w:tc>
          <w:tcPr>
            <w:tcW w:w="750" w:type="dxa"/>
            <w:hideMark/>
          </w:tcPr>
          <w:p w14:paraId="75CCDC72" w14:textId="52845389"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4</w:t>
            </w:r>
            <w:r w:rsidRPr="00F74B2E">
              <w:rPr>
                <w:rFonts w:ascii="Arial" w:hAnsi="Arial" w:cs="Arial"/>
                <w:sz w:val="20"/>
              </w:rPr>
              <w:t>.</w:t>
            </w:r>
          </w:p>
        </w:tc>
        <w:tc>
          <w:tcPr>
            <w:tcW w:w="2944" w:type="dxa"/>
            <w:gridSpan w:val="2"/>
            <w:hideMark/>
          </w:tcPr>
          <w:p w14:paraId="4F31E644" w14:textId="7324FB0B"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Priekini</w:t>
            </w:r>
            <w:r w:rsidR="00605789">
              <w:rPr>
                <w:rFonts w:ascii="Arial" w:hAnsi="Arial" w:cs="Arial"/>
                <w:sz w:val="20"/>
              </w:rPr>
              <w:t>ų</w:t>
            </w:r>
            <w:r w:rsidRPr="00F74B2E">
              <w:rPr>
                <w:rFonts w:ascii="Arial" w:hAnsi="Arial" w:cs="Arial"/>
                <w:sz w:val="20"/>
              </w:rPr>
              <w:t xml:space="preserve"> rat</w:t>
            </w:r>
            <w:r w:rsidR="00605789">
              <w:rPr>
                <w:rFonts w:ascii="Arial" w:hAnsi="Arial" w:cs="Arial"/>
                <w:sz w:val="20"/>
              </w:rPr>
              <w:t>ų</w:t>
            </w:r>
            <w:r w:rsidRPr="00F74B2E">
              <w:rPr>
                <w:rFonts w:ascii="Arial" w:hAnsi="Arial" w:cs="Arial"/>
                <w:sz w:val="20"/>
              </w:rPr>
              <w:t xml:space="preserve"> guoli</w:t>
            </w:r>
            <w:r w:rsidR="00605789">
              <w:rPr>
                <w:rFonts w:ascii="Arial" w:hAnsi="Arial" w:cs="Arial"/>
                <w:sz w:val="20"/>
              </w:rPr>
              <w:t>ų</w:t>
            </w:r>
            <w:r w:rsidRPr="00F74B2E">
              <w:rPr>
                <w:rFonts w:ascii="Arial" w:hAnsi="Arial" w:cs="Arial"/>
                <w:sz w:val="20"/>
              </w:rPr>
              <w:t xml:space="preserve"> keitimas</w:t>
            </w:r>
            <w:r w:rsidR="00605789">
              <w:rPr>
                <w:rFonts w:ascii="Arial" w:hAnsi="Arial" w:cs="Arial"/>
                <w:sz w:val="20"/>
              </w:rPr>
              <w:t xml:space="preserve"> ir guoliai</w:t>
            </w:r>
          </w:p>
        </w:tc>
        <w:tc>
          <w:tcPr>
            <w:tcW w:w="1830" w:type="dxa"/>
          </w:tcPr>
          <w:p w14:paraId="485BAB6D" w14:textId="6CBFD1D3" w:rsidR="007630E4" w:rsidRPr="00F74B2E" w:rsidRDefault="00605789" w:rsidP="00E0277E">
            <w:pPr>
              <w:jc w:val="center"/>
              <w:rPr>
                <w:rFonts w:ascii="Arial" w:hAnsi="Arial" w:cs="Arial"/>
                <w:sz w:val="20"/>
              </w:rPr>
            </w:pPr>
            <w:r>
              <w:rPr>
                <w:rFonts w:ascii="Arial" w:hAnsi="Arial" w:cs="Arial"/>
                <w:sz w:val="20"/>
              </w:rPr>
              <w:t>6</w:t>
            </w:r>
          </w:p>
        </w:tc>
        <w:tc>
          <w:tcPr>
            <w:tcW w:w="1842" w:type="dxa"/>
          </w:tcPr>
          <w:p w14:paraId="7FCC3D93" w14:textId="77777777" w:rsidR="007630E4" w:rsidRPr="004041B7" w:rsidRDefault="007630E4" w:rsidP="00E0277E">
            <w:pPr>
              <w:jc w:val="both"/>
              <w:rPr>
                <w:rFonts w:ascii="Arial" w:hAnsi="Arial" w:cs="Arial"/>
                <w:sz w:val="22"/>
                <w:szCs w:val="22"/>
              </w:rPr>
            </w:pPr>
          </w:p>
        </w:tc>
        <w:tc>
          <w:tcPr>
            <w:tcW w:w="1418" w:type="dxa"/>
          </w:tcPr>
          <w:p w14:paraId="59632D75" w14:textId="77777777" w:rsidR="007630E4" w:rsidRPr="004041B7" w:rsidRDefault="007630E4" w:rsidP="00E0277E">
            <w:pPr>
              <w:jc w:val="both"/>
              <w:rPr>
                <w:rFonts w:ascii="Arial" w:hAnsi="Arial" w:cs="Arial"/>
                <w:sz w:val="22"/>
                <w:szCs w:val="22"/>
              </w:rPr>
            </w:pPr>
          </w:p>
        </w:tc>
      </w:tr>
      <w:tr w:rsidR="007630E4" w:rsidRPr="002748AE" w14:paraId="4710DD8F" w14:textId="77777777" w:rsidTr="007630E4">
        <w:tc>
          <w:tcPr>
            <w:tcW w:w="750" w:type="dxa"/>
            <w:hideMark/>
          </w:tcPr>
          <w:p w14:paraId="4A988800" w14:textId="31D9D266"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5</w:t>
            </w:r>
          </w:p>
        </w:tc>
        <w:tc>
          <w:tcPr>
            <w:tcW w:w="2944" w:type="dxa"/>
            <w:gridSpan w:val="2"/>
            <w:hideMark/>
          </w:tcPr>
          <w:p w14:paraId="58A65505" w14:textId="5B8DB1D3"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Priekinių stabdžių disko keitimas</w:t>
            </w:r>
            <w:r w:rsidR="00605789">
              <w:rPr>
                <w:rFonts w:ascii="Arial" w:hAnsi="Arial" w:cs="Arial"/>
                <w:sz w:val="20"/>
              </w:rPr>
              <w:t xml:space="preserve"> ir diskai</w:t>
            </w:r>
          </w:p>
        </w:tc>
        <w:tc>
          <w:tcPr>
            <w:tcW w:w="1830" w:type="dxa"/>
          </w:tcPr>
          <w:p w14:paraId="001885AD" w14:textId="65EBC8DC" w:rsidR="007630E4" w:rsidRPr="00F74B2E" w:rsidRDefault="00605789" w:rsidP="00E0277E">
            <w:pPr>
              <w:jc w:val="center"/>
              <w:rPr>
                <w:rFonts w:ascii="Arial" w:hAnsi="Arial" w:cs="Arial"/>
                <w:sz w:val="20"/>
              </w:rPr>
            </w:pPr>
            <w:r>
              <w:rPr>
                <w:rFonts w:ascii="Arial" w:hAnsi="Arial" w:cs="Arial"/>
                <w:sz w:val="20"/>
              </w:rPr>
              <w:t>3</w:t>
            </w:r>
          </w:p>
        </w:tc>
        <w:tc>
          <w:tcPr>
            <w:tcW w:w="1842" w:type="dxa"/>
          </w:tcPr>
          <w:p w14:paraId="47CCDDB1" w14:textId="77777777" w:rsidR="007630E4" w:rsidRPr="004041B7" w:rsidRDefault="007630E4" w:rsidP="00E0277E">
            <w:pPr>
              <w:jc w:val="both"/>
              <w:rPr>
                <w:rFonts w:ascii="Arial" w:hAnsi="Arial" w:cs="Arial"/>
                <w:sz w:val="22"/>
                <w:szCs w:val="22"/>
              </w:rPr>
            </w:pPr>
          </w:p>
        </w:tc>
        <w:tc>
          <w:tcPr>
            <w:tcW w:w="1418" w:type="dxa"/>
          </w:tcPr>
          <w:p w14:paraId="1961B0B6" w14:textId="77777777" w:rsidR="007630E4" w:rsidRPr="004041B7" w:rsidRDefault="007630E4" w:rsidP="00E0277E">
            <w:pPr>
              <w:jc w:val="both"/>
              <w:rPr>
                <w:rFonts w:ascii="Arial" w:hAnsi="Arial" w:cs="Arial"/>
                <w:sz w:val="22"/>
                <w:szCs w:val="22"/>
              </w:rPr>
            </w:pPr>
          </w:p>
        </w:tc>
      </w:tr>
      <w:tr w:rsidR="007630E4" w:rsidRPr="002748AE" w14:paraId="1458D8FF" w14:textId="77777777" w:rsidTr="007630E4">
        <w:tc>
          <w:tcPr>
            <w:tcW w:w="750" w:type="dxa"/>
            <w:hideMark/>
          </w:tcPr>
          <w:p w14:paraId="6D1095E2" w14:textId="55B7A2D6"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6.</w:t>
            </w:r>
          </w:p>
        </w:tc>
        <w:tc>
          <w:tcPr>
            <w:tcW w:w="2944" w:type="dxa"/>
            <w:gridSpan w:val="2"/>
            <w:hideMark/>
          </w:tcPr>
          <w:p w14:paraId="3052DE43" w14:textId="245DF11E"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 xml:space="preserve">Priekinių stabdžių cilindro keitimas </w:t>
            </w:r>
            <w:r w:rsidR="00605789">
              <w:rPr>
                <w:rFonts w:ascii="Arial" w:hAnsi="Arial" w:cs="Arial"/>
                <w:sz w:val="20"/>
              </w:rPr>
              <w:t xml:space="preserve"> ir cilindras</w:t>
            </w:r>
          </w:p>
        </w:tc>
        <w:tc>
          <w:tcPr>
            <w:tcW w:w="1830" w:type="dxa"/>
          </w:tcPr>
          <w:p w14:paraId="76257E30" w14:textId="42F7C764" w:rsidR="007630E4" w:rsidRPr="00F74B2E" w:rsidRDefault="00605789" w:rsidP="00E0277E">
            <w:pPr>
              <w:jc w:val="center"/>
              <w:rPr>
                <w:rFonts w:ascii="Arial" w:hAnsi="Arial" w:cs="Arial"/>
                <w:sz w:val="20"/>
              </w:rPr>
            </w:pPr>
            <w:r>
              <w:rPr>
                <w:rFonts w:ascii="Arial" w:hAnsi="Arial" w:cs="Arial"/>
                <w:sz w:val="20"/>
              </w:rPr>
              <w:t>2</w:t>
            </w:r>
          </w:p>
        </w:tc>
        <w:tc>
          <w:tcPr>
            <w:tcW w:w="1842" w:type="dxa"/>
          </w:tcPr>
          <w:p w14:paraId="1766ED14" w14:textId="77777777" w:rsidR="007630E4" w:rsidRPr="004041B7" w:rsidRDefault="007630E4" w:rsidP="00E0277E">
            <w:pPr>
              <w:jc w:val="both"/>
              <w:rPr>
                <w:rFonts w:ascii="Arial" w:hAnsi="Arial" w:cs="Arial"/>
                <w:sz w:val="22"/>
                <w:szCs w:val="22"/>
              </w:rPr>
            </w:pPr>
          </w:p>
        </w:tc>
        <w:tc>
          <w:tcPr>
            <w:tcW w:w="1418" w:type="dxa"/>
          </w:tcPr>
          <w:p w14:paraId="62A1D2A2" w14:textId="77777777" w:rsidR="007630E4" w:rsidRPr="004041B7" w:rsidRDefault="007630E4" w:rsidP="00E0277E">
            <w:pPr>
              <w:jc w:val="both"/>
              <w:rPr>
                <w:rFonts w:ascii="Arial" w:hAnsi="Arial" w:cs="Arial"/>
                <w:sz w:val="22"/>
                <w:szCs w:val="22"/>
              </w:rPr>
            </w:pPr>
          </w:p>
        </w:tc>
      </w:tr>
      <w:tr w:rsidR="007630E4" w:rsidRPr="002748AE" w14:paraId="23D3DC58" w14:textId="77777777" w:rsidTr="007630E4">
        <w:tc>
          <w:tcPr>
            <w:tcW w:w="750" w:type="dxa"/>
            <w:hideMark/>
          </w:tcPr>
          <w:p w14:paraId="2F89790B" w14:textId="1A7C6832"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7.</w:t>
            </w:r>
          </w:p>
        </w:tc>
        <w:tc>
          <w:tcPr>
            <w:tcW w:w="2944" w:type="dxa"/>
            <w:gridSpan w:val="2"/>
            <w:hideMark/>
          </w:tcPr>
          <w:p w14:paraId="47F55CA2" w14:textId="2A67876D"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Stabdžių žarnelės keitimas</w:t>
            </w:r>
            <w:r w:rsidR="00605789">
              <w:rPr>
                <w:rFonts w:ascii="Arial" w:hAnsi="Arial" w:cs="Arial"/>
                <w:sz w:val="20"/>
              </w:rPr>
              <w:t xml:space="preserve"> ir žarnelė</w:t>
            </w:r>
          </w:p>
        </w:tc>
        <w:tc>
          <w:tcPr>
            <w:tcW w:w="1830" w:type="dxa"/>
          </w:tcPr>
          <w:p w14:paraId="2AEF9130" w14:textId="60C31C04" w:rsidR="007630E4" w:rsidRPr="00F74B2E" w:rsidRDefault="00605789" w:rsidP="00E0277E">
            <w:pPr>
              <w:jc w:val="center"/>
              <w:rPr>
                <w:rFonts w:ascii="Arial" w:hAnsi="Arial" w:cs="Arial"/>
                <w:sz w:val="20"/>
              </w:rPr>
            </w:pPr>
            <w:r>
              <w:rPr>
                <w:rFonts w:ascii="Arial" w:hAnsi="Arial" w:cs="Arial"/>
                <w:sz w:val="20"/>
              </w:rPr>
              <w:t>2</w:t>
            </w:r>
          </w:p>
        </w:tc>
        <w:tc>
          <w:tcPr>
            <w:tcW w:w="1842" w:type="dxa"/>
          </w:tcPr>
          <w:p w14:paraId="43A1AC37" w14:textId="77777777" w:rsidR="007630E4" w:rsidRPr="004041B7" w:rsidRDefault="007630E4" w:rsidP="00E0277E">
            <w:pPr>
              <w:jc w:val="both"/>
              <w:rPr>
                <w:rFonts w:ascii="Arial" w:hAnsi="Arial" w:cs="Arial"/>
                <w:sz w:val="22"/>
                <w:szCs w:val="22"/>
              </w:rPr>
            </w:pPr>
          </w:p>
        </w:tc>
        <w:tc>
          <w:tcPr>
            <w:tcW w:w="1418" w:type="dxa"/>
          </w:tcPr>
          <w:p w14:paraId="2C58824A" w14:textId="77777777" w:rsidR="007630E4" w:rsidRPr="004041B7" w:rsidRDefault="007630E4" w:rsidP="00E0277E">
            <w:pPr>
              <w:jc w:val="both"/>
              <w:rPr>
                <w:rFonts w:ascii="Arial" w:hAnsi="Arial" w:cs="Arial"/>
                <w:sz w:val="22"/>
                <w:szCs w:val="22"/>
              </w:rPr>
            </w:pPr>
          </w:p>
        </w:tc>
      </w:tr>
      <w:tr w:rsidR="007630E4" w:rsidRPr="002748AE" w14:paraId="1FC04AF9" w14:textId="77777777" w:rsidTr="007630E4">
        <w:tc>
          <w:tcPr>
            <w:tcW w:w="750" w:type="dxa"/>
            <w:hideMark/>
          </w:tcPr>
          <w:p w14:paraId="11B8DF42" w14:textId="1CC7B6F0" w:rsidR="007630E4" w:rsidRPr="00F74B2E" w:rsidRDefault="007630E4" w:rsidP="00E0277E">
            <w:pPr>
              <w:jc w:val="center"/>
              <w:rPr>
                <w:rFonts w:ascii="Arial" w:hAnsi="Arial" w:cs="Arial"/>
                <w:sz w:val="20"/>
              </w:rPr>
            </w:pPr>
            <w:r w:rsidRPr="00F74B2E">
              <w:rPr>
                <w:rFonts w:ascii="Arial" w:hAnsi="Arial" w:cs="Arial"/>
                <w:sz w:val="20"/>
              </w:rPr>
              <w:t>1</w:t>
            </w:r>
            <w:r w:rsidR="00CC3ED2">
              <w:rPr>
                <w:rFonts w:ascii="Arial" w:hAnsi="Arial" w:cs="Arial"/>
                <w:sz w:val="20"/>
              </w:rPr>
              <w:t>8.</w:t>
            </w:r>
          </w:p>
        </w:tc>
        <w:tc>
          <w:tcPr>
            <w:tcW w:w="2944" w:type="dxa"/>
            <w:gridSpan w:val="2"/>
            <w:hideMark/>
          </w:tcPr>
          <w:p w14:paraId="7C599ECB" w14:textId="76E7F444"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Priekinių stabdžių kaladėlių komplekto keitimas</w:t>
            </w:r>
            <w:r w:rsidR="00605789">
              <w:rPr>
                <w:rFonts w:ascii="Arial" w:hAnsi="Arial" w:cs="Arial"/>
                <w:sz w:val="20"/>
              </w:rPr>
              <w:t xml:space="preserve"> ir stabdžių kaladėlių komplektas</w:t>
            </w:r>
            <w:r w:rsidRPr="00F74B2E">
              <w:rPr>
                <w:rFonts w:ascii="Arial" w:hAnsi="Arial" w:cs="Arial"/>
                <w:sz w:val="20"/>
              </w:rPr>
              <w:t xml:space="preserve"> </w:t>
            </w:r>
          </w:p>
        </w:tc>
        <w:tc>
          <w:tcPr>
            <w:tcW w:w="1830" w:type="dxa"/>
          </w:tcPr>
          <w:p w14:paraId="152DDE51" w14:textId="3B92D01C" w:rsidR="007630E4" w:rsidRPr="00F74B2E" w:rsidRDefault="00605789" w:rsidP="00E0277E">
            <w:pPr>
              <w:jc w:val="center"/>
              <w:rPr>
                <w:rFonts w:ascii="Arial" w:hAnsi="Arial" w:cs="Arial"/>
                <w:sz w:val="20"/>
              </w:rPr>
            </w:pPr>
            <w:r>
              <w:rPr>
                <w:rFonts w:ascii="Arial" w:hAnsi="Arial" w:cs="Arial"/>
                <w:sz w:val="20"/>
              </w:rPr>
              <w:t>3</w:t>
            </w:r>
          </w:p>
        </w:tc>
        <w:tc>
          <w:tcPr>
            <w:tcW w:w="1842" w:type="dxa"/>
          </w:tcPr>
          <w:p w14:paraId="1BB6739D" w14:textId="77777777" w:rsidR="007630E4" w:rsidRPr="004041B7" w:rsidRDefault="007630E4" w:rsidP="00E0277E">
            <w:pPr>
              <w:jc w:val="both"/>
              <w:rPr>
                <w:rFonts w:ascii="Arial" w:hAnsi="Arial" w:cs="Arial"/>
                <w:sz w:val="22"/>
                <w:szCs w:val="22"/>
              </w:rPr>
            </w:pPr>
          </w:p>
        </w:tc>
        <w:tc>
          <w:tcPr>
            <w:tcW w:w="1418" w:type="dxa"/>
          </w:tcPr>
          <w:p w14:paraId="417E0BA0" w14:textId="77777777" w:rsidR="007630E4" w:rsidRPr="004041B7" w:rsidRDefault="007630E4" w:rsidP="00E0277E">
            <w:pPr>
              <w:jc w:val="both"/>
              <w:rPr>
                <w:rFonts w:ascii="Arial" w:hAnsi="Arial" w:cs="Arial"/>
                <w:sz w:val="22"/>
                <w:szCs w:val="22"/>
              </w:rPr>
            </w:pPr>
          </w:p>
        </w:tc>
      </w:tr>
      <w:tr w:rsidR="007630E4" w:rsidRPr="002748AE" w14:paraId="42608E4F" w14:textId="77777777" w:rsidTr="007630E4">
        <w:tc>
          <w:tcPr>
            <w:tcW w:w="750" w:type="dxa"/>
            <w:hideMark/>
          </w:tcPr>
          <w:p w14:paraId="2F08E689" w14:textId="226F0DB5" w:rsidR="007630E4" w:rsidRPr="00F74B2E" w:rsidRDefault="00CC3ED2" w:rsidP="00E0277E">
            <w:pPr>
              <w:jc w:val="center"/>
              <w:rPr>
                <w:rFonts w:ascii="Arial" w:hAnsi="Arial" w:cs="Arial"/>
                <w:sz w:val="20"/>
              </w:rPr>
            </w:pPr>
            <w:r>
              <w:rPr>
                <w:rFonts w:ascii="Arial" w:hAnsi="Arial" w:cs="Arial"/>
                <w:sz w:val="20"/>
              </w:rPr>
              <w:t>19</w:t>
            </w:r>
            <w:r w:rsidR="007630E4" w:rsidRPr="00F74B2E">
              <w:rPr>
                <w:rFonts w:ascii="Arial" w:hAnsi="Arial" w:cs="Arial"/>
                <w:sz w:val="20"/>
              </w:rPr>
              <w:t>.</w:t>
            </w:r>
          </w:p>
        </w:tc>
        <w:tc>
          <w:tcPr>
            <w:tcW w:w="2944" w:type="dxa"/>
            <w:gridSpan w:val="2"/>
            <w:hideMark/>
          </w:tcPr>
          <w:p w14:paraId="0380D277" w14:textId="3E4B82A1"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 xml:space="preserve">Išorinio pusašio šarnyro keitimas </w:t>
            </w:r>
            <w:r w:rsidR="00605789">
              <w:rPr>
                <w:rFonts w:ascii="Arial" w:hAnsi="Arial" w:cs="Arial"/>
                <w:sz w:val="20"/>
              </w:rPr>
              <w:t xml:space="preserve"> ir šarnyras</w:t>
            </w:r>
          </w:p>
        </w:tc>
        <w:tc>
          <w:tcPr>
            <w:tcW w:w="1830" w:type="dxa"/>
          </w:tcPr>
          <w:p w14:paraId="0016D7A8" w14:textId="71DF414A" w:rsidR="007630E4" w:rsidRPr="00F74B2E" w:rsidRDefault="00605789" w:rsidP="00E0277E">
            <w:pPr>
              <w:jc w:val="center"/>
              <w:rPr>
                <w:rFonts w:ascii="Arial" w:hAnsi="Arial" w:cs="Arial"/>
                <w:sz w:val="20"/>
              </w:rPr>
            </w:pPr>
            <w:r>
              <w:rPr>
                <w:rFonts w:ascii="Arial" w:hAnsi="Arial" w:cs="Arial"/>
                <w:sz w:val="20"/>
              </w:rPr>
              <w:t>2</w:t>
            </w:r>
          </w:p>
        </w:tc>
        <w:tc>
          <w:tcPr>
            <w:tcW w:w="1842" w:type="dxa"/>
          </w:tcPr>
          <w:p w14:paraId="075BF2E5" w14:textId="77777777" w:rsidR="007630E4" w:rsidRPr="004041B7" w:rsidRDefault="007630E4" w:rsidP="00E0277E">
            <w:pPr>
              <w:jc w:val="both"/>
              <w:rPr>
                <w:rFonts w:ascii="Arial" w:hAnsi="Arial" w:cs="Arial"/>
                <w:sz w:val="22"/>
                <w:szCs w:val="22"/>
              </w:rPr>
            </w:pPr>
          </w:p>
        </w:tc>
        <w:tc>
          <w:tcPr>
            <w:tcW w:w="1418" w:type="dxa"/>
          </w:tcPr>
          <w:p w14:paraId="6D81EAC5" w14:textId="77777777" w:rsidR="007630E4" w:rsidRPr="004041B7" w:rsidRDefault="007630E4" w:rsidP="00E0277E">
            <w:pPr>
              <w:jc w:val="both"/>
              <w:rPr>
                <w:rFonts w:ascii="Arial" w:hAnsi="Arial" w:cs="Arial"/>
                <w:sz w:val="22"/>
                <w:szCs w:val="22"/>
              </w:rPr>
            </w:pPr>
          </w:p>
        </w:tc>
      </w:tr>
      <w:tr w:rsidR="007630E4" w:rsidRPr="002748AE" w14:paraId="36EDA1D7" w14:textId="77777777" w:rsidTr="007630E4">
        <w:tc>
          <w:tcPr>
            <w:tcW w:w="750" w:type="dxa"/>
            <w:hideMark/>
          </w:tcPr>
          <w:p w14:paraId="0D403CE0" w14:textId="1CA36E59"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0</w:t>
            </w:r>
            <w:r w:rsidRPr="00F74B2E">
              <w:rPr>
                <w:rFonts w:ascii="Arial" w:hAnsi="Arial" w:cs="Arial"/>
                <w:sz w:val="20"/>
              </w:rPr>
              <w:t>.</w:t>
            </w:r>
          </w:p>
        </w:tc>
        <w:tc>
          <w:tcPr>
            <w:tcW w:w="2944" w:type="dxa"/>
            <w:gridSpan w:val="2"/>
            <w:hideMark/>
          </w:tcPr>
          <w:p w14:paraId="746C1E7C" w14:textId="5700D019"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Vidinio pusašio šarnyro keitimas</w:t>
            </w:r>
            <w:r w:rsidR="00605789">
              <w:rPr>
                <w:rFonts w:ascii="Arial" w:hAnsi="Arial" w:cs="Arial"/>
                <w:sz w:val="20"/>
              </w:rPr>
              <w:t xml:space="preserve"> ir šarnyras</w:t>
            </w:r>
            <w:r w:rsidRPr="00F74B2E">
              <w:rPr>
                <w:rFonts w:ascii="Arial" w:hAnsi="Arial" w:cs="Arial"/>
                <w:sz w:val="20"/>
              </w:rPr>
              <w:t xml:space="preserve"> </w:t>
            </w:r>
          </w:p>
        </w:tc>
        <w:tc>
          <w:tcPr>
            <w:tcW w:w="1830" w:type="dxa"/>
          </w:tcPr>
          <w:p w14:paraId="72DA7554" w14:textId="553C3B6D" w:rsidR="007630E4" w:rsidRPr="00F74B2E" w:rsidRDefault="00605789" w:rsidP="00E0277E">
            <w:pPr>
              <w:jc w:val="center"/>
              <w:rPr>
                <w:rFonts w:ascii="Arial" w:hAnsi="Arial" w:cs="Arial"/>
                <w:sz w:val="20"/>
              </w:rPr>
            </w:pPr>
            <w:r>
              <w:rPr>
                <w:rFonts w:ascii="Arial" w:hAnsi="Arial" w:cs="Arial"/>
                <w:sz w:val="20"/>
              </w:rPr>
              <w:t>2</w:t>
            </w:r>
          </w:p>
        </w:tc>
        <w:tc>
          <w:tcPr>
            <w:tcW w:w="1842" w:type="dxa"/>
          </w:tcPr>
          <w:p w14:paraId="41D40224" w14:textId="77777777" w:rsidR="007630E4" w:rsidRPr="004041B7" w:rsidRDefault="007630E4" w:rsidP="00E0277E">
            <w:pPr>
              <w:jc w:val="both"/>
              <w:rPr>
                <w:rFonts w:ascii="Arial" w:hAnsi="Arial" w:cs="Arial"/>
                <w:sz w:val="22"/>
                <w:szCs w:val="22"/>
              </w:rPr>
            </w:pPr>
          </w:p>
        </w:tc>
        <w:tc>
          <w:tcPr>
            <w:tcW w:w="1418" w:type="dxa"/>
          </w:tcPr>
          <w:p w14:paraId="7D62E4D5" w14:textId="77777777" w:rsidR="007630E4" w:rsidRPr="004041B7" w:rsidRDefault="007630E4" w:rsidP="00E0277E">
            <w:pPr>
              <w:jc w:val="both"/>
              <w:rPr>
                <w:rFonts w:ascii="Arial" w:hAnsi="Arial" w:cs="Arial"/>
                <w:sz w:val="22"/>
                <w:szCs w:val="22"/>
              </w:rPr>
            </w:pPr>
          </w:p>
        </w:tc>
      </w:tr>
      <w:tr w:rsidR="007630E4" w:rsidRPr="002748AE" w14:paraId="6C9BB1DB" w14:textId="77777777" w:rsidTr="007630E4">
        <w:tc>
          <w:tcPr>
            <w:tcW w:w="750" w:type="dxa"/>
            <w:hideMark/>
          </w:tcPr>
          <w:p w14:paraId="55667997" w14:textId="07F73471"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1</w:t>
            </w:r>
            <w:r w:rsidRPr="00F74B2E">
              <w:rPr>
                <w:rFonts w:ascii="Arial" w:hAnsi="Arial" w:cs="Arial"/>
                <w:sz w:val="20"/>
              </w:rPr>
              <w:t>.</w:t>
            </w:r>
          </w:p>
        </w:tc>
        <w:tc>
          <w:tcPr>
            <w:tcW w:w="2944" w:type="dxa"/>
            <w:gridSpan w:val="2"/>
            <w:hideMark/>
          </w:tcPr>
          <w:p w14:paraId="57537071" w14:textId="2E897451"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Pusašio apsauginės gumos keitimas</w:t>
            </w:r>
            <w:r w:rsidR="00605789">
              <w:rPr>
                <w:rFonts w:ascii="Arial" w:hAnsi="Arial" w:cs="Arial"/>
                <w:sz w:val="20"/>
              </w:rPr>
              <w:t xml:space="preserve"> ir apsauginės gumos </w:t>
            </w:r>
          </w:p>
        </w:tc>
        <w:tc>
          <w:tcPr>
            <w:tcW w:w="1830" w:type="dxa"/>
          </w:tcPr>
          <w:p w14:paraId="370D900B" w14:textId="6A401F8A" w:rsidR="007630E4" w:rsidRPr="00F74B2E" w:rsidRDefault="00605789" w:rsidP="00E0277E">
            <w:pPr>
              <w:jc w:val="center"/>
              <w:rPr>
                <w:rFonts w:ascii="Arial" w:hAnsi="Arial" w:cs="Arial"/>
                <w:sz w:val="20"/>
              </w:rPr>
            </w:pPr>
            <w:r>
              <w:rPr>
                <w:rFonts w:ascii="Arial" w:hAnsi="Arial" w:cs="Arial"/>
                <w:sz w:val="20"/>
              </w:rPr>
              <w:t>3</w:t>
            </w:r>
          </w:p>
        </w:tc>
        <w:tc>
          <w:tcPr>
            <w:tcW w:w="1842" w:type="dxa"/>
          </w:tcPr>
          <w:p w14:paraId="1E5BCC8A" w14:textId="77777777" w:rsidR="007630E4" w:rsidRPr="004041B7" w:rsidRDefault="007630E4" w:rsidP="00E0277E">
            <w:pPr>
              <w:jc w:val="both"/>
              <w:rPr>
                <w:rFonts w:ascii="Arial" w:hAnsi="Arial" w:cs="Arial"/>
                <w:sz w:val="22"/>
                <w:szCs w:val="22"/>
              </w:rPr>
            </w:pPr>
          </w:p>
        </w:tc>
        <w:tc>
          <w:tcPr>
            <w:tcW w:w="1418" w:type="dxa"/>
          </w:tcPr>
          <w:p w14:paraId="42C29C1B" w14:textId="77777777" w:rsidR="007630E4" w:rsidRPr="004041B7" w:rsidRDefault="007630E4" w:rsidP="00E0277E">
            <w:pPr>
              <w:jc w:val="both"/>
              <w:rPr>
                <w:rFonts w:ascii="Arial" w:hAnsi="Arial" w:cs="Arial"/>
                <w:sz w:val="22"/>
                <w:szCs w:val="22"/>
              </w:rPr>
            </w:pPr>
          </w:p>
        </w:tc>
      </w:tr>
      <w:tr w:rsidR="007630E4" w:rsidRPr="002748AE" w14:paraId="6336A252" w14:textId="77777777" w:rsidTr="007630E4">
        <w:tc>
          <w:tcPr>
            <w:tcW w:w="750" w:type="dxa"/>
            <w:hideMark/>
          </w:tcPr>
          <w:p w14:paraId="2C03122D" w14:textId="6C2A1B28"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2</w:t>
            </w:r>
            <w:r w:rsidRPr="00F74B2E">
              <w:rPr>
                <w:rFonts w:ascii="Arial" w:hAnsi="Arial" w:cs="Arial"/>
                <w:sz w:val="20"/>
              </w:rPr>
              <w:t>.</w:t>
            </w:r>
          </w:p>
        </w:tc>
        <w:tc>
          <w:tcPr>
            <w:tcW w:w="2944" w:type="dxa"/>
            <w:gridSpan w:val="2"/>
            <w:hideMark/>
          </w:tcPr>
          <w:p w14:paraId="0CDD0651" w14:textId="0DF629E3"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Vairo traukės antgalio keitimas</w:t>
            </w:r>
            <w:r w:rsidR="00605789">
              <w:rPr>
                <w:rFonts w:ascii="Arial" w:hAnsi="Arial" w:cs="Arial"/>
                <w:sz w:val="20"/>
              </w:rPr>
              <w:t xml:space="preserve"> ir vairo traukės antgalis</w:t>
            </w:r>
          </w:p>
        </w:tc>
        <w:tc>
          <w:tcPr>
            <w:tcW w:w="1830" w:type="dxa"/>
          </w:tcPr>
          <w:p w14:paraId="16480D39" w14:textId="37B1A0C3" w:rsidR="007630E4" w:rsidRPr="00F74B2E" w:rsidRDefault="00605789" w:rsidP="00E0277E">
            <w:pPr>
              <w:jc w:val="center"/>
              <w:rPr>
                <w:rFonts w:ascii="Arial" w:hAnsi="Arial" w:cs="Arial"/>
                <w:sz w:val="20"/>
              </w:rPr>
            </w:pPr>
            <w:r>
              <w:rPr>
                <w:rFonts w:ascii="Arial" w:hAnsi="Arial" w:cs="Arial"/>
                <w:sz w:val="20"/>
              </w:rPr>
              <w:t>2</w:t>
            </w:r>
          </w:p>
        </w:tc>
        <w:tc>
          <w:tcPr>
            <w:tcW w:w="1842" w:type="dxa"/>
          </w:tcPr>
          <w:p w14:paraId="652FF53C" w14:textId="77777777" w:rsidR="007630E4" w:rsidRPr="004041B7" w:rsidRDefault="007630E4" w:rsidP="00E0277E">
            <w:pPr>
              <w:jc w:val="both"/>
              <w:rPr>
                <w:rFonts w:ascii="Arial" w:hAnsi="Arial" w:cs="Arial"/>
                <w:sz w:val="22"/>
                <w:szCs w:val="22"/>
              </w:rPr>
            </w:pPr>
          </w:p>
        </w:tc>
        <w:tc>
          <w:tcPr>
            <w:tcW w:w="1418" w:type="dxa"/>
          </w:tcPr>
          <w:p w14:paraId="7BDFDB1B" w14:textId="77777777" w:rsidR="007630E4" w:rsidRPr="004041B7" w:rsidRDefault="007630E4" w:rsidP="00E0277E">
            <w:pPr>
              <w:jc w:val="both"/>
              <w:rPr>
                <w:rFonts w:ascii="Arial" w:hAnsi="Arial" w:cs="Arial"/>
                <w:sz w:val="22"/>
                <w:szCs w:val="22"/>
              </w:rPr>
            </w:pPr>
          </w:p>
        </w:tc>
      </w:tr>
      <w:tr w:rsidR="007630E4" w:rsidRPr="002748AE" w14:paraId="11B7ACB2" w14:textId="77777777" w:rsidTr="007630E4">
        <w:tc>
          <w:tcPr>
            <w:tcW w:w="750" w:type="dxa"/>
            <w:hideMark/>
          </w:tcPr>
          <w:p w14:paraId="41FE0559" w14:textId="6979C5C9"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3</w:t>
            </w:r>
            <w:r w:rsidRPr="00F74B2E">
              <w:rPr>
                <w:rFonts w:ascii="Arial" w:hAnsi="Arial" w:cs="Arial"/>
                <w:sz w:val="20"/>
              </w:rPr>
              <w:t>.</w:t>
            </w:r>
          </w:p>
        </w:tc>
        <w:tc>
          <w:tcPr>
            <w:tcW w:w="2944" w:type="dxa"/>
            <w:gridSpan w:val="2"/>
            <w:hideMark/>
          </w:tcPr>
          <w:p w14:paraId="491FEDD7" w14:textId="11E2E105"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Vairo traukės keitimas</w:t>
            </w:r>
            <w:r w:rsidR="00605789">
              <w:rPr>
                <w:rFonts w:ascii="Arial" w:hAnsi="Arial" w:cs="Arial"/>
                <w:sz w:val="20"/>
              </w:rPr>
              <w:t xml:space="preserve"> ir vairo traukė</w:t>
            </w:r>
          </w:p>
        </w:tc>
        <w:tc>
          <w:tcPr>
            <w:tcW w:w="1830" w:type="dxa"/>
          </w:tcPr>
          <w:p w14:paraId="68F42805" w14:textId="47DF2DD2" w:rsidR="007630E4" w:rsidRPr="00F74B2E" w:rsidRDefault="00605789" w:rsidP="00E0277E">
            <w:pPr>
              <w:jc w:val="center"/>
              <w:rPr>
                <w:rFonts w:ascii="Arial" w:hAnsi="Arial" w:cs="Arial"/>
                <w:sz w:val="20"/>
              </w:rPr>
            </w:pPr>
            <w:r>
              <w:rPr>
                <w:rFonts w:ascii="Arial" w:hAnsi="Arial" w:cs="Arial"/>
                <w:sz w:val="20"/>
              </w:rPr>
              <w:t>1</w:t>
            </w:r>
          </w:p>
        </w:tc>
        <w:tc>
          <w:tcPr>
            <w:tcW w:w="1842" w:type="dxa"/>
          </w:tcPr>
          <w:p w14:paraId="79B03CA0" w14:textId="77777777" w:rsidR="007630E4" w:rsidRPr="004041B7" w:rsidRDefault="007630E4" w:rsidP="00E0277E">
            <w:pPr>
              <w:jc w:val="both"/>
              <w:rPr>
                <w:rFonts w:ascii="Arial" w:hAnsi="Arial" w:cs="Arial"/>
                <w:sz w:val="22"/>
                <w:szCs w:val="22"/>
              </w:rPr>
            </w:pPr>
          </w:p>
        </w:tc>
        <w:tc>
          <w:tcPr>
            <w:tcW w:w="1418" w:type="dxa"/>
          </w:tcPr>
          <w:p w14:paraId="7912CD25" w14:textId="77777777" w:rsidR="007630E4" w:rsidRPr="004041B7" w:rsidRDefault="007630E4" w:rsidP="00E0277E">
            <w:pPr>
              <w:jc w:val="both"/>
              <w:rPr>
                <w:rFonts w:ascii="Arial" w:hAnsi="Arial" w:cs="Arial"/>
                <w:sz w:val="22"/>
                <w:szCs w:val="22"/>
              </w:rPr>
            </w:pPr>
          </w:p>
        </w:tc>
      </w:tr>
      <w:tr w:rsidR="007216F1" w:rsidRPr="002748AE" w14:paraId="6749672E" w14:textId="77777777" w:rsidTr="00323D15">
        <w:tc>
          <w:tcPr>
            <w:tcW w:w="8784" w:type="dxa"/>
            <w:gridSpan w:val="6"/>
          </w:tcPr>
          <w:p w14:paraId="2B3D3C92" w14:textId="1B2F3DA8" w:rsidR="007216F1" w:rsidRPr="004041B7" w:rsidRDefault="007216F1" w:rsidP="007216F1">
            <w:pPr>
              <w:jc w:val="center"/>
              <w:rPr>
                <w:rFonts w:ascii="Arial" w:hAnsi="Arial" w:cs="Arial"/>
                <w:sz w:val="22"/>
                <w:szCs w:val="22"/>
              </w:rPr>
            </w:pPr>
            <w:r w:rsidRPr="007216F1">
              <w:rPr>
                <w:rFonts w:ascii="Arial" w:hAnsi="Arial" w:cs="Arial"/>
                <w:b/>
                <w:i/>
                <w:iCs/>
                <w:sz w:val="22"/>
                <w:szCs w:val="22"/>
              </w:rPr>
              <w:lastRenderedPageBreak/>
              <w:t>4. Galinės pakabos remontas</w:t>
            </w:r>
          </w:p>
        </w:tc>
      </w:tr>
      <w:tr w:rsidR="007630E4" w:rsidRPr="002748AE" w14:paraId="25923379" w14:textId="77777777" w:rsidTr="007630E4">
        <w:tc>
          <w:tcPr>
            <w:tcW w:w="750" w:type="dxa"/>
            <w:hideMark/>
          </w:tcPr>
          <w:p w14:paraId="4E68F158" w14:textId="0F0AD30D"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4</w:t>
            </w:r>
            <w:r w:rsidRPr="00F74B2E">
              <w:rPr>
                <w:rFonts w:ascii="Arial" w:hAnsi="Arial" w:cs="Arial"/>
                <w:sz w:val="20"/>
              </w:rPr>
              <w:t>.</w:t>
            </w:r>
          </w:p>
        </w:tc>
        <w:tc>
          <w:tcPr>
            <w:tcW w:w="2944" w:type="dxa"/>
            <w:gridSpan w:val="2"/>
            <w:hideMark/>
          </w:tcPr>
          <w:p w14:paraId="2AFF9E27" w14:textId="77777777"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Ratų suvedimas</w:t>
            </w:r>
          </w:p>
        </w:tc>
        <w:tc>
          <w:tcPr>
            <w:tcW w:w="1830" w:type="dxa"/>
            <w:hideMark/>
          </w:tcPr>
          <w:p w14:paraId="2B630833" w14:textId="761D25C0" w:rsidR="007630E4" w:rsidRPr="00F74B2E" w:rsidRDefault="00605789" w:rsidP="00E0277E">
            <w:pPr>
              <w:jc w:val="center"/>
              <w:rPr>
                <w:rFonts w:ascii="Arial" w:hAnsi="Arial" w:cs="Arial"/>
                <w:sz w:val="20"/>
              </w:rPr>
            </w:pPr>
            <w:r>
              <w:rPr>
                <w:rFonts w:ascii="Arial" w:hAnsi="Arial" w:cs="Arial"/>
                <w:sz w:val="20"/>
              </w:rPr>
              <w:t>6</w:t>
            </w:r>
          </w:p>
        </w:tc>
        <w:tc>
          <w:tcPr>
            <w:tcW w:w="1842" w:type="dxa"/>
          </w:tcPr>
          <w:p w14:paraId="113E51B0" w14:textId="77777777" w:rsidR="007630E4" w:rsidRPr="004041B7" w:rsidRDefault="007630E4" w:rsidP="00E0277E">
            <w:pPr>
              <w:jc w:val="both"/>
              <w:rPr>
                <w:rFonts w:ascii="Arial" w:hAnsi="Arial" w:cs="Arial"/>
                <w:sz w:val="22"/>
                <w:szCs w:val="22"/>
              </w:rPr>
            </w:pPr>
          </w:p>
        </w:tc>
        <w:tc>
          <w:tcPr>
            <w:tcW w:w="1418" w:type="dxa"/>
          </w:tcPr>
          <w:p w14:paraId="1ED09984" w14:textId="77777777" w:rsidR="007630E4" w:rsidRPr="004041B7" w:rsidRDefault="007630E4" w:rsidP="00E0277E">
            <w:pPr>
              <w:jc w:val="both"/>
              <w:rPr>
                <w:rFonts w:ascii="Arial" w:hAnsi="Arial" w:cs="Arial"/>
                <w:sz w:val="22"/>
                <w:szCs w:val="22"/>
              </w:rPr>
            </w:pPr>
          </w:p>
        </w:tc>
      </w:tr>
      <w:tr w:rsidR="007630E4" w:rsidRPr="002748AE" w14:paraId="4AA90E5D" w14:textId="77777777" w:rsidTr="007630E4">
        <w:tc>
          <w:tcPr>
            <w:tcW w:w="750" w:type="dxa"/>
            <w:hideMark/>
          </w:tcPr>
          <w:p w14:paraId="74CD8198" w14:textId="56F267F5" w:rsidR="007630E4" w:rsidRPr="00F74B2E" w:rsidRDefault="007630E4" w:rsidP="00E0277E">
            <w:pPr>
              <w:jc w:val="center"/>
              <w:rPr>
                <w:rFonts w:ascii="Arial" w:hAnsi="Arial" w:cs="Arial"/>
                <w:sz w:val="20"/>
              </w:rPr>
            </w:pPr>
            <w:bookmarkStart w:id="3" w:name="_Hlk207636179"/>
            <w:r w:rsidRPr="00F74B2E">
              <w:rPr>
                <w:rFonts w:ascii="Arial" w:hAnsi="Arial" w:cs="Arial"/>
                <w:sz w:val="20"/>
              </w:rPr>
              <w:t>2</w:t>
            </w:r>
            <w:r w:rsidR="00CC3ED2">
              <w:rPr>
                <w:rFonts w:ascii="Arial" w:hAnsi="Arial" w:cs="Arial"/>
                <w:sz w:val="20"/>
              </w:rPr>
              <w:t>5</w:t>
            </w:r>
            <w:r w:rsidRPr="00F74B2E">
              <w:rPr>
                <w:rFonts w:ascii="Arial" w:hAnsi="Arial" w:cs="Arial"/>
                <w:sz w:val="20"/>
              </w:rPr>
              <w:t>.</w:t>
            </w:r>
          </w:p>
        </w:tc>
        <w:tc>
          <w:tcPr>
            <w:tcW w:w="2944" w:type="dxa"/>
            <w:gridSpan w:val="2"/>
            <w:hideMark/>
          </w:tcPr>
          <w:p w14:paraId="0AF19FDB" w14:textId="77777777"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Ratų montavimas</w:t>
            </w:r>
          </w:p>
        </w:tc>
        <w:tc>
          <w:tcPr>
            <w:tcW w:w="1830" w:type="dxa"/>
            <w:hideMark/>
          </w:tcPr>
          <w:p w14:paraId="728E3CF1" w14:textId="02D6F507" w:rsidR="007630E4" w:rsidRPr="00F74B2E" w:rsidRDefault="009666AB" w:rsidP="00E0277E">
            <w:pPr>
              <w:jc w:val="center"/>
              <w:rPr>
                <w:rFonts w:ascii="Arial" w:hAnsi="Arial" w:cs="Arial"/>
                <w:sz w:val="20"/>
              </w:rPr>
            </w:pPr>
            <w:r>
              <w:rPr>
                <w:rFonts w:ascii="Arial" w:hAnsi="Arial" w:cs="Arial"/>
                <w:sz w:val="20"/>
              </w:rPr>
              <w:t>6</w:t>
            </w:r>
          </w:p>
        </w:tc>
        <w:tc>
          <w:tcPr>
            <w:tcW w:w="1842" w:type="dxa"/>
          </w:tcPr>
          <w:p w14:paraId="55C4E615" w14:textId="77777777" w:rsidR="007630E4" w:rsidRPr="004041B7" w:rsidRDefault="007630E4" w:rsidP="00E0277E">
            <w:pPr>
              <w:jc w:val="both"/>
              <w:rPr>
                <w:rFonts w:ascii="Arial" w:hAnsi="Arial" w:cs="Arial"/>
                <w:sz w:val="22"/>
                <w:szCs w:val="22"/>
              </w:rPr>
            </w:pPr>
          </w:p>
        </w:tc>
        <w:tc>
          <w:tcPr>
            <w:tcW w:w="1418" w:type="dxa"/>
          </w:tcPr>
          <w:p w14:paraId="7DBB8945" w14:textId="77777777" w:rsidR="007630E4" w:rsidRPr="004041B7" w:rsidRDefault="007630E4" w:rsidP="00E0277E">
            <w:pPr>
              <w:jc w:val="both"/>
              <w:rPr>
                <w:rFonts w:ascii="Arial" w:hAnsi="Arial" w:cs="Arial"/>
                <w:sz w:val="22"/>
                <w:szCs w:val="22"/>
              </w:rPr>
            </w:pPr>
          </w:p>
        </w:tc>
      </w:tr>
      <w:tr w:rsidR="007630E4" w:rsidRPr="002748AE" w14:paraId="123996D6" w14:textId="77777777" w:rsidTr="007630E4">
        <w:trPr>
          <w:trHeight w:val="375"/>
        </w:trPr>
        <w:tc>
          <w:tcPr>
            <w:tcW w:w="750" w:type="dxa"/>
            <w:hideMark/>
          </w:tcPr>
          <w:p w14:paraId="4FAC0ABE" w14:textId="6AC420F3"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6</w:t>
            </w:r>
            <w:r w:rsidRPr="00F74B2E">
              <w:rPr>
                <w:rFonts w:ascii="Arial" w:hAnsi="Arial" w:cs="Arial"/>
                <w:sz w:val="20"/>
              </w:rPr>
              <w:t>.</w:t>
            </w:r>
          </w:p>
          <w:p w14:paraId="1624FF0E" w14:textId="77777777" w:rsidR="007630E4" w:rsidRPr="00F74B2E" w:rsidRDefault="007630E4" w:rsidP="00E0277E">
            <w:pPr>
              <w:jc w:val="center"/>
              <w:rPr>
                <w:rFonts w:ascii="Arial" w:hAnsi="Arial" w:cs="Arial"/>
                <w:sz w:val="20"/>
              </w:rPr>
            </w:pPr>
          </w:p>
        </w:tc>
        <w:tc>
          <w:tcPr>
            <w:tcW w:w="2944" w:type="dxa"/>
            <w:gridSpan w:val="2"/>
            <w:hideMark/>
          </w:tcPr>
          <w:p w14:paraId="2459825F" w14:textId="3FEC4479"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Galinio rat</w:t>
            </w:r>
            <w:r w:rsidR="00204434">
              <w:rPr>
                <w:rFonts w:ascii="Arial" w:hAnsi="Arial" w:cs="Arial"/>
                <w:sz w:val="20"/>
              </w:rPr>
              <w:t>o</w:t>
            </w:r>
            <w:r w:rsidRPr="00F74B2E">
              <w:rPr>
                <w:rFonts w:ascii="Arial" w:hAnsi="Arial" w:cs="Arial"/>
                <w:sz w:val="20"/>
              </w:rPr>
              <w:t xml:space="preserve"> guolio kompl. </w:t>
            </w:r>
            <w:r w:rsidR="00204434">
              <w:rPr>
                <w:rFonts w:ascii="Arial" w:hAnsi="Arial" w:cs="Arial"/>
                <w:sz w:val="20"/>
              </w:rPr>
              <w:t>k</w:t>
            </w:r>
            <w:r w:rsidRPr="00F74B2E">
              <w:rPr>
                <w:rFonts w:ascii="Arial" w:hAnsi="Arial" w:cs="Arial"/>
                <w:sz w:val="20"/>
              </w:rPr>
              <w:t>eitimas</w:t>
            </w:r>
            <w:r w:rsidR="009666AB">
              <w:rPr>
                <w:rFonts w:ascii="Arial" w:hAnsi="Arial" w:cs="Arial"/>
                <w:sz w:val="20"/>
              </w:rPr>
              <w:t xml:space="preserve"> ir galinio rato guoli</w:t>
            </w:r>
            <w:r w:rsidR="00204434">
              <w:rPr>
                <w:rFonts w:ascii="Arial" w:hAnsi="Arial" w:cs="Arial"/>
                <w:sz w:val="20"/>
              </w:rPr>
              <w:t>s</w:t>
            </w:r>
          </w:p>
        </w:tc>
        <w:tc>
          <w:tcPr>
            <w:tcW w:w="1830" w:type="dxa"/>
          </w:tcPr>
          <w:p w14:paraId="18EB3887" w14:textId="09DE7010" w:rsidR="007630E4" w:rsidRPr="00F74B2E" w:rsidRDefault="00204434" w:rsidP="00E0277E">
            <w:pPr>
              <w:jc w:val="center"/>
              <w:rPr>
                <w:rFonts w:ascii="Arial" w:hAnsi="Arial" w:cs="Arial"/>
                <w:sz w:val="20"/>
              </w:rPr>
            </w:pPr>
            <w:r>
              <w:rPr>
                <w:rFonts w:ascii="Arial" w:hAnsi="Arial" w:cs="Arial"/>
                <w:sz w:val="20"/>
              </w:rPr>
              <w:t>6</w:t>
            </w:r>
          </w:p>
        </w:tc>
        <w:tc>
          <w:tcPr>
            <w:tcW w:w="1842" w:type="dxa"/>
          </w:tcPr>
          <w:p w14:paraId="12E4477F" w14:textId="77777777" w:rsidR="007630E4" w:rsidRPr="004041B7" w:rsidRDefault="007630E4" w:rsidP="00E0277E">
            <w:pPr>
              <w:jc w:val="both"/>
              <w:rPr>
                <w:rFonts w:ascii="Arial" w:hAnsi="Arial" w:cs="Arial"/>
                <w:sz w:val="22"/>
                <w:szCs w:val="22"/>
              </w:rPr>
            </w:pPr>
          </w:p>
        </w:tc>
        <w:tc>
          <w:tcPr>
            <w:tcW w:w="1418" w:type="dxa"/>
          </w:tcPr>
          <w:p w14:paraId="5A978C4E" w14:textId="77777777" w:rsidR="007630E4" w:rsidRPr="004041B7" w:rsidRDefault="007630E4" w:rsidP="00E0277E">
            <w:pPr>
              <w:jc w:val="both"/>
              <w:rPr>
                <w:rFonts w:ascii="Arial" w:hAnsi="Arial" w:cs="Arial"/>
                <w:sz w:val="22"/>
                <w:szCs w:val="22"/>
              </w:rPr>
            </w:pPr>
          </w:p>
        </w:tc>
      </w:tr>
      <w:tr w:rsidR="007630E4" w:rsidRPr="002748AE" w14:paraId="0D6D179E" w14:textId="77777777" w:rsidTr="007630E4">
        <w:trPr>
          <w:trHeight w:val="390"/>
        </w:trPr>
        <w:tc>
          <w:tcPr>
            <w:tcW w:w="750" w:type="dxa"/>
            <w:hideMark/>
          </w:tcPr>
          <w:p w14:paraId="465C5414" w14:textId="4E80840E"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7</w:t>
            </w:r>
            <w:r w:rsidRPr="00F74B2E">
              <w:rPr>
                <w:rFonts w:ascii="Arial" w:hAnsi="Arial" w:cs="Arial"/>
                <w:sz w:val="20"/>
              </w:rPr>
              <w:t>.</w:t>
            </w:r>
          </w:p>
        </w:tc>
        <w:tc>
          <w:tcPr>
            <w:tcW w:w="2944" w:type="dxa"/>
            <w:gridSpan w:val="2"/>
            <w:hideMark/>
          </w:tcPr>
          <w:p w14:paraId="5F1266EB" w14:textId="575FA7DE"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Galinių stabdžių disk</w:t>
            </w:r>
            <w:r w:rsidR="009666AB">
              <w:rPr>
                <w:rFonts w:ascii="Arial" w:hAnsi="Arial" w:cs="Arial"/>
                <w:sz w:val="20"/>
              </w:rPr>
              <w:t>ų</w:t>
            </w:r>
            <w:r w:rsidRPr="00F74B2E">
              <w:rPr>
                <w:rFonts w:ascii="Arial" w:hAnsi="Arial" w:cs="Arial"/>
                <w:sz w:val="20"/>
              </w:rPr>
              <w:t xml:space="preserve"> keitimas</w:t>
            </w:r>
            <w:r w:rsidR="009666AB">
              <w:rPr>
                <w:rFonts w:ascii="Arial" w:hAnsi="Arial" w:cs="Arial"/>
                <w:sz w:val="20"/>
              </w:rPr>
              <w:t xml:space="preserve"> ir diskai</w:t>
            </w:r>
            <w:r w:rsidRPr="00F74B2E">
              <w:rPr>
                <w:rFonts w:ascii="Arial" w:hAnsi="Arial" w:cs="Arial"/>
                <w:sz w:val="20"/>
              </w:rPr>
              <w:t xml:space="preserve"> </w:t>
            </w:r>
          </w:p>
        </w:tc>
        <w:tc>
          <w:tcPr>
            <w:tcW w:w="1830" w:type="dxa"/>
          </w:tcPr>
          <w:p w14:paraId="6003358A" w14:textId="357DCF6F" w:rsidR="007630E4" w:rsidRPr="00F74B2E" w:rsidRDefault="00204434" w:rsidP="00E0277E">
            <w:pPr>
              <w:jc w:val="center"/>
              <w:rPr>
                <w:rFonts w:ascii="Arial" w:hAnsi="Arial" w:cs="Arial"/>
                <w:sz w:val="20"/>
              </w:rPr>
            </w:pPr>
            <w:r>
              <w:rPr>
                <w:rFonts w:ascii="Arial" w:hAnsi="Arial" w:cs="Arial"/>
                <w:sz w:val="20"/>
              </w:rPr>
              <w:t>3</w:t>
            </w:r>
          </w:p>
        </w:tc>
        <w:tc>
          <w:tcPr>
            <w:tcW w:w="1842" w:type="dxa"/>
          </w:tcPr>
          <w:p w14:paraId="7629C5BF" w14:textId="77777777" w:rsidR="007630E4" w:rsidRPr="004041B7" w:rsidRDefault="007630E4" w:rsidP="00E0277E">
            <w:pPr>
              <w:jc w:val="both"/>
              <w:rPr>
                <w:rFonts w:ascii="Arial" w:hAnsi="Arial" w:cs="Arial"/>
                <w:sz w:val="22"/>
                <w:szCs w:val="22"/>
              </w:rPr>
            </w:pPr>
          </w:p>
        </w:tc>
        <w:tc>
          <w:tcPr>
            <w:tcW w:w="1418" w:type="dxa"/>
          </w:tcPr>
          <w:p w14:paraId="3B942FB1" w14:textId="77777777" w:rsidR="007630E4" w:rsidRPr="004041B7" w:rsidRDefault="007630E4" w:rsidP="00E0277E">
            <w:pPr>
              <w:jc w:val="both"/>
              <w:rPr>
                <w:rFonts w:ascii="Arial" w:hAnsi="Arial" w:cs="Arial"/>
                <w:sz w:val="22"/>
                <w:szCs w:val="22"/>
              </w:rPr>
            </w:pPr>
          </w:p>
        </w:tc>
      </w:tr>
      <w:tr w:rsidR="007630E4" w:rsidRPr="002748AE" w14:paraId="4370A2D0" w14:textId="77777777" w:rsidTr="007630E4">
        <w:tc>
          <w:tcPr>
            <w:tcW w:w="750" w:type="dxa"/>
            <w:hideMark/>
          </w:tcPr>
          <w:p w14:paraId="2D2FCE02" w14:textId="287888A4" w:rsidR="007630E4" w:rsidRPr="00F74B2E" w:rsidRDefault="007630E4" w:rsidP="00E0277E">
            <w:pPr>
              <w:jc w:val="center"/>
              <w:rPr>
                <w:rFonts w:ascii="Arial" w:hAnsi="Arial" w:cs="Arial"/>
                <w:sz w:val="20"/>
              </w:rPr>
            </w:pPr>
            <w:r w:rsidRPr="00F74B2E">
              <w:rPr>
                <w:rFonts w:ascii="Arial" w:hAnsi="Arial" w:cs="Arial"/>
                <w:sz w:val="20"/>
              </w:rPr>
              <w:t>2</w:t>
            </w:r>
            <w:r w:rsidR="00CC3ED2">
              <w:rPr>
                <w:rFonts w:ascii="Arial" w:hAnsi="Arial" w:cs="Arial"/>
                <w:sz w:val="20"/>
              </w:rPr>
              <w:t>8</w:t>
            </w:r>
            <w:r w:rsidRPr="00F74B2E">
              <w:rPr>
                <w:rFonts w:ascii="Arial" w:hAnsi="Arial" w:cs="Arial"/>
                <w:sz w:val="20"/>
              </w:rPr>
              <w:t>.</w:t>
            </w:r>
          </w:p>
        </w:tc>
        <w:tc>
          <w:tcPr>
            <w:tcW w:w="2944" w:type="dxa"/>
            <w:gridSpan w:val="2"/>
            <w:hideMark/>
          </w:tcPr>
          <w:p w14:paraId="1DFEF2C1" w14:textId="3DFAF23F"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Galinių stabdžių cilindro keitimas</w:t>
            </w:r>
            <w:r w:rsidR="009666AB">
              <w:rPr>
                <w:rFonts w:ascii="Arial" w:hAnsi="Arial" w:cs="Arial"/>
                <w:sz w:val="20"/>
              </w:rPr>
              <w:t xml:space="preserve"> ir cilindras</w:t>
            </w:r>
          </w:p>
        </w:tc>
        <w:tc>
          <w:tcPr>
            <w:tcW w:w="1830" w:type="dxa"/>
          </w:tcPr>
          <w:p w14:paraId="58B3894A" w14:textId="368BA2F3" w:rsidR="007630E4" w:rsidRPr="00F74B2E" w:rsidRDefault="00204434" w:rsidP="00E0277E">
            <w:pPr>
              <w:jc w:val="center"/>
              <w:rPr>
                <w:rFonts w:ascii="Arial" w:hAnsi="Arial" w:cs="Arial"/>
                <w:sz w:val="20"/>
              </w:rPr>
            </w:pPr>
            <w:r>
              <w:rPr>
                <w:rFonts w:ascii="Arial" w:hAnsi="Arial" w:cs="Arial"/>
                <w:sz w:val="20"/>
              </w:rPr>
              <w:t>2</w:t>
            </w:r>
          </w:p>
        </w:tc>
        <w:tc>
          <w:tcPr>
            <w:tcW w:w="1842" w:type="dxa"/>
          </w:tcPr>
          <w:p w14:paraId="7AA6B80B" w14:textId="77777777" w:rsidR="007630E4" w:rsidRPr="004041B7" w:rsidRDefault="007630E4" w:rsidP="00E0277E">
            <w:pPr>
              <w:jc w:val="both"/>
              <w:rPr>
                <w:rFonts w:ascii="Arial" w:hAnsi="Arial" w:cs="Arial"/>
                <w:sz w:val="22"/>
                <w:szCs w:val="22"/>
              </w:rPr>
            </w:pPr>
          </w:p>
        </w:tc>
        <w:tc>
          <w:tcPr>
            <w:tcW w:w="1418" w:type="dxa"/>
          </w:tcPr>
          <w:p w14:paraId="68EF67DE" w14:textId="77777777" w:rsidR="007630E4" w:rsidRPr="004041B7" w:rsidRDefault="007630E4" w:rsidP="00E0277E">
            <w:pPr>
              <w:jc w:val="both"/>
              <w:rPr>
                <w:rFonts w:ascii="Arial" w:hAnsi="Arial" w:cs="Arial"/>
                <w:sz w:val="22"/>
                <w:szCs w:val="22"/>
              </w:rPr>
            </w:pPr>
          </w:p>
        </w:tc>
      </w:tr>
      <w:tr w:rsidR="007630E4" w:rsidRPr="002748AE" w14:paraId="19698D71" w14:textId="77777777" w:rsidTr="007630E4">
        <w:tc>
          <w:tcPr>
            <w:tcW w:w="750" w:type="dxa"/>
            <w:hideMark/>
          </w:tcPr>
          <w:p w14:paraId="5322E65E" w14:textId="3AFBD61A" w:rsidR="007630E4" w:rsidRPr="00F74B2E" w:rsidRDefault="00CC3ED2" w:rsidP="00E0277E">
            <w:pPr>
              <w:jc w:val="center"/>
              <w:rPr>
                <w:rFonts w:ascii="Arial" w:hAnsi="Arial" w:cs="Arial"/>
                <w:sz w:val="20"/>
              </w:rPr>
            </w:pPr>
            <w:r>
              <w:rPr>
                <w:rFonts w:ascii="Arial" w:hAnsi="Arial" w:cs="Arial"/>
                <w:sz w:val="20"/>
              </w:rPr>
              <w:t>29</w:t>
            </w:r>
            <w:r w:rsidR="007630E4" w:rsidRPr="00F74B2E">
              <w:rPr>
                <w:rFonts w:ascii="Arial" w:hAnsi="Arial" w:cs="Arial"/>
                <w:sz w:val="20"/>
              </w:rPr>
              <w:t>.</w:t>
            </w:r>
          </w:p>
        </w:tc>
        <w:tc>
          <w:tcPr>
            <w:tcW w:w="2944" w:type="dxa"/>
            <w:gridSpan w:val="2"/>
            <w:hideMark/>
          </w:tcPr>
          <w:p w14:paraId="7CEC980F" w14:textId="75B5E066"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 xml:space="preserve">Galinių stabdžių kaladėlių komplekto keitimas </w:t>
            </w:r>
            <w:r w:rsidR="009666AB">
              <w:rPr>
                <w:rFonts w:ascii="Arial" w:hAnsi="Arial" w:cs="Arial"/>
                <w:sz w:val="20"/>
              </w:rPr>
              <w:t xml:space="preserve"> ir galinių stabdžių kaladėlių komplektas</w:t>
            </w:r>
          </w:p>
        </w:tc>
        <w:tc>
          <w:tcPr>
            <w:tcW w:w="1830" w:type="dxa"/>
          </w:tcPr>
          <w:p w14:paraId="1B927794" w14:textId="25F72503" w:rsidR="007630E4" w:rsidRPr="00F74B2E" w:rsidRDefault="00204434" w:rsidP="00E0277E">
            <w:pPr>
              <w:jc w:val="center"/>
              <w:rPr>
                <w:rFonts w:ascii="Arial" w:hAnsi="Arial" w:cs="Arial"/>
                <w:sz w:val="20"/>
              </w:rPr>
            </w:pPr>
            <w:r>
              <w:rPr>
                <w:rFonts w:ascii="Arial" w:hAnsi="Arial" w:cs="Arial"/>
                <w:sz w:val="20"/>
              </w:rPr>
              <w:t>3</w:t>
            </w:r>
          </w:p>
        </w:tc>
        <w:tc>
          <w:tcPr>
            <w:tcW w:w="1842" w:type="dxa"/>
          </w:tcPr>
          <w:p w14:paraId="5D02339E" w14:textId="77777777" w:rsidR="007630E4" w:rsidRPr="004041B7" w:rsidRDefault="007630E4" w:rsidP="00E0277E">
            <w:pPr>
              <w:jc w:val="both"/>
              <w:rPr>
                <w:rFonts w:ascii="Arial" w:hAnsi="Arial" w:cs="Arial"/>
                <w:sz w:val="22"/>
                <w:szCs w:val="22"/>
              </w:rPr>
            </w:pPr>
          </w:p>
        </w:tc>
        <w:tc>
          <w:tcPr>
            <w:tcW w:w="1418" w:type="dxa"/>
          </w:tcPr>
          <w:p w14:paraId="38831FD9" w14:textId="77777777" w:rsidR="007630E4" w:rsidRPr="004041B7" w:rsidRDefault="007630E4" w:rsidP="00E0277E">
            <w:pPr>
              <w:jc w:val="both"/>
              <w:rPr>
                <w:rFonts w:ascii="Arial" w:hAnsi="Arial" w:cs="Arial"/>
                <w:sz w:val="22"/>
                <w:szCs w:val="22"/>
              </w:rPr>
            </w:pPr>
          </w:p>
        </w:tc>
      </w:tr>
      <w:tr w:rsidR="007216F1" w:rsidRPr="002748AE" w14:paraId="7B43A0A9" w14:textId="77777777" w:rsidTr="008C0A9D">
        <w:tc>
          <w:tcPr>
            <w:tcW w:w="8784" w:type="dxa"/>
            <w:gridSpan w:val="6"/>
          </w:tcPr>
          <w:p w14:paraId="3EA5D75B" w14:textId="2C3C21AE" w:rsidR="007216F1" w:rsidRPr="004041B7" w:rsidRDefault="007216F1" w:rsidP="007216F1">
            <w:pPr>
              <w:jc w:val="center"/>
              <w:rPr>
                <w:rFonts w:ascii="Arial" w:hAnsi="Arial" w:cs="Arial"/>
                <w:sz w:val="22"/>
                <w:szCs w:val="22"/>
              </w:rPr>
            </w:pPr>
            <w:r w:rsidRPr="007216F1">
              <w:rPr>
                <w:rFonts w:ascii="Arial" w:hAnsi="Arial" w:cs="Arial"/>
                <w:b/>
                <w:i/>
                <w:iCs/>
                <w:sz w:val="22"/>
                <w:szCs w:val="22"/>
              </w:rPr>
              <w:t>5. Duslintuvo remontas</w:t>
            </w:r>
          </w:p>
        </w:tc>
      </w:tr>
      <w:tr w:rsidR="007630E4" w:rsidRPr="002748AE" w14:paraId="0F549B81" w14:textId="77777777" w:rsidTr="007630E4">
        <w:tc>
          <w:tcPr>
            <w:tcW w:w="750" w:type="dxa"/>
            <w:hideMark/>
          </w:tcPr>
          <w:p w14:paraId="0163F814" w14:textId="5C5D1FCC" w:rsidR="007630E4" w:rsidRPr="00F74B2E" w:rsidRDefault="007630E4" w:rsidP="00E0277E">
            <w:pPr>
              <w:jc w:val="center"/>
              <w:rPr>
                <w:rFonts w:ascii="Arial" w:hAnsi="Arial" w:cs="Arial"/>
                <w:sz w:val="20"/>
              </w:rPr>
            </w:pPr>
            <w:r w:rsidRPr="00F74B2E">
              <w:rPr>
                <w:rFonts w:ascii="Arial" w:hAnsi="Arial" w:cs="Arial"/>
                <w:sz w:val="20"/>
              </w:rPr>
              <w:t>3</w:t>
            </w:r>
            <w:r w:rsidR="00CC3ED2">
              <w:rPr>
                <w:rFonts w:ascii="Arial" w:hAnsi="Arial" w:cs="Arial"/>
                <w:sz w:val="20"/>
              </w:rPr>
              <w:t>0</w:t>
            </w:r>
            <w:r w:rsidRPr="00F74B2E">
              <w:rPr>
                <w:rFonts w:ascii="Arial" w:hAnsi="Arial" w:cs="Arial"/>
                <w:sz w:val="20"/>
              </w:rPr>
              <w:t>.</w:t>
            </w:r>
          </w:p>
        </w:tc>
        <w:tc>
          <w:tcPr>
            <w:tcW w:w="2944" w:type="dxa"/>
            <w:gridSpan w:val="2"/>
            <w:hideMark/>
          </w:tcPr>
          <w:p w14:paraId="7330CA70" w14:textId="34021D21"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 xml:space="preserve">Galinio amortizatorius keitimas </w:t>
            </w:r>
            <w:r w:rsidR="009666AB">
              <w:rPr>
                <w:rFonts w:ascii="Arial" w:hAnsi="Arial" w:cs="Arial"/>
                <w:sz w:val="20"/>
              </w:rPr>
              <w:t>ir galinis amortizatorius</w:t>
            </w:r>
          </w:p>
        </w:tc>
        <w:tc>
          <w:tcPr>
            <w:tcW w:w="1830" w:type="dxa"/>
          </w:tcPr>
          <w:p w14:paraId="31D32D37" w14:textId="1553AAAD" w:rsidR="007630E4" w:rsidRPr="00F74B2E" w:rsidRDefault="00204434" w:rsidP="00E0277E">
            <w:pPr>
              <w:jc w:val="center"/>
              <w:rPr>
                <w:rFonts w:ascii="Arial" w:hAnsi="Arial" w:cs="Arial"/>
                <w:sz w:val="20"/>
              </w:rPr>
            </w:pPr>
            <w:r>
              <w:rPr>
                <w:rFonts w:ascii="Arial" w:hAnsi="Arial" w:cs="Arial"/>
                <w:sz w:val="20"/>
              </w:rPr>
              <w:t>1</w:t>
            </w:r>
          </w:p>
        </w:tc>
        <w:tc>
          <w:tcPr>
            <w:tcW w:w="1842" w:type="dxa"/>
          </w:tcPr>
          <w:p w14:paraId="0D7A6609" w14:textId="77777777" w:rsidR="007630E4" w:rsidRPr="004041B7" w:rsidRDefault="007630E4" w:rsidP="00E0277E">
            <w:pPr>
              <w:jc w:val="both"/>
              <w:rPr>
                <w:rFonts w:ascii="Arial" w:hAnsi="Arial" w:cs="Arial"/>
                <w:sz w:val="22"/>
                <w:szCs w:val="22"/>
              </w:rPr>
            </w:pPr>
          </w:p>
        </w:tc>
        <w:tc>
          <w:tcPr>
            <w:tcW w:w="1418" w:type="dxa"/>
          </w:tcPr>
          <w:p w14:paraId="2BA90C96" w14:textId="77777777" w:rsidR="007630E4" w:rsidRPr="004041B7" w:rsidRDefault="007630E4" w:rsidP="00E0277E">
            <w:pPr>
              <w:jc w:val="both"/>
              <w:rPr>
                <w:rFonts w:ascii="Arial" w:hAnsi="Arial" w:cs="Arial"/>
                <w:sz w:val="22"/>
                <w:szCs w:val="22"/>
              </w:rPr>
            </w:pPr>
          </w:p>
        </w:tc>
      </w:tr>
      <w:tr w:rsidR="007630E4" w:rsidRPr="002748AE" w14:paraId="29FDA59C" w14:textId="77777777" w:rsidTr="007630E4">
        <w:tc>
          <w:tcPr>
            <w:tcW w:w="750" w:type="dxa"/>
            <w:hideMark/>
          </w:tcPr>
          <w:p w14:paraId="3BDE6281" w14:textId="56431F20" w:rsidR="007630E4" w:rsidRPr="00F74B2E" w:rsidRDefault="007630E4" w:rsidP="00E0277E">
            <w:pPr>
              <w:jc w:val="center"/>
              <w:rPr>
                <w:rFonts w:ascii="Arial" w:hAnsi="Arial" w:cs="Arial"/>
                <w:sz w:val="20"/>
              </w:rPr>
            </w:pPr>
            <w:r w:rsidRPr="00F74B2E">
              <w:rPr>
                <w:rFonts w:ascii="Arial" w:hAnsi="Arial" w:cs="Arial"/>
                <w:sz w:val="20"/>
              </w:rPr>
              <w:t>3</w:t>
            </w:r>
            <w:r w:rsidR="00CC3ED2">
              <w:rPr>
                <w:rFonts w:ascii="Arial" w:hAnsi="Arial" w:cs="Arial"/>
                <w:sz w:val="20"/>
              </w:rPr>
              <w:t>1</w:t>
            </w:r>
            <w:r w:rsidRPr="00F74B2E">
              <w:rPr>
                <w:rFonts w:ascii="Arial" w:hAnsi="Arial" w:cs="Arial"/>
                <w:sz w:val="20"/>
              </w:rPr>
              <w:t>.</w:t>
            </w:r>
          </w:p>
        </w:tc>
        <w:tc>
          <w:tcPr>
            <w:tcW w:w="2944" w:type="dxa"/>
            <w:gridSpan w:val="2"/>
            <w:hideMark/>
          </w:tcPr>
          <w:p w14:paraId="5D75C302" w14:textId="7164AE47"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Rankinio stabdžio lyno keitimas</w:t>
            </w:r>
            <w:r w:rsidR="009666AB">
              <w:rPr>
                <w:rFonts w:ascii="Arial" w:hAnsi="Arial" w:cs="Arial"/>
                <w:sz w:val="20"/>
              </w:rPr>
              <w:t xml:space="preserve"> ir rankinio stabdžio lynas</w:t>
            </w:r>
          </w:p>
        </w:tc>
        <w:tc>
          <w:tcPr>
            <w:tcW w:w="1830" w:type="dxa"/>
          </w:tcPr>
          <w:p w14:paraId="09C6FCE5" w14:textId="45C7665F" w:rsidR="007630E4" w:rsidRPr="00F74B2E" w:rsidRDefault="00204434" w:rsidP="00E0277E">
            <w:pPr>
              <w:jc w:val="center"/>
              <w:rPr>
                <w:rFonts w:ascii="Arial" w:hAnsi="Arial" w:cs="Arial"/>
                <w:sz w:val="20"/>
              </w:rPr>
            </w:pPr>
            <w:r>
              <w:rPr>
                <w:rFonts w:ascii="Arial" w:hAnsi="Arial" w:cs="Arial"/>
                <w:sz w:val="20"/>
              </w:rPr>
              <w:t>3</w:t>
            </w:r>
          </w:p>
        </w:tc>
        <w:tc>
          <w:tcPr>
            <w:tcW w:w="1842" w:type="dxa"/>
          </w:tcPr>
          <w:p w14:paraId="31E09683" w14:textId="77777777" w:rsidR="007630E4" w:rsidRPr="004041B7" w:rsidRDefault="007630E4" w:rsidP="00E0277E">
            <w:pPr>
              <w:jc w:val="both"/>
              <w:rPr>
                <w:rFonts w:ascii="Arial" w:hAnsi="Arial" w:cs="Arial"/>
                <w:sz w:val="22"/>
                <w:szCs w:val="22"/>
              </w:rPr>
            </w:pPr>
          </w:p>
        </w:tc>
        <w:tc>
          <w:tcPr>
            <w:tcW w:w="1418" w:type="dxa"/>
          </w:tcPr>
          <w:p w14:paraId="0FFAF7B5" w14:textId="77777777" w:rsidR="007630E4" w:rsidRPr="004041B7" w:rsidRDefault="007630E4" w:rsidP="00E0277E">
            <w:pPr>
              <w:jc w:val="both"/>
              <w:rPr>
                <w:rFonts w:ascii="Arial" w:hAnsi="Arial" w:cs="Arial"/>
                <w:sz w:val="22"/>
                <w:szCs w:val="22"/>
              </w:rPr>
            </w:pPr>
          </w:p>
        </w:tc>
      </w:tr>
      <w:tr w:rsidR="007630E4" w:rsidRPr="002748AE" w14:paraId="4AC462E4" w14:textId="77777777" w:rsidTr="007630E4">
        <w:tc>
          <w:tcPr>
            <w:tcW w:w="750" w:type="dxa"/>
            <w:hideMark/>
          </w:tcPr>
          <w:p w14:paraId="42E1DA05" w14:textId="774E7DE7" w:rsidR="007630E4" w:rsidRPr="00F74B2E" w:rsidRDefault="007630E4" w:rsidP="00E0277E">
            <w:pPr>
              <w:jc w:val="center"/>
              <w:rPr>
                <w:rFonts w:ascii="Arial" w:hAnsi="Arial" w:cs="Arial"/>
                <w:sz w:val="20"/>
              </w:rPr>
            </w:pPr>
            <w:r w:rsidRPr="00F74B2E">
              <w:rPr>
                <w:rFonts w:ascii="Arial" w:hAnsi="Arial" w:cs="Arial"/>
                <w:sz w:val="20"/>
              </w:rPr>
              <w:t>3</w:t>
            </w:r>
            <w:r w:rsidR="00CC3ED2">
              <w:rPr>
                <w:rFonts w:ascii="Arial" w:hAnsi="Arial" w:cs="Arial"/>
                <w:sz w:val="20"/>
              </w:rPr>
              <w:t>2</w:t>
            </w:r>
            <w:r w:rsidRPr="00F74B2E">
              <w:rPr>
                <w:rFonts w:ascii="Arial" w:hAnsi="Arial" w:cs="Arial"/>
                <w:sz w:val="20"/>
              </w:rPr>
              <w:t>.</w:t>
            </w:r>
          </w:p>
        </w:tc>
        <w:tc>
          <w:tcPr>
            <w:tcW w:w="2944" w:type="dxa"/>
            <w:gridSpan w:val="2"/>
            <w:hideMark/>
          </w:tcPr>
          <w:p w14:paraId="6D75BBFE" w14:textId="5D0851C9"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Vidurinio bakelio keitimas</w:t>
            </w:r>
            <w:r w:rsidR="00204434">
              <w:rPr>
                <w:rFonts w:ascii="Arial" w:hAnsi="Arial" w:cs="Arial"/>
                <w:sz w:val="20"/>
              </w:rPr>
              <w:t xml:space="preserve"> ir vidurinis bakelis</w:t>
            </w:r>
          </w:p>
        </w:tc>
        <w:tc>
          <w:tcPr>
            <w:tcW w:w="1830" w:type="dxa"/>
          </w:tcPr>
          <w:p w14:paraId="58B9F8BB" w14:textId="525FD68D" w:rsidR="007630E4" w:rsidRPr="00F74B2E" w:rsidRDefault="00204434" w:rsidP="00E0277E">
            <w:pPr>
              <w:jc w:val="center"/>
              <w:rPr>
                <w:rFonts w:ascii="Arial" w:hAnsi="Arial" w:cs="Arial"/>
                <w:sz w:val="20"/>
              </w:rPr>
            </w:pPr>
            <w:r>
              <w:rPr>
                <w:rFonts w:ascii="Arial" w:hAnsi="Arial" w:cs="Arial"/>
                <w:sz w:val="20"/>
              </w:rPr>
              <w:t>1</w:t>
            </w:r>
          </w:p>
        </w:tc>
        <w:tc>
          <w:tcPr>
            <w:tcW w:w="1842" w:type="dxa"/>
          </w:tcPr>
          <w:p w14:paraId="718808B4" w14:textId="77777777" w:rsidR="007630E4" w:rsidRPr="004041B7" w:rsidRDefault="007630E4" w:rsidP="00E0277E">
            <w:pPr>
              <w:jc w:val="both"/>
              <w:rPr>
                <w:rFonts w:ascii="Arial" w:hAnsi="Arial" w:cs="Arial"/>
                <w:sz w:val="22"/>
                <w:szCs w:val="22"/>
              </w:rPr>
            </w:pPr>
          </w:p>
        </w:tc>
        <w:tc>
          <w:tcPr>
            <w:tcW w:w="1418" w:type="dxa"/>
          </w:tcPr>
          <w:p w14:paraId="0AC2DB61" w14:textId="77777777" w:rsidR="007630E4" w:rsidRPr="004041B7" w:rsidRDefault="007630E4" w:rsidP="00E0277E">
            <w:pPr>
              <w:jc w:val="both"/>
              <w:rPr>
                <w:rFonts w:ascii="Arial" w:hAnsi="Arial" w:cs="Arial"/>
                <w:sz w:val="22"/>
                <w:szCs w:val="22"/>
              </w:rPr>
            </w:pPr>
          </w:p>
        </w:tc>
      </w:tr>
      <w:tr w:rsidR="007630E4" w:rsidRPr="002748AE" w14:paraId="5DB523EC" w14:textId="77777777" w:rsidTr="007630E4">
        <w:tc>
          <w:tcPr>
            <w:tcW w:w="750" w:type="dxa"/>
            <w:hideMark/>
          </w:tcPr>
          <w:p w14:paraId="6B128FE7" w14:textId="6B90667A" w:rsidR="007630E4" w:rsidRPr="00F74B2E" w:rsidRDefault="007630E4" w:rsidP="00E0277E">
            <w:pPr>
              <w:jc w:val="center"/>
              <w:rPr>
                <w:rFonts w:ascii="Arial" w:hAnsi="Arial" w:cs="Arial"/>
                <w:sz w:val="20"/>
              </w:rPr>
            </w:pPr>
            <w:r w:rsidRPr="00F74B2E">
              <w:rPr>
                <w:rFonts w:ascii="Arial" w:hAnsi="Arial" w:cs="Arial"/>
                <w:sz w:val="20"/>
              </w:rPr>
              <w:t>3</w:t>
            </w:r>
            <w:r w:rsidR="00CC3ED2">
              <w:rPr>
                <w:rFonts w:ascii="Arial" w:hAnsi="Arial" w:cs="Arial"/>
                <w:sz w:val="20"/>
              </w:rPr>
              <w:t>3</w:t>
            </w:r>
            <w:r w:rsidRPr="00F74B2E">
              <w:rPr>
                <w:rFonts w:ascii="Arial" w:hAnsi="Arial" w:cs="Arial"/>
                <w:sz w:val="20"/>
              </w:rPr>
              <w:t>.</w:t>
            </w:r>
          </w:p>
        </w:tc>
        <w:tc>
          <w:tcPr>
            <w:tcW w:w="2944" w:type="dxa"/>
            <w:gridSpan w:val="2"/>
            <w:hideMark/>
          </w:tcPr>
          <w:p w14:paraId="42279145" w14:textId="5A538D48" w:rsidR="007630E4" w:rsidRPr="00F74B2E" w:rsidRDefault="007630E4" w:rsidP="00E0277E">
            <w:pPr>
              <w:shd w:val="clear" w:color="auto" w:fill="FFFFFF"/>
              <w:ind w:left="-85" w:right="-85"/>
              <w:rPr>
                <w:rFonts w:ascii="Arial" w:hAnsi="Arial" w:cs="Arial"/>
                <w:sz w:val="20"/>
                <w:lang w:val="en-GB"/>
              </w:rPr>
            </w:pPr>
            <w:r w:rsidRPr="00F74B2E">
              <w:rPr>
                <w:rFonts w:ascii="Arial" w:hAnsi="Arial" w:cs="Arial"/>
                <w:sz w:val="20"/>
              </w:rPr>
              <w:t>Galinio bakelio keitimas</w:t>
            </w:r>
            <w:r w:rsidR="00204434">
              <w:rPr>
                <w:rFonts w:ascii="Arial" w:hAnsi="Arial" w:cs="Arial"/>
                <w:sz w:val="20"/>
              </w:rPr>
              <w:t xml:space="preserve"> ir galinis bakelis</w:t>
            </w:r>
          </w:p>
        </w:tc>
        <w:tc>
          <w:tcPr>
            <w:tcW w:w="1830" w:type="dxa"/>
          </w:tcPr>
          <w:p w14:paraId="02FCE3C1" w14:textId="41B6BF6E" w:rsidR="007630E4" w:rsidRPr="00F74B2E" w:rsidRDefault="00204434" w:rsidP="00E0277E">
            <w:pPr>
              <w:jc w:val="center"/>
              <w:rPr>
                <w:rFonts w:ascii="Arial" w:hAnsi="Arial" w:cs="Arial"/>
                <w:sz w:val="20"/>
              </w:rPr>
            </w:pPr>
            <w:r>
              <w:rPr>
                <w:rFonts w:ascii="Arial" w:hAnsi="Arial" w:cs="Arial"/>
                <w:sz w:val="20"/>
              </w:rPr>
              <w:t>1</w:t>
            </w:r>
          </w:p>
        </w:tc>
        <w:tc>
          <w:tcPr>
            <w:tcW w:w="1842" w:type="dxa"/>
          </w:tcPr>
          <w:p w14:paraId="3ABA14DE" w14:textId="77777777" w:rsidR="007630E4" w:rsidRPr="004041B7" w:rsidRDefault="007630E4" w:rsidP="00E0277E">
            <w:pPr>
              <w:jc w:val="both"/>
              <w:rPr>
                <w:rFonts w:ascii="Arial" w:hAnsi="Arial" w:cs="Arial"/>
                <w:sz w:val="22"/>
                <w:szCs w:val="22"/>
              </w:rPr>
            </w:pPr>
          </w:p>
        </w:tc>
        <w:tc>
          <w:tcPr>
            <w:tcW w:w="1418" w:type="dxa"/>
          </w:tcPr>
          <w:p w14:paraId="0FBF5382" w14:textId="77777777" w:rsidR="007630E4" w:rsidRPr="004041B7" w:rsidRDefault="007630E4" w:rsidP="00E0277E">
            <w:pPr>
              <w:jc w:val="both"/>
              <w:rPr>
                <w:rFonts w:ascii="Arial" w:hAnsi="Arial" w:cs="Arial"/>
                <w:sz w:val="22"/>
                <w:szCs w:val="22"/>
              </w:rPr>
            </w:pPr>
          </w:p>
        </w:tc>
      </w:tr>
      <w:tr w:rsidR="007630E4" w:rsidRPr="002748AE" w14:paraId="715EFA4A" w14:textId="77777777" w:rsidTr="007630E4">
        <w:trPr>
          <w:trHeight w:val="363"/>
        </w:trPr>
        <w:tc>
          <w:tcPr>
            <w:tcW w:w="750" w:type="dxa"/>
            <w:hideMark/>
          </w:tcPr>
          <w:p w14:paraId="092FEE34" w14:textId="40C5A7EB" w:rsidR="007630E4" w:rsidRPr="00F74B2E" w:rsidRDefault="007630E4" w:rsidP="00E0277E">
            <w:pPr>
              <w:jc w:val="center"/>
              <w:rPr>
                <w:rFonts w:ascii="Arial" w:hAnsi="Arial" w:cs="Arial"/>
                <w:sz w:val="20"/>
              </w:rPr>
            </w:pPr>
            <w:r w:rsidRPr="00F74B2E">
              <w:rPr>
                <w:rFonts w:ascii="Arial" w:hAnsi="Arial" w:cs="Arial"/>
                <w:sz w:val="20"/>
              </w:rPr>
              <w:t>3</w:t>
            </w:r>
            <w:r w:rsidR="00CC3ED2">
              <w:rPr>
                <w:rFonts w:ascii="Arial" w:hAnsi="Arial" w:cs="Arial"/>
                <w:sz w:val="20"/>
              </w:rPr>
              <w:t>4</w:t>
            </w:r>
            <w:r w:rsidRPr="00F74B2E">
              <w:rPr>
                <w:rFonts w:ascii="Arial" w:hAnsi="Arial" w:cs="Arial"/>
                <w:sz w:val="20"/>
              </w:rPr>
              <w:t>.</w:t>
            </w:r>
          </w:p>
        </w:tc>
        <w:tc>
          <w:tcPr>
            <w:tcW w:w="2944" w:type="dxa"/>
            <w:gridSpan w:val="2"/>
            <w:hideMark/>
          </w:tcPr>
          <w:p w14:paraId="0ED1EFB9" w14:textId="77777777" w:rsidR="007630E4" w:rsidRPr="00F74B2E" w:rsidRDefault="007630E4" w:rsidP="00E0277E">
            <w:pPr>
              <w:shd w:val="clear" w:color="auto" w:fill="FFFFFF"/>
              <w:ind w:left="-85" w:right="-85"/>
              <w:rPr>
                <w:rFonts w:ascii="Arial" w:hAnsi="Arial" w:cs="Arial"/>
                <w:sz w:val="20"/>
              </w:rPr>
            </w:pPr>
            <w:r w:rsidRPr="00F74B2E">
              <w:rPr>
                <w:rFonts w:ascii="Arial" w:hAnsi="Arial" w:cs="Arial"/>
                <w:sz w:val="20"/>
              </w:rPr>
              <w:t>Duslintuvo virinimas</w:t>
            </w:r>
          </w:p>
          <w:p w14:paraId="26E653D7" w14:textId="77777777" w:rsidR="007630E4" w:rsidRPr="00F74B2E" w:rsidRDefault="007630E4" w:rsidP="00E0277E">
            <w:pPr>
              <w:shd w:val="clear" w:color="auto" w:fill="FFFFFF"/>
              <w:ind w:left="-85" w:right="-85"/>
              <w:rPr>
                <w:rFonts w:ascii="Arial" w:hAnsi="Arial" w:cs="Arial"/>
                <w:sz w:val="20"/>
                <w:lang w:val="en-GB"/>
              </w:rPr>
            </w:pPr>
          </w:p>
        </w:tc>
        <w:tc>
          <w:tcPr>
            <w:tcW w:w="1830" w:type="dxa"/>
          </w:tcPr>
          <w:p w14:paraId="6D2B2B74" w14:textId="48E69755" w:rsidR="007630E4" w:rsidRPr="00F74B2E" w:rsidRDefault="0037177D" w:rsidP="00E0277E">
            <w:pPr>
              <w:jc w:val="center"/>
              <w:rPr>
                <w:rFonts w:ascii="Arial" w:hAnsi="Arial" w:cs="Arial"/>
                <w:sz w:val="20"/>
              </w:rPr>
            </w:pPr>
            <w:r>
              <w:rPr>
                <w:rFonts w:ascii="Arial" w:hAnsi="Arial" w:cs="Arial"/>
                <w:sz w:val="20"/>
              </w:rPr>
              <w:t>2</w:t>
            </w:r>
          </w:p>
        </w:tc>
        <w:tc>
          <w:tcPr>
            <w:tcW w:w="1842" w:type="dxa"/>
          </w:tcPr>
          <w:p w14:paraId="2C2F04DE" w14:textId="77777777" w:rsidR="007630E4" w:rsidRPr="004041B7" w:rsidRDefault="007630E4" w:rsidP="00E0277E">
            <w:pPr>
              <w:jc w:val="both"/>
              <w:rPr>
                <w:rFonts w:ascii="Arial" w:hAnsi="Arial" w:cs="Arial"/>
                <w:sz w:val="22"/>
                <w:szCs w:val="22"/>
              </w:rPr>
            </w:pPr>
          </w:p>
        </w:tc>
        <w:tc>
          <w:tcPr>
            <w:tcW w:w="1418" w:type="dxa"/>
          </w:tcPr>
          <w:p w14:paraId="22DA78B7" w14:textId="77777777" w:rsidR="007630E4" w:rsidRPr="004041B7" w:rsidRDefault="007630E4" w:rsidP="00E0277E">
            <w:pPr>
              <w:jc w:val="both"/>
              <w:rPr>
                <w:rFonts w:ascii="Arial" w:hAnsi="Arial" w:cs="Arial"/>
                <w:sz w:val="22"/>
                <w:szCs w:val="22"/>
              </w:rPr>
            </w:pPr>
          </w:p>
        </w:tc>
      </w:tr>
      <w:bookmarkEnd w:id="3"/>
      <w:tr w:rsidR="007630E4" w:rsidRPr="002748AE" w14:paraId="7D429130" w14:textId="77777777" w:rsidTr="007630E4">
        <w:trPr>
          <w:trHeight w:val="345"/>
        </w:trPr>
        <w:tc>
          <w:tcPr>
            <w:tcW w:w="8784" w:type="dxa"/>
            <w:gridSpan w:val="6"/>
            <w:hideMark/>
          </w:tcPr>
          <w:p w14:paraId="63B4CAD0" w14:textId="67FBDC19" w:rsidR="007630E4" w:rsidRPr="004041B7" w:rsidRDefault="00152EF8" w:rsidP="00E0277E">
            <w:pPr>
              <w:jc w:val="center"/>
              <w:rPr>
                <w:rFonts w:ascii="Arial" w:hAnsi="Arial" w:cs="Arial"/>
                <w:b/>
                <w:sz w:val="22"/>
                <w:szCs w:val="22"/>
              </w:rPr>
            </w:pPr>
            <w:r>
              <w:rPr>
                <w:rFonts w:ascii="Arial" w:hAnsi="Arial" w:cs="Arial"/>
                <w:b/>
                <w:sz w:val="22"/>
                <w:szCs w:val="22"/>
              </w:rPr>
              <w:t>3</w:t>
            </w:r>
            <w:r w:rsidR="007630E4" w:rsidRPr="004041B7">
              <w:rPr>
                <w:rFonts w:ascii="Arial" w:hAnsi="Arial" w:cs="Arial"/>
                <w:b/>
                <w:sz w:val="22"/>
                <w:szCs w:val="22"/>
              </w:rPr>
              <w:t>. Elek</w:t>
            </w:r>
            <w:r w:rsidR="007630E4">
              <w:rPr>
                <w:rFonts w:ascii="Arial" w:hAnsi="Arial" w:cs="Arial"/>
                <w:b/>
                <w:sz w:val="22"/>
                <w:szCs w:val="22"/>
              </w:rPr>
              <w:t xml:space="preserve">tronikos </w:t>
            </w:r>
            <w:r w:rsidR="007630E4" w:rsidRPr="004041B7">
              <w:rPr>
                <w:rFonts w:ascii="Arial" w:hAnsi="Arial" w:cs="Arial"/>
                <w:b/>
                <w:sz w:val="22"/>
                <w:szCs w:val="22"/>
              </w:rPr>
              <w:t>paslaugos</w:t>
            </w:r>
          </w:p>
        </w:tc>
      </w:tr>
      <w:tr w:rsidR="007630E4" w:rsidRPr="002748AE" w14:paraId="52D092D0" w14:textId="77777777" w:rsidTr="007630E4">
        <w:trPr>
          <w:trHeight w:val="270"/>
        </w:trPr>
        <w:tc>
          <w:tcPr>
            <w:tcW w:w="750" w:type="dxa"/>
            <w:hideMark/>
          </w:tcPr>
          <w:p w14:paraId="7DC8D100" w14:textId="7BD77474" w:rsidR="007630E4" w:rsidRPr="00F74B2E" w:rsidRDefault="007630E4" w:rsidP="00E0277E">
            <w:pPr>
              <w:jc w:val="both"/>
              <w:rPr>
                <w:rFonts w:ascii="Arial" w:hAnsi="Arial" w:cs="Arial"/>
                <w:sz w:val="20"/>
              </w:rPr>
            </w:pPr>
            <w:r w:rsidRPr="00F74B2E">
              <w:rPr>
                <w:rFonts w:ascii="Arial" w:hAnsi="Arial" w:cs="Arial"/>
                <w:sz w:val="20"/>
              </w:rPr>
              <w:t xml:space="preserve">  3</w:t>
            </w:r>
            <w:r w:rsidR="00CC3ED2">
              <w:rPr>
                <w:rFonts w:ascii="Arial" w:hAnsi="Arial" w:cs="Arial"/>
                <w:sz w:val="20"/>
              </w:rPr>
              <w:t>5</w:t>
            </w:r>
            <w:r w:rsidRPr="00F74B2E">
              <w:rPr>
                <w:rFonts w:ascii="Arial" w:hAnsi="Arial" w:cs="Arial"/>
                <w:sz w:val="20"/>
              </w:rPr>
              <w:t>.</w:t>
            </w:r>
          </w:p>
        </w:tc>
        <w:tc>
          <w:tcPr>
            <w:tcW w:w="2925" w:type="dxa"/>
          </w:tcPr>
          <w:p w14:paraId="1C06E2DD" w14:textId="40526E73" w:rsidR="007630E4" w:rsidRPr="00F74B2E" w:rsidRDefault="007630E4" w:rsidP="00E0277E">
            <w:pPr>
              <w:jc w:val="both"/>
              <w:rPr>
                <w:rFonts w:ascii="Arial" w:hAnsi="Arial" w:cs="Arial"/>
                <w:sz w:val="20"/>
              </w:rPr>
            </w:pPr>
            <w:r w:rsidRPr="00F74B2E">
              <w:rPr>
                <w:rFonts w:ascii="Arial" w:hAnsi="Arial" w:cs="Arial"/>
                <w:sz w:val="20"/>
              </w:rPr>
              <w:t>Priekinio žibinto lemputės keitimas</w:t>
            </w:r>
            <w:r w:rsidR="0037177D">
              <w:rPr>
                <w:rFonts w:ascii="Arial" w:hAnsi="Arial" w:cs="Arial"/>
                <w:sz w:val="20"/>
              </w:rPr>
              <w:t xml:space="preserve"> ir priekinio žibinto lemputės</w:t>
            </w:r>
          </w:p>
        </w:tc>
        <w:tc>
          <w:tcPr>
            <w:tcW w:w="1849" w:type="dxa"/>
            <w:gridSpan w:val="2"/>
          </w:tcPr>
          <w:p w14:paraId="4F3A077C" w14:textId="356408D8" w:rsidR="007630E4" w:rsidRPr="004041B7" w:rsidRDefault="0037177D" w:rsidP="0037177D">
            <w:pPr>
              <w:jc w:val="center"/>
              <w:rPr>
                <w:rFonts w:ascii="Arial" w:hAnsi="Arial" w:cs="Arial"/>
                <w:sz w:val="22"/>
                <w:szCs w:val="22"/>
              </w:rPr>
            </w:pPr>
            <w:r>
              <w:rPr>
                <w:rFonts w:ascii="Arial" w:hAnsi="Arial" w:cs="Arial"/>
                <w:sz w:val="22"/>
                <w:szCs w:val="22"/>
              </w:rPr>
              <w:t>8</w:t>
            </w:r>
          </w:p>
        </w:tc>
        <w:tc>
          <w:tcPr>
            <w:tcW w:w="1842" w:type="dxa"/>
          </w:tcPr>
          <w:p w14:paraId="003DF9AA" w14:textId="77777777" w:rsidR="007630E4" w:rsidRPr="004041B7" w:rsidRDefault="007630E4" w:rsidP="00E0277E">
            <w:pPr>
              <w:jc w:val="both"/>
              <w:rPr>
                <w:rFonts w:ascii="Arial" w:hAnsi="Arial" w:cs="Arial"/>
                <w:sz w:val="22"/>
                <w:szCs w:val="22"/>
              </w:rPr>
            </w:pPr>
          </w:p>
        </w:tc>
        <w:tc>
          <w:tcPr>
            <w:tcW w:w="1418" w:type="dxa"/>
          </w:tcPr>
          <w:p w14:paraId="649FAB86" w14:textId="77777777" w:rsidR="007630E4" w:rsidRPr="004041B7" w:rsidRDefault="007630E4" w:rsidP="00E0277E">
            <w:pPr>
              <w:jc w:val="both"/>
              <w:rPr>
                <w:rFonts w:ascii="Arial" w:hAnsi="Arial" w:cs="Arial"/>
                <w:sz w:val="22"/>
                <w:szCs w:val="22"/>
              </w:rPr>
            </w:pPr>
          </w:p>
        </w:tc>
      </w:tr>
      <w:tr w:rsidR="007630E4" w:rsidRPr="002748AE" w14:paraId="4AC98891" w14:textId="77777777" w:rsidTr="007630E4">
        <w:trPr>
          <w:trHeight w:val="345"/>
        </w:trPr>
        <w:tc>
          <w:tcPr>
            <w:tcW w:w="750" w:type="dxa"/>
            <w:hideMark/>
          </w:tcPr>
          <w:p w14:paraId="269D0716" w14:textId="4FCB77BC" w:rsidR="007630E4" w:rsidRPr="00F74B2E" w:rsidRDefault="007630E4" w:rsidP="00E0277E">
            <w:pPr>
              <w:jc w:val="both"/>
              <w:rPr>
                <w:rFonts w:ascii="Arial" w:hAnsi="Arial" w:cs="Arial"/>
                <w:sz w:val="20"/>
              </w:rPr>
            </w:pPr>
            <w:r w:rsidRPr="00F74B2E">
              <w:rPr>
                <w:rFonts w:ascii="Arial" w:hAnsi="Arial" w:cs="Arial"/>
                <w:sz w:val="20"/>
              </w:rPr>
              <w:t xml:space="preserve">  3</w:t>
            </w:r>
            <w:r w:rsidR="00CC3ED2">
              <w:rPr>
                <w:rFonts w:ascii="Arial" w:hAnsi="Arial" w:cs="Arial"/>
                <w:sz w:val="20"/>
              </w:rPr>
              <w:t>6</w:t>
            </w:r>
            <w:r w:rsidRPr="00F74B2E">
              <w:rPr>
                <w:rFonts w:ascii="Arial" w:hAnsi="Arial" w:cs="Arial"/>
                <w:sz w:val="20"/>
              </w:rPr>
              <w:t>.</w:t>
            </w:r>
          </w:p>
        </w:tc>
        <w:tc>
          <w:tcPr>
            <w:tcW w:w="2925" w:type="dxa"/>
          </w:tcPr>
          <w:p w14:paraId="7125A271" w14:textId="739BE09B" w:rsidR="007630E4" w:rsidRPr="00F74B2E" w:rsidRDefault="007630E4" w:rsidP="00E0277E">
            <w:pPr>
              <w:jc w:val="both"/>
              <w:rPr>
                <w:rFonts w:ascii="Arial" w:hAnsi="Arial" w:cs="Arial"/>
                <w:sz w:val="20"/>
              </w:rPr>
            </w:pPr>
            <w:r w:rsidRPr="00F74B2E">
              <w:rPr>
                <w:rFonts w:ascii="Arial" w:hAnsi="Arial" w:cs="Arial"/>
                <w:sz w:val="20"/>
              </w:rPr>
              <w:t>Galinio žibinto lemputės keitimas</w:t>
            </w:r>
            <w:r w:rsidR="0037177D">
              <w:rPr>
                <w:rFonts w:ascii="Arial" w:hAnsi="Arial" w:cs="Arial"/>
                <w:sz w:val="20"/>
              </w:rPr>
              <w:t xml:space="preserve"> ir galinio žibinto lemputės</w:t>
            </w:r>
          </w:p>
        </w:tc>
        <w:tc>
          <w:tcPr>
            <w:tcW w:w="1849" w:type="dxa"/>
            <w:gridSpan w:val="2"/>
          </w:tcPr>
          <w:p w14:paraId="4BD5C5E2" w14:textId="3E048156" w:rsidR="007630E4" w:rsidRPr="004041B7" w:rsidRDefault="0037177D" w:rsidP="0037177D">
            <w:pPr>
              <w:jc w:val="center"/>
              <w:rPr>
                <w:rFonts w:ascii="Arial" w:hAnsi="Arial" w:cs="Arial"/>
                <w:sz w:val="22"/>
                <w:szCs w:val="22"/>
              </w:rPr>
            </w:pPr>
            <w:r>
              <w:rPr>
                <w:rFonts w:ascii="Arial" w:hAnsi="Arial" w:cs="Arial"/>
                <w:sz w:val="22"/>
                <w:szCs w:val="22"/>
              </w:rPr>
              <w:t>8</w:t>
            </w:r>
          </w:p>
        </w:tc>
        <w:tc>
          <w:tcPr>
            <w:tcW w:w="1842" w:type="dxa"/>
          </w:tcPr>
          <w:p w14:paraId="63153A41" w14:textId="77777777" w:rsidR="007630E4" w:rsidRPr="004041B7" w:rsidRDefault="007630E4" w:rsidP="00E0277E">
            <w:pPr>
              <w:jc w:val="both"/>
              <w:rPr>
                <w:rFonts w:ascii="Arial" w:hAnsi="Arial" w:cs="Arial"/>
                <w:sz w:val="22"/>
                <w:szCs w:val="22"/>
              </w:rPr>
            </w:pPr>
          </w:p>
        </w:tc>
        <w:tc>
          <w:tcPr>
            <w:tcW w:w="1418" w:type="dxa"/>
          </w:tcPr>
          <w:p w14:paraId="4068B092" w14:textId="77777777" w:rsidR="007630E4" w:rsidRPr="004041B7" w:rsidRDefault="007630E4" w:rsidP="00E0277E">
            <w:pPr>
              <w:jc w:val="both"/>
              <w:rPr>
                <w:rFonts w:ascii="Arial" w:hAnsi="Arial" w:cs="Arial"/>
                <w:sz w:val="22"/>
                <w:szCs w:val="22"/>
              </w:rPr>
            </w:pPr>
          </w:p>
        </w:tc>
      </w:tr>
      <w:tr w:rsidR="007630E4" w:rsidRPr="002748AE" w14:paraId="4762D37B" w14:textId="77777777" w:rsidTr="007630E4">
        <w:trPr>
          <w:trHeight w:val="270"/>
        </w:trPr>
        <w:tc>
          <w:tcPr>
            <w:tcW w:w="750" w:type="dxa"/>
            <w:hideMark/>
          </w:tcPr>
          <w:p w14:paraId="3088EE21" w14:textId="357E98A4" w:rsidR="007630E4" w:rsidRPr="00F74B2E" w:rsidRDefault="007630E4" w:rsidP="00E0277E">
            <w:pPr>
              <w:jc w:val="both"/>
              <w:rPr>
                <w:rFonts w:ascii="Arial" w:hAnsi="Arial" w:cs="Arial"/>
                <w:sz w:val="20"/>
              </w:rPr>
            </w:pPr>
            <w:r w:rsidRPr="00F74B2E">
              <w:rPr>
                <w:rFonts w:ascii="Arial" w:hAnsi="Arial" w:cs="Arial"/>
                <w:sz w:val="20"/>
              </w:rPr>
              <w:t xml:space="preserve">  3</w:t>
            </w:r>
            <w:r w:rsidR="00CC3ED2">
              <w:rPr>
                <w:rFonts w:ascii="Arial" w:hAnsi="Arial" w:cs="Arial"/>
                <w:sz w:val="20"/>
              </w:rPr>
              <w:t>7</w:t>
            </w:r>
            <w:r w:rsidRPr="00F74B2E">
              <w:rPr>
                <w:rFonts w:ascii="Arial" w:hAnsi="Arial" w:cs="Arial"/>
                <w:sz w:val="20"/>
              </w:rPr>
              <w:t>.</w:t>
            </w:r>
          </w:p>
        </w:tc>
        <w:tc>
          <w:tcPr>
            <w:tcW w:w="2925" w:type="dxa"/>
          </w:tcPr>
          <w:p w14:paraId="10243E75" w14:textId="77777777" w:rsidR="007630E4" w:rsidRPr="00F74B2E" w:rsidRDefault="007630E4" w:rsidP="00E0277E">
            <w:pPr>
              <w:jc w:val="both"/>
              <w:rPr>
                <w:rFonts w:ascii="Arial" w:hAnsi="Arial" w:cs="Arial"/>
                <w:sz w:val="20"/>
              </w:rPr>
            </w:pPr>
            <w:r w:rsidRPr="00F74B2E">
              <w:rPr>
                <w:rFonts w:ascii="Arial" w:hAnsi="Arial" w:cs="Arial"/>
                <w:sz w:val="20"/>
              </w:rPr>
              <w:t>Žibintų reguliavimas</w:t>
            </w:r>
          </w:p>
        </w:tc>
        <w:tc>
          <w:tcPr>
            <w:tcW w:w="1849" w:type="dxa"/>
            <w:gridSpan w:val="2"/>
          </w:tcPr>
          <w:p w14:paraId="597CD982" w14:textId="301F5830" w:rsidR="007630E4" w:rsidRPr="004041B7" w:rsidRDefault="00D81C79" w:rsidP="00E0277E">
            <w:pPr>
              <w:jc w:val="center"/>
              <w:rPr>
                <w:rFonts w:ascii="Arial" w:hAnsi="Arial" w:cs="Arial"/>
                <w:sz w:val="22"/>
                <w:szCs w:val="22"/>
              </w:rPr>
            </w:pPr>
            <w:r>
              <w:rPr>
                <w:rFonts w:ascii="Arial" w:hAnsi="Arial" w:cs="Arial"/>
                <w:sz w:val="22"/>
                <w:szCs w:val="22"/>
              </w:rPr>
              <w:t>3</w:t>
            </w:r>
          </w:p>
        </w:tc>
        <w:tc>
          <w:tcPr>
            <w:tcW w:w="1842" w:type="dxa"/>
          </w:tcPr>
          <w:p w14:paraId="25B12340" w14:textId="77777777" w:rsidR="007630E4" w:rsidRPr="004041B7" w:rsidRDefault="007630E4" w:rsidP="00E0277E">
            <w:pPr>
              <w:jc w:val="both"/>
              <w:rPr>
                <w:rFonts w:ascii="Arial" w:hAnsi="Arial" w:cs="Arial"/>
                <w:sz w:val="22"/>
                <w:szCs w:val="22"/>
              </w:rPr>
            </w:pPr>
          </w:p>
        </w:tc>
        <w:tc>
          <w:tcPr>
            <w:tcW w:w="1418" w:type="dxa"/>
          </w:tcPr>
          <w:p w14:paraId="17A20B9E" w14:textId="77777777" w:rsidR="007630E4" w:rsidRPr="004041B7" w:rsidRDefault="007630E4" w:rsidP="00E0277E">
            <w:pPr>
              <w:jc w:val="both"/>
              <w:rPr>
                <w:rFonts w:ascii="Arial" w:hAnsi="Arial" w:cs="Arial"/>
                <w:sz w:val="22"/>
                <w:szCs w:val="22"/>
              </w:rPr>
            </w:pPr>
          </w:p>
        </w:tc>
      </w:tr>
      <w:tr w:rsidR="007630E4" w:rsidRPr="002748AE" w14:paraId="1D597525" w14:textId="77777777" w:rsidTr="007630E4">
        <w:trPr>
          <w:trHeight w:val="270"/>
        </w:trPr>
        <w:tc>
          <w:tcPr>
            <w:tcW w:w="750" w:type="dxa"/>
            <w:hideMark/>
          </w:tcPr>
          <w:p w14:paraId="3557EF00" w14:textId="60AC97A4" w:rsidR="007630E4" w:rsidRPr="00F74B2E" w:rsidRDefault="007630E4" w:rsidP="00E0277E">
            <w:pPr>
              <w:jc w:val="both"/>
              <w:rPr>
                <w:rFonts w:ascii="Arial" w:hAnsi="Arial" w:cs="Arial"/>
                <w:sz w:val="20"/>
              </w:rPr>
            </w:pPr>
            <w:r w:rsidRPr="00F74B2E">
              <w:rPr>
                <w:rFonts w:ascii="Arial" w:hAnsi="Arial" w:cs="Arial"/>
                <w:sz w:val="20"/>
              </w:rPr>
              <w:t xml:space="preserve">  3</w:t>
            </w:r>
            <w:r w:rsidR="00CC3ED2">
              <w:rPr>
                <w:rFonts w:ascii="Arial" w:hAnsi="Arial" w:cs="Arial"/>
                <w:sz w:val="20"/>
              </w:rPr>
              <w:t>8</w:t>
            </w:r>
            <w:r w:rsidRPr="00F74B2E">
              <w:rPr>
                <w:rFonts w:ascii="Arial" w:hAnsi="Arial" w:cs="Arial"/>
                <w:sz w:val="20"/>
              </w:rPr>
              <w:t>.</w:t>
            </w:r>
          </w:p>
        </w:tc>
        <w:tc>
          <w:tcPr>
            <w:tcW w:w="2925" w:type="dxa"/>
          </w:tcPr>
          <w:p w14:paraId="09789A43" w14:textId="44F118B0" w:rsidR="007630E4" w:rsidRPr="00F74B2E" w:rsidRDefault="007630E4" w:rsidP="00E0277E">
            <w:pPr>
              <w:jc w:val="both"/>
              <w:rPr>
                <w:rFonts w:ascii="Arial" w:hAnsi="Arial" w:cs="Arial"/>
                <w:sz w:val="20"/>
              </w:rPr>
            </w:pPr>
            <w:r w:rsidRPr="00F74B2E">
              <w:rPr>
                <w:rFonts w:ascii="Arial" w:hAnsi="Arial" w:cs="Arial"/>
                <w:sz w:val="20"/>
              </w:rPr>
              <w:t>Generatoriaus remontas</w:t>
            </w:r>
            <w:r w:rsidR="00D81C79">
              <w:rPr>
                <w:rFonts w:ascii="Arial" w:hAnsi="Arial" w:cs="Arial"/>
                <w:sz w:val="20"/>
              </w:rPr>
              <w:t xml:space="preserve"> </w:t>
            </w:r>
          </w:p>
        </w:tc>
        <w:tc>
          <w:tcPr>
            <w:tcW w:w="1849" w:type="dxa"/>
            <w:gridSpan w:val="2"/>
          </w:tcPr>
          <w:p w14:paraId="72C2A5D9" w14:textId="704CF1D9" w:rsidR="007630E4" w:rsidRPr="004041B7" w:rsidRDefault="00D81C79" w:rsidP="00D81C79">
            <w:pPr>
              <w:jc w:val="center"/>
              <w:rPr>
                <w:rFonts w:ascii="Arial" w:hAnsi="Arial" w:cs="Arial"/>
                <w:sz w:val="22"/>
                <w:szCs w:val="22"/>
              </w:rPr>
            </w:pPr>
            <w:r>
              <w:rPr>
                <w:rFonts w:ascii="Arial" w:hAnsi="Arial" w:cs="Arial"/>
                <w:sz w:val="22"/>
                <w:szCs w:val="22"/>
              </w:rPr>
              <w:t>2</w:t>
            </w:r>
          </w:p>
        </w:tc>
        <w:tc>
          <w:tcPr>
            <w:tcW w:w="1842" w:type="dxa"/>
          </w:tcPr>
          <w:p w14:paraId="306167CD" w14:textId="77777777" w:rsidR="007630E4" w:rsidRPr="004041B7" w:rsidRDefault="007630E4" w:rsidP="00E0277E">
            <w:pPr>
              <w:jc w:val="both"/>
              <w:rPr>
                <w:rFonts w:ascii="Arial" w:hAnsi="Arial" w:cs="Arial"/>
                <w:sz w:val="22"/>
                <w:szCs w:val="22"/>
              </w:rPr>
            </w:pPr>
          </w:p>
        </w:tc>
        <w:tc>
          <w:tcPr>
            <w:tcW w:w="1418" w:type="dxa"/>
          </w:tcPr>
          <w:p w14:paraId="23D7E197" w14:textId="77777777" w:rsidR="007630E4" w:rsidRPr="004041B7" w:rsidRDefault="007630E4" w:rsidP="00E0277E">
            <w:pPr>
              <w:jc w:val="both"/>
              <w:rPr>
                <w:rFonts w:ascii="Arial" w:hAnsi="Arial" w:cs="Arial"/>
                <w:sz w:val="22"/>
                <w:szCs w:val="22"/>
              </w:rPr>
            </w:pPr>
          </w:p>
        </w:tc>
      </w:tr>
      <w:tr w:rsidR="007630E4" w:rsidRPr="002748AE" w14:paraId="4B317522" w14:textId="77777777" w:rsidTr="007630E4">
        <w:trPr>
          <w:trHeight w:val="230"/>
        </w:trPr>
        <w:tc>
          <w:tcPr>
            <w:tcW w:w="750" w:type="dxa"/>
            <w:hideMark/>
          </w:tcPr>
          <w:p w14:paraId="0BEFC324" w14:textId="4A426D68" w:rsidR="007630E4" w:rsidRPr="00F74B2E" w:rsidRDefault="007630E4" w:rsidP="00E0277E">
            <w:pPr>
              <w:jc w:val="both"/>
              <w:rPr>
                <w:rFonts w:ascii="Arial" w:hAnsi="Arial" w:cs="Arial"/>
                <w:sz w:val="20"/>
              </w:rPr>
            </w:pPr>
            <w:r w:rsidRPr="00F74B2E">
              <w:rPr>
                <w:rFonts w:ascii="Arial" w:hAnsi="Arial" w:cs="Arial"/>
                <w:sz w:val="20"/>
              </w:rPr>
              <w:t xml:space="preserve">  </w:t>
            </w:r>
            <w:r w:rsidR="00CC3ED2">
              <w:rPr>
                <w:rFonts w:ascii="Arial" w:hAnsi="Arial" w:cs="Arial"/>
                <w:sz w:val="20"/>
              </w:rPr>
              <w:t>39.</w:t>
            </w:r>
          </w:p>
        </w:tc>
        <w:tc>
          <w:tcPr>
            <w:tcW w:w="2925" w:type="dxa"/>
          </w:tcPr>
          <w:p w14:paraId="081E067C" w14:textId="3E24A397" w:rsidR="007630E4" w:rsidRPr="00F74B2E" w:rsidRDefault="007630E4" w:rsidP="00E0277E">
            <w:pPr>
              <w:jc w:val="both"/>
              <w:rPr>
                <w:rFonts w:ascii="Arial" w:hAnsi="Arial" w:cs="Arial"/>
                <w:sz w:val="20"/>
              </w:rPr>
            </w:pPr>
            <w:r w:rsidRPr="00F74B2E">
              <w:rPr>
                <w:rFonts w:ascii="Arial" w:hAnsi="Arial" w:cs="Arial"/>
                <w:sz w:val="20"/>
              </w:rPr>
              <w:t>Starterio remontas</w:t>
            </w:r>
            <w:r w:rsidR="00D81C79">
              <w:rPr>
                <w:rFonts w:ascii="Arial" w:hAnsi="Arial" w:cs="Arial"/>
                <w:sz w:val="20"/>
              </w:rPr>
              <w:t xml:space="preserve"> ir starteris</w:t>
            </w:r>
          </w:p>
        </w:tc>
        <w:tc>
          <w:tcPr>
            <w:tcW w:w="1849" w:type="dxa"/>
            <w:gridSpan w:val="2"/>
          </w:tcPr>
          <w:p w14:paraId="02EB84B0" w14:textId="1EA4B332" w:rsidR="007630E4" w:rsidRPr="004041B7" w:rsidRDefault="00D81C79" w:rsidP="00D81C79">
            <w:pPr>
              <w:jc w:val="center"/>
              <w:rPr>
                <w:rFonts w:ascii="Arial" w:hAnsi="Arial" w:cs="Arial"/>
                <w:sz w:val="22"/>
                <w:szCs w:val="22"/>
              </w:rPr>
            </w:pPr>
            <w:r>
              <w:rPr>
                <w:rFonts w:ascii="Arial" w:hAnsi="Arial" w:cs="Arial"/>
                <w:sz w:val="22"/>
                <w:szCs w:val="22"/>
              </w:rPr>
              <w:t>2</w:t>
            </w:r>
          </w:p>
        </w:tc>
        <w:tc>
          <w:tcPr>
            <w:tcW w:w="1842" w:type="dxa"/>
          </w:tcPr>
          <w:p w14:paraId="204E0BE9" w14:textId="77777777" w:rsidR="007630E4" w:rsidRPr="004041B7" w:rsidRDefault="007630E4" w:rsidP="00E0277E">
            <w:pPr>
              <w:jc w:val="both"/>
              <w:rPr>
                <w:rFonts w:ascii="Arial" w:hAnsi="Arial" w:cs="Arial"/>
                <w:sz w:val="22"/>
                <w:szCs w:val="22"/>
              </w:rPr>
            </w:pPr>
          </w:p>
        </w:tc>
        <w:tc>
          <w:tcPr>
            <w:tcW w:w="1418" w:type="dxa"/>
          </w:tcPr>
          <w:p w14:paraId="6D2BB76C" w14:textId="77777777" w:rsidR="007630E4" w:rsidRPr="004041B7" w:rsidRDefault="007630E4" w:rsidP="00E0277E">
            <w:pPr>
              <w:jc w:val="both"/>
              <w:rPr>
                <w:rFonts w:ascii="Arial" w:hAnsi="Arial" w:cs="Arial"/>
                <w:sz w:val="22"/>
                <w:szCs w:val="22"/>
              </w:rPr>
            </w:pPr>
          </w:p>
        </w:tc>
      </w:tr>
      <w:tr w:rsidR="007630E4" w:rsidRPr="002748AE" w14:paraId="2DD3CCB0" w14:textId="77777777" w:rsidTr="00F74B2E">
        <w:trPr>
          <w:trHeight w:val="452"/>
        </w:trPr>
        <w:tc>
          <w:tcPr>
            <w:tcW w:w="7366" w:type="dxa"/>
            <w:gridSpan w:val="5"/>
          </w:tcPr>
          <w:p w14:paraId="5E32ACBC" w14:textId="74B171EA" w:rsidR="00CD2BEB" w:rsidRPr="00F74B2E" w:rsidRDefault="007630E4" w:rsidP="00CD2BEB">
            <w:pPr>
              <w:jc w:val="right"/>
              <w:rPr>
                <w:rFonts w:ascii="Arial" w:hAnsi="Arial" w:cs="Arial"/>
                <w:b/>
                <w:bCs/>
                <w:sz w:val="20"/>
              </w:rPr>
            </w:pPr>
            <w:r w:rsidRPr="00F74B2E">
              <w:rPr>
                <w:rFonts w:ascii="Arial" w:hAnsi="Arial" w:cs="Arial"/>
                <w:b/>
                <w:bCs/>
                <w:sz w:val="20"/>
              </w:rPr>
              <w:t xml:space="preserve">                                                                                     Suma be PVM Eur.</w:t>
            </w:r>
          </w:p>
        </w:tc>
        <w:tc>
          <w:tcPr>
            <w:tcW w:w="1418" w:type="dxa"/>
          </w:tcPr>
          <w:p w14:paraId="591986B5" w14:textId="77777777" w:rsidR="007630E4" w:rsidRPr="004041B7" w:rsidRDefault="007630E4" w:rsidP="00E0277E">
            <w:pPr>
              <w:jc w:val="both"/>
              <w:rPr>
                <w:rFonts w:ascii="Arial" w:hAnsi="Arial" w:cs="Arial"/>
                <w:sz w:val="22"/>
                <w:szCs w:val="22"/>
              </w:rPr>
            </w:pPr>
          </w:p>
        </w:tc>
      </w:tr>
      <w:tr w:rsidR="007630E4" w:rsidRPr="002748AE" w14:paraId="6F333FC4" w14:textId="77777777" w:rsidTr="00F74B2E">
        <w:trPr>
          <w:trHeight w:val="452"/>
        </w:trPr>
        <w:tc>
          <w:tcPr>
            <w:tcW w:w="7366" w:type="dxa"/>
            <w:gridSpan w:val="5"/>
          </w:tcPr>
          <w:p w14:paraId="43F09133" w14:textId="5512603D" w:rsidR="007630E4" w:rsidRPr="00F74B2E" w:rsidRDefault="007630E4" w:rsidP="00F74B2E">
            <w:pPr>
              <w:jc w:val="right"/>
              <w:rPr>
                <w:rFonts w:ascii="Arial" w:hAnsi="Arial" w:cs="Arial"/>
                <w:b/>
                <w:bCs/>
                <w:sz w:val="20"/>
              </w:rPr>
            </w:pPr>
            <w:r w:rsidRPr="00F74B2E">
              <w:rPr>
                <w:rFonts w:ascii="Arial" w:hAnsi="Arial" w:cs="Arial"/>
                <w:b/>
                <w:bCs/>
                <w:sz w:val="20"/>
              </w:rPr>
              <w:t xml:space="preserve">                                                                                           PVM suma Eur.</w:t>
            </w:r>
          </w:p>
        </w:tc>
        <w:tc>
          <w:tcPr>
            <w:tcW w:w="1418" w:type="dxa"/>
          </w:tcPr>
          <w:p w14:paraId="7EFF273E" w14:textId="77777777" w:rsidR="007630E4" w:rsidRPr="004041B7" w:rsidRDefault="007630E4" w:rsidP="00E0277E">
            <w:pPr>
              <w:jc w:val="both"/>
              <w:rPr>
                <w:rFonts w:ascii="Arial" w:hAnsi="Arial" w:cs="Arial"/>
                <w:sz w:val="22"/>
                <w:szCs w:val="22"/>
              </w:rPr>
            </w:pPr>
          </w:p>
        </w:tc>
      </w:tr>
      <w:tr w:rsidR="007630E4" w:rsidRPr="002748AE" w14:paraId="2BA3963D" w14:textId="77777777" w:rsidTr="00F74B2E">
        <w:trPr>
          <w:trHeight w:val="452"/>
        </w:trPr>
        <w:tc>
          <w:tcPr>
            <w:tcW w:w="7366" w:type="dxa"/>
            <w:gridSpan w:val="5"/>
          </w:tcPr>
          <w:p w14:paraId="47890715" w14:textId="1160500F" w:rsidR="007630E4" w:rsidRPr="00F74B2E" w:rsidRDefault="007630E4" w:rsidP="00F74B2E">
            <w:pPr>
              <w:jc w:val="right"/>
              <w:rPr>
                <w:rFonts w:ascii="Arial" w:hAnsi="Arial" w:cs="Arial"/>
                <w:b/>
                <w:bCs/>
                <w:sz w:val="20"/>
              </w:rPr>
            </w:pPr>
            <w:r w:rsidRPr="00F74B2E">
              <w:rPr>
                <w:rFonts w:ascii="Arial" w:hAnsi="Arial" w:cs="Arial"/>
                <w:b/>
                <w:bCs/>
                <w:sz w:val="20"/>
              </w:rPr>
              <w:t xml:space="preserve">                                                                          Iš viso suma su PVM Eur.</w:t>
            </w:r>
          </w:p>
        </w:tc>
        <w:tc>
          <w:tcPr>
            <w:tcW w:w="1418" w:type="dxa"/>
          </w:tcPr>
          <w:p w14:paraId="6EE17AA8" w14:textId="77777777" w:rsidR="007630E4" w:rsidRPr="004041B7" w:rsidRDefault="007630E4" w:rsidP="00E0277E">
            <w:pPr>
              <w:jc w:val="both"/>
              <w:rPr>
                <w:rFonts w:ascii="Arial" w:hAnsi="Arial" w:cs="Arial"/>
                <w:sz w:val="22"/>
                <w:szCs w:val="22"/>
              </w:rPr>
            </w:pPr>
          </w:p>
        </w:tc>
      </w:tr>
      <w:bookmarkEnd w:id="2"/>
    </w:tbl>
    <w:p w14:paraId="5FA43D1B" w14:textId="77777777" w:rsidR="00CC3ED2" w:rsidRDefault="00CC3ED2" w:rsidP="00DC6DC8">
      <w:pPr>
        <w:jc w:val="center"/>
        <w:rPr>
          <w:rFonts w:ascii="Arial" w:hAnsi="Arial" w:cs="Arial"/>
          <w:b/>
          <w:szCs w:val="24"/>
        </w:rPr>
      </w:pPr>
    </w:p>
    <w:p w14:paraId="4EE12960" w14:textId="17A99420" w:rsidR="002748AE" w:rsidRPr="00DC6DC8" w:rsidRDefault="002748AE" w:rsidP="00DC6DC8">
      <w:pPr>
        <w:jc w:val="center"/>
        <w:rPr>
          <w:rFonts w:ascii="Arial" w:hAnsi="Arial" w:cs="Arial"/>
          <w:b/>
          <w:bCs/>
          <w:szCs w:val="24"/>
        </w:rPr>
      </w:pPr>
      <w:r w:rsidRPr="002748AE">
        <w:rPr>
          <w:rFonts w:ascii="Arial" w:hAnsi="Arial" w:cs="Arial"/>
          <w:b/>
          <w:szCs w:val="24"/>
        </w:rPr>
        <w:t>DACIA LOGAN 2008 m. 1.6 cm</w:t>
      </w:r>
      <w:r w:rsidRPr="002748AE">
        <w:rPr>
          <w:rFonts w:ascii="Arial" w:hAnsi="Arial" w:cs="Arial"/>
          <w:b/>
          <w:szCs w:val="24"/>
          <w:vertAlign w:val="superscript"/>
        </w:rPr>
        <w:t xml:space="preserve">3 </w:t>
      </w:r>
      <w:r w:rsidRPr="002748AE">
        <w:rPr>
          <w:rFonts w:ascii="Arial" w:hAnsi="Arial" w:cs="Arial"/>
          <w:b/>
          <w:szCs w:val="24"/>
        </w:rPr>
        <w:t xml:space="preserve"> 64 kW</w:t>
      </w:r>
      <w:r w:rsidR="00DC6DC8">
        <w:rPr>
          <w:rFonts w:ascii="Arial" w:hAnsi="Arial" w:cs="Arial"/>
          <w:b/>
          <w:bCs/>
          <w:szCs w:val="24"/>
        </w:rPr>
        <w:t xml:space="preserve"> </w:t>
      </w:r>
      <w:r w:rsidRPr="002748AE">
        <w:rPr>
          <w:rFonts w:ascii="Arial" w:hAnsi="Arial" w:cs="Arial"/>
          <w:b/>
          <w:szCs w:val="24"/>
        </w:rPr>
        <w:t>(Benzinas)</w:t>
      </w:r>
    </w:p>
    <w:p w14:paraId="2EFD2F5A" w14:textId="0FBC96D0" w:rsidR="002748AE" w:rsidRPr="00751987" w:rsidRDefault="00DC6DC8" w:rsidP="002748AE">
      <w:pPr>
        <w:rPr>
          <w:rFonts w:ascii="Arial" w:hAnsi="Arial" w:cs="Arial"/>
          <w:b/>
          <w:sz w:val="18"/>
          <w:szCs w:val="18"/>
        </w:rPr>
      </w:pPr>
      <w:r>
        <w:rPr>
          <w:rFonts w:ascii="Arial" w:hAnsi="Arial" w:cs="Arial"/>
          <w:b/>
          <w:sz w:val="18"/>
          <w:szCs w:val="18"/>
        </w:rPr>
        <w:t>2</w:t>
      </w:r>
      <w:r w:rsidR="002748AE" w:rsidRPr="00751987">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2925"/>
        <w:gridCol w:w="19"/>
        <w:gridCol w:w="1943"/>
        <w:gridCol w:w="1871"/>
        <w:gridCol w:w="1276"/>
      </w:tblGrid>
      <w:tr w:rsidR="007630E4" w:rsidRPr="002748AE" w14:paraId="1F7E4DCC" w14:textId="77777777" w:rsidTr="007630E4">
        <w:tc>
          <w:tcPr>
            <w:tcW w:w="750" w:type="dxa"/>
            <w:tcBorders>
              <w:top w:val="single" w:sz="4" w:space="0" w:color="auto"/>
              <w:left w:val="single" w:sz="4" w:space="0" w:color="auto"/>
              <w:bottom w:val="single" w:sz="4" w:space="0" w:color="auto"/>
              <w:right w:val="single" w:sz="4" w:space="0" w:color="auto"/>
            </w:tcBorders>
            <w:hideMark/>
          </w:tcPr>
          <w:p w14:paraId="420E639D" w14:textId="77777777" w:rsidR="007630E4" w:rsidRPr="009B0085" w:rsidRDefault="007630E4" w:rsidP="00DC6DC8">
            <w:pPr>
              <w:jc w:val="center"/>
              <w:rPr>
                <w:rFonts w:ascii="Arial" w:hAnsi="Arial" w:cs="Arial"/>
                <w:b/>
                <w:sz w:val="20"/>
                <w:lang w:val="pt-BR"/>
              </w:rPr>
            </w:pPr>
          </w:p>
          <w:p w14:paraId="3D1068A9" w14:textId="77777777" w:rsidR="007630E4" w:rsidRPr="009B0085" w:rsidRDefault="007630E4" w:rsidP="00DC6DC8">
            <w:pPr>
              <w:jc w:val="center"/>
              <w:rPr>
                <w:rFonts w:ascii="Arial" w:hAnsi="Arial" w:cs="Arial"/>
                <w:b/>
                <w:sz w:val="20"/>
              </w:rPr>
            </w:pPr>
            <w:r w:rsidRPr="009B0085">
              <w:rPr>
                <w:rFonts w:ascii="Arial" w:hAnsi="Arial" w:cs="Arial"/>
                <w:b/>
                <w:sz w:val="20"/>
              </w:rPr>
              <w:t>Eil. Nr.</w:t>
            </w:r>
          </w:p>
        </w:tc>
        <w:tc>
          <w:tcPr>
            <w:tcW w:w="2944" w:type="dxa"/>
            <w:gridSpan w:val="2"/>
            <w:tcBorders>
              <w:top w:val="single" w:sz="4" w:space="0" w:color="auto"/>
              <w:left w:val="single" w:sz="4" w:space="0" w:color="auto"/>
              <w:bottom w:val="single" w:sz="4" w:space="0" w:color="auto"/>
              <w:right w:val="single" w:sz="4" w:space="0" w:color="auto"/>
            </w:tcBorders>
            <w:hideMark/>
          </w:tcPr>
          <w:p w14:paraId="398BE114" w14:textId="77777777" w:rsidR="007630E4" w:rsidRPr="009B0085" w:rsidRDefault="007630E4" w:rsidP="00DC6DC8">
            <w:pPr>
              <w:jc w:val="center"/>
              <w:rPr>
                <w:rFonts w:ascii="Arial" w:hAnsi="Arial" w:cs="Arial"/>
                <w:b/>
                <w:sz w:val="20"/>
              </w:rPr>
            </w:pPr>
            <w:r w:rsidRPr="009B0085">
              <w:rPr>
                <w:rFonts w:ascii="Arial" w:hAnsi="Arial" w:cs="Arial"/>
                <w:b/>
                <w:sz w:val="20"/>
              </w:rPr>
              <w:t xml:space="preserve">Remonto paslaugų ir automobilių detalių pavadinimai </w:t>
            </w:r>
          </w:p>
        </w:tc>
        <w:tc>
          <w:tcPr>
            <w:tcW w:w="1943" w:type="dxa"/>
            <w:vAlign w:val="center"/>
            <w:hideMark/>
          </w:tcPr>
          <w:p w14:paraId="5E208BB8" w14:textId="77777777" w:rsidR="007630E4" w:rsidRPr="009B0085" w:rsidRDefault="007630E4" w:rsidP="00DC6DC8">
            <w:pPr>
              <w:jc w:val="center"/>
              <w:rPr>
                <w:rFonts w:ascii="Arial" w:hAnsi="Arial" w:cs="Arial"/>
                <w:b/>
                <w:bCs/>
                <w:sz w:val="20"/>
              </w:rPr>
            </w:pPr>
            <w:r w:rsidRPr="009B0085">
              <w:rPr>
                <w:rFonts w:ascii="Arial" w:hAnsi="Arial" w:cs="Arial"/>
                <w:b/>
                <w:bCs/>
                <w:sz w:val="20"/>
              </w:rPr>
              <w:t>Orientacinis kiekis</w:t>
            </w:r>
          </w:p>
          <w:p w14:paraId="46C39F3A" w14:textId="219CF99F" w:rsidR="007630E4" w:rsidRPr="009B0085" w:rsidRDefault="007630E4" w:rsidP="00DC6DC8">
            <w:pPr>
              <w:jc w:val="center"/>
              <w:rPr>
                <w:rFonts w:ascii="Arial" w:hAnsi="Arial" w:cs="Arial"/>
                <w:b/>
                <w:bCs/>
                <w:sz w:val="20"/>
              </w:rPr>
            </w:pPr>
            <w:r w:rsidRPr="009B0085">
              <w:rPr>
                <w:rFonts w:ascii="Arial" w:hAnsi="Arial" w:cs="Arial"/>
                <w:b/>
                <w:bCs/>
                <w:sz w:val="20"/>
              </w:rPr>
              <w:t>(3 metams)</w:t>
            </w:r>
          </w:p>
        </w:tc>
        <w:tc>
          <w:tcPr>
            <w:tcW w:w="1871" w:type="dxa"/>
            <w:hideMark/>
          </w:tcPr>
          <w:p w14:paraId="651CD18E" w14:textId="69C95719" w:rsidR="007630E4" w:rsidRPr="009B0085" w:rsidRDefault="007630E4" w:rsidP="00DC6DC8">
            <w:pPr>
              <w:jc w:val="center"/>
              <w:rPr>
                <w:rFonts w:ascii="Arial" w:hAnsi="Arial" w:cs="Arial"/>
                <w:b/>
                <w:bCs/>
                <w:sz w:val="20"/>
              </w:rPr>
            </w:pPr>
            <w:r w:rsidRPr="009B0085">
              <w:rPr>
                <w:rFonts w:ascii="Arial" w:hAnsi="Arial" w:cs="Arial"/>
                <w:b/>
                <w:bCs/>
                <w:sz w:val="20"/>
              </w:rPr>
              <w:t xml:space="preserve">Įkainis Eur </w:t>
            </w:r>
            <w:r w:rsidR="00606EC2">
              <w:rPr>
                <w:rFonts w:ascii="Arial" w:hAnsi="Arial" w:cs="Arial"/>
                <w:b/>
                <w:bCs/>
                <w:sz w:val="20"/>
              </w:rPr>
              <w:t xml:space="preserve">be </w:t>
            </w:r>
            <w:r w:rsidRPr="009B0085">
              <w:rPr>
                <w:rFonts w:ascii="Arial" w:hAnsi="Arial" w:cs="Arial"/>
                <w:b/>
                <w:bCs/>
                <w:sz w:val="20"/>
              </w:rPr>
              <w:t xml:space="preserve"> _____ % PVM už mato vnt.</w:t>
            </w:r>
          </w:p>
        </w:tc>
        <w:tc>
          <w:tcPr>
            <w:tcW w:w="1276" w:type="dxa"/>
            <w:hideMark/>
          </w:tcPr>
          <w:p w14:paraId="3A809C5A" w14:textId="545C8FD3" w:rsidR="007630E4" w:rsidRPr="009B0085" w:rsidRDefault="007630E4" w:rsidP="00DC6DC8">
            <w:pPr>
              <w:jc w:val="center"/>
              <w:rPr>
                <w:rFonts w:ascii="Arial" w:hAnsi="Arial" w:cs="Arial"/>
                <w:b/>
                <w:bCs/>
                <w:sz w:val="20"/>
              </w:rPr>
            </w:pPr>
            <w:r w:rsidRPr="009B0085">
              <w:rPr>
                <w:rFonts w:ascii="Arial" w:hAnsi="Arial" w:cs="Arial"/>
                <w:b/>
                <w:bCs/>
                <w:sz w:val="20"/>
              </w:rPr>
              <w:t xml:space="preserve">Kaina Eur </w:t>
            </w:r>
            <w:r w:rsidR="00606EC2">
              <w:rPr>
                <w:rFonts w:ascii="Arial" w:hAnsi="Arial" w:cs="Arial"/>
                <w:b/>
                <w:bCs/>
                <w:sz w:val="20"/>
              </w:rPr>
              <w:t xml:space="preserve"> be </w:t>
            </w:r>
            <w:r w:rsidRPr="009B0085">
              <w:rPr>
                <w:rFonts w:ascii="Arial" w:hAnsi="Arial" w:cs="Arial"/>
                <w:b/>
                <w:bCs/>
                <w:sz w:val="20"/>
              </w:rPr>
              <w:t xml:space="preserve">PVM </w:t>
            </w:r>
          </w:p>
          <w:p w14:paraId="1DA01B04" w14:textId="72FB066E" w:rsidR="007630E4" w:rsidRPr="009B0085" w:rsidRDefault="007630E4" w:rsidP="00DC6DC8">
            <w:pPr>
              <w:jc w:val="center"/>
              <w:rPr>
                <w:rFonts w:ascii="Arial" w:hAnsi="Arial" w:cs="Arial"/>
                <w:b/>
                <w:bCs/>
                <w:sz w:val="20"/>
              </w:rPr>
            </w:pPr>
            <w:r w:rsidRPr="009B0085">
              <w:rPr>
                <w:rFonts w:ascii="Arial" w:hAnsi="Arial" w:cs="Arial"/>
                <w:b/>
                <w:bCs/>
                <w:i/>
                <w:sz w:val="20"/>
              </w:rPr>
              <w:t>(3 ir 4 stulpelių sandauga)</w:t>
            </w:r>
          </w:p>
        </w:tc>
      </w:tr>
      <w:tr w:rsidR="007630E4" w:rsidRPr="002748AE" w14:paraId="0EF98D7C" w14:textId="77777777" w:rsidTr="007630E4">
        <w:tc>
          <w:tcPr>
            <w:tcW w:w="750" w:type="dxa"/>
            <w:tcBorders>
              <w:top w:val="single" w:sz="4" w:space="0" w:color="auto"/>
              <w:left w:val="single" w:sz="4" w:space="0" w:color="auto"/>
              <w:bottom w:val="single" w:sz="4" w:space="0" w:color="auto"/>
              <w:right w:val="single" w:sz="4" w:space="0" w:color="auto"/>
            </w:tcBorders>
            <w:hideMark/>
          </w:tcPr>
          <w:p w14:paraId="4B7B46AD" w14:textId="77777777" w:rsidR="007630E4" w:rsidRPr="009B0085" w:rsidRDefault="007630E4" w:rsidP="00E0277E">
            <w:pPr>
              <w:jc w:val="center"/>
              <w:rPr>
                <w:rFonts w:ascii="Arial" w:hAnsi="Arial" w:cs="Arial"/>
                <w:b/>
                <w:sz w:val="18"/>
                <w:szCs w:val="18"/>
              </w:rPr>
            </w:pPr>
            <w:r w:rsidRPr="009B0085">
              <w:rPr>
                <w:rFonts w:ascii="Arial" w:hAnsi="Arial" w:cs="Arial"/>
                <w:b/>
                <w:sz w:val="18"/>
                <w:szCs w:val="18"/>
              </w:rPr>
              <w:t>1</w:t>
            </w:r>
          </w:p>
        </w:tc>
        <w:tc>
          <w:tcPr>
            <w:tcW w:w="2944" w:type="dxa"/>
            <w:gridSpan w:val="2"/>
            <w:tcBorders>
              <w:top w:val="single" w:sz="4" w:space="0" w:color="auto"/>
              <w:left w:val="single" w:sz="4" w:space="0" w:color="auto"/>
              <w:bottom w:val="single" w:sz="4" w:space="0" w:color="auto"/>
              <w:right w:val="single" w:sz="4" w:space="0" w:color="auto"/>
            </w:tcBorders>
            <w:hideMark/>
          </w:tcPr>
          <w:p w14:paraId="53534432" w14:textId="77777777" w:rsidR="007630E4" w:rsidRPr="009B0085" w:rsidRDefault="007630E4" w:rsidP="00E0277E">
            <w:pPr>
              <w:jc w:val="center"/>
              <w:rPr>
                <w:rFonts w:ascii="Arial" w:hAnsi="Arial" w:cs="Arial"/>
                <w:b/>
                <w:sz w:val="18"/>
                <w:szCs w:val="18"/>
              </w:rPr>
            </w:pPr>
            <w:r w:rsidRPr="009B0085">
              <w:rPr>
                <w:rFonts w:ascii="Arial" w:hAnsi="Arial" w:cs="Arial"/>
                <w:b/>
                <w:sz w:val="18"/>
                <w:szCs w:val="18"/>
              </w:rPr>
              <w:t>2</w:t>
            </w:r>
          </w:p>
        </w:tc>
        <w:tc>
          <w:tcPr>
            <w:tcW w:w="1943" w:type="dxa"/>
            <w:tcBorders>
              <w:top w:val="single" w:sz="4" w:space="0" w:color="auto"/>
              <w:left w:val="single" w:sz="4" w:space="0" w:color="auto"/>
              <w:bottom w:val="single" w:sz="4" w:space="0" w:color="auto"/>
              <w:right w:val="single" w:sz="4" w:space="0" w:color="auto"/>
            </w:tcBorders>
            <w:hideMark/>
          </w:tcPr>
          <w:p w14:paraId="3C6C1AD7" w14:textId="77777777" w:rsidR="007630E4" w:rsidRPr="009B0085" w:rsidRDefault="007630E4" w:rsidP="00E0277E">
            <w:pPr>
              <w:jc w:val="center"/>
              <w:rPr>
                <w:rFonts w:ascii="Arial" w:hAnsi="Arial" w:cs="Arial"/>
                <w:b/>
                <w:sz w:val="18"/>
                <w:szCs w:val="18"/>
              </w:rPr>
            </w:pPr>
            <w:r w:rsidRPr="009B0085">
              <w:rPr>
                <w:rFonts w:ascii="Arial" w:hAnsi="Arial" w:cs="Arial"/>
                <w:b/>
                <w:sz w:val="18"/>
                <w:szCs w:val="18"/>
              </w:rPr>
              <w:t>3</w:t>
            </w:r>
          </w:p>
        </w:tc>
        <w:tc>
          <w:tcPr>
            <w:tcW w:w="1871" w:type="dxa"/>
            <w:tcBorders>
              <w:top w:val="single" w:sz="4" w:space="0" w:color="auto"/>
              <w:left w:val="single" w:sz="4" w:space="0" w:color="auto"/>
              <w:bottom w:val="single" w:sz="4" w:space="0" w:color="auto"/>
              <w:right w:val="single" w:sz="4" w:space="0" w:color="auto"/>
            </w:tcBorders>
            <w:hideMark/>
          </w:tcPr>
          <w:p w14:paraId="1A4E7A6E" w14:textId="77777777" w:rsidR="007630E4" w:rsidRPr="009B0085" w:rsidRDefault="007630E4" w:rsidP="00E0277E">
            <w:pPr>
              <w:jc w:val="center"/>
              <w:rPr>
                <w:rFonts w:ascii="Arial" w:hAnsi="Arial" w:cs="Arial"/>
                <w:b/>
                <w:sz w:val="18"/>
                <w:szCs w:val="18"/>
              </w:rPr>
            </w:pPr>
            <w:r w:rsidRPr="009B0085">
              <w:rPr>
                <w:rFonts w:ascii="Arial" w:hAnsi="Arial" w:cs="Arial"/>
                <w:b/>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14:paraId="4FBB9D02" w14:textId="1D61392D" w:rsidR="007630E4" w:rsidRPr="009B0085" w:rsidRDefault="007630E4" w:rsidP="00E0277E">
            <w:pPr>
              <w:jc w:val="center"/>
              <w:rPr>
                <w:rFonts w:ascii="Arial" w:hAnsi="Arial" w:cs="Arial"/>
                <w:b/>
                <w:sz w:val="18"/>
                <w:szCs w:val="18"/>
              </w:rPr>
            </w:pPr>
            <w:r w:rsidRPr="009B0085">
              <w:rPr>
                <w:rFonts w:ascii="Arial" w:hAnsi="Arial" w:cs="Arial"/>
                <w:b/>
                <w:sz w:val="18"/>
                <w:szCs w:val="18"/>
              </w:rPr>
              <w:t>5</w:t>
            </w:r>
          </w:p>
        </w:tc>
      </w:tr>
      <w:tr w:rsidR="007630E4" w:rsidRPr="002748AE" w14:paraId="4C67A127" w14:textId="77777777" w:rsidTr="007630E4">
        <w:tc>
          <w:tcPr>
            <w:tcW w:w="8784" w:type="dxa"/>
            <w:gridSpan w:val="6"/>
            <w:tcBorders>
              <w:top w:val="nil"/>
              <w:left w:val="nil"/>
              <w:bottom w:val="nil"/>
              <w:right w:val="nil"/>
            </w:tcBorders>
            <w:hideMark/>
          </w:tcPr>
          <w:p w14:paraId="16B582CD" w14:textId="77777777" w:rsidR="007630E4" w:rsidRPr="002748AE" w:rsidRDefault="007630E4" w:rsidP="00E0277E">
            <w:pPr>
              <w:jc w:val="center"/>
              <w:rPr>
                <w:rFonts w:ascii="Arial" w:hAnsi="Arial" w:cs="Arial"/>
                <w:b/>
                <w:szCs w:val="24"/>
              </w:rPr>
            </w:pPr>
            <w:r w:rsidRPr="002748AE">
              <w:rPr>
                <w:rFonts w:ascii="Arial" w:hAnsi="Arial" w:cs="Arial"/>
                <w:b/>
                <w:szCs w:val="24"/>
              </w:rPr>
              <w:t>1. Variklio aptarnavimas ir remontas</w:t>
            </w:r>
          </w:p>
        </w:tc>
      </w:tr>
      <w:tr w:rsidR="008105EA" w:rsidRPr="00751987" w14:paraId="7680B72F" w14:textId="77777777" w:rsidTr="00F3707A">
        <w:tc>
          <w:tcPr>
            <w:tcW w:w="750" w:type="dxa"/>
            <w:hideMark/>
          </w:tcPr>
          <w:p w14:paraId="3E9E353A" w14:textId="6D03F6EE" w:rsidR="008105EA" w:rsidRPr="009B0085" w:rsidRDefault="008105EA" w:rsidP="008105EA">
            <w:pPr>
              <w:jc w:val="center"/>
              <w:rPr>
                <w:rFonts w:ascii="Arial" w:hAnsi="Arial" w:cs="Arial"/>
                <w:sz w:val="20"/>
              </w:rPr>
            </w:pPr>
            <w:r w:rsidRPr="00F74B2E">
              <w:rPr>
                <w:rFonts w:ascii="Arial" w:hAnsi="Arial" w:cs="Arial"/>
                <w:sz w:val="20"/>
              </w:rPr>
              <w:t>1.</w:t>
            </w:r>
          </w:p>
        </w:tc>
        <w:tc>
          <w:tcPr>
            <w:tcW w:w="2944" w:type="dxa"/>
            <w:gridSpan w:val="2"/>
            <w:hideMark/>
          </w:tcPr>
          <w:p w14:paraId="566CC6AA" w14:textId="4417D016"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943" w:type="dxa"/>
          </w:tcPr>
          <w:p w14:paraId="260E445F" w14:textId="6096C723" w:rsidR="008105EA" w:rsidRPr="00751987" w:rsidRDefault="008105EA" w:rsidP="008105EA">
            <w:pPr>
              <w:jc w:val="center"/>
              <w:rPr>
                <w:rFonts w:ascii="Arial" w:hAnsi="Arial" w:cs="Arial"/>
                <w:sz w:val="22"/>
                <w:szCs w:val="22"/>
              </w:rPr>
            </w:pPr>
            <w:r w:rsidRPr="00AA6A7F">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0C61B779"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BC850F6" w14:textId="77777777" w:rsidR="008105EA" w:rsidRPr="00751987" w:rsidRDefault="008105EA" w:rsidP="008105EA">
            <w:pPr>
              <w:jc w:val="both"/>
              <w:rPr>
                <w:rFonts w:ascii="Arial" w:hAnsi="Arial" w:cs="Arial"/>
                <w:sz w:val="22"/>
                <w:szCs w:val="22"/>
              </w:rPr>
            </w:pPr>
          </w:p>
        </w:tc>
      </w:tr>
      <w:tr w:rsidR="008105EA" w:rsidRPr="00751987" w14:paraId="03C639ED" w14:textId="77777777" w:rsidTr="00F3707A">
        <w:tc>
          <w:tcPr>
            <w:tcW w:w="750" w:type="dxa"/>
            <w:hideMark/>
          </w:tcPr>
          <w:p w14:paraId="430085E7" w14:textId="44DC1EDB" w:rsidR="008105EA" w:rsidRPr="009B0085" w:rsidRDefault="008105EA" w:rsidP="008105EA">
            <w:pPr>
              <w:jc w:val="center"/>
              <w:rPr>
                <w:rFonts w:ascii="Arial" w:hAnsi="Arial" w:cs="Arial"/>
                <w:sz w:val="20"/>
              </w:rPr>
            </w:pPr>
            <w:r w:rsidRPr="00F74B2E">
              <w:rPr>
                <w:rFonts w:ascii="Arial" w:hAnsi="Arial" w:cs="Arial"/>
                <w:sz w:val="20"/>
              </w:rPr>
              <w:t>2.</w:t>
            </w:r>
          </w:p>
        </w:tc>
        <w:tc>
          <w:tcPr>
            <w:tcW w:w="2944" w:type="dxa"/>
            <w:gridSpan w:val="2"/>
            <w:hideMark/>
          </w:tcPr>
          <w:p w14:paraId="061DC444" w14:textId="36C9CAD5"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943" w:type="dxa"/>
          </w:tcPr>
          <w:p w14:paraId="3EFF13E9" w14:textId="76771695"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5AAB95C1"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39CEB3A" w14:textId="77777777" w:rsidR="008105EA" w:rsidRPr="00751987" w:rsidRDefault="008105EA" w:rsidP="008105EA">
            <w:pPr>
              <w:jc w:val="both"/>
              <w:rPr>
                <w:rFonts w:ascii="Arial" w:hAnsi="Arial" w:cs="Arial"/>
                <w:sz w:val="22"/>
                <w:szCs w:val="22"/>
              </w:rPr>
            </w:pPr>
          </w:p>
        </w:tc>
      </w:tr>
      <w:tr w:rsidR="008105EA" w:rsidRPr="00751987" w14:paraId="641C1A70" w14:textId="77777777" w:rsidTr="00F3707A">
        <w:tc>
          <w:tcPr>
            <w:tcW w:w="750" w:type="dxa"/>
            <w:hideMark/>
          </w:tcPr>
          <w:p w14:paraId="66A8FBEF" w14:textId="0B0EDC1E" w:rsidR="008105EA" w:rsidRPr="009B0085" w:rsidRDefault="008105EA" w:rsidP="008105EA">
            <w:pPr>
              <w:jc w:val="center"/>
              <w:rPr>
                <w:rFonts w:ascii="Arial" w:hAnsi="Arial" w:cs="Arial"/>
                <w:sz w:val="20"/>
              </w:rPr>
            </w:pPr>
            <w:r w:rsidRPr="00F74B2E">
              <w:rPr>
                <w:rFonts w:ascii="Arial" w:hAnsi="Arial" w:cs="Arial"/>
                <w:sz w:val="20"/>
              </w:rPr>
              <w:t>3.</w:t>
            </w:r>
          </w:p>
        </w:tc>
        <w:tc>
          <w:tcPr>
            <w:tcW w:w="2944" w:type="dxa"/>
            <w:gridSpan w:val="2"/>
            <w:hideMark/>
          </w:tcPr>
          <w:p w14:paraId="7BD5DA8F" w14:textId="45053FC9"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Oro filtro keitimas</w:t>
            </w:r>
            <w:r w:rsidR="00035554">
              <w:rPr>
                <w:rFonts w:ascii="Arial" w:hAnsi="Arial" w:cs="Arial"/>
                <w:sz w:val="20"/>
              </w:rPr>
              <w:t xml:space="preserve"> ir oro filtras</w:t>
            </w:r>
          </w:p>
        </w:tc>
        <w:tc>
          <w:tcPr>
            <w:tcW w:w="1943" w:type="dxa"/>
          </w:tcPr>
          <w:p w14:paraId="562E9EE0" w14:textId="21DA5E9F"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5591EC30"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A1ECE18" w14:textId="77777777" w:rsidR="008105EA" w:rsidRPr="00751987" w:rsidRDefault="008105EA" w:rsidP="008105EA">
            <w:pPr>
              <w:jc w:val="both"/>
              <w:rPr>
                <w:rFonts w:ascii="Arial" w:hAnsi="Arial" w:cs="Arial"/>
                <w:sz w:val="22"/>
                <w:szCs w:val="22"/>
              </w:rPr>
            </w:pPr>
          </w:p>
        </w:tc>
      </w:tr>
      <w:tr w:rsidR="008105EA" w:rsidRPr="00751987" w14:paraId="1AF0F145" w14:textId="77777777" w:rsidTr="00F3707A">
        <w:tc>
          <w:tcPr>
            <w:tcW w:w="750" w:type="dxa"/>
            <w:hideMark/>
          </w:tcPr>
          <w:p w14:paraId="252F1F3E" w14:textId="5338B812" w:rsidR="008105EA" w:rsidRPr="009B0085" w:rsidRDefault="008105EA" w:rsidP="008105EA">
            <w:pPr>
              <w:jc w:val="center"/>
              <w:rPr>
                <w:rFonts w:ascii="Arial" w:hAnsi="Arial" w:cs="Arial"/>
                <w:sz w:val="20"/>
              </w:rPr>
            </w:pPr>
            <w:r w:rsidRPr="00F74B2E">
              <w:rPr>
                <w:rFonts w:ascii="Arial" w:hAnsi="Arial" w:cs="Arial"/>
                <w:sz w:val="20"/>
              </w:rPr>
              <w:t>4.</w:t>
            </w:r>
          </w:p>
        </w:tc>
        <w:tc>
          <w:tcPr>
            <w:tcW w:w="2944" w:type="dxa"/>
            <w:gridSpan w:val="2"/>
            <w:hideMark/>
          </w:tcPr>
          <w:p w14:paraId="1BCE5E39" w14:textId="3E62697B"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943" w:type="dxa"/>
          </w:tcPr>
          <w:p w14:paraId="57017C3C" w14:textId="60755971"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6F07E73B"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D3EAFAE" w14:textId="77777777" w:rsidR="008105EA" w:rsidRPr="00751987" w:rsidRDefault="008105EA" w:rsidP="008105EA">
            <w:pPr>
              <w:jc w:val="both"/>
              <w:rPr>
                <w:rFonts w:ascii="Arial" w:hAnsi="Arial" w:cs="Arial"/>
                <w:sz w:val="22"/>
                <w:szCs w:val="22"/>
              </w:rPr>
            </w:pPr>
          </w:p>
        </w:tc>
      </w:tr>
      <w:tr w:rsidR="008105EA" w:rsidRPr="00751987" w14:paraId="47E542DB" w14:textId="77777777" w:rsidTr="00F3707A">
        <w:tc>
          <w:tcPr>
            <w:tcW w:w="750" w:type="dxa"/>
            <w:hideMark/>
          </w:tcPr>
          <w:p w14:paraId="286492D3" w14:textId="27269E64" w:rsidR="008105EA" w:rsidRPr="009B0085" w:rsidRDefault="008105EA" w:rsidP="008105EA">
            <w:pPr>
              <w:jc w:val="center"/>
              <w:rPr>
                <w:rFonts w:ascii="Arial" w:hAnsi="Arial" w:cs="Arial"/>
                <w:sz w:val="20"/>
              </w:rPr>
            </w:pPr>
            <w:r w:rsidRPr="00F74B2E">
              <w:rPr>
                <w:rFonts w:ascii="Arial" w:hAnsi="Arial" w:cs="Arial"/>
                <w:sz w:val="20"/>
              </w:rPr>
              <w:t>5.</w:t>
            </w:r>
          </w:p>
        </w:tc>
        <w:tc>
          <w:tcPr>
            <w:tcW w:w="2944" w:type="dxa"/>
            <w:gridSpan w:val="2"/>
            <w:hideMark/>
          </w:tcPr>
          <w:p w14:paraId="35616951" w14:textId="4F7411BD"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Tepalo filtro keitimas</w:t>
            </w:r>
            <w:r w:rsidR="00035554">
              <w:rPr>
                <w:rFonts w:ascii="Arial" w:hAnsi="Arial" w:cs="Arial"/>
                <w:sz w:val="20"/>
              </w:rPr>
              <w:t xml:space="preserve"> ir filtras</w:t>
            </w:r>
          </w:p>
        </w:tc>
        <w:tc>
          <w:tcPr>
            <w:tcW w:w="1943" w:type="dxa"/>
          </w:tcPr>
          <w:p w14:paraId="751218E5" w14:textId="1286B723"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52520C8A"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0B7F402" w14:textId="77777777" w:rsidR="008105EA" w:rsidRPr="00751987" w:rsidRDefault="008105EA" w:rsidP="008105EA">
            <w:pPr>
              <w:jc w:val="both"/>
              <w:rPr>
                <w:rFonts w:ascii="Arial" w:hAnsi="Arial" w:cs="Arial"/>
                <w:sz w:val="22"/>
                <w:szCs w:val="22"/>
              </w:rPr>
            </w:pPr>
          </w:p>
        </w:tc>
      </w:tr>
      <w:tr w:rsidR="008105EA" w:rsidRPr="00751987" w14:paraId="22338515" w14:textId="77777777" w:rsidTr="00F3707A">
        <w:tc>
          <w:tcPr>
            <w:tcW w:w="750" w:type="dxa"/>
            <w:hideMark/>
          </w:tcPr>
          <w:p w14:paraId="4142A519" w14:textId="24F57C02" w:rsidR="008105EA" w:rsidRPr="009B0085" w:rsidRDefault="008105EA" w:rsidP="008105EA">
            <w:pPr>
              <w:jc w:val="center"/>
              <w:rPr>
                <w:rFonts w:ascii="Arial" w:hAnsi="Arial" w:cs="Arial"/>
                <w:sz w:val="20"/>
              </w:rPr>
            </w:pPr>
            <w:r w:rsidRPr="00F74B2E">
              <w:rPr>
                <w:rFonts w:ascii="Arial" w:hAnsi="Arial" w:cs="Arial"/>
                <w:sz w:val="20"/>
              </w:rPr>
              <w:t>6.</w:t>
            </w:r>
          </w:p>
        </w:tc>
        <w:tc>
          <w:tcPr>
            <w:tcW w:w="2944" w:type="dxa"/>
            <w:gridSpan w:val="2"/>
            <w:hideMark/>
          </w:tcPr>
          <w:p w14:paraId="34C48C3F" w14:textId="7CB5244F"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Generatoriaus dirželio keitimas</w:t>
            </w:r>
            <w:r w:rsidR="00035554">
              <w:rPr>
                <w:rFonts w:ascii="Arial" w:hAnsi="Arial" w:cs="Arial"/>
                <w:sz w:val="20"/>
              </w:rPr>
              <w:t xml:space="preserve"> ir dirželis</w:t>
            </w:r>
          </w:p>
        </w:tc>
        <w:tc>
          <w:tcPr>
            <w:tcW w:w="1943" w:type="dxa"/>
          </w:tcPr>
          <w:p w14:paraId="73451065" w14:textId="2B923B4E"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3B92E5C8"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D860380" w14:textId="77777777" w:rsidR="008105EA" w:rsidRPr="00751987" w:rsidRDefault="008105EA" w:rsidP="008105EA">
            <w:pPr>
              <w:jc w:val="both"/>
              <w:rPr>
                <w:rFonts w:ascii="Arial" w:hAnsi="Arial" w:cs="Arial"/>
                <w:sz w:val="22"/>
                <w:szCs w:val="22"/>
              </w:rPr>
            </w:pPr>
          </w:p>
        </w:tc>
      </w:tr>
      <w:tr w:rsidR="008105EA" w:rsidRPr="00751987" w14:paraId="14D2A914" w14:textId="77777777" w:rsidTr="00F3707A">
        <w:tc>
          <w:tcPr>
            <w:tcW w:w="750" w:type="dxa"/>
            <w:hideMark/>
          </w:tcPr>
          <w:p w14:paraId="2D854262" w14:textId="42F0DD89" w:rsidR="008105EA" w:rsidRPr="009B0085" w:rsidRDefault="008105EA" w:rsidP="008105EA">
            <w:pPr>
              <w:jc w:val="center"/>
              <w:rPr>
                <w:rFonts w:ascii="Arial" w:hAnsi="Arial" w:cs="Arial"/>
                <w:sz w:val="20"/>
              </w:rPr>
            </w:pPr>
            <w:r w:rsidRPr="00F74B2E">
              <w:rPr>
                <w:rFonts w:ascii="Arial" w:hAnsi="Arial" w:cs="Arial"/>
                <w:sz w:val="20"/>
              </w:rPr>
              <w:t>7.</w:t>
            </w:r>
          </w:p>
        </w:tc>
        <w:tc>
          <w:tcPr>
            <w:tcW w:w="2944" w:type="dxa"/>
            <w:gridSpan w:val="2"/>
            <w:hideMark/>
          </w:tcPr>
          <w:p w14:paraId="6C507594" w14:textId="2F8C58DF"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943" w:type="dxa"/>
          </w:tcPr>
          <w:p w14:paraId="65BB8FA5" w14:textId="363A3330"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6782A7E6"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A6FFF2B" w14:textId="77777777" w:rsidR="008105EA" w:rsidRPr="00751987" w:rsidRDefault="008105EA" w:rsidP="008105EA">
            <w:pPr>
              <w:jc w:val="both"/>
              <w:rPr>
                <w:rFonts w:ascii="Arial" w:hAnsi="Arial" w:cs="Arial"/>
                <w:sz w:val="22"/>
                <w:szCs w:val="22"/>
              </w:rPr>
            </w:pPr>
          </w:p>
        </w:tc>
      </w:tr>
      <w:tr w:rsidR="008105EA" w:rsidRPr="00751987" w14:paraId="14EF2A9D" w14:textId="77777777" w:rsidTr="00F3707A">
        <w:tc>
          <w:tcPr>
            <w:tcW w:w="750" w:type="dxa"/>
            <w:hideMark/>
          </w:tcPr>
          <w:p w14:paraId="70AD20E1" w14:textId="7FA5EA24" w:rsidR="008105EA" w:rsidRPr="009B0085" w:rsidRDefault="008105EA" w:rsidP="008105EA">
            <w:pPr>
              <w:jc w:val="center"/>
              <w:rPr>
                <w:rFonts w:ascii="Arial" w:hAnsi="Arial" w:cs="Arial"/>
                <w:sz w:val="20"/>
              </w:rPr>
            </w:pPr>
            <w:r w:rsidRPr="00F74B2E">
              <w:rPr>
                <w:rFonts w:ascii="Arial" w:hAnsi="Arial" w:cs="Arial"/>
                <w:sz w:val="20"/>
              </w:rPr>
              <w:lastRenderedPageBreak/>
              <w:t>8.</w:t>
            </w:r>
          </w:p>
        </w:tc>
        <w:tc>
          <w:tcPr>
            <w:tcW w:w="2944" w:type="dxa"/>
            <w:gridSpan w:val="2"/>
            <w:hideMark/>
          </w:tcPr>
          <w:p w14:paraId="3CD355EB" w14:textId="758F2C25"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943" w:type="dxa"/>
          </w:tcPr>
          <w:p w14:paraId="1293EDB8" w14:textId="109D8BC5"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50135B0C"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198C5D6" w14:textId="77777777" w:rsidR="008105EA" w:rsidRPr="00751987" w:rsidRDefault="008105EA" w:rsidP="008105EA">
            <w:pPr>
              <w:jc w:val="both"/>
              <w:rPr>
                <w:rFonts w:ascii="Arial" w:hAnsi="Arial" w:cs="Arial"/>
                <w:sz w:val="22"/>
                <w:szCs w:val="22"/>
              </w:rPr>
            </w:pPr>
          </w:p>
        </w:tc>
      </w:tr>
      <w:tr w:rsidR="008105EA" w:rsidRPr="00751987" w14:paraId="32DF4190" w14:textId="77777777" w:rsidTr="00F3707A">
        <w:tc>
          <w:tcPr>
            <w:tcW w:w="750" w:type="dxa"/>
            <w:hideMark/>
          </w:tcPr>
          <w:p w14:paraId="36428641" w14:textId="4CEA5E27" w:rsidR="008105EA" w:rsidRPr="009B0085" w:rsidRDefault="008105EA" w:rsidP="008105EA">
            <w:pPr>
              <w:jc w:val="center"/>
              <w:rPr>
                <w:rFonts w:ascii="Arial" w:hAnsi="Arial" w:cs="Arial"/>
                <w:sz w:val="20"/>
              </w:rPr>
            </w:pPr>
            <w:r w:rsidRPr="00F74B2E">
              <w:rPr>
                <w:rFonts w:ascii="Arial" w:hAnsi="Arial" w:cs="Arial"/>
                <w:sz w:val="20"/>
              </w:rPr>
              <w:t>9.</w:t>
            </w:r>
          </w:p>
        </w:tc>
        <w:tc>
          <w:tcPr>
            <w:tcW w:w="2944" w:type="dxa"/>
            <w:gridSpan w:val="2"/>
            <w:hideMark/>
          </w:tcPr>
          <w:p w14:paraId="31252E73" w14:textId="44CA551B"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943" w:type="dxa"/>
          </w:tcPr>
          <w:p w14:paraId="7A73CC83" w14:textId="212FC35A"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4779BC85"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44208C5" w14:textId="77777777" w:rsidR="008105EA" w:rsidRPr="00751987" w:rsidRDefault="008105EA" w:rsidP="008105EA">
            <w:pPr>
              <w:jc w:val="both"/>
              <w:rPr>
                <w:rFonts w:ascii="Arial" w:hAnsi="Arial" w:cs="Arial"/>
                <w:sz w:val="22"/>
                <w:szCs w:val="22"/>
              </w:rPr>
            </w:pPr>
          </w:p>
        </w:tc>
      </w:tr>
      <w:tr w:rsidR="007630E4" w:rsidRPr="00751987" w14:paraId="158199EF" w14:textId="77777777" w:rsidTr="007630E4">
        <w:tc>
          <w:tcPr>
            <w:tcW w:w="8784" w:type="dxa"/>
            <w:gridSpan w:val="6"/>
            <w:tcBorders>
              <w:top w:val="nil"/>
              <w:left w:val="nil"/>
              <w:bottom w:val="nil"/>
              <w:right w:val="nil"/>
            </w:tcBorders>
            <w:hideMark/>
          </w:tcPr>
          <w:p w14:paraId="53DE62D0" w14:textId="77777777" w:rsidR="007630E4" w:rsidRPr="00751987" w:rsidRDefault="007630E4" w:rsidP="00E0277E">
            <w:pPr>
              <w:jc w:val="center"/>
              <w:rPr>
                <w:rFonts w:ascii="Arial" w:hAnsi="Arial" w:cs="Arial"/>
                <w:sz w:val="22"/>
                <w:szCs w:val="22"/>
              </w:rPr>
            </w:pPr>
            <w:r w:rsidRPr="00751987">
              <w:rPr>
                <w:rFonts w:ascii="Arial" w:hAnsi="Arial" w:cs="Arial"/>
                <w:b/>
                <w:sz w:val="22"/>
                <w:szCs w:val="22"/>
              </w:rPr>
              <w:t>2. Greičių dėžės ir sankabos sistemos remontas</w:t>
            </w:r>
          </w:p>
        </w:tc>
      </w:tr>
      <w:tr w:rsidR="008105EA" w:rsidRPr="00751987" w14:paraId="446064F6" w14:textId="77777777" w:rsidTr="00766919">
        <w:trPr>
          <w:trHeight w:val="330"/>
        </w:trPr>
        <w:tc>
          <w:tcPr>
            <w:tcW w:w="750" w:type="dxa"/>
            <w:hideMark/>
          </w:tcPr>
          <w:p w14:paraId="27FB2D88" w14:textId="4FBC5709"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0</w:t>
            </w:r>
            <w:r w:rsidRPr="00F74B2E">
              <w:rPr>
                <w:rFonts w:ascii="Arial" w:hAnsi="Arial" w:cs="Arial"/>
                <w:sz w:val="20"/>
              </w:rPr>
              <w:t>.</w:t>
            </w:r>
          </w:p>
        </w:tc>
        <w:tc>
          <w:tcPr>
            <w:tcW w:w="2944" w:type="dxa"/>
            <w:gridSpan w:val="2"/>
            <w:hideMark/>
          </w:tcPr>
          <w:p w14:paraId="6A0E8DB9" w14:textId="56533FBC"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Sankabos  guolio keitimas</w:t>
            </w:r>
            <w:r>
              <w:rPr>
                <w:rFonts w:ascii="Arial" w:hAnsi="Arial" w:cs="Arial"/>
                <w:sz w:val="20"/>
              </w:rPr>
              <w:t xml:space="preserve"> ir guoliai</w:t>
            </w:r>
          </w:p>
        </w:tc>
        <w:tc>
          <w:tcPr>
            <w:tcW w:w="1943" w:type="dxa"/>
          </w:tcPr>
          <w:p w14:paraId="4B5FF1CF" w14:textId="52C0FEA4"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3ACC78DA"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1451730" w14:textId="77777777" w:rsidR="008105EA" w:rsidRPr="00751987" w:rsidRDefault="008105EA" w:rsidP="008105EA">
            <w:pPr>
              <w:jc w:val="both"/>
              <w:rPr>
                <w:rFonts w:ascii="Arial" w:hAnsi="Arial" w:cs="Arial"/>
                <w:sz w:val="22"/>
                <w:szCs w:val="22"/>
              </w:rPr>
            </w:pPr>
          </w:p>
        </w:tc>
      </w:tr>
      <w:tr w:rsidR="008105EA" w:rsidRPr="00751987" w14:paraId="76D543CB" w14:textId="77777777" w:rsidTr="00766919">
        <w:trPr>
          <w:trHeight w:val="315"/>
        </w:trPr>
        <w:tc>
          <w:tcPr>
            <w:tcW w:w="750" w:type="dxa"/>
            <w:hideMark/>
          </w:tcPr>
          <w:p w14:paraId="410E0344" w14:textId="1A6B3F68"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1</w:t>
            </w:r>
            <w:r w:rsidRPr="00F74B2E">
              <w:rPr>
                <w:rFonts w:ascii="Arial" w:hAnsi="Arial" w:cs="Arial"/>
                <w:sz w:val="20"/>
              </w:rPr>
              <w:t>.</w:t>
            </w:r>
          </w:p>
        </w:tc>
        <w:tc>
          <w:tcPr>
            <w:tcW w:w="2944" w:type="dxa"/>
            <w:gridSpan w:val="2"/>
            <w:hideMark/>
          </w:tcPr>
          <w:p w14:paraId="51A00FA2" w14:textId="39D12C40"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Sankabos diskatoriaus disko keitimas</w:t>
            </w:r>
            <w:r>
              <w:rPr>
                <w:rFonts w:ascii="Arial" w:hAnsi="Arial" w:cs="Arial"/>
                <w:sz w:val="20"/>
              </w:rPr>
              <w:t xml:space="preserve"> ir diskatorius</w:t>
            </w:r>
          </w:p>
        </w:tc>
        <w:tc>
          <w:tcPr>
            <w:tcW w:w="1943" w:type="dxa"/>
          </w:tcPr>
          <w:p w14:paraId="0484A215" w14:textId="289B606E"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6F4AA624"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DD49ADB" w14:textId="77777777" w:rsidR="008105EA" w:rsidRPr="00751987" w:rsidRDefault="008105EA" w:rsidP="008105EA">
            <w:pPr>
              <w:jc w:val="both"/>
              <w:rPr>
                <w:rFonts w:ascii="Arial" w:hAnsi="Arial" w:cs="Arial"/>
                <w:sz w:val="22"/>
                <w:szCs w:val="22"/>
              </w:rPr>
            </w:pPr>
          </w:p>
        </w:tc>
      </w:tr>
      <w:tr w:rsidR="008105EA" w:rsidRPr="00751987" w14:paraId="2D36971D" w14:textId="77777777" w:rsidTr="00766919">
        <w:trPr>
          <w:trHeight w:val="285"/>
        </w:trPr>
        <w:tc>
          <w:tcPr>
            <w:tcW w:w="750" w:type="dxa"/>
            <w:hideMark/>
          </w:tcPr>
          <w:p w14:paraId="6E96C0C3" w14:textId="09F917F4"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2</w:t>
            </w:r>
            <w:r w:rsidRPr="00F74B2E">
              <w:rPr>
                <w:rFonts w:ascii="Arial" w:hAnsi="Arial" w:cs="Arial"/>
                <w:sz w:val="20"/>
              </w:rPr>
              <w:t>.</w:t>
            </w:r>
          </w:p>
        </w:tc>
        <w:tc>
          <w:tcPr>
            <w:tcW w:w="2944" w:type="dxa"/>
            <w:gridSpan w:val="2"/>
            <w:hideMark/>
          </w:tcPr>
          <w:p w14:paraId="286DFDD7" w14:textId="464E721E"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Pavarų dėžės pagalvės keitimas</w:t>
            </w:r>
            <w:r>
              <w:rPr>
                <w:rFonts w:ascii="Arial" w:hAnsi="Arial" w:cs="Arial"/>
                <w:sz w:val="20"/>
              </w:rPr>
              <w:t xml:space="preserve"> ir pagalvė</w:t>
            </w:r>
          </w:p>
        </w:tc>
        <w:tc>
          <w:tcPr>
            <w:tcW w:w="1943" w:type="dxa"/>
          </w:tcPr>
          <w:p w14:paraId="1EAFE478" w14:textId="4A7CC31D"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5CDC8E62"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4F27B0" w14:textId="77777777" w:rsidR="008105EA" w:rsidRPr="00751987" w:rsidRDefault="008105EA" w:rsidP="008105EA">
            <w:pPr>
              <w:jc w:val="both"/>
              <w:rPr>
                <w:rFonts w:ascii="Arial" w:hAnsi="Arial" w:cs="Arial"/>
                <w:sz w:val="22"/>
                <w:szCs w:val="22"/>
              </w:rPr>
            </w:pPr>
          </w:p>
        </w:tc>
      </w:tr>
      <w:tr w:rsidR="008105EA" w:rsidRPr="00751987" w14:paraId="2E69361A" w14:textId="77777777" w:rsidTr="00766919">
        <w:trPr>
          <w:trHeight w:val="420"/>
        </w:trPr>
        <w:tc>
          <w:tcPr>
            <w:tcW w:w="750" w:type="dxa"/>
            <w:hideMark/>
          </w:tcPr>
          <w:p w14:paraId="224FFB8B" w14:textId="3018AE03"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3</w:t>
            </w:r>
            <w:r w:rsidRPr="00F74B2E">
              <w:rPr>
                <w:rFonts w:ascii="Arial" w:hAnsi="Arial" w:cs="Arial"/>
                <w:sz w:val="20"/>
              </w:rPr>
              <w:t>.</w:t>
            </w:r>
          </w:p>
        </w:tc>
        <w:tc>
          <w:tcPr>
            <w:tcW w:w="2944" w:type="dxa"/>
            <w:gridSpan w:val="2"/>
            <w:hideMark/>
          </w:tcPr>
          <w:p w14:paraId="7171CC53" w14:textId="31CD8AD8"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Sankabos darbinio cilindro keitimas</w:t>
            </w:r>
            <w:r>
              <w:rPr>
                <w:rFonts w:ascii="Arial" w:hAnsi="Arial" w:cs="Arial"/>
                <w:sz w:val="20"/>
              </w:rPr>
              <w:t xml:space="preserve"> ir darbinis cilindras</w:t>
            </w:r>
          </w:p>
        </w:tc>
        <w:tc>
          <w:tcPr>
            <w:tcW w:w="1943" w:type="dxa"/>
          </w:tcPr>
          <w:p w14:paraId="35B87B46" w14:textId="35545883"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015DEE4C"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B8B8020" w14:textId="77777777" w:rsidR="008105EA" w:rsidRPr="00751987" w:rsidRDefault="008105EA" w:rsidP="008105EA">
            <w:pPr>
              <w:jc w:val="both"/>
              <w:rPr>
                <w:rFonts w:ascii="Arial" w:hAnsi="Arial" w:cs="Arial"/>
                <w:sz w:val="22"/>
                <w:szCs w:val="22"/>
              </w:rPr>
            </w:pPr>
          </w:p>
        </w:tc>
      </w:tr>
      <w:tr w:rsidR="007630E4" w:rsidRPr="00751987" w14:paraId="0E5FF440" w14:textId="77777777" w:rsidTr="007630E4">
        <w:tc>
          <w:tcPr>
            <w:tcW w:w="8784" w:type="dxa"/>
            <w:gridSpan w:val="6"/>
            <w:tcBorders>
              <w:top w:val="nil"/>
              <w:left w:val="nil"/>
              <w:bottom w:val="nil"/>
              <w:right w:val="nil"/>
            </w:tcBorders>
            <w:hideMark/>
          </w:tcPr>
          <w:p w14:paraId="4BDC7B43" w14:textId="77777777" w:rsidR="007630E4" w:rsidRPr="00751987" w:rsidRDefault="007630E4" w:rsidP="00CD2BEB">
            <w:pPr>
              <w:jc w:val="center"/>
              <w:rPr>
                <w:rFonts w:ascii="Arial" w:hAnsi="Arial" w:cs="Arial"/>
                <w:b/>
                <w:sz w:val="22"/>
                <w:szCs w:val="22"/>
              </w:rPr>
            </w:pPr>
          </w:p>
          <w:p w14:paraId="154D620C" w14:textId="682AC535" w:rsidR="007630E4" w:rsidRPr="00751987" w:rsidRDefault="007630E4" w:rsidP="00E0277E">
            <w:pPr>
              <w:jc w:val="center"/>
              <w:rPr>
                <w:rFonts w:ascii="Arial" w:hAnsi="Arial" w:cs="Arial"/>
                <w:b/>
                <w:sz w:val="22"/>
                <w:szCs w:val="22"/>
              </w:rPr>
            </w:pPr>
            <w:r w:rsidRPr="00751987">
              <w:rPr>
                <w:rFonts w:ascii="Arial" w:hAnsi="Arial" w:cs="Arial"/>
                <w:b/>
                <w:sz w:val="22"/>
                <w:szCs w:val="22"/>
              </w:rPr>
              <w:t>3. Priekinės pakabos remontas</w:t>
            </w:r>
          </w:p>
        </w:tc>
      </w:tr>
      <w:tr w:rsidR="008105EA" w:rsidRPr="00751987" w14:paraId="20BAD197" w14:textId="77777777" w:rsidTr="0006621A">
        <w:tc>
          <w:tcPr>
            <w:tcW w:w="750" w:type="dxa"/>
            <w:hideMark/>
          </w:tcPr>
          <w:p w14:paraId="1229FAF1" w14:textId="32833FE8"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4</w:t>
            </w:r>
            <w:r w:rsidRPr="00F74B2E">
              <w:rPr>
                <w:rFonts w:ascii="Arial" w:hAnsi="Arial" w:cs="Arial"/>
                <w:sz w:val="20"/>
              </w:rPr>
              <w:t>.</w:t>
            </w:r>
          </w:p>
        </w:tc>
        <w:tc>
          <w:tcPr>
            <w:tcW w:w="2944" w:type="dxa"/>
            <w:gridSpan w:val="2"/>
            <w:hideMark/>
          </w:tcPr>
          <w:p w14:paraId="6F8CB229" w14:textId="00BB6A37"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Priekini</w:t>
            </w:r>
            <w:r>
              <w:rPr>
                <w:rFonts w:ascii="Arial" w:hAnsi="Arial" w:cs="Arial"/>
                <w:sz w:val="20"/>
              </w:rPr>
              <w:t>ų</w:t>
            </w:r>
            <w:r w:rsidRPr="00F74B2E">
              <w:rPr>
                <w:rFonts w:ascii="Arial" w:hAnsi="Arial" w:cs="Arial"/>
                <w:sz w:val="20"/>
              </w:rPr>
              <w:t xml:space="preserve"> rat</w:t>
            </w:r>
            <w:r>
              <w:rPr>
                <w:rFonts w:ascii="Arial" w:hAnsi="Arial" w:cs="Arial"/>
                <w:sz w:val="20"/>
              </w:rPr>
              <w:t>ų</w:t>
            </w:r>
            <w:r w:rsidRPr="00F74B2E">
              <w:rPr>
                <w:rFonts w:ascii="Arial" w:hAnsi="Arial" w:cs="Arial"/>
                <w:sz w:val="20"/>
              </w:rPr>
              <w:t xml:space="preserve"> guoli</w:t>
            </w:r>
            <w:r>
              <w:rPr>
                <w:rFonts w:ascii="Arial" w:hAnsi="Arial" w:cs="Arial"/>
                <w:sz w:val="20"/>
              </w:rPr>
              <w:t>ų</w:t>
            </w:r>
            <w:r w:rsidRPr="00F74B2E">
              <w:rPr>
                <w:rFonts w:ascii="Arial" w:hAnsi="Arial" w:cs="Arial"/>
                <w:sz w:val="20"/>
              </w:rPr>
              <w:t xml:space="preserve"> keitimas</w:t>
            </w:r>
            <w:r>
              <w:rPr>
                <w:rFonts w:ascii="Arial" w:hAnsi="Arial" w:cs="Arial"/>
                <w:sz w:val="20"/>
              </w:rPr>
              <w:t xml:space="preserve"> ir guoliai</w:t>
            </w:r>
          </w:p>
        </w:tc>
        <w:tc>
          <w:tcPr>
            <w:tcW w:w="1943" w:type="dxa"/>
          </w:tcPr>
          <w:p w14:paraId="039BBB18" w14:textId="30E66A8A"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0865464A"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0462BB2" w14:textId="77777777" w:rsidR="008105EA" w:rsidRPr="00751987" w:rsidRDefault="008105EA" w:rsidP="008105EA">
            <w:pPr>
              <w:jc w:val="both"/>
              <w:rPr>
                <w:rFonts w:ascii="Arial" w:hAnsi="Arial" w:cs="Arial"/>
                <w:sz w:val="22"/>
                <w:szCs w:val="22"/>
              </w:rPr>
            </w:pPr>
          </w:p>
        </w:tc>
      </w:tr>
      <w:tr w:rsidR="008105EA" w:rsidRPr="00751987" w14:paraId="72B87D40" w14:textId="77777777" w:rsidTr="0006621A">
        <w:tc>
          <w:tcPr>
            <w:tcW w:w="750" w:type="dxa"/>
            <w:hideMark/>
          </w:tcPr>
          <w:p w14:paraId="3A074321" w14:textId="1A9288C2"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5</w:t>
            </w:r>
            <w:r w:rsidRPr="00F74B2E">
              <w:rPr>
                <w:rFonts w:ascii="Arial" w:hAnsi="Arial" w:cs="Arial"/>
                <w:sz w:val="20"/>
              </w:rPr>
              <w:t>.</w:t>
            </w:r>
          </w:p>
        </w:tc>
        <w:tc>
          <w:tcPr>
            <w:tcW w:w="2944" w:type="dxa"/>
            <w:gridSpan w:val="2"/>
            <w:hideMark/>
          </w:tcPr>
          <w:p w14:paraId="43A72872" w14:textId="70810585"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Priekinių stabdžių disko keitimas</w:t>
            </w:r>
            <w:r>
              <w:rPr>
                <w:rFonts w:ascii="Arial" w:hAnsi="Arial" w:cs="Arial"/>
                <w:sz w:val="20"/>
              </w:rPr>
              <w:t xml:space="preserve"> ir diskai</w:t>
            </w:r>
          </w:p>
        </w:tc>
        <w:tc>
          <w:tcPr>
            <w:tcW w:w="1943" w:type="dxa"/>
          </w:tcPr>
          <w:p w14:paraId="7EC786FC" w14:textId="20BDC19E"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47926F20"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7BE08F2" w14:textId="77777777" w:rsidR="008105EA" w:rsidRPr="00751987" w:rsidRDefault="008105EA" w:rsidP="008105EA">
            <w:pPr>
              <w:jc w:val="both"/>
              <w:rPr>
                <w:rFonts w:ascii="Arial" w:hAnsi="Arial" w:cs="Arial"/>
                <w:sz w:val="22"/>
                <w:szCs w:val="22"/>
              </w:rPr>
            </w:pPr>
          </w:p>
        </w:tc>
      </w:tr>
      <w:tr w:rsidR="008105EA" w:rsidRPr="00751987" w14:paraId="27A80773" w14:textId="77777777" w:rsidTr="0006621A">
        <w:tc>
          <w:tcPr>
            <w:tcW w:w="750" w:type="dxa"/>
            <w:hideMark/>
          </w:tcPr>
          <w:p w14:paraId="2AA9FA89" w14:textId="31B4686F"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6</w:t>
            </w:r>
            <w:r w:rsidRPr="00F74B2E">
              <w:rPr>
                <w:rFonts w:ascii="Arial" w:hAnsi="Arial" w:cs="Arial"/>
                <w:sz w:val="20"/>
              </w:rPr>
              <w:t>.</w:t>
            </w:r>
          </w:p>
        </w:tc>
        <w:tc>
          <w:tcPr>
            <w:tcW w:w="2944" w:type="dxa"/>
            <w:gridSpan w:val="2"/>
            <w:hideMark/>
          </w:tcPr>
          <w:p w14:paraId="55FD1E07" w14:textId="1B500BD1"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 xml:space="preserve">Priekinių stabdžių cilindro keitimas </w:t>
            </w:r>
            <w:r>
              <w:rPr>
                <w:rFonts w:ascii="Arial" w:hAnsi="Arial" w:cs="Arial"/>
                <w:sz w:val="20"/>
              </w:rPr>
              <w:t xml:space="preserve"> ir cilindras</w:t>
            </w:r>
          </w:p>
        </w:tc>
        <w:tc>
          <w:tcPr>
            <w:tcW w:w="1943" w:type="dxa"/>
          </w:tcPr>
          <w:p w14:paraId="6A75DE96" w14:textId="68E217E1"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46E91DD9"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82AE33F" w14:textId="77777777" w:rsidR="008105EA" w:rsidRPr="00751987" w:rsidRDefault="008105EA" w:rsidP="008105EA">
            <w:pPr>
              <w:jc w:val="both"/>
              <w:rPr>
                <w:rFonts w:ascii="Arial" w:hAnsi="Arial" w:cs="Arial"/>
                <w:sz w:val="22"/>
                <w:szCs w:val="22"/>
              </w:rPr>
            </w:pPr>
          </w:p>
        </w:tc>
      </w:tr>
      <w:tr w:rsidR="008105EA" w:rsidRPr="00751987" w14:paraId="640BF7E7" w14:textId="77777777" w:rsidTr="0006621A">
        <w:tc>
          <w:tcPr>
            <w:tcW w:w="750" w:type="dxa"/>
            <w:hideMark/>
          </w:tcPr>
          <w:p w14:paraId="743285DD" w14:textId="209F95FA"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7</w:t>
            </w:r>
            <w:r w:rsidRPr="00F74B2E">
              <w:rPr>
                <w:rFonts w:ascii="Arial" w:hAnsi="Arial" w:cs="Arial"/>
                <w:sz w:val="20"/>
              </w:rPr>
              <w:t>.</w:t>
            </w:r>
          </w:p>
        </w:tc>
        <w:tc>
          <w:tcPr>
            <w:tcW w:w="2944" w:type="dxa"/>
            <w:gridSpan w:val="2"/>
            <w:hideMark/>
          </w:tcPr>
          <w:p w14:paraId="51466D3D" w14:textId="545A13BA"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Stabdžių žarnelės keitimas</w:t>
            </w:r>
            <w:r>
              <w:rPr>
                <w:rFonts w:ascii="Arial" w:hAnsi="Arial" w:cs="Arial"/>
                <w:sz w:val="20"/>
              </w:rPr>
              <w:t xml:space="preserve"> ir žarnelė</w:t>
            </w:r>
          </w:p>
        </w:tc>
        <w:tc>
          <w:tcPr>
            <w:tcW w:w="1943" w:type="dxa"/>
          </w:tcPr>
          <w:p w14:paraId="15D9A40A" w14:textId="1EB3A009"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5976D62B"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F0314D9" w14:textId="77777777" w:rsidR="008105EA" w:rsidRPr="00751987" w:rsidRDefault="008105EA" w:rsidP="008105EA">
            <w:pPr>
              <w:jc w:val="both"/>
              <w:rPr>
                <w:rFonts w:ascii="Arial" w:hAnsi="Arial" w:cs="Arial"/>
                <w:sz w:val="22"/>
                <w:szCs w:val="22"/>
              </w:rPr>
            </w:pPr>
          </w:p>
        </w:tc>
      </w:tr>
      <w:tr w:rsidR="008105EA" w:rsidRPr="00751987" w14:paraId="4C602BB6" w14:textId="77777777" w:rsidTr="0006621A">
        <w:tc>
          <w:tcPr>
            <w:tcW w:w="750" w:type="dxa"/>
            <w:hideMark/>
          </w:tcPr>
          <w:p w14:paraId="3A3239CD" w14:textId="07D4B48B" w:rsidR="008105EA" w:rsidRPr="009B0085" w:rsidRDefault="008105EA" w:rsidP="008105EA">
            <w:pPr>
              <w:jc w:val="center"/>
              <w:rPr>
                <w:rFonts w:ascii="Arial" w:hAnsi="Arial" w:cs="Arial"/>
                <w:sz w:val="20"/>
              </w:rPr>
            </w:pPr>
            <w:r w:rsidRPr="00F74B2E">
              <w:rPr>
                <w:rFonts w:ascii="Arial" w:hAnsi="Arial" w:cs="Arial"/>
                <w:sz w:val="20"/>
              </w:rPr>
              <w:t>1</w:t>
            </w:r>
            <w:r w:rsidR="00CC3ED2">
              <w:rPr>
                <w:rFonts w:ascii="Arial" w:hAnsi="Arial" w:cs="Arial"/>
                <w:sz w:val="20"/>
              </w:rPr>
              <w:t>8</w:t>
            </w:r>
            <w:r w:rsidRPr="00F74B2E">
              <w:rPr>
                <w:rFonts w:ascii="Arial" w:hAnsi="Arial" w:cs="Arial"/>
                <w:sz w:val="20"/>
              </w:rPr>
              <w:t>.</w:t>
            </w:r>
          </w:p>
        </w:tc>
        <w:tc>
          <w:tcPr>
            <w:tcW w:w="2944" w:type="dxa"/>
            <w:gridSpan w:val="2"/>
            <w:hideMark/>
          </w:tcPr>
          <w:p w14:paraId="33E041FE" w14:textId="6F004E93"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Priekinių stabdžių kaladėlių komplekto keitimas</w:t>
            </w:r>
            <w:r>
              <w:rPr>
                <w:rFonts w:ascii="Arial" w:hAnsi="Arial" w:cs="Arial"/>
                <w:sz w:val="20"/>
              </w:rPr>
              <w:t xml:space="preserve"> ir stabdžių kaladėlių komplektas</w:t>
            </w:r>
            <w:r w:rsidRPr="00F74B2E">
              <w:rPr>
                <w:rFonts w:ascii="Arial" w:hAnsi="Arial" w:cs="Arial"/>
                <w:sz w:val="20"/>
              </w:rPr>
              <w:t xml:space="preserve"> </w:t>
            </w:r>
          </w:p>
        </w:tc>
        <w:tc>
          <w:tcPr>
            <w:tcW w:w="1943" w:type="dxa"/>
          </w:tcPr>
          <w:p w14:paraId="3D5082EB" w14:textId="79D343AD"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54BB3C73"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E0AE1C5" w14:textId="77777777" w:rsidR="008105EA" w:rsidRPr="00751987" w:rsidRDefault="008105EA" w:rsidP="008105EA">
            <w:pPr>
              <w:jc w:val="both"/>
              <w:rPr>
                <w:rFonts w:ascii="Arial" w:hAnsi="Arial" w:cs="Arial"/>
                <w:sz w:val="22"/>
                <w:szCs w:val="22"/>
              </w:rPr>
            </w:pPr>
          </w:p>
        </w:tc>
      </w:tr>
      <w:tr w:rsidR="008105EA" w:rsidRPr="00751987" w14:paraId="6A0D6205" w14:textId="77777777" w:rsidTr="0006621A">
        <w:tc>
          <w:tcPr>
            <w:tcW w:w="750" w:type="dxa"/>
            <w:hideMark/>
          </w:tcPr>
          <w:p w14:paraId="2079B42B" w14:textId="1E5DF4A1" w:rsidR="008105EA" w:rsidRPr="009B0085" w:rsidRDefault="00CC3ED2" w:rsidP="008105EA">
            <w:pPr>
              <w:jc w:val="center"/>
              <w:rPr>
                <w:rFonts w:ascii="Arial" w:hAnsi="Arial" w:cs="Arial"/>
                <w:sz w:val="20"/>
              </w:rPr>
            </w:pPr>
            <w:r>
              <w:rPr>
                <w:rFonts w:ascii="Arial" w:hAnsi="Arial" w:cs="Arial"/>
                <w:sz w:val="20"/>
              </w:rPr>
              <w:t>19</w:t>
            </w:r>
            <w:r w:rsidR="008105EA" w:rsidRPr="00F74B2E">
              <w:rPr>
                <w:rFonts w:ascii="Arial" w:hAnsi="Arial" w:cs="Arial"/>
                <w:sz w:val="20"/>
              </w:rPr>
              <w:t>.</w:t>
            </w:r>
          </w:p>
        </w:tc>
        <w:tc>
          <w:tcPr>
            <w:tcW w:w="2944" w:type="dxa"/>
            <w:gridSpan w:val="2"/>
            <w:hideMark/>
          </w:tcPr>
          <w:p w14:paraId="7801A14C" w14:textId="259CBBAA"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 xml:space="preserve">Išorinio pusašio šarnyro keitimas </w:t>
            </w:r>
            <w:r>
              <w:rPr>
                <w:rFonts w:ascii="Arial" w:hAnsi="Arial" w:cs="Arial"/>
                <w:sz w:val="20"/>
              </w:rPr>
              <w:t xml:space="preserve"> ir šarnyras</w:t>
            </w:r>
          </w:p>
        </w:tc>
        <w:tc>
          <w:tcPr>
            <w:tcW w:w="1943" w:type="dxa"/>
          </w:tcPr>
          <w:p w14:paraId="7195CBFB" w14:textId="08D82B73"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1ABF4144"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6378287" w14:textId="77777777" w:rsidR="008105EA" w:rsidRPr="00751987" w:rsidRDefault="008105EA" w:rsidP="008105EA">
            <w:pPr>
              <w:jc w:val="both"/>
              <w:rPr>
                <w:rFonts w:ascii="Arial" w:hAnsi="Arial" w:cs="Arial"/>
                <w:sz w:val="22"/>
                <w:szCs w:val="22"/>
              </w:rPr>
            </w:pPr>
          </w:p>
        </w:tc>
      </w:tr>
      <w:tr w:rsidR="008105EA" w:rsidRPr="00751987" w14:paraId="4EDFD86F" w14:textId="77777777" w:rsidTr="0006621A">
        <w:tc>
          <w:tcPr>
            <w:tcW w:w="750" w:type="dxa"/>
            <w:hideMark/>
          </w:tcPr>
          <w:p w14:paraId="1E765527" w14:textId="3156DEB0"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0</w:t>
            </w:r>
            <w:r w:rsidRPr="00F74B2E">
              <w:rPr>
                <w:rFonts w:ascii="Arial" w:hAnsi="Arial" w:cs="Arial"/>
                <w:sz w:val="20"/>
              </w:rPr>
              <w:t>.</w:t>
            </w:r>
          </w:p>
        </w:tc>
        <w:tc>
          <w:tcPr>
            <w:tcW w:w="2944" w:type="dxa"/>
            <w:gridSpan w:val="2"/>
            <w:hideMark/>
          </w:tcPr>
          <w:p w14:paraId="3CAD6BE5" w14:textId="532A4797"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Vidinio pusašio šarnyro keitimas</w:t>
            </w:r>
            <w:r>
              <w:rPr>
                <w:rFonts w:ascii="Arial" w:hAnsi="Arial" w:cs="Arial"/>
                <w:sz w:val="20"/>
              </w:rPr>
              <w:t xml:space="preserve"> ir šarnyras</w:t>
            </w:r>
            <w:r w:rsidRPr="00F74B2E">
              <w:rPr>
                <w:rFonts w:ascii="Arial" w:hAnsi="Arial" w:cs="Arial"/>
                <w:sz w:val="20"/>
              </w:rPr>
              <w:t xml:space="preserve"> </w:t>
            </w:r>
          </w:p>
        </w:tc>
        <w:tc>
          <w:tcPr>
            <w:tcW w:w="1943" w:type="dxa"/>
          </w:tcPr>
          <w:p w14:paraId="641108E8" w14:textId="18094D8E"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nil"/>
              <w:left w:val="single" w:sz="4" w:space="0" w:color="auto"/>
              <w:bottom w:val="single" w:sz="4" w:space="0" w:color="auto"/>
              <w:right w:val="single" w:sz="4" w:space="0" w:color="auto"/>
            </w:tcBorders>
          </w:tcPr>
          <w:p w14:paraId="7C8F8884" w14:textId="77777777" w:rsidR="008105EA" w:rsidRPr="00751987" w:rsidRDefault="008105EA" w:rsidP="008105EA">
            <w:pPr>
              <w:jc w:val="both"/>
              <w:rPr>
                <w:rFonts w:ascii="Arial" w:hAnsi="Arial" w:cs="Arial"/>
                <w:sz w:val="22"/>
                <w:szCs w:val="22"/>
              </w:rPr>
            </w:pPr>
          </w:p>
        </w:tc>
        <w:tc>
          <w:tcPr>
            <w:tcW w:w="1276" w:type="dxa"/>
            <w:tcBorders>
              <w:top w:val="nil"/>
              <w:left w:val="single" w:sz="4" w:space="0" w:color="auto"/>
              <w:bottom w:val="single" w:sz="4" w:space="0" w:color="auto"/>
              <w:right w:val="single" w:sz="4" w:space="0" w:color="auto"/>
            </w:tcBorders>
          </w:tcPr>
          <w:p w14:paraId="297520CC" w14:textId="77777777" w:rsidR="008105EA" w:rsidRPr="00751987" w:rsidRDefault="008105EA" w:rsidP="008105EA">
            <w:pPr>
              <w:jc w:val="both"/>
              <w:rPr>
                <w:rFonts w:ascii="Arial" w:hAnsi="Arial" w:cs="Arial"/>
                <w:sz w:val="22"/>
                <w:szCs w:val="22"/>
              </w:rPr>
            </w:pPr>
          </w:p>
        </w:tc>
      </w:tr>
      <w:tr w:rsidR="008105EA" w:rsidRPr="00751987" w14:paraId="125DA659" w14:textId="77777777" w:rsidTr="0006621A">
        <w:tc>
          <w:tcPr>
            <w:tcW w:w="750" w:type="dxa"/>
            <w:hideMark/>
          </w:tcPr>
          <w:p w14:paraId="7C7F0698" w14:textId="47CA7734"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1</w:t>
            </w:r>
            <w:r w:rsidRPr="00F74B2E">
              <w:rPr>
                <w:rFonts w:ascii="Arial" w:hAnsi="Arial" w:cs="Arial"/>
                <w:sz w:val="20"/>
              </w:rPr>
              <w:t>.</w:t>
            </w:r>
          </w:p>
        </w:tc>
        <w:tc>
          <w:tcPr>
            <w:tcW w:w="2944" w:type="dxa"/>
            <w:gridSpan w:val="2"/>
            <w:hideMark/>
          </w:tcPr>
          <w:p w14:paraId="302CE11E" w14:textId="20186FC5"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Pusašio apsauginės gumos keitimas</w:t>
            </w:r>
            <w:r>
              <w:rPr>
                <w:rFonts w:ascii="Arial" w:hAnsi="Arial" w:cs="Arial"/>
                <w:sz w:val="20"/>
              </w:rPr>
              <w:t xml:space="preserve"> ir apsauginės gumos </w:t>
            </w:r>
          </w:p>
        </w:tc>
        <w:tc>
          <w:tcPr>
            <w:tcW w:w="1943" w:type="dxa"/>
          </w:tcPr>
          <w:p w14:paraId="44C504F4" w14:textId="64848AD7"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555BE24D"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1057FC3" w14:textId="77777777" w:rsidR="008105EA" w:rsidRPr="00751987" w:rsidRDefault="008105EA" w:rsidP="008105EA">
            <w:pPr>
              <w:jc w:val="both"/>
              <w:rPr>
                <w:rFonts w:ascii="Arial" w:hAnsi="Arial" w:cs="Arial"/>
                <w:sz w:val="22"/>
                <w:szCs w:val="22"/>
              </w:rPr>
            </w:pPr>
          </w:p>
        </w:tc>
      </w:tr>
      <w:tr w:rsidR="008105EA" w:rsidRPr="00751987" w14:paraId="68C30799" w14:textId="77777777" w:rsidTr="0006621A">
        <w:tc>
          <w:tcPr>
            <w:tcW w:w="750" w:type="dxa"/>
            <w:hideMark/>
          </w:tcPr>
          <w:p w14:paraId="2DC355F0" w14:textId="232916BA"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2</w:t>
            </w:r>
            <w:r w:rsidRPr="00F74B2E">
              <w:rPr>
                <w:rFonts w:ascii="Arial" w:hAnsi="Arial" w:cs="Arial"/>
                <w:sz w:val="20"/>
              </w:rPr>
              <w:t>.</w:t>
            </w:r>
          </w:p>
        </w:tc>
        <w:tc>
          <w:tcPr>
            <w:tcW w:w="2944" w:type="dxa"/>
            <w:gridSpan w:val="2"/>
            <w:hideMark/>
          </w:tcPr>
          <w:p w14:paraId="39C4951B" w14:textId="29B59AC7"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Vairo traukės antgalio keitimas</w:t>
            </w:r>
            <w:r>
              <w:rPr>
                <w:rFonts w:ascii="Arial" w:hAnsi="Arial" w:cs="Arial"/>
                <w:sz w:val="20"/>
              </w:rPr>
              <w:t xml:space="preserve"> ir vairo traukės antgalis</w:t>
            </w:r>
          </w:p>
        </w:tc>
        <w:tc>
          <w:tcPr>
            <w:tcW w:w="1943" w:type="dxa"/>
          </w:tcPr>
          <w:p w14:paraId="4598FA22" w14:textId="36FF80B0"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18C0D594"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8CE3F78" w14:textId="77777777" w:rsidR="008105EA" w:rsidRPr="00751987" w:rsidRDefault="008105EA" w:rsidP="008105EA">
            <w:pPr>
              <w:jc w:val="both"/>
              <w:rPr>
                <w:rFonts w:ascii="Arial" w:hAnsi="Arial" w:cs="Arial"/>
                <w:sz w:val="22"/>
                <w:szCs w:val="22"/>
              </w:rPr>
            </w:pPr>
          </w:p>
        </w:tc>
      </w:tr>
      <w:tr w:rsidR="008105EA" w:rsidRPr="00751987" w14:paraId="088EEF5D" w14:textId="77777777" w:rsidTr="0006621A">
        <w:tc>
          <w:tcPr>
            <w:tcW w:w="750" w:type="dxa"/>
            <w:hideMark/>
          </w:tcPr>
          <w:p w14:paraId="1D075F50" w14:textId="5D851856"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3</w:t>
            </w:r>
            <w:r w:rsidRPr="00F74B2E">
              <w:rPr>
                <w:rFonts w:ascii="Arial" w:hAnsi="Arial" w:cs="Arial"/>
                <w:sz w:val="20"/>
              </w:rPr>
              <w:t>.</w:t>
            </w:r>
          </w:p>
        </w:tc>
        <w:tc>
          <w:tcPr>
            <w:tcW w:w="2944" w:type="dxa"/>
            <w:gridSpan w:val="2"/>
            <w:hideMark/>
          </w:tcPr>
          <w:p w14:paraId="3EE034AA" w14:textId="37F98D72"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Vairo traukės keitimas</w:t>
            </w:r>
            <w:r>
              <w:rPr>
                <w:rFonts w:ascii="Arial" w:hAnsi="Arial" w:cs="Arial"/>
                <w:sz w:val="20"/>
              </w:rPr>
              <w:t xml:space="preserve"> ir vairo traukė</w:t>
            </w:r>
          </w:p>
        </w:tc>
        <w:tc>
          <w:tcPr>
            <w:tcW w:w="1943" w:type="dxa"/>
          </w:tcPr>
          <w:p w14:paraId="3A5124DE" w14:textId="7BB4149E"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56001A96"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08C056" w14:textId="77777777" w:rsidR="008105EA" w:rsidRPr="00751987" w:rsidRDefault="008105EA" w:rsidP="008105EA">
            <w:pPr>
              <w:jc w:val="both"/>
              <w:rPr>
                <w:rFonts w:ascii="Arial" w:hAnsi="Arial" w:cs="Arial"/>
                <w:sz w:val="22"/>
                <w:szCs w:val="22"/>
              </w:rPr>
            </w:pPr>
          </w:p>
        </w:tc>
      </w:tr>
      <w:tr w:rsidR="008105EA" w:rsidRPr="00751987" w14:paraId="58CDE5CB" w14:textId="77777777" w:rsidTr="0006621A">
        <w:tc>
          <w:tcPr>
            <w:tcW w:w="750" w:type="dxa"/>
            <w:hideMark/>
          </w:tcPr>
          <w:p w14:paraId="6E817309" w14:textId="5D03000F"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4</w:t>
            </w:r>
            <w:r w:rsidRPr="00F74B2E">
              <w:rPr>
                <w:rFonts w:ascii="Arial" w:hAnsi="Arial" w:cs="Arial"/>
                <w:sz w:val="20"/>
              </w:rPr>
              <w:t>.</w:t>
            </w:r>
          </w:p>
        </w:tc>
        <w:tc>
          <w:tcPr>
            <w:tcW w:w="2944" w:type="dxa"/>
            <w:gridSpan w:val="2"/>
            <w:hideMark/>
          </w:tcPr>
          <w:p w14:paraId="77271F92" w14:textId="129EE817"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Ratų suvedimas</w:t>
            </w:r>
          </w:p>
        </w:tc>
        <w:tc>
          <w:tcPr>
            <w:tcW w:w="1943" w:type="dxa"/>
          </w:tcPr>
          <w:p w14:paraId="32F31542" w14:textId="753A7BB1"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32834A23"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1BFED4A" w14:textId="77777777" w:rsidR="008105EA" w:rsidRPr="00751987" w:rsidRDefault="008105EA" w:rsidP="008105EA">
            <w:pPr>
              <w:jc w:val="both"/>
              <w:rPr>
                <w:rFonts w:ascii="Arial" w:hAnsi="Arial" w:cs="Arial"/>
                <w:sz w:val="22"/>
                <w:szCs w:val="22"/>
              </w:rPr>
            </w:pPr>
          </w:p>
        </w:tc>
      </w:tr>
      <w:tr w:rsidR="008105EA" w:rsidRPr="00751987" w14:paraId="00B25926" w14:textId="77777777" w:rsidTr="0006621A">
        <w:tc>
          <w:tcPr>
            <w:tcW w:w="750" w:type="dxa"/>
            <w:hideMark/>
          </w:tcPr>
          <w:p w14:paraId="6DF57C6D" w14:textId="6E2320D8"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5</w:t>
            </w:r>
            <w:r w:rsidRPr="00F74B2E">
              <w:rPr>
                <w:rFonts w:ascii="Arial" w:hAnsi="Arial" w:cs="Arial"/>
                <w:sz w:val="20"/>
              </w:rPr>
              <w:t>.</w:t>
            </w:r>
          </w:p>
        </w:tc>
        <w:tc>
          <w:tcPr>
            <w:tcW w:w="2944" w:type="dxa"/>
            <w:gridSpan w:val="2"/>
            <w:hideMark/>
          </w:tcPr>
          <w:p w14:paraId="7DB36013" w14:textId="2CDAB9C0"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Ratų montavimas</w:t>
            </w:r>
          </w:p>
        </w:tc>
        <w:tc>
          <w:tcPr>
            <w:tcW w:w="1943" w:type="dxa"/>
          </w:tcPr>
          <w:p w14:paraId="6579AA1E" w14:textId="5E14B917"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07802C6D"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B34F7CF" w14:textId="77777777" w:rsidR="008105EA" w:rsidRPr="00751987" w:rsidRDefault="008105EA" w:rsidP="008105EA">
            <w:pPr>
              <w:jc w:val="both"/>
              <w:rPr>
                <w:rFonts w:ascii="Arial" w:hAnsi="Arial" w:cs="Arial"/>
                <w:sz w:val="22"/>
                <w:szCs w:val="22"/>
              </w:rPr>
            </w:pPr>
          </w:p>
        </w:tc>
      </w:tr>
      <w:tr w:rsidR="008105EA" w:rsidRPr="00751987" w14:paraId="473FFDF1" w14:textId="77777777" w:rsidTr="0006621A">
        <w:tc>
          <w:tcPr>
            <w:tcW w:w="750" w:type="dxa"/>
            <w:hideMark/>
          </w:tcPr>
          <w:p w14:paraId="0DDA2490" w14:textId="79D91722" w:rsidR="008105EA" w:rsidRPr="00F74B2E"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6</w:t>
            </w:r>
            <w:r w:rsidRPr="00F74B2E">
              <w:rPr>
                <w:rFonts w:ascii="Arial" w:hAnsi="Arial" w:cs="Arial"/>
                <w:sz w:val="20"/>
              </w:rPr>
              <w:t>.</w:t>
            </w:r>
          </w:p>
          <w:p w14:paraId="7461649E" w14:textId="5C0D85FD" w:rsidR="008105EA" w:rsidRPr="009B0085" w:rsidRDefault="008105EA" w:rsidP="008105EA">
            <w:pPr>
              <w:jc w:val="center"/>
              <w:rPr>
                <w:rFonts w:ascii="Arial" w:hAnsi="Arial" w:cs="Arial"/>
                <w:sz w:val="20"/>
              </w:rPr>
            </w:pPr>
          </w:p>
        </w:tc>
        <w:tc>
          <w:tcPr>
            <w:tcW w:w="2944" w:type="dxa"/>
            <w:gridSpan w:val="2"/>
            <w:hideMark/>
          </w:tcPr>
          <w:p w14:paraId="575DE7F9" w14:textId="56A9DE8D"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Galinio rat</w:t>
            </w:r>
            <w:r>
              <w:rPr>
                <w:rFonts w:ascii="Arial" w:hAnsi="Arial" w:cs="Arial"/>
                <w:sz w:val="20"/>
              </w:rPr>
              <w:t>o</w:t>
            </w:r>
            <w:r w:rsidRPr="00F74B2E">
              <w:rPr>
                <w:rFonts w:ascii="Arial" w:hAnsi="Arial" w:cs="Arial"/>
                <w:sz w:val="20"/>
              </w:rPr>
              <w:t xml:space="preserve"> guolio kompl. </w:t>
            </w:r>
            <w:r>
              <w:rPr>
                <w:rFonts w:ascii="Arial" w:hAnsi="Arial" w:cs="Arial"/>
                <w:sz w:val="20"/>
              </w:rPr>
              <w:t>k</w:t>
            </w:r>
            <w:r w:rsidRPr="00F74B2E">
              <w:rPr>
                <w:rFonts w:ascii="Arial" w:hAnsi="Arial" w:cs="Arial"/>
                <w:sz w:val="20"/>
              </w:rPr>
              <w:t>eitimas</w:t>
            </w:r>
            <w:r>
              <w:rPr>
                <w:rFonts w:ascii="Arial" w:hAnsi="Arial" w:cs="Arial"/>
                <w:sz w:val="20"/>
              </w:rPr>
              <w:t xml:space="preserve"> ir galinio rato guolis</w:t>
            </w:r>
          </w:p>
        </w:tc>
        <w:tc>
          <w:tcPr>
            <w:tcW w:w="1943" w:type="dxa"/>
          </w:tcPr>
          <w:p w14:paraId="48992EEC" w14:textId="4DCBBE22" w:rsidR="008105EA" w:rsidRPr="00751987" w:rsidRDefault="008105EA" w:rsidP="008105EA">
            <w:pPr>
              <w:jc w:val="center"/>
              <w:rPr>
                <w:rFonts w:ascii="Arial" w:hAnsi="Arial" w:cs="Arial"/>
                <w:sz w:val="22"/>
                <w:szCs w:val="22"/>
              </w:rPr>
            </w:pPr>
            <w:r>
              <w:rPr>
                <w:rFonts w:ascii="Arial" w:hAnsi="Arial" w:cs="Arial"/>
                <w:sz w:val="20"/>
              </w:rPr>
              <w:t>6</w:t>
            </w:r>
          </w:p>
        </w:tc>
        <w:tc>
          <w:tcPr>
            <w:tcW w:w="1871" w:type="dxa"/>
            <w:tcBorders>
              <w:top w:val="single" w:sz="4" w:space="0" w:color="auto"/>
              <w:left w:val="single" w:sz="4" w:space="0" w:color="auto"/>
              <w:bottom w:val="single" w:sz="4" w:space="0" w:color="auto"/>
              <w:right w:val="single" w:sz="4" w:space="0" w:color="auto"/>
            </w:tcBorders>
          </w:tcPr>
          <w:p w14:paraId="37A9EA0D"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C84D828" w14:textId="77777777" w:rsidR="008105EA" w:rsidRPr="00751987" w:rsidRDefault="008105EA" w:rsidP="008105EA">
            <w:pPr>
              <w:jc w:val="both"/>
              <w:rPr>
                <w:rFonts w:ascii="Arial" w:hAnsi="Arial" w:cs="Arial"/>
                <w:sz w:val="22"/>
                <w:szCs w:val="22"/>
              </w:rPr>
            </w:pPr>
          </w:p>
        </w:tc>
      </w:tr>
      <w:tr w:rsidR="008105EA" w:rsidRPr="00751987" w14:paraId="7653C535" w14:textId="77777777" w:rsidTr="0006621A">
        <w:tc>
          <w:tcPr>
            <w:tcW w:w="750" w:type="dxa"/>
            <w:hideMark/>
          </w:tcPr>
          <w:p w14:paraId="7CFDDE5D" w14:textId="377425C9"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7</w:t>
            </w:r>
            <w:r w:rsidRPr="00F74B2E">
              <w:rPr>
                <w:rFonts w:ascii="Arial" w:hAnsi="Arial" w:cs="Arial"/>
                <w:sz w:val="20"/>
              </w:rPr>
              <w:t>.</w:t>
            </w:r>
          </w:p>
        </w:tc>
        <w:tc>
          <w:tcPr>
            <w:tcW w:w="2944" w:type="dxa"/>
            <w:gridSpan w:val="2"/>
            <w:hideMark/>
          </w:tcPr>
          <w:p w14:paraId="3248917E" w14:textId="4726A7EE"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Galinių stabdžių disk</w:t>
            </w:r>
            <w:r>
              <w:rPr>
                <w:rFonts w:ascii="Arial" w:hAnsi="Arial" w:cs="Arial"/>
                <w:sz w:val="20"/>
              </w:rPr>
              <w:t>ų</w:t>
            </w:r>
            <w:r w:rsidRPr="00F74B2E">
              <w:rPr>
                <w:rFonts w:ascii="Arial" w:hAnsi="Arial" w:cs="Arial"/>
                <w:sz w:val="20"/>
              </w:rPr>
              <w:t xml:space="preserve"> keitimas</w:t>
            </w:r>
            <w:r>
              <w:rPr>
                <w:rFonts w:ascii="Arial" w:hAnsi="Arial" w:cs="Arial"/>
                <w:sz w:val="20"/>
              </w:rPr>
              <w:t xml:space="preserve"> ir diskai</w:t>
            </w:r>
            <w:r w:rsidRPr="00F74B2E">
              <w:rPr>
                <w:rFonts w:ascii="Arial" w:hAnsi="Arial" w:cs="Arial"/>
                <w:sz w:val="20"/>
              </w:rPr>
              <w:t xml:space="preserve"> </w:t>
            </w:r>
          </w:p>
        </w:tc>
        <w:tc>
          <w:tcPr>
            <w:tcW w:w="1943" w:type="dxa"/>
          </w:tcPr>
          <w:p w14:paraId="2502646B" w14:textId="31053898"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67D327F2"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AB06F45" w14:textId="77777777" w:rsidR="008105EA" w:rsidRPr="00751987" w:rsidRDefault="008105EA" w:rsidP="008105EA">
            <w:pPr>
              <w:jc w:val="both"/>
              <w:rPr>
                <w:rFonts w:ascii="Arial" w:hAnsi="Arial" w:cs="Arial"/>
                <w:sz w:val="22"/>
                <w:szCs w:val="22"/>
              </w:rPr>
            </w:pPr>
          </w:p>
        </w:tc>
      </w:tr>
      <w:tr w:rsidR="008105EA" w:rsidRPr="00751987" w14:paraId="6B8C8516" w14:textId="77777777" w:rsidTr="0006621A">
        <w:tc>
          <w:tcPr>
            <w:tcW w:w="750" w:type="dxa"/>
            <w:hideMark/>
          </w:tcPr>
          <w:p w14:paraId="06C17798" w14:textId="3BA3B68E" w:rsidR="008105EA" w:rsidRPr="009B0085" w:rsidRDefault="008105EA" w:rsidP="008105EA">
            <w:pPr>
              <w:jc w:val="center"/>
              <w:rPr>
                <w:rFonts w:ascii="Arial" w:hAnsi="Arial" w:cs="Arial"/>
                <w:sz w:val="20"/>
              </w:rPr>
            </w:pPr>
            <w:r w:rsidRPr="00F74B2E">
              <w:rPr>
                <w:rFonts w:ascii="Arial" w:hAnsi="Arial" w:cs="Arial"/>
                <w:sz w:val="20"/>
              </w:rPr>
              <w:t>2</w:t>
            </w:r>
            <w:r w:rsidR="00CC3ED2">
              <w:rPr>
                <w:rFonts w:ascii="Arial" w:hAnsi="Arial" w:cs="Arial"/>
                <w:sz w:val="20"/>
              </w:rPr>
              <w:t>8</w:t>
            </w:r>
            <w:r w:rsidRPr="00F74B2E">
              <w:rPr>
                <w:rFonts w:ascii="Arial" w:hAnsi="Arial" w:cs="Arial"/>
                <w:sz w:val="20"/>
              </w:rPr>
              <w:t>.</w:t>
            </w:r>
          </w:p>
        </w:tc>
        <w:tc>
          <w:tcPr>
            <w:tcW w:w="2944" w:type="dxa"/>
            <w:gridSpan w:val="2"/>
            <w:hideMark/>
          </w:tcPr>
          <w:p w14:paraId="4715C714" w14:textId="39A03951"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Galinių stabdžių cilindro keitimas</w:t>
            </w:r>
            <w:r>
              <w:rPr>
                <w:rFonts w:ascii="Arial" w:hAnsi="Arial" w:cs="Arial"/>
                <w:sz w:val="20"/>
              </w:rPr>
              <w:t xml:space="preserve"> ir cilindras</w:t>
            </w:r>
          </w:p>
        </w:tc>
        <w:tc>
          <w:tcPr>
            <w:tcW w:w="1943" w:type="dxa"/>
          </w:tcPr>
          <w:p w14:paraId="29832156" w14:textId="52C3B3B0"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26A29644"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66B871E" w14:textId="77777777" w:rsidR="008105EA" w:rsidRPr="00751987" w:rsidRDefault="008105EA" w:rsidP="008105EA">
            <w:pPr>
              <w:jc w:val="both"/>
              <w:rPr>
                <w:rFonts w:ascii="Arial" w:hAnsi="Arial" w:cs="Arial"/>
                <w:sz w:val="22"/>
                <w:szCs w:val="22"/>
              </w:rPr>
            </w:pPr>
          </w:p>
        </w:tc>
      </w:tr>
      <w:tr w:rsidR="008105EA" w:rsidRPr="00751987" w14:paraId="77EFB533" w14:textId="77777777" w:rsidTr="0006621A">
        <w:tc>
          <w:tcPr>
            <w:tcW w:w="750" w:type="dxa"/>
            <w:hideMark/>
          </w:tcPr>
          <w:p w14:paraId="08DA8A77" w14:textId="35B313CA" w:rsidR="008105EA" w:rsidRPr="009B0085" w:rsidRDefault="00CC3ED2" w:rsidP="008105EA">
            <w:pPr>
              <w:jc w:val="center"/>
              <w:rPr>
                <w:rFonts w:ascii="Arial" w:hAnsi="Arial" w:cs="Arial"/>
                <w:sz w:val="20"/>
              </w:rPr>
            </w:pPr>
            <w:r>
              <w:rPr>
                <w:rFonts w:ascii="Arial" w:hAnsi="Arial" w:cs="Arial"/>
                <w:sz w:val="20"/>
              </w:rPr>
              <w:t>29</w:t>
            </w:r>
            <w:r w:rsidR="008105EA" w:rsidRPr="00F74B2E">
              <w:rPr>
                <w:rFonts w:ascii="Arial" w:hAnsi="Arial" w:cs="Arial"/>
                <w:sz w:val="20"/>
              </w:rPr>
              <w:t>.</w:t>
            </w:r>
          </w:p>
        </w:tc>
        <w:tc>
          <w:tcPr>
            <w:tcW w:w="2944" w:type="dxa"/>
            <w:gridSpan w:val="2"/>
            <w:hideMark/>
          </w:tcPr>
          <w:p w14:paraId="42FEB93E" w14:textId="3742303A"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 xml:space="preserve">Galinių stabdžių kaladėlių komplekto keitimas </w:t>
            </w:r>
            <w:r>
              <w:rPr>
                <w:rFonts w:ascii="Arial" w:hAnsi="Arial" w:cs="Arial"/>
                <w:sz w:val="20"/>
              </w:rPr>
              <w:t xml:space="preserve"> ir galinių stabdžių kaladėlių komplektas</w:t>
            </w:r>
          </w:p>
        </w:tc>
        <w:tc>
          <w:tcPr>
            <w:tcW w:w="1943" w:type="dxa"/>
          </w:tcPr>
          <w:p w14:paraId="41155A56" w14:textId="0140E52F"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6B3774C6"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987C079" w14:textId="77777777" w:rsidR="008105EA" w:rsidRPr="00751987" w:rsidRDefault="008105EA" w:rsidP="008105EA">
            <w:pPr>
              <w:jc w:val="both"/>
              <w:rPr>
                <w:rFonts w:ascii="Arial" w:hAnsi="Arial" w:cs="Arial"/>
                <w:sz w:val="22"/>
                <w:szCs w:val="22"/>
              </w:rPr>
            </w:pPr>
          </w:p>
        </w:tc>
      </w:tr>
      <w:tr w:rsidR="008105EA" w:rsidRPr="00751987" w14:paraId="09EDC051" w14:textId="77777777" w:rsidTr="0006621A">
        <w:tc>
          <w:tcPr>
            <w:tcW w:w="750" w:type="dxa"/>
            <w:hideMark/>
          </w:tcPr>
          <w:p w14:paraId="42075E29" w14:textId="6C0609DC" w:rsidR="008105EA" w:rsidRPr="009B0085" w:rsidRDefault="008105EA" w:rsidP="008105EA">
            <w:pPr>
              <w:jc w:val="center"/>
              <w:rPr>
                <w:rFonts w:ascii="Arial" w:hAnsi="Arial" w:cs="Arial"/>
                <w:sz w:val="20"/>
              </w:rPr>
            </w:pPr>
            <w:r w:rsidRPr="00F74B2E">
              <w:rPr>
                <w:rFonts w:ascii="Arial" w:hAnsi="Arial" w:cs="Arial"/>
                <w:sz w:val="20"/>
              </w:rPr>
              <w:t>3</w:t>
            </w:r>
            <w:r w:rsidR="00CC3ED2">
              <w:rPr>
                <w:rFonts w:ascii="Arial" w:hAnsi="Arial" w:cs="Arial"/>
                <w:sz w:val="20"/>
              </w:rPr>
              <w:t>0</w:t>
            </w:r>
            <w:r w:rsidRPr="00F74B2E">
              <w:rPr>
                <w:rFonts w:ascii="Arial" w:hAnsi="Arial" w:cs="Arial"/>
                <w:sz w:val="20"/>
              </w:rPr>
              <w:t>.</w:t>
            </w:r>
          </w:p>
        </w:tc>
        <w:tc>
          <w:tcPr>
            <w:tcW w:w="2944" w:type="dxa"/>
            <w:gridSpan w:val="2"/>
            <w:hideMark/>
          </w:tcPr>
          <w:p w14:paraId="2FB435D2" w14:textId="747A290F"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 xml:space="preserve">Galinio amortizatorius keitimas </w:t>
            </w:r>
            <w:r>
              <w:rPr>
                <w:rFonts w:ascii="Arial" w:hAnsi="Arial" w:cs="Arial"/>
                <w:sz w:val="20"/>
              </w:rPr>
              <w:t>ir galinis amortizatorius</w:t>
            </w:r>
          </w:p>
        </w:tc>
        <w:tc>
          <w:tcPr>
            <w:tcW w:w="1943" w:type="dxa"/>
          </w:tcPr>
          <w:p w14:paraId="2F81747C" w14:textId="0D860E10"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145E7F8F"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8504182" w14:textId="77777777" w:rsidR="008105EA" w:rsidRPr="00751987" w:rsidRDefault="008105EA" w:rsidP="008105EA">
            <w:pPr>
              <w:jc w:val="both"/>
              <w:rPr>
                <w:rFonts w:ascii="Arial" w:hAnsi="Arial" w:cs="Arial"/>
                <w:sz w:val="22"/>
                <w:szCs w:val="22"/>
              </w:rPr>
            </w:pPr>
          </w:p>
        </w:tc>
      </w:tr>
      <w:tr w:rsidR="008105EA" w:rsidRPr="00751987" w14:paraId="71D55E9D" w14:textId="77777777" w:rsidTr="0006621A">
        <w:tc>
          <w:tcPr>
            <w:tcW w:w="750" w:type="dxa"/>
            <w:hideMark/>
          </w:tcPr>
          <w:p w14:paraId="00F79DB9" w14:textId="476D2399" w:rsidR="008105EA" w:rsidRPr="009B0085" w:rsidRDefault="008105EA" w:rsidP="008105EA">
            <w:pPr>
              <w:jc w:val="center"/>
              <w:rPr>
                <w:rFonts w:ascii="Arial" w:hAnsi="Arial" w:cs="Arial"/>
                <w:sz w:val="20"/>
              </w:rPr>
            </w:pPr>
            <w:r w:rsidRPr="00F74B2E">
              <w:rPr>
                <w:rFonts w:ascii="Arial" w:hAnsi="Arial" w:cs="Arial"/>
                <w:sz w:val="20"/>
              </w:rPr>
              <w:t>3</w:t>
            </w:r>
            <w:r w:rsidR="00CC3ED2">
              <w:rPr>
                <w:rFonts w:ascii="Arial" w:hAnsi="Arial" w:cs="Arial"/>
                <w:sz w:val="20"/>
              </w:rPr>
              <w:t>1</w:t>
            </w:r>
            <w:r w:rsidRPr="00F74B2E">
              <w:rPr>
                <w:rFonts w:ascii="Arial" w:hAnsi="Arial" w:cs="Arial"/>
                <w:sz w:val="20"/>
              </w:rPr>
              <w:t>.</w:t>
            </w:r>
          </w:p>
        </w:tc>
        <w:tc>
          <w:tcPr>
            <w:tcW w:w="2944" w:type="dxa"/>
            <w:gridSpan w:val="2"/>
            <w:hideMark/>
          </w:tcPr>
          <w:p w14:paraId="366A81D2" w14:textId="2735AE21" w:rsidR="008105EA" w:rsidRPr="009B0085" w:rsidRDefault="008105EA" w:rsidP="008105EA">
            <w:pPr>
              <w:shd w:val="clear" w:color="auto" w:fill="FFFFFF"/>
              <w:ind w:left="-85" w:right="-85"/>
              <w:rPr>
                <w:rFonts w:ascii="Arial" w:hAnsi="Arial" w:cs="Arial"/>
                <w:sz w:val="20"/>
              </w:rPr>
            </w:pPr>
            <w:r w:rsidRPr="00F74B2E">
              <w:rPr>
                <w:rFonts w:ascii="Arial" w:hAnsi="Arial" w:cs="Arial"/>
                <w:sz w:val="20"/>
              </w:rPr>
              <w:t>Rankinio stabdžio lyno keitimas</w:t>
            </w:r>
            <w:r>
              <w:rPr>
                <w:rFonts w:ascii="Arial" w:hAnsi="Arial" w:cs="Arial"/>
                <w:sz w:val="20"/>
              </w:rPr>
              <w:t xml:space="preserve"> ir rankinio stabdžio lynas</w:t>
            </w:r>
          </w:p>
        </w:tc>
        <w:tc>
          <w:tcPr>
            <w:tcW w:w="1943" w:type="dxa"/>
          </w:tcPr>
          <w:p w14:paraId="2F03374C" w14:textId="5165FAC9" w:rsidR="008105EA" w:rsidRPr="00751987" w:rsidRDefault="008105EA" w:rsidP="008105EA">
            <w:pPr>
              <w:jc w:val="center"/>
              <w:rPr>
                <w:rFonts w:ascii="Arial" w:hAnsi="Arial" w:cs="Arial"/>
                <w:sz w:val="22"/>
                <w:szCs w:val="22"/>
              </w:rPr>
            </w:pPr>
            <w:r>
              <w:rPr>
                <w:rFonts w:ascii="Arial" w:hAnsi="Arial" w:cs="Arial"/>
                <w:sz w:val="20"/>
              </w:rPr>
              <w:t>3</w:t>
            </w:r>
          </w:p>
        </w:tc>
        <w:tc>
          <w:tcPr>
            <w:tcW w:w="1871" w:type="dxa"/>
            <w:tcBorders>
              <w:top w:val="single" w:sz="4" w:space="0" w:color="auto"/>
              <w:left w:val="single" w:sz="4" w:space="0" w:color="auto"/>
              <w:bottom w:val="single" w:sz="4" w:space="0" w:color="auto"/>
              <w:right w:val="single" w:sz="4" w:space="0" w:color="auto"/>
            </w:tcBorders>
          </w:tcPr>
          <w:p w14:paraId="296D3408"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71CD14" w14:textId="77777777" w:rsidR="008105EA" w:rsidRPr="00751987" w:rsidRDefault="008105EA" w:rsidP="008105EA">
            <w:pPr>
              <w:jc w:val="both"/>
              <w:rPr>
                <w:rFonts w:ascii="Arial" w:hAnsi="Arial" w:cs="Arial"/>
                <w:sz w:val="22"/>
                <w:szCs w:val="22"/>
              </w:rPr>
            </w:pPr>
          </w:p>
        </w:tc>
      </w:tr>
      <w:tr w:rsidR="008105EA" w:rsidRPr="00751987" w14:paraId="4F373D79" w14:textId="77777777" w:rsidTr="0006621A">
        <w:tc>
          <w:tcPr>
            <w:tcW w:w="750" w:type="dxa"/>
            <w:hideMark/>
          </w:tcPr>
          <w:p w14:paraId="4E891FDC" w14:textId="0DC0094B" w:rsidR="008105EA" w:rsidRPr="009B0085" w:rsidRDefault="008105EA" w:rsidP="008105EA">
            <w:pPr>
              <w:jc w:val="center"/>
              <w:rPr>
                <w:rFonts w:ascii="Arial" w:hAnsi="Arial" w:cs="Arial"/>
                <w:sz w:val="20"/>
              </w:rPr>
            </w:pPr>
            <w:r w:rsidRPr="00F74B2E">
              <w:rPr>
                <w:rFonts w:ascii="Arial" w:hAnsi="Arial" w:cs="Arial"/>
                <w:sz w:val="20"/>
              </w:rPr>
              <w:t>3</w:t>
            </w:r>
            <w:r w:rsidR="00CC3ED2">
              <w:rPr>
                <w:rFonts w:ascii="Arial" w:hAnsi="Arial" w:cs="Arial"/>
                <w:sz w:val="20"/>
              </w:rPr>
              <w:t>2</w:t>
            </w:r>
            <w:r w:rsidRPr="00F74B2E">
              <w:rPr>
                <w:rFonts w:ascii="Arial" w:hAnsi="Arial" w:cs="Arial"/>
                <w:sz w:val="20"/>
              </w:rPr>
              <w:t>.</w:t>
            </w:r>
          </w:p>
        </w:tc>
        <w:tc>
          <w:tcPr>
            <w:tcW w:w="2944" w:type="dxa"/>
            <w:gridSpan w:val="2"/>
            <w:hideMark/>
          </w:tcPr>
          <w:p w14:paraId="7D981C40" w14:textId="34C90417"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Vidurinio bakelio keitimas</w:t>
            </w:r>
            <w:r>
              <w:rPr>
                <w:rFonts w:ascii="Arial" w:hAnsi="Arial" w:cs="Arial"/>
                <w:sz w:val="20"/>
              </w:rPr>
              <w:t xml:space="preserve"> ir vidurinis bakelis</w:t>
            </w:r>
          </w:p>
        </w:tc>
        <w:tc>
          <w:tcPr>
            <w:tcW w:w="1943" w:type="dxa"/>
          </w:tcPr>
          <w:p w14:paraId="4F80C194" w14:textId="1EAEC511"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198F2E33"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4EC0F6E" w14:textId="77777777" w:rsidR="008105EA" w:rsidRPr="00751987" w:rsidRDefault="008105EA" w:rsidP="008105EA">
            <w:pPr>
              <w:jc w:val="both"/>
              <w:rPr>
                <w:rFonts w:ascii="Arial" w:hAnsi="Arial" w:cs="Arial"/>
                <w:sz w:val="22"/>
                <w:szCs w:val="22"/>
              </w:rPr>
            </w:pPr>
          </w:p>
        </w:tc>
      </w:tr>
      <w:tr w:rsidR="008105EA" w:rsidRPr="00751987" w14:paraId="7D73794D" w14:textId="77777777" w:rsidTr="0006621A">
        <w:tc>
          <w:tcPr>
            <w:tcW w:w="750" w:type="dxa"/>
            <w:hideMark/>
          </w:tcPr>
          <w:p w14:paraId="153E2087" w14:textId="4C22D225" w:rsidR="008105EA" w:rsidRPr="009B0085" w:rsidRDefault="008105EA" w:rsidP="008105EA">
            <w:pPr>
              <w:jc w:val="center"/>
              <w:rPr>
                <w:rFonts w:ascii="Arial" w:hAnsi="Arial" w:cs="Arial"/>
                <w:sz w:val="20"/>
              </w:rPr>
            </w:pPr>
            <w:r w:rsidRPr="00F74B2E">
              <w:rPr>
                <w:rFonts w:ascii="Arial" w:hAnsi="Arial" w:cs="Arial"/>
                <w:sz w:val="20"/>
              </w:rPr>
              <w:t>3</w:t>
            </w:r>
            <w:r w:rsidR="00CC3ED2">
              <w:rPr>
                <w:rFonts w:ascii="Arial" w:hAnsi="Arial" w:cs="Arial"/>
                <w:sz w:val="20"/>
              </w:rPr>
              <w:t>3</w:t>
            </w:r>
            <w:r w:rsidRPr="00F74B2E">
              <w:rPr>
                <w:rFonts w:ascii="Arial" w:hAnsi="Arial" w:cs="Arial"/>
                <w:sz w:val="20"/>
              </w:rPr>
              <w:t>.</w:t>
            </w:r>
          </w:p>
        </w:tc>
        <w:tc>
          <w:tcPr>
            <w:tcW w:w="2944" w:type="dxa"/>
            <w:gridSpan w:val="2"/>
            <w:hideMark/>
          </w:tcPr>
          <w:p w14:paraId="0B729F28" w14:textId="7A6A0480" w:rsidR="008105EA" w:rsidRPr="009B0085" w:rsidRDefault="008105EA" w:rsidP="008105EA">
            <w:pPr>
              <w:shd w:val="clear" w:color="auto" w:fill="FFFFFF"/>
              <w:ind w:left="-85" w:right="-85"/>
              <w:rPr>
                <w:rFonts w:ascii="Arial" w:hAnsi="Arial" w:cs="Arial"/>
                <w:sz w:val="20"/>
                <w:lang w:val="en-GB"/>
              </w:rPr>
            </w:pPr>
            <w:r w:rsidRPr="00F74B2E">
              <w:rPr>
                <w:rFonts w:ascii="Arial" w:hAnsi="Arial" w:cs="Arial"/>
                <w:sz w:val="20"/>
              </w:rPr>
              <w:t>Galinio bakelio keitimas</w:t>
            </w:r>
            <w:r>
              <w:rPr>
                <w:rFonts w:ascii="Arial" w:hAnsi="Arial" w:cs="Arial"/>
                <w:sz w:val="20"/>
              </w:rPr>
              <w:t xml:space="preserve"> ir galinis bakelis</w:t>
            </w:r>
          </w:p>
        </w:tc>
        <w:tc>
          <w:tcPr>
            <w:tcW w:w="1943" w:type="dxa"/>
          </w:tcPr>
          <w:p w14:paraId="47507947" w14:textId="503B9836" w:rsidR="008105EA" w:rsidRPr="00751987" w:rsidRDefault="008105EA" w:rsidP="008105EA">
            <w:pPr>
              <w:jc w:val="center"/>
              <w:rPr>
                <w:rFonts w:ascii="Arial" w:hAnsi="Arial" w:cs="Arial"/>
                <w:sz w:val="22"/>
                <w:szCs w:val="22"/>
              </w:rPr>
            </w:pPr>
            <w:r>
              <w:rPr>
                <w:rFonts w:ascii="Arial" w:hAnsi="Arial" w:cs="Arial"/>
                <w:sz w:val="20"/>
              </w:rPr>
              <w:t>1</w:t>
            </w:r>
          </w:p>
        </w:tc>
        <w:tc>
          <w:tcPr>
            <w:tcW w:w="1871" w:type="dxa"/>
            <w:tcBorders>
              <w:top w:val="single" w:sz="4" w:space="0" w:color="auto"/>
              <w:left w:val="single" w:sz="4" w:space="0" w:color="auto"/>
              <w:bottom w:val="single" w:sz="4" w:space="0" w:color="auto"/>
              <w:right w:val="single" w:sz="4" w:space="0" w:color="auto"/>
            </w:tcBorders>
          </w:tcPr>
          <w:p w14:paraId="75497806"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E8E7937" w14:textId="77777777" w:rsidR="008105EA" w:rsidRPr="00751987" w:rsidRDefault="008105EA" w:rsidP="008105EA">
            <w:pPr>
              <w:jc w:val="both"/>
              <w:rPr>
                <w:rFonts w:ascii="Arial" w:hAnsi="Arial" w:cs="Arial"/>
                <w:sz w:val="22"/>
                <w:szCs w:val="22"/>
              </w:rPr>
            </w:pPr>
          </w:p>
        </w:tc>
      </w:tr>
      <w:tr w:rsidR="008105EA" w:rsidRPr="00751987" w14:paraId="5D57F435" w14:textId="77777777" w:rsidTr="0006621A">
        <w:trPr>
          <w:trHeight w:val="363"/>
        </w:trPr>
        <w:tc>
          <w:tcPr>
            <w:tcW w:w="750" w:type="dxa"/>
            <w:hideMark/>
          </w:tcPr>
          <w:p w14:paraId="52017EA7" w14:textId="53E92890" w:rsidR="008105EA" w:rsidRPr="009B0085" w:rsidRDefault="008105EA" w:rsidP="008105EA">
            <w:pPr>
              <w:jc w:val="center"/>
              <w:rPr>
                <w:rFonts w:ascii="Arial" w:hAnsi="Arial" w:cs="Arial"/>
                <w:sz w:val="20"/>
              </w:rPr>
            </w:pPr>
            <w:r w:rsidRPr="00F74B2E">
              <w:rPr>
                <w:rFonts w:ascii="Arial" w:hAnsi="Arial" w:cs="Arial"/>
                <w:sz w:val="20"/>
              </w:rPr>
              <w:t>3</w:t>
            </w:r>
            <w:r w:rsidR="00CC3ED2">
              <w:rPr>
                <w:rFonts w:ascii="Arial" w:hAnsi="Arial" w:cs="Arial"/>
                <w:sz w:val="20"/>
              </w:rPr>
              <w:t>4</w:t>
            </w:r>
            <w:r w:rsidRPr="00F74B2E">
              <w:rPr>
                <w:rFonts w:ascii="Arial" w:hAnsi="Arial" w:cs="Arial"/>
                <w:sz w:val="20"/>
              </w:rPr>
              <w:t>.</w:t>
            </w:r>
          </w:p>
        </w:tc>
        <w:tc>
          <w:tcPr>
            <w:tcW w:w="2944" w:type="dxa"/>
            <w:gridSpan w:val="2"/>
            <w:hideMark/>
          </w:tcPr>
          <w:p w14:paraId="13511846" w14:textId="77777777" w:rsidR="008105EA" w:rsidRPr="00F74B2E" w:rsidRDefault="008105EA" w:rsidP="008105EA">
            <w:pPr>
              <w:shd w:val="clear" w:color="auto" w:fill="FFFFFF"/>
              <w:ind w:left="-85" w:right="-85"/>
              <w:rPr>
                <w:rFonts w:ascii="Arial" w:hAnsi="Arial" w:cs="Arial"/>
                <w:sz w:val="20"/>
              </w:rPr>
            </w:pPr>
            <w:r w:rsidRPr="00F74B2E">
              <w:rPr>
                <w:rFonts w:ascii="Arial" w:hAnsi="Arial" w:cs="Arial"/>
                <w:sz w:val="20"/>
              </w:rPr>
              <w:t>Duslintuvo virinimas</w:t>
            </w:r>
          </w:p>
          <w:p w14:paraId="1E64AB01" w14:textId="295A969F" w:rsidR="008105EA" w:rsidRPr="009B0085" w:rsidRDefault="008105EA" w:rsidP="008105EA">
            <w:pPr>
              <w:shd w:val="clear" w:color="auto" w:fill="FFFFFF"/>
              <w:ind w:left="-85" w:right="-85"/>
              <w:rPr>
                <w:rFonts w:ascii="Arial" w:hAnsi="Arial" w:cs="Arial"/>
                <w:sz w:val="20"/>
                <w:lang w:val="en-GB"/>
              </w:rPr>
            </w:pPr>
          </w:p>
        </w:tc>
        <w:tc>
          <w:tcPr>
            <w:tcW w:w="1943" w:type="dxa"/>
          </w:tcPr>
          <w:p w14:paraId="17011324" w14:textId="291CE5FC" w:rsidR="008105EA" w:rsidRPr="00751987" w:rsidRDefault="008105EA" w:rsidP="008105EA">
            <w:pPr>
              <w:jc w:val="center"/>
              <w:rPr>
                <w:rFonts w:ascii="Arial" w:hAnsi="Arial" w:cs="Arial"/>
                <w:sz w:val="22"/>
                <w:szCs w:val="22"/>
              </w:rPr>
            </w:pPr>
            <w:r>
              <w:rPr>
                <w:rFonts w:ascii="Arial" w:hAnsi="Arial" w:cs="Arial"/>
                <w:sz w:val="20"/>
              </w:rPr>
              <w:t>2</w:t>
            </w:r>
          </w:p>
        </w:tc>
        <w:tc>
          <w:tcPr>
            <w:tcW w:w="1871" w:type="dxa"/>
            <w:tcBorders>
              <w:top w:val="single" w:sz="4" w:space="0" w:color="auto"/>
              <w:left w:val="single" w:sz="4" w:space="0" w:color="auto"/>
              <w:bottom w:val="single" w:sz="4" w:space="0" w:color="auto"/>
              <w:right w:val="single" w:sz="4" w:space="0" w:color="auto"/>
            </w:tcBorders>
          </w:tcPr>
          <w:p w14:paraId="1F481463"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B42D84F" w14:textId="77777777" w:rsidR="008105EA" w:rsidRPr="00751987" w:rsidRDefault="008105EA" w:rsidP="008105EA">
            <w:pPr>
              <w:jc w:val="both"/>
              <w:rPr>
                <w:rFonts w:ascii="Arial" w:hAnsi="Arial" w:cs="Arial"/>
                <w:sz w:val="22"/>
                <w:szCs w:val="22"/>
              </w:rPr>
            </w:pPr>
          </w:p>
        </w:tc>
      </w:tr>
      <w:tr w:rsidR="007630E4" w:rsidRPr="00751987" w14:paraId="2ABABEAE" w14:textId="77777777" w:rsidTr="007630E4">
        <w:trPr>
          <w:trHeight w:val="345"/>
        </w:trPr>
        <w:tc>
          <w:tcPr>
            <w:tcW w:w="8784" w:type="dxa"/>
            <w:gridSpan w:val="6"/>
            <w:tcBorders>
              <w:top w:val="nil"/>
              <w:left w:val="nil"/>
              <w:bottom w:val="nil"/>
              <w:right w:val="nil"/>
            </w:tcBorders>
            <w:hideMark/>
          </w:tcPr>
          <w:p w14:paraId="12407B76" w14:textId="2824ACC1" w:rsidR="007630E4" w:rsidRPr="00751987" w:rsidRDefault="007630E4" w:rsidP="00E0277E">
            <w:pPr>
              <w:jc w:val="both"/>
              <w:rPr>
                <w:rFonts w:ascii="Arial" w:hAnsi="Arial" w:cs="Arial"/>
                <w:b/>
                <w:sz w:val="22"/>
                <w:szCs w:val="22"/>
              </w:rPr>
            </w:pPr>
            <w:r w:rsidRPr="00751987">
              <w:rPr>
                <w:rFonts w:ascii="Arial" w:hAnsi="Arial" w:cs="Arial"/>
                <w:sz w:val="22"/>
                <w:szCs w:val="22"/>
              </w:rPr>
              <w:t xml:space="preserve">                                                              </w:t>
            </w:r>
            <w:r w:rsidRPr="00751987">
              <w:rPr>
                <w:rFonts w:ascii="Arial" w:hAnsi="Arial" w:cs="Arial"/>
                <w:b/>
                <w:sz w:val="22"/>
                <w:szCs w:val="22"/>
              </w:rPr>
              <w:t>6. Elekt</w:t>
            </w:r>
            <w:r>
              <w:rPr>
                <w:rFonts w:ascii="Arial" w:hAnsi="Arial" w:cs="Arial"/>
                <w:b/>
                <w:sz w:val="22"/>
                <w:szCs w:val="22"/>
              </w:rPr>
              <w:t>ronikos</w:t>
            </w:r>
            <w:r w:rsidRPr="00751987">
              <w:rPr>
                <w:rFonts w:ascii="Arial" w:hAnsi="Arial" w:cs="Arial"/>
                <w:b/>
                <w:sz w:val="22"/>
                <w:szCs w:val="22"/>
              </w:rPr>
              <w:t xml:space="preserve"> paslaugos</w:t>
            </w:r>
          </w:p>
        </w:tc>
      </w:tr>
      <w:tr w:rsidR="008105EA" w:rsidRPr="00751987" w14:paraId="53237715" w14:textId="77777777" w:rsidTr="00EC4CE5">
        <w:trPr>
          <w:trHeight w:val="270"/>
        </w:trPr>
        <w:tc>
          <w:tcPr>
            <w:tcW w:w="750" w:type="dxa"/>
            <w:hideMark/>
          </w:tcPr>
          <w:p w14:paraId="5931D886" w14:textId="719D6F86" w:rsidR="008105EA" w:rsidRPr="009B0085" w:rsidRDefault="008105EA" w:rsidP="008105EA">
            <w:pPr>
              <w:jc w:val="both"/>
              <w:rPr>
                <w:rFonts w:ascii="Arial" w:hAnsi="Arial" w:cs="Arial"/>
                <w:sz w:val="20"/>
              </w:rPr>
            </w:pPr>
            <w:r w:rsidRPr="00F74B2E">
              <w:rPr>
                <w:rFonts w:ascii="Arial" w:hAnsi="Arial" w:cs="Arial"/>
                <w:sz w:val="20"/>
              </w:rPr>
              <w:t xml:space="preserve">  3</w:t>
            </w:r>
            <w:r w:rsidR="00CC3ED2">
              <w:rPr>
                <w:rFonts w:ascii="Arial" w:hAnsi="Arial" w:cs="Arial"/>
                <w:sz w:val="20"/>
              </w:rPr>
              <w:t>5</w:t>
            </w:r>
            <w:r w:rsidRPr="00F74B2E">
              <w:rPr>
                <w:rFonts w:ascii="Arial" w:hAnsi="Arial" w:cs="Arial"/>
                <w:sz w:val="20"/>
              </w:rPr>
              <w:t>.</w:t>
            </w:r>
          </w:p>
        </w:tc>
        <w:tc>
          <w:tcPr>
            <w:tcW w:w="2925" w:type="dxa"/>
          </w:tcPr>
          <w:p w14:paraId="684C792C" w14:textId="3CEDF67F" w:rsidR="008105EA" w:rsidRPr="009B0085" w:rsidRDefault="008105EA" w:rsidP="008105EA">
            <w:pPr>
              <w:jc w:val="both"/>
              <w:rPr>
                <w:rFonts w:ascii="Arial" w:hAnsi="Arial" w:cs="Arial"/>
                <w:sz w:val="20"/>
              </w:rPr>
            </w:pPr>
            <w:r w:rsidRPr="00F74B2E">
              <w:rPr>
                <w:rFonts w:ascii="Arial" w:hAnsi="Arial" w:cs="Arial"/>
                <w:sz w:val="20"/>
              </w:rPr>
              <w:t>Priekinio žibinto lemputės keitimas</w:t>
            </w:r>
            <w:r>
              <w:rPr>
                <w:rFonts w:ascii="Arial" w:hAnsi="Arial" w:cs="Arial"/>
                <w:sz w:val="20"/>
              </w:rPr>
              <w:t xml:space="preserve"> ir priekinio žibinto lemputės</w:t>
            </w:r>
          </w:p>
        </w:tc>
        <w:tc>
          <w:tcPr>
            <w:tcW w:w="1962" w:type="dxa"/>
            <w:gridSpan w:val="2"/>
          </w:tcPr>
          <w:p w14:paraId="58D18DC9" w14:textId="10162FB8" w:rsidR="008105EA" w:rsidRPr="00751987" w:rsidRDefault="008105EA" w:rsidP="008105EA">
            <w:pPr>
              <w:jc w:val="center"/>
              <w:rPr>
                <w:rFonts w:ascii="Arial" w:hAnsi="Arial" w:cs="Arial"/>
                <w:sz w:val="22"/>
                <w:szCs w:val="22"/>
              </w:rPr>
            </w:pPr>
            <w:r>
              <w:rPr>
                <w:rFonts w:ascii="Arial" w:hAnsi="Arial" w:cs="Arial"/>
                <w:sz w:val="22"/>
                <w:szCs w:val="22"/>
              </w:rPr>
              <w:t>8</w:t>
            </w:r>
          </w:p>
        </w:tc>
        <w:tc>
          <w:tcPr>
            <w:tcW w:w="1871" w:type="dxa"/>
            <w:tcBorders>
              <w:top w:val="single" w:sz="4" w:space="0" w:color="auto"/>
              <w:left w:val="single" w:sz="4" w:space="0" w:color="auto"/>
              <w:bottom w:val="single" w:sz="4" w:space="0" w:color="auto"/>
              <w:right w:val="single" w:sz="4" w:space="0" w:color="auto"/>
            </w:tcBorders>
          </w:tcPr>
          <w:p w14:paraId="7A393B12"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09C26B1" w14:textId="77777777" w:rsidR="008105EA" w:rsidRPr="00751987" w:rsidRDefault="008105EA" w:rsidP="008105EA">
            <w:pPr>
              <w:jc w:val="both"/>
              <w:rPr>
                <w:rFonts w:ascii="Arial" w:hAnsi="Arial" w:cs="Arial"/>
                <w:sz w:val="22"/>
                <w:szCs w:val="22"/>
              </w:rPr>
            </w:pPr>
          </w:p>
        </w:tc>
      </w:tr>
      <w:tr w:rsidR="008105EA" w:rsidRPr="00751987" w14:paraId="189568B0" w14:textId="77777777" w:rsidTr="00EC4CE5">
        <w:trPr>
          <w:trHeight w:val="345"/>
        </w:trPr>
        <w:tc>
          <w:tcPr>
            <w:tcW w:w="750" w:type="dxa"/>
            <w:hideMark/>
          </w:tcPr>
          <w:p w14:paraId="129C488F" w14:textId="1E89688F" w:rsidR="008105EA" w:rsidRPr="009B0085" w:rsidRDefault="008105EA" w:rsidP="008105EA">
            <w:pPr>
              <w:jc w:val="both"/>
              <w:rPr>
                <w:rFonts w:ascii="Arial" w:hAnsi="Arial" w:cs="Arial"/>
                <w:sz w:val="20"/>
              </w:rPr>
            </w:pPr>
            <w:r w:rsidRPr="00F74B2E">
              <w:rPr>
                <w:rFonts w:ascii="Arial" w:hAnsi="Arial" w:cs="Arial"/>
                <w:sz w:val="20"/>
              </w:rPr>
              <w:lastRenderedPageBreak/>
              <w:t xml:space="preserve">  3</w:t>
            </w:r>
            <w:r w:rsidR="00CC3ED2">
              <w:rPr>
                <w:rFonts w:ascii="Arial" w:hAnsi="Arial" w:cs="Arial"/>
                <w:sz w:val="20"/>
              </w:rPr>
              <w:t>6</w:t>
            </w:r>
            <w:r w:rsidRPr="00F74B2E">
              <w:rPr>
                <w:rFonts w:ascii="Arial" w:hAnsi="Arial" w:cs="Arial"/>
                <w:sz w:val="20"/>
              </w:rPr>
              <w:t>.</w:t>
            </w:r>
          </w:p>
        </w:tc>
        <w:tc>
          <w:tcPr>
            <w:tcW w:w="2925" w:type="dxa"/>
          </w:tcPr>
          <w:p w14:paraId="109846F5" w14:textId="042590BB" w:rsidR="008105EA" w:rsidRPr="009B0085" w:rsidRDefault="008105EA" w:rsidP="008105EA">
            <w:pPr>
              <w:jc w:val="both"/>
              <w:rPr>
                <w:rFonts w:ascii="Arial" w:hAnsi="Arial" w:cs="Arial"/>
                <w:sz w:val="20"/>
              </w:rPr>
            </w:pPr>
            <w:r w:rsidRPr="00F74B2E">
              <w:rPr>
                <w:rFonts w:ascii="Arial" w:hAnsi="Arial" w:cs="Arial"/>
                <w:sz w:val="20"/>
              </w:rPr>
              <w:t>Galinio žibinto lemputės keitimas</w:t>
            </w:r>
            <w:r>
              <w:rPr>
                <w:rFonts w:ascii="Arial" w:hAnsi="Arial" w:cs="Arial"/>
                <w:sz w:val="20"/>
              </w:rPr>
              <w:t xml:space="preserve"> ir galinio žibinto lemputės</w:t>
            </w:r>
          </w:p>
        </w:tc>
        <w:tc>
          <w:tcPr>
            <w:tcW w:w="1962" w:type="dxa"/>
            <w:gridSpan w:val="2"/>
          </w:tcPr>
          <w:p w14:paraId="3CE6D08A" w14:textId="302E10C1" w:rsidR="008105EA" w:rsidRPr="00751987" w:rsidRDefault="008105EA" w:rsidP="008105EA">
            <w:pPr>
              <w:jc w:val="center"/>
              <w:rPr>
                <w:rFonts w:ascii="Arial" w:hAnsi="Arial" w:cs="Arial"/>
                <w:sz w:val="22"/>
                <w:szCs w:val="22"/>
              </w:rPr>
            </w:pPr>
            <w:r>
              <w:rPr>
                <w:rFonts w:ascii="Arial" w:hAnsi="Arial" w:cs="Arial"/>
                <w:sz w:val="22"/>
                <w:szCs w:val="22"/>
              </w:rPr>
              <w:t>8</w:t>
            </w:r>
          </w:p>
        </w:tc>
        <w:tc>
          <w:tcPr>
            <w:tcW w:w="1871" w:type="dxa"/>
            <w:tcBorders>
              <w:top w:val="single" w:sz="4" w:space="0" w:color="auto"/>
              <w:left w:val="single" w:sz="4" w:space="0" w:color="auto"/>
              <w:bottom w:val="single" w:sz="4" w:space="0" w:color="auto"/>
              <w:right w:val="single" w:sz="4" w:space="0" w:color="auto"/>
            </w:tcBorders>
          </w:tcPr>
          <w:p w14:paraId="7DDB060F"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6847C09" w14:textId="77777777" w:rsidR="008105EA" w:rsidRPr="00751987" w:rsidRDefault="008105EA" w:rsidP="008105EA">
            <w:pPr>
              <w:jc w:val="both"/>
              <w:rPr>
                <w:rFonts w:ascii="Arial" w:hAnsi="Arial" w:cs="Arial"/>
                <w:sz w:val="22"/>
                <w:szCs w:val="22"/>
              </w:rPr>
            </w:pPr>
          </w:p>
        </w:tc>
      </w:tr>
      <w:tr w:rsidR="008105EA" w:rsidRPr="00751987" w14:paraId="30AA8605" w14:textId="77777777" w:rsidTr="00EC4CE5">
        <w:trPr>
          <w:trHeight w:val="270"/>
        </w:trPr>
        <w:tc>
          <w:tcPr>
            <w:tcW w:w="750" w:type="dxa"/>
            <w:hideMark/>
          </w:tcPr>
          <w:p w14:paraId="36DDDC17" w14:textId="13C73C85" w:rsidR="008105EA" w:rsidRPr="009B0085" w:rsidRDefault="008105EA" w:rsidP="008105EA">
            <w:pPr>
              <w:jc w:val="both"/>
              <w:rPr>
                <w:rFonts w:ascii="Arial" w:hAnsi="Arial" w:cs="Arial"/>
                <w:sz w:val="20"/>
              </w:rPr>
            </w:pPr>
            <w:r w:rsidRPr="00F74B2E">
              <w:rPr>
                <w:rFonts w:ascii="Arial" w:hAnsi="Arial" w:cs="Arial"/>
                <w:sz w:val="20"/>
              </w:rPr>
              <w:t xml:space="preserve">  3</w:t>
            </w:r>
            <w:r w:rsidR="00CC3ED2">
              <w:rPr>
                <w:rFonts w:ascii="Arial" w:hAnsi="Arial" w:cs="Arial"/>
                <w:sz w:val="20"/>
              </w:rPr>
              <w:t>7</w:t>
            </w:r>
            <w:r w:rsidRPr="00F74B2E">
              <w:rPr>
                <w:rFonts w:ascii="Arial" w:hAnsi="Arial" w:cs="Arial"/>
                <w:sz w:val="20"/>
              </w:rPr>
              <w:t>.</w:t>
            </w:r>
          </w:p>
        </w:tc>
        <w:tc>
          <w:tcPr>
            <w:tcW w:w="2925" w:type="dxa"/>
          </w:tcPr>
          <w:p w14:paraId="78512203" w14:textId="3EE88E87" w:rsidR="008105EA" w:rsidRPr="009B0085" w:rsidRDefault="008105EA" w:rsidP="008105EA">
            <w:pPr>
              <w:jc w:val="both"/>
              <w:rPr>
                <w:rFonts w:ascii="Arial" w:hAnsi="Arial" w:cs="Arial"/>
                <w:sz w:val="20"/>
              </w:rPr>
            </w:pPr>
            <w:r w:rsidRPr="00F74B2E">
              <w:rPr>
                <w:rFonts w:ascii="Arial" w:hAnsi="Arial" w:cs="Arial"/>
                <w:sz w:val="20"/>
              </w:rPr>
              <w:t>Žibintų reguliavimas</w:t>
            </w:r>
          </w:p>
        </w:tc>
        <w:tc>
          <w:tcPr>
            <w:tcW w:w="1962" w:type="dxa"/>
            <w:gridSpan w:val="2"/>
          </w:tcPr>
          <w:p w14:paraId="5B92CE1D" w14:textId="7AB0ADCD" w:rsidR="008105EA" w:rsidRPr="00751987" w:rsidRDefault="008105EA" w:rsidP="008105EA">
            <w:pPr>
              <w:jc w:val="center"/>
              <w:rPr>
                <w:rFonts w:ascii="Arial" w:hAnsi="Arial" w:cs="Arial"/>
                <w:sz w:val="22"/>
                <w:szCs w:val="22"/>
              </w:rPr>
            </w:pPr>
            <w:r>
              <w:rPr>
                <w:rFonts w:ascii="Arial" w:hAnsi="Arial" w:cs="Arial"/>
                <w:sz w:val="22"/>
                <w:szCs w:val="22"/>
              </w:rPr>
              <w:t>3</w:t>
            </w:r>
          </w:p>
        </w:tc>
        <w:tc>
          <w:tcPr>
            <w:tcW w:w="1871" w:type="dxa"/>
            <w:tcBorders>
              <w:top w:val="single" w:sz="4" w:space="0" w:color="auto"/>
              <w:left w:val="single" w:sz="4" w:space="0" w:color="auto"/>
              <w:bottom w:val="single" w:sz="4" w:space="0" w:color="auto"/>
              <w:right w:val="single" w:sz="4" w:space="0" w:color="auto"/>
            </w:tcBorders>
          </w:tcPr>
          <w:p w14:paraId="29FA26A6"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CA9684C" w14:textId="77777777" w:rsidR="008105EA" w:rsidRPr="00751987" w:rsidRDefault="008105EA" w:rsidP="008105EA">
            <w:pPr>
              <w:jc w:val="both"/>
              <w:rPr>
                <w:rFonts w:ascii="Arial" w:hAnsi="Arial" w:cs="Arial"/>
                <w:sz w:val="22"/>
                <w:szCs w:val="22"/>
              </w:rPr>
            </w:pPr>
          </w:p>
        </w:tc>
      </w:tr>
      <w:tr w:rsidR="008105EA" w:rsidRPr="00751987" w14:paraId="60537C55" w14:textId="77777777" w:rsidTr="00EC4CE5">
        <w:trPr>
          <w:trHeight w:val="270"/>
        </w:trPr>
        <w:tc>
          <w:tcPr>
            <w:tcW w:w="750" w:type="dxa"/>
            <w:hideMark/>
          </w:tcPr>
          <w:p w14:paraId="18E435FA" w14:textId="335A9740" w:rsidR="008105EA" w:rsidRPr="009B0085" w:rsidRDefault="008105EA" w:rsidP="008105EA">
            <w:pPr>
              <w:jc w:val="both"/>
              <w:rPr>
                <w:rFonts w:ascii="Arial" w:hAnsi="Arial" w:cs="Arial"/>
                <w:sz w:val="20"/>
              </w:rPr>
            </w:pPr>
            <w:r w:rsidRPr="00F74B2E">
              <w:rPr>
                <w:rFonts w:ascii="Arial" w:hAnsi="Arial" w:cs="Arial"/>
                <w:sz w:val="20"/>
              </w:rPr>
              <w:t xml:space="preserve">  3</w:t>
            </w:r>
            <w:r w:rsidR="00CC3ED2">
              <w:rPr>
                <w:rFonts w:ascii="Arial" w:hAnsi="Arial" w:cs="Arial"/>
                <w:sz w:val="20"/>
              </w:rPr>
              <w:t>8</w:t>
            </w:r>
            <w:r w:rsidRPr="00F74B2E">
              <w:rPr>
                <w:rFonts w:ascii="Arial" w:hAnsi="Arial" w:cs="Arial"/>
                <w:sz w:val="20"/>
              </w:rPr>
              <w:t>.</w:t>
            </w:r>
          </w:p>
        </w:tc>
        <w:tc>
          <w:tcPr>
            <w:tcW w:w="2925" w:type="dxa"/>
          </w:tcPr>
          <w:p w14:paraId="05F7683A" w14:textId="4D57F87D" w:rsidR="008105EA" w:rsidRPr="009B0085" w:rsidRDefault="008105EA" w:rsidP="008105EA">
            <w:pPr>
              <w:jc w:val="both"/>
              <w:rPr>
                <w:rFonts w:ascii="Arial" w:hAnsi="Arial" w:cs="Arial"/>
                <w:sz w:val="20"/>
              </w:rPr>
            </w:pPr>
            <w:r w:rsidRPr="00F74B2E">
              <w:rPr>
                <w:rFonts w:ascii="Arial" w:hAnsi="Arial" w:cs="Arial"/>
                <w:sz w:val="20"/>
              </w:rPr>
              <w:t>Generatoriaus remontas</w:t>
            </w:r>
            <w:r>
              <w:rPr>
                <w:rFonts w:ascii="Arial" w:hAnsi="Arial" w:cs="Arial"/>
                <w:sz w:val="20"/>
              </w:rPr>
              <w:t xml:space="preserve"> </w:t>
            </w:r>
          </w:p>
        </w:tc>
        <w:tc>
          <w:tcPr>
            <w:tcW w:w="1962" w:type="dxa"/>
            <w:gridSpan w:val="2"/>
          </w:tcPr>
          <w:p w14:paraId="7F663994" w14:textId="42E4A1C9" w:rsidR="008105EA" w:rsidRPr="00751987" w:rsidRDefault="008105EA" w:rsidP="008105EA">
            <w:pPr>
              <w:jc w:val="center"/>
              <w:rPr>
                <w:rFonts w:ascii="Arial" w:hAnsi="Arial" w:cs="Arial"/>
                <w:sz w:val="22"/>
                <w:szCs w:val="22"/>
              </w:rPr>
            </w:pPr>
            <w:r>
              <w:rPr>
                <w:rFonts w:ascii="Arial" w:hAnsi="Arial" w:cs="Arial"/>
                <w:sz w:val="22"/>
                <w:szCs w:val="22"/>
              </w:rPr>
              <w:t>2</w:t>
            </w:r>
          </w:p>
        </w:tc>
        <w:tc>
          <w:tcPr>
            <w:tcW w:w="1871" w:type="dxa"/>
            <w:tcBorders>
              <w:top w:val="single" w:sz="4" w:space="0" w:color="auto"/>
              <w:left w:val="single" w:sz="4" w:space="0" w:color="auto"/>
              <w:bottom w:val="single" w:sz="4" w:space="0" w:color="auto"/>
              <w:right w:val="single" w:sz="4" w:space="0" w:color="auto"/>
            </w:tcBorders>
          </w:tcPr>
          <w:p w14:paraId="0FBBF208"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840DBC6" w14:textId="77777777" w:rsidR="008105EA" w:rsidRPr="00751987" w:rsidRDefault="008105EA" w:rsidP="008105EA">
            <w:pPr>
              <w:jc w:val="both"/>
              <w:rPr>
                <w:rFonts w:ascii="Arial" w:hAnsi="Arial" w:cs="Arial"/>
                <w:sz w:val="22"/>
                <w:szCs w:val="22"/>
              </w:rPr>
            </w:pPr>
          </w:p>
        </w:tc>
      </w:tr>
      <w:tr w:rsidR="008105EA" w:rsidRPr="00751987" w14:paraId="760F4F71" w14:textId="77777777" w:rsidTr="00EC4CE5">
        <w:trPr>
          <w:trHeight w:val="180"/>
        </w:trPr>
        <w:tc>
          <w:tcPr>
            <w:tcW w:w="750" w:type="dxa"/>
            <w:hideMark/>
          </w:tcPr>
          <w:p w14:paraId="7DD5BCCA" w14:textId="17D6AA65" w:rsidR="008105EA" w:rsidRPr="009B0085" w:rsidRDefault="008105EA" w:rsidP="008105EA">
            <w:pPr>
              <w:jc w:val="both"/>
              <w:rPr>
                <w:rFonts w:ascii="Arial" w:hAnsi="Arial" w:cs="Arial"/>
                <w:sz w:val="20"/>
              </w:rPr>
            </w:pPr>
            <w:r w:rsidRPr="00F74B2E">
              <w:rPr>
                <w:rFonts w:ascii="Arial" w:hAnsi="Arial" w:cs="Arial"/>
                <w:sz w:val="20"/>
              </w:rPr>
              <w:t xml:space="preserve">  </w:t>
            </w:r>
            <w:r w:rsidR="00CC3ED2">
              <w:rPr>
                <w:rFonts w:ascii="Arial" w:hAnsi="Arial" w:cs="Arial"/>
                <w:sz w:val="20"/>
              </w:rPr>
              <w:t>39</w:t>
            </w:r>
            <w:r w:rsidRPr="00F74B2E">
              <w:rPr>
                <w:rFonts w:ascii="Arial" w:hAnsi="Arial" w:cs="Arial"/>
                <w:sz w:val="20"/>
              </w:rPr>
              <w:t>.</w:t>
            </w:r>
          </w:p>
        </w:tc>
        <w:tc>
          <w:tcPr>
            <w:tcW w:w="2925" w:type="dxa"/>
          </w:tcPr>
          <w:p w14:paraId="0BB89184" w14:textId="1099C87F" w:rsidR="008105EA" w:rsidRPr="009B0085" w:rsidRDefault="008105EA" w:rsidP="008105EA">
            <w:pPr>
              <w:jc w:val="both"/>
              <w:rPr>
                <w:rFonts w:ascii="Arial" w:hAnsi="Arial" w:cs="Arial"/>
                <w:sz w:val="20"/>
              </w:rPr>
            </w:pPr>
            <w:r w:rsidRPr="00F74B2E">
              <w:rPr>
                <w:rFonts w:ascii="Arial" w:hAnsi="Arial" w:cs="Arial"/>
                <w:sz w:val="20"/>
              </w:rPr>
              <w:t>Starterio remontas</w:t>
            </w:r>
            <w:r>
              <w:rPr>
                <w:rFonts w:ascii="Arial" w:hAnsi="Arial" w:cs="Arial"/>
                <w:sz w:val="20"/>
              </w:rPr>
              <w:t xml:space="preserve"> ir starteris</w:t>
            </w:r>
          </w:p>
        </w:tc>
        <w:tc>
          <w:tcPr>
            <w:tcW w:w="1962" w:type="dxa"/>
            <w:gridSpan w:val="2"/>
          </w:tcPr>
          <w:p w14:paraId="42B31972" w14:textId="76AD5C91" w:rsidR="008105EA" w:rsidRPr="00751987" w:rsidRDefault="008105EA" w:rsidP="008105EA">
            <w:pPr>
              <w:jc w:val="center"/>
              <w:rPr>
                <w:rFonts w:ascii="Arial" w:hAnsi="Arial" w:cs="Arial"/>
                <w:sz w:val="22"/>
                <w:szCs w:val="22"/>
              </w:rPr>
            </w:pPr>
            <w:r>
              <w:rPr>
                <w:rFonts w:ascii="Arial" w:hAnsi="Arial" w:cs="Arial"/>
                <w:sz w:val="22"/>
                <w:szCs w:val="22"/>
              </w:rPr>
              <w:t>2</w:t>
            </w:r>
          </w:p>
        </w:tc>
        <w:tc>
          <w:tcPr>
            <w:tcW w:w="1871" w:type="dxa"/>
            <w:tcBorders>
              <w:top w:val="single" w:sz="4" w:space="0" w:color="auto"/>
              <w:left w:val="single" w:sz="4" w:space="0" w:color="auto"/>
              <w:bottom w:val="single" w:sz="4" w:space="0" w:color="auto"/>
              <w:right w:val="single" w:sz="4" w:space="0" w:color="auto"/>
            </w:tcBorders>
          </w:tcPr>
          <w:p w14:paraId="6BE3EF7F" w14:textId="77777777" w:rsidR="008105EA" w:rsidRPr="00751987" w:rsidRDefault="008105EA" w:rsidP="008105EA">
            <w:pPr>
              <w:jc w:val="both"/>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267C71C" w14:textId="77777777" w:rsidR="008105EA" w:rsidRPr="00751987" w:rsidRDefault="008105EA" w:rsidP="008105EA">
            <w:pPr>
              <w:jc w:val="both"/>
              <w:rPr>
                <w:rFonts w:ascii="Arial" w:hAnsi="Arial" w:cs="Arial"/>
                <w:sz w:val="22"/>
                <w:szCs w:val="22"/>
              </w:rPr>
            </w:pPr>
          </w:p>
        </w:tc>
      </w:tr>
      <w:tr w:rsidR="007630E4" w:rsidRPr="00751987" w14:paraId="60F39E3E" w14:textId="77777777" w:rsidTr="007630E4">
        <w:trPr>
          <w:trHeight w:val="180"/>
        </w:trPr>
        <w:tc>
          <w:tcPr>
            <w:tcW w:w="7508" w:type="dxa"/>
            <w:gridSpan w:val="5"/>
            <w:tcBorders>
              <w:top w:val="single" w:sz="4" w:space="0" w:color="auto"/>
              <w:left w:val="single" w:sz="4" w:space="0" w:color="auto"/>
              <w:bottom w:val="single" w:sz="4" w:space="0" w:color="auto"/>
              <w:right w:val="single" w:sz="4" w:space="0" w:color="auto"/>
            </w:tcBorders>
          </w:tcPr>
          <w:p w14:paraId="0CC4E99B" w14:textId="3E17401D" w:rsidR="007630E4" w:rsidRPr="009B0085" w:rsidRDefault="007630E4" w:rsidP="0055600B">
            <w:pPr>
              <w:jc w:val="right"/>
              <w:rPr>
                <w:rFonts w:ascii="Arial" w:hAnsi="Arial" w:cs="Arial"/>
                <w:b/>
                <w:bCs/>
                <w:sz w:val="20"/>
              </w:rPr>
            </w:pPr>
            <w:r w:rsidRPr="009B0085">
              <w:rPr>
                <w:rFonts w:ascii="Arial" w:hAnsi="Arial" w:cs="Arial"/>
                <w:b/>
                <w:bCs/>
                <w:sz w:val="20"/>
              </w:rPr>
              <w:t xml:space="preserve">                                                                                        Suma be PVM Eur.</w:t>
            </w:r>
          </w:p>
        </w:tc>
        <w:tc>
          <w:tcPr>
            <w:tcW w:w="1276" w:type="dxa"/>
            <w:tcBorders>
              <w:top w:val="single" w:sz="4" w:space="0" w:color="auto"/>
              <w:left w:val="single" w:sz="4" w:space="0" w:color="auto"/>
              <w:bottom w:val="single" w:sz="4" w:space="0" w:color="auto"/>
              <w:right w:val="single" w:sz="4" w:space="0" w:color="auto"/>
            </w:tcBorders>
          </w:tcPr>
          <w:p w14:paraId="794285BE" w14:textId="77777777" w:rsidR="007630E4" w:rsidRPr="00751987" w:rsidRDefault="007630E4" w:rsidP="00DC6DC8">
            <w:pPr>
              <w:jc w:val="both"/>
              <w:rPr>
                <w:rFonts w:ascii="Arial" w:hAnsi="Arial" w:cs="Arial"/>
                <w:sz w:val="22"/>
                <w:szCs w:val="22"/>
              </w:rPr>
            </w:pPr>
          </w:p>
        </w:tc>
      </w:tr>
      <w:tr w:rsidR="007630E4" w:rsidRPr="00751987" w14:paraId="4B6C8DDF" w14:textId="77777777" w:rsidTr="007630E4">
        <w:trPr>
          <w:trHeight w:val="180"/>
        </w:trPr>
        <w:tc>
          <w:tcPr>
            <w:tcW w:w="7508" w:type="dxa"/>
            <w:gridSpan w:val="5"/>
            <w:tcBorders>
              <w:top w:val="single" w:sz="4" w:space="0" w:color="auto"/>
              <w:left w:val="single" w:sz="4" w:space="0" w:color="auto"/>
              <w:bottom w:val="single" w:sz="4" w:space="0" w:color="auto"/>
              <w:right w:val="single" w:sz="4" w:space="0" w:color="auto"/>
            </w:tcBorders>
          </w:tcPr>
          <w:p w14:paraId="1E3EEDAB" w14:textId="2A245F53" w:rsidR="007630E4" w:rsidRPr="009B0085" w:rsidRDefault="007630E4" w:rsidP="0055600B">
            <w:pPr>
              <w:jc w:val="right"/>
              <w:rPr>
                <w:rFonts w:ascii="Arial" w:hAnsi="Arial" w:cs="Arial"/>
                <w:b/>
                <w:bCs/>
                <w:sz w:val="20"/>
              </w:rPr>
            </w:pPr>
            <w:r w:rsidRPr="009B0085">
              <w:rPr>
                <w:rFonts w:ascii="Arial" w:hAnsi="Arial" w:cs="Arial"/>
                <w:b/>
                <w:bCs/>
                <w:sz w:val="20"/>
              </w:rPr>
              <w:t xml:space="preserve">                                                                                           PVM suma Eur.</w:t>
            </w:r>
          </w:p>
        </w:tc>
        <w:tc>
          <w:tcPr>
            <w:tcW w:w="1276" w:type="dxa"/>
            <w:tcBorders>
              <w:top w:val="single" w:sz="4" w:space="0" w:color="auto"/>
              <w:left w:val="single" w:sz="4" w:space="0" w:color="auto"/>
              <w:bottom w:val="single" w:sz="4" w:space="0" w:color="auto"/>
              <w:right w:val="single" w:sz="4" w:space="0" w:color="auto"/>
            </w:tcBorders>
          </w:tcPr>
          <w:p w14:paraId="6F30828C" w14:textId="77777777" w:rsidR="007630E4" w:rsidRPr="00751987" w:rsidRDefault="007630E4" w:rsidP="00DC6DC8">
            <w:pPr>
              <w:jc w:val="both"/>
              <w:rPr>
                <w:rFonts w:ascii="Arial" w:hAnsi="Arial" w:cs="Arial"/>
                <w:sz w:val="22"/>
                <w:szCs w:val="22"/>
              </w:rPr>
            </w:pPr>
          </w:p>
        </w:tc>
      </w:tr>
      <w:tr w:rsidR="007630E4" w:rsidRPr="00751987" w14:paraId="70437C68" w14:textId="77777777" w:rsidTr="007630E4">
        <w:trPr>
          <w:trHeight w:val="180"/>
        </w:trPr>
        <w:tc>
          <w:tcPr>
            <w:tcW w:w="7508" w:type="dxa"/>
            <w:gridSpan w:val="5"/>
            <w:tcBorders>
              <w:top w:val="single" w:sz="4" w:space="0" w:color="auto"/>
              <w:left w:val="single" w:sz="4" w:space="0" w:color="auto"/>
              <w:bottom w:val="single" w:sz="4" w:space="0" w:color="auto"/>
              <w:right w:val="single" w:sz="4" w:space="0" w:color="auto"/>
            </w:tcBorders>
          </w:tcPr>
          <w:p w14:paraId="43A3C815" w14:textId="0425D1B0" w:rsidR="007630E4" w:rsidRPr="009B0085" w:rsidRDefault="007630E4" w:rsidP="0055600B">
            <w:pPr>
              <w:jc w:val="right"/>
              <w:rPr>
                <w:rFonts w:ascii="Arial" w:hAnsi="Arial" w:cs="Arial"/>
                <w:b/>
                <w:bCs/>
                <w:sz w:val="20"/>
              </w:rPr>
            </w:pPr>
            <w:r w:rsidRPr="009B0085">
              <w:rPr>
                <w:rFonts w:ascii="Arial" w:hAnsi="Arial" w:cs="Arial"/>
                <w:b/>
                <w:bCs/>
                <w:sz w:val="20"/>
              </w:rPr>
              <w:t xml:space="preserve">                                                                            Iš viso suma su PVM Eur.</w:t>
            </w:r>
          </w:p>
        </w:tc>
        <w:tc>
          <w:tcPr>
            <w:tcW w:w="1276" w:type="dxa"/>
            <w:tcBorders>
              <w:top w:val="single" w:sz="4" w:space="0" w:color="auto"/>
              <w:left w:val="single" w:sz="4" w:space="0" w:color="auto"/>
              <w:bottom w:val="single" w:sz="4" w:space="0" w:color="auto"/>
              <w:right w:val="single" w:sz="4" w:space="0" w:color="auto"/>
            </w:tcBorders>
          </w:tcPr>
          <w:p w14:paraId="7D3FB793" w14:textId="77777777" w:rsidR="007630E4" w:rsidRPr="00751987" w:rsidRDefault="007630E4" w:rsidP="00DC6DC8">
            <w:pPr>
              <w:jc w:val="both"/>
              <w:rPr>
                <w:rFonts w:ascii="Arial" w:hAnsi="Arial" w:cs="Arial"/>
                <w:sz w:val="22"/>
                <w:szCs w:val="22"/>
              </w:rPr>
            </w:pPr>
          </w:p>
        </w:tc>
      </w:tr>
    </w:tbl>
    <w:p w14:paraId="39D2A7BE" w14:textId="77777777" w:rsidR="004C5420" w:rsidRDefault="004C5420" w:rsidP="004C5420">
      <w:pPr>
        <w:ind w:left="1704" w:firstLine="284"/>
        <w:jc w:val="both"/>
        <w:rPr>
          <w:rFonts w:ascii="Arial" w:hAnsi="Arial" w:cs="Arial"/>
          <w:sz w:val="22"/>
          <w:szCs w:val="22"/>
        </w:rPr>
      </w:pPr>
    </w:p>
    <w:p w14:paraId="0BF00423" w14:textId="3D06680E" w:rsidR="002748AE" w:rsidRPr="009B0085" w:rsidRDefault="002748AE" w:rsidP="004C5420">
      <w:pPr>
        <w:ind w:left="1704" w:firstLine="284"/>
        <w:jc w:val="both"/>
        <w:rPr>
          <w:rFonts w:ascii="Arial" w:hAnsi="Arial" w:cs="Arial"/>
          <w:sz w:val="22"/>
          <w:szCs w:val="22"/>
        </w:rPr>
      </w:pPr>
      <w:r w:rsidRPr="009B0085">
        <w:rPr>
          <w:rFonts w:ascii="Arial" w:hAnsi="Arial" w:cs="Arial"/>
          <w:b/>
        </w:rPr>
        <w:t>KIA SPORTAGE 2006 m. 2.0 cm</w:t>
      </w:r>
      <w:r w:rsidRPr="009B0085">
        <w:rPr>
          <w:rFonts w:ascii="Arial" w:hAnsi="Arial" w:cs="Arial"/>
          <w:b/>
          <w:vertAlign w:val="superscript"/>
        </w:rPr>
        <w:t xml:space="preserve">3  </w:t>
      </w:r>
      <w:r w:rsidRPr="009B0085">
        <w:rPr>
          <w:rFonts w:ascii="Arial" w:hAnsi="Arial" w:cs="Arial"/>
          <w:b/>
        </w:rPr>
        <w:t>104 Kw</w:t>
      </w:r>
      <w:r w:rsidR="00E26C65" w:rsidRPr="009B0085">
        <w:rPr>
          <w:rFonts w:ascii="Arial" w:hAnsi="Arial" w:cs="Arial"/>
          <w:b/>
        </w:rPr>
        <w:t xml:space="preserve"> </w:t>
      </w:r>
      <w:r w:rsidRPr="009B0085">
        <w:rPr>
          <w:rFonts w:ascii="Arial" w:hAnsi="Arial" w:cs="Arial"/>
          <w:b/>
        </w:rPr>
        <w:t>(Benzinas)</w:t>
      </w:r>
    </w:p>
    <w:p w14:paraId="11DB673E" w14:textId="77777777" w:rsidR="002748AE" w:rsidRDefault="002748AE" w:rsidP="002748AE">
      <w:pPr>
        <w:rPr>
          <w:b/>
          <w:sz w:val="22"/>
          <w:szCs w:val="22"/>
        </w:rPr>
      </w:pPr>
    </w:p>
    <w:p w14:paraId="291475AA" w14:textId="4A539BD4" w:rsidR="002748AE" w:rsidRPr="009B0085" w:rsidRDefault="00DC6DC8" w:rsidP="002748AE">
      <w:pPr>
        <w:rPr>
          <w:rFonts w:ascii="Arial" w:hAnsi="Arial" w:cs="Arial"/>
          <w:b/>
          <w:sz w:val="18"/>
          <w:szCs w:val="18"/>
        </w:rPr>
      </w:pPr>
      <w:r w:rsidRPr="009B0085">
        <w:rPr>
          <w:rFonts w:ascii="Arial" w:hAnsi="Arial" w:cs="Arial"/>
          <w:b/>
          <w:sz w:val="18"/>
          <w:szCs w:val="18"/>
        </w:rPr>
        <w:t xml:space="preserve">3 </w:t>
      </w:r>
      <w:r w:rsidR="002748AE" w:rsidRPr="009B0085">
        <w:rPr>
          <w:rFonts w:ascii="Arial" w:hAnsi="Arial" w:cs="Arial"/>
          <w:b/>
          <w:sz w:val="18"/>
          <w:szCs w:val="18"/>
        </w:rPr>
        <w:t>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2529"/>
        <w:gridCol w:w="16"/>
        <w:gridCol w:w="1681"/>
        <w:gridCol w:w="1716"/>
        <w:gridCol w:w="2193"/>
      </w:tblGrid>
      <w:tr w:rsidR="00D97162" w:rsidRPr="004C5420" w14:paraId="3ABDF2B6" w14:textId="77777777" w:rsidTr="00D97162">
        <w:trPr>
          <w:trHeight w:val="1384"/>
        </w:trPr>
        <w:tc>
          <w:tcPr>
            <w:tcW w:w="649" w:type="dxa"/>
            <w:tcBorders>
              <w:top w:val="single" w:sz="4" w:space="0" w:color="auto"/>
              <w:left w:val="single" w:sz="4" w:space="0" w:color="auto"/>
              <w:bottom w:val="single" w:sz="4" w:space="0" w:color="auto"/>
              <w:right w:val="single" w:sz="4" w:space="0" w:color="auto"/>
            </w:tcBorders>
            <w:hideMark/>
          </w:tcPr>
          <w:p w14:paraId="10F2C0D2" w14:textId="77777777" w:rsidR="00D97162" w:rsidRPr="009B0085" w:rsidRDefault="00D97162" w:rsidP="00DF01DA">
            <w:pPr>
              <w:jc w:val="center"/>
              <w:rPr>
                <w:rFonts w:ascii="Arial" w:hAnsi="Arial" w:cs="Arial"/>
                <w:b/>
                <w:sz w:val="20"/>
                <w:lang w:val="pt-BR"/>
              </w:rPr>
            </w:pPr>
          </w:p>
          <w:p w14:paraId="4BDBE565" w14:textId="77777777" w:rsidR="00D97162" w:rsidRPr="009B0085" w:rsidRDefault="00D97162" w:rsidP="00DF01DA">
            <w:pPr>
              <w:jc w:val="center"/>
              <w:rPr>
                <w:rFonts w:ascii="Arial" w:hAnsi="Arial" w:cs="Arial"/>
                <w:b/>
                <w:sz w:val="20"/>
              </w:rPr>
            </w:pPr>
            <w:r w:rsidRPr="009B0085">
              <w:rPr>
                <w:rFonts w:ascii="Arial" w:hAnsi="Arial" w:cs="Arial"/>
                <w:b/>
                <w:sz w:val="20"/>
              </w:rPr>
              <w:t>Eil. Nr.</w:t>
            </w:r>
          </w:p>
        </w:tc>
        <w:tc>
          <w:tcPr>
            <w:tcW w:w="2545" w:type="dxa"/>
            <w:gridSpan w:val="2"/>
            <w:tcBorders>
              <w:top w:val="single" w:sz="4" w:space="0" w:color="auto"/>
              <w:left w:val="single" w:sz="4" w:space="0" w:color="auto"/>
              <w:bottom w:val="single" w:sz="4" w:space="0" w:color="auto"/>
              <w:right w:val="single" w:sz="4" w:space="0" w:color="auto"/>
            </w:tcBorders>
            <w:hideMark/>
          </w:tcPr>
          <w:p w14:paraId="4DFC3ADE" w14:textId="77777777" w:rsidR="00D97162" w:rsidRPr="009B0085" w:rsidRDefault="00D97162" w:rsidP="00DF01DA">
            <w:pPr>
              <w:jc w:val="center"/>
              <w:rPr>
                <w:rFonts w:ascii="Arial" w:hAnsi="Arial" w:cs="Arial"/>
                <w:b/>
                <w:sz w:val="20"/>
              </w:rPr>
            </w:pPr>
            <w:r w:rsidRPr="009B0085">
              <w:rPr>
                <w:rFonts w:ascii="Arial" w:hAnsi="Arial" w:cs="Arial"/>
                <w:b/>
                <w:sz w:val="20"/>
              </w:rPr>
              <w:t xml:space="preserve">Remonto paslaugų ir automobilių detalių pavadinimai </w:t>
            </w:r>
          </w:p>
        </w:tc>
        <w:tc>
          <w:tcPr>
            <w:tcW w:w="1681" w:type="dxa"/>
            <w:vAlign w:val="center"/>
            <w:hideMark/>
          </w:tcPr>
          <w:p w14:paraId="0D119588" w14:textId="77777777" w:rsidR="00D97162" w:rsidRPr="009B0085" w:rsidRDefault="00D97162" w:rsidP="009B0085">
            <w:pPr>
              <w:jc w:val="center"/>
              <w:rPr>
                <w:rFonts w:ascii="Arial" w:hAnsi="Arial" w:cs="Arial"/>
                <w:b/>
                <w:bCs/>
                <w:sz w:val="20"/>
              </w:rPr>
            </w:pPr>
            <w:r w:rsidRPr="009B0085">
              <w:rPr>
                <w:rFonts w:ascii="Arial" w:hAnsi="Arial" w:cs="Arial"/>
                <w:b/>
                <w:bCs/>
                <w:sz w:val="20"/>
              </w:rPr>
              <w:t>Orientacinis kiekis</w:t>
            </w:r>
          </w:p>
          <w:p w14:paraId="11D4235A" w14:textId="76A23C19" w:rsidR="00D97162" w:rsidRPr="009B0085" w:rsidRDefault="00D97162" w:rsidP="009B0085">
            <w:pPr>
              <w:jc w:val="center"/>
              <w:rPr>
                <w:rFonts w:ascii="Arial" w:hAnsi="Arial" w:cs="Arial"/>
                <w:b/>
                <w:bCs/>
                <w:sz w:val="20"/>
              </w:rPr>
            </w:pPr>
            <w:r w:rsidRPr="009B0085">
              <w:rPr>
                <w:rFonts w:ascii="Arial" w:hAnsi="Arial" w:cs="Arial"/>
                <w:b/>
                <w:bCs/>
                <w:sz w:val="20"/>
              </w:rPr>
              <w:t>(3 metams)</w:t>
            </w:r>
          </w:p>
        </w:tc>
        <w:tc>
          <w:tcPr>
            <w:tcW w:w="1716" w:type="dxa"/>
            <w:hideMark/>
          </w:tcPr>
          <w:p w14:paraId="4A879605" w14:textId="1B66CB71" w:rsidR="00D97162" w:rsidRPr="009B0085" w:rsidRDefault="00D97162" w:rsidP="00DF01DA">
            <w:pPr>
              <w:jc w:val="center"/>
              <w:rPr>
                <w:rFonts w:ascii="Arial" w:hAnsi="Arial" w:cs="Arial"/>
                <w:b/>
                <w:bCs/>
                <w:sz w:val="20"/>
              </w:rPr>
            </w:pPr>
            <w:r w:rsidRPr="009B0085">
              <w:rPr>
                <w:rFonts w:ascii="Arial" w:hAnsi="Arial" w:cs="Arial"/>
                <w:b/>
                <w:bCs/>
                <w:sz w:val="20"/>
              </w:rPr>
              <w:t xml:space="preserve">Įkainis Eur </w:t>
            </w:r>
            <w:r w:rsidR="00DE418E">
              <w:rPr>
                <w:rFonts w:ascii="Arial" w:hAnsi="Arial" w:cs="Arial"/>
                <w:b/>
                <w:bCs/>
                <w:sz w:val="20"/>
              </w:rPr>
              <w:t xml:space="preserve">be </w:t>
            </w:r>
            <w:r w:rsidRPr="009B0085">
              <w:rPr>
                <w:rFonts w:ascii="Arial" w:hAnsi="Arial" w:cs="Arial"/>
                <w:b/>
                <w:bCs/>
                <w:sz w:val="20"/>
              </w:rPr>
              <w:t>_____ % PVM už mato vnt.</w:t>
            </w:r>
          </w:p>
        </w:tc>
        <w:tc>
          <w:tcPr>
            <w:tcW w:w="2193" w:type="dxa"/>
            <w:hideMark/>
          </w:tcPr>
          <w:p w14:paraId="301C77B9" w14:textId="46FD414D" w:rsidR="00D97162" w:rsidRPr="009B0085" w:rsidRDefault="00D97162" w:rsidP="00DF01DA">
            <w:pPr>
              <w:jc w:val="center"/>
              <w:rPr>
                <w:rFonts w:ascii="Arial" w:hAnsi="Arial" w:cs="Arial"/>
                <w:b/>
                <w:bCs/>
                <w:sz w:val="20"/>
              </w:rPr>
            </w:pPr>
            <w:r w:rsidRPr="009B0085">
              <w:rPr>
                <w:rFonts w:ascii="Arial" w:hAnsi="Arial" w:cs="Arial"/>
                <w:b/>
                <w:bCs/>
                <w:sz w:val="20"/>
              </w:rPr>
              <w:t xml:space="preserve">Kaina Eur </w:t>
            </w:r>
            <w:r w:rsidR="00DE418E">
              <w:rPr>
                <w:rFonts w:ascii="Arial" w:hAnsi="Arial" w:cs="Arial"/>
                <w:b/>
                <w:bCs/>
                <w:sz w:val="20"/>
              </w:rPr>
              <w:t>be</w:t>
            </w:r>
            <w:r w:rsidRPr="009B0085">
              <w:rPr>
                <w:rFonts w:ascii="Arial" w:hAnsi="Arial" w:cs="Arial"/>
                <w:b/>
                <w:bCs/>
                <w:sz w:val="20"/>
              </w:rPr>
              <w:t xml:space="preserve"> PVM </w:t>
            </w:r>
          </w:p>
          <w:p w14:paraId="4E931DE0" w14:textId="4F29D0BE" w:rsidR="00D97162" w:rsidRPr="009B0085" w:rsidRDefault="00D97162" w:rsidP="00DF01DA">
            <w:pPr>
              <w:jc w:val="center"/>
              <w:rPr>
                <w:rFonts w:ascii="Arial" w:hAnsi="Arial" w:cs="Arial"/>
                <w:b/>
                <w:bCs/>
                <w:sz w:val="20"/>
              </w:rPr>
            </w:pPr>
            <w:r w:rsidRPr="009B0085">
              <w:rPr>
                <w:rFonts w:ascii="Arial" w:hAnsi="Arial" w:cs="Arial"/>
                <w:b/>
                <w:bCs/>
                <w:i/>
                <w:sz w:val="20"/>
              </w:rPr>
              <w:t>(3 ir 4 stulpelių sandauga)</w:t>
            </w:r>
          </w:p>
        </w:tc>
      </w:tr>
      <w:tr w:rsidR="00D97162" w:rsidRPr="004C5420" w14:paraId="15FC63EA" w14:textId="77777777" w:rsidTr="00D97162">
        <w:trPr>
          <w:trHeight w:val="250"/>
        </w:trPr>
        <w:tc>
          <w:tcPr>
            <w:tcW w:w="649" w:type="dxa"/>
            <w:tcBorders>
              <w:top w:val="single" w:sz="4" w:space="0" w:color="auto"/>
              <w:left w:val="single" w:sz="4" w:space="0" w:color="auto"/>
              <w:bottom w:val="single" w:sz="4" w:space="0" w:color="auto"/>
              <w:right w:val="single" w:sz="4" w:space="0" w:color="auto"/>
            </w:tcBorders>
            <w:hideMark/>
          </w:tcPr>
          <w:p w14:paraId="24150A7C" w14:textId="77777777" w:rsidR="00D97162" w:rsidRPr="009B0085" w:rsidRDefault="00D97162" w:rsidP="00E0277E">
            <w:pPr>
              <w:jc w:val="center"/>
              <w:rPr>
                <w:rFonts w:ascii="Arial" w:hAnsi="Arial" w:cs="Arial"/>
                <w:sz w:val="18"/>
                <w:szCs w:val="18"/>
              </w:rPr>
            </w:pPr>
            <w:r w:rsidRPr="009B0085">
              <w:rPr>
                <w:rFonts w:ascii="Arial" w:hAnsi="Arial" w:cs="Arial"/>
                <w:b/>
                <w:sz w:val="18"/>
                <w:szCs w:val="18"/>
              </w:rPr>
              <w:t>1</w:t>
            </w:r>
          </w:p>
        </w:tc>
        <w:tc>
          <w:tcPr>
            <w:tcW w:w="2545" w:type="dxa"/>
            <w:gridSpan w:val="2"/>
            <w:tcBorders>
              <w:top w:val="single" w:sz="4" w:space="0" w:color="auto"/>
              <w:left w:val="single" w:sz="4" w:space="0" w:color="auto"/>
              <w:bottom w:val="single" w:sz="4" w:space="0" w:color="auto"/>
              <w:right w:val="single" w:sz="4" w:space="0" w:color="auto"/>
            </w:tcBorders>
            <w:hideMark/>
          </w:tcPr>
          <w:p w14:paraId="563FECC5" w14:textId="77777777" w:rsidR="00D97162" w:rsidRPr="009B0085" w:rsidRDefault="00D97162" w:rsidP="00E0277E">
            <w:pPr>
              <w:jc w:val="center"/>
              <w:rPr>
                <w:rFonts w:ascii="Arial" w:hAnsi="Arial" w:cs="Arial"/>
                <w:sz w:val="18"/>
                <w:szCs w:val="18"/>
              </w:rPr>
            </w:pPr>
            <w:r w:rsidRPr="009B0085">
              <w:rPr>
                <w:rFonts w:ascii="Arial" w:hAnsi="Arial" w:cs="Arial"/>
                <w:b/>
                <w:sz w:val="18"/>
                <w:szCs w:val="18"/>
              </w:rPr>
              <w:t>2</w:t>
            </w:r>
          </w:p>
        </w:tc>
        <w:tc>
          <w:tcPr>
            <w:tcW w:w="1681" w:type="dxa"/>
            <w:tcBorders>
              <w:top w:val="single" w:sz="4" w:space="0" w:color="auto"/>
              <w:left w:val="single" w:sz="4" w:space="0" w:color="auto"/>
              <w:bottom w:val="single" w:sz="4" w:space="0" w:color="auto"/>
              <w:right w:val="single" w:sz="4" w:space="0" w:color="auto"/>
            </w:tcBorders>
            <w:hideMark/>
          </w:tcPr>
          <w:p w14:paraId="6D6B2478" w14:textId="77777777" w:rsidR="00D97162" w:rsidRPr="009B0085" w:rsidRDefault="00D97162" w:rsidP="00E0277E">
            <w:pPr>
              <w:jc w:val="center"/>
              <w:rPr>
                <w:rFonts w:ascii="Arial" w:hAnsi="Arial" w:cs="Arial"/>
                <w:sz w:val="18"/>
                <w:szCs w:val="18"/>
              </w:rPr>
            </w:pPr>
            <w:r w:rsidRPr="009B0085">
              <w:rPr>
                <w:rFonts w:ascii="Arial" w:hAnsi="Arial" w:cs="Arial"/>
                <w:b/>
                <w:sz w:val="18"/>
                <w:szCs w:val="18"/>
              </w:rPr>
              <w:t>3</w:t>
            </w:r>
          </w:p>
        </w:tc>
        <w:tc>
          <w:tcPr>
            <w:tcW w:w="1716" w:type="dxa"/>
            <w:tcBorders>
              <w:top w:val="single" w:sz="4" w:space="0" w:color="auto"/>
              <w:left w:val="single" w:sz="4" w:space="0" w:color="auto"/>
              <w:bottom w:val="single" w:sz="4" w:space="0" w:color="auto"/>
              <w:right w:val="single" w:sz="4" w:space="0" w:color="auto"/>
            </w:tcBorders>
            <w:hideMark/>
          </w:tcPr>
          <w:p w14:paraId="426306CE" w14:textId="77777777" w:rsidR="00D97162" w:rsidRPr="009B0085" w:rsidRDefault="00D97162" w:rsidP="00E0277E">
            <w:pPr>
              <w:jc w:val="center"/>
              <w:rPr>
                <w:rFonts w:ascii="Arial" w:hAnsi="Arial" w:cs="Arial"/>
                <w:sz w:val="18"/>
                <w:szCs w:val="18"/>
              </w:rPr>
            </w:pPr>
            <w:r w:rsidRPr="009B0085">
              <w:rPr>
                <w:rFonts w:ascii="Arial" w:hAnsi="Arial" w:cs="Arial"/>
                <w:b/>
                <w:sz w:val="18"/>
                <w:szCs w:val="18"/>
              </w:rPr>
              <w:t>4</w:t>
            </w:r>
          </w:p>
        </w:tc>
        <w:tc>
          <w:tcPr>
            <w:tcW w:w="2193" w:type="dxa"/>
            <w:tcBorders>
              <w:top w:val="single" w:sz="4" w:space="0" w:color="auto"/>
              <w:left w:val="single" w:sz="4" w:space="0" w:color="auto"/>
              <w:bottom w:val="single" w:sz="4" w:space="0" w:color="auto"/>
              <w:right w:val="single" w:sz="4" w:space="0" w:color="auto"/>
            </w:tcBorders>
            <w:hideMark/>
          </w:tcPr>
          <w:p w14:paraId="6C08E65F" w14:textId="59D9A6A7" w:rsidR="00D97162" w:rsidRPr="009B0085" w:rsidRDefault="00D97162" w:rsidP="00E0277E">
            <w:pPr>
              <w:jc w:val="center"/>
              <w:rPr>
                <w:rFonts w:ascii="Arial" w:hAnsi="Arial" w:cs="Arial"/>
                <w:b/>
                <w:bCs/>
                <w:sz w:val="18"/>
                <w:szCs w:val="18"/>
              </w:rPr>
            </w:pPr>
            <w:r w:rsidRPr="009B0085">
              <w:rPr>
                <w:rFonts w:ascii="Arial" w:hAnsi="Arial" w:cs="Arial"/>
                <w:b/>
                <w:bCs/>
                <w:sz w:val="18"/>
                <w:szCs w:val="18"/>
              </w:rPr>
              <w:t>5</w:t>
            </w:r>
          </w:p>
        </w:tc>
      </w:tr>
      <w:tr w:rsidR="00D97162" w:rsidRPr="004C5420" w14:paraId="533D1E25" w14:textId="77777777" w:rsidTr="00D97162">
        <w:trPr>
          <w:trHeight w:val="250"/>
        </w:trPr>
        <w:tc>
          <w:tcPr>
            <w:tcW w:w="8784" w:type="dxa"/>
            <w:gridSpan w:val="6"/>
          </w:tcPr>
          <w:p w14:paraId="5CD903FA" w14:textId="418C247B" w:rsidR="00D97162" w:rsidRPr="009B0085" w:rsidRDefault="00D97162" w:rsidP="00D97162">
            <w:pPr>
              <w:jc w:val="center"/>
              <w:rPr>
                <w:rFonts w:ascii="Arial" w:hAnsi="Arial" w:cs="Arial"/>
                <w:b/>
                <w:bCs/>
                <w:sz w:val="18"/>
                <w:szCs w:val="18"/>
              </w:rPr>
            </w:pPr>
            <w:r w:rsidRPr="00FE6C6C">
              <w:rPr>
                <w:rFonts w:ascii="Arial" w:hAnsi="Arial" w:cs="Arial"/>
                <w:b/>
                <w:i/>
                <w:iCs/>
              </w:rPr>
              <w:t>1. Variklio aptarnavimas ir remontas</w:t>
            </w:r>
          </w:p>
        </w:tc>
      </w:tr>
      <w:tr w:rsidR="00D97162" w:rsidRPr="004C5420" w14:paraId="7FD3143E"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257AA10B" w14:textId="77777777" w:rsidR="00D97162" w:rsidRPr="005D26EC" w:rsidRDefault="00D97162" w:rsidP="00E0277E">
            <w:pPr>
              <w:jc w:val="center"/>
              <w:rPr>
                <w:rFonts w:ascii="Arial" w:hAnsi="Arial" w:cs="Arial"/>
                <w:sz w:val="20"/>
              </w:rPr>
            </w:pPr>
            <w:r w:rsidRPr="005D26EC">
              <w:rPr>
                <w:rFonts w:ascii="Arial" w:hAnsi="Arial" w:cs="Arial"/>
                <w:sz w:val="20"/>
              </w:rPr>
              <w:t>1.</w:t>
            </w:r>
          </w:p>
        </w:tc>
        <w:tc>
          <w:tcPr>
            <w:tcW w:w="2545" w:type="dxa"/>
            <w:gridSpan w:val="2"/>
            <w:tcBorders>
              <w:top w:val="single" w:sz="4" w:space="0" w:color="auto"/>
              <w:left w:val="single" w:sz="4" w:space="0" w:color="auto"/>
              <w:bottom w:val="single" w:sz="4" w:space="0" w:color="auto"/>
              <w:right w:val="single" w:sz="4" w:space="0" w:color="auto"/>
            </w:tcBorders>
            <w:hideMark/>
          </w:tcPr>
          <w:p w14:paraId="6C80EF1F" w14:textId="0ECB3339"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Automobilinės variklio alyvos keitimas ir variklio alyva (5 litrai)</w:t>
            </w:r>
          </w:p>
        </w:tc>
        <w:tc>
          <w:tcPr>
            <w:tcW w:w="1681" w:type="dxa"/>
            <w:tcBorders>
              <w:top w:val="single" w:sz="4" w:space="0" w:color="auto"/>
              <w:left w:val="single" w:sz="4" w:space="0" w:color="auto"/>
              <w:bottom w:val="single" w:sz="4" w:space="0" w:color="auto"/>
              <w:right w:val="single" w:sz="4" w:space="0" w:color="auto"/>
            </w:tcBorders>
          </w:tcPr>
          <w:p w14:paraId="29626715" w14:textId="4836700A" w:rsidR="00D97162" w:rsidRPr="005D26EC" w:rsidRDefault="00D97162" w:rsidP="00E0277E">
            <w:pPr>
              <w:jc w:val="center"/>
              <w:rPr>
                <w:rFonts w:ascii="Arial" w:hAnsi="Arial" w:cs="Arial"/>
                <w:sz w:val="20"/>
              </w:rPr>
            </w:pPr>
            <w:r w:rsidRPr="005D26EC">
              <w:rPr>
                <w:rFonts w:ascii="Arial" w:hAnsi="Arial" w:cs="Arial"/>
                <w:sz w:val="20"/>
              </w:rPr>
              <w:t>6</w:t>
            </w:r>
          </w:p>
        </w:tc>
        <w:tc>
          <w:tcPr>
            <w:tcW w:w="1716" w:type="dxa"/>
            <w:tcBorders>
              <w:top w:val="single" w:sz="4" w:space="0" w:color="auto"/>
              <w:left w:val="single" w:sz="4" w:space="0" w:color="auto"/>
              <w:bottom w:val="single" w:sz="4" w:space="0" w:color="auto"/>
              <w:right w:val="single" w:sz="4" w:space="0" w:color="auto"/>
            </w:tcBorders>
          </w:tcPr>
          <w:p w14:paraId="3F195CFB"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4B10E68B" w14:textId="77777777" w:rsidR="00D97162" w:rsidRPr="005D26EC" w:rsidRDefault="00D97162" w:rsidP="00E0277E">
            <w:pPr>
              <w:jc w:val="both"/>
              <w:rPr>
                <w:rFonts w:ascii="Arial" w:hAnsi="Arial" w:cs="Arial"/>
                <w:sz w:val="20"/>
              </w:rPr>
            </w:pPr>
          </w:p>
        </w:tc>
      </w:tr>
      <w:tr w:rsidR="00D97162" w:rsidRPr="004C5420" w14:paraId="0E258A4E"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5FBC9B03" w14:textId="77777777" w:rsidR="00D97162" w:rsidRPr="005D26EC" w:rsidRDefault="00D97162" w:rsidP="00E0277E">
            <w:pPr>
              <w:jc w:val="center"/>
              <w:rPr>
                <w:rFonts w:ascii="Arial" w:hAnsi="Arial" w:cs="Arial"/>
                <w:sz w:val="20"/>
              </w:rPr>
            </w:pPr>
            <w:r w:rsidRPr="005D26EC">
              <w:rPr>
                <w:rFonts w:ascii="Arial" w:hAnsi="Arial" w:cs="Arial"/>
                <w:sz w:val="20"/>
              </w:rPr>
              <w:t>2.</w:t>
            </w:r>
          </w:p>
        </w:tc>
        <w:tc>
          <w:tcPr>
            <w:tcW w:w="2545" w:type="dxa"/>
            <w:gridSpan w:val="2"/>
            <w:tcBorders>
              <w:top w:val="single" w:sz="4" w:space="0" w:color="auto"/>
              <w:left w:val="single" w:sz="4" w:space="0" w:color="auto"/>
              <w:bottom w:val="single" w:sz="4" w:space="0" w:color="auto"/>
              <w:right w:val="single" w:sz="4" w:space="0" w:color="auto"/>
            </w:tcBorders>
            <w:hideMark/>
          </w:tcPr>
          <w:p w14:paraId="6193B21B" w14:textId="61DDD6E7"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Tepalo filtro keitimas ir filtras</w:t>
            </w:r>
          </w:p>
        </w:tc>
        <w:tc>
          <w:tcPr>
            <w:tcW w:w="1681" w:type="dxa"/>
            <w:tcBorders>
              <w:top w:val="single" w:sz="4" w:space="0" w:color="auto"/>
              <w:left w:val="single" w:sz="4" w:space="0" w:color="auto"/>
              <w:bottom w:val="single" w:sz="4" w:space="0" w:color="auto"/>
              <w:right w:val="single" w:sz="4" w:space="0" w:color="auto"/>
            </w:tcBorders>
          </w:tcPr>
          <w:p w14:paraId="7A24A4D9" w14:textId="6B750593" w:rsidR="00D97162" w:rsidRPr="005D26EC" w:rsidRDefault="00D97162" w:rsidP="00E0277E">
            <w:pPr>
              <w:jc w:val="center"/>
              <w:rPr>
                <w:rFonts w:ascii="Arial" w:hAnsi="Arial" w:cs="Arial"/>
                <w:sz w:val="20"/>
              </w:rPr>
            </w:pPr>
            <w:r w:rsidRPr="005D26EC">
              <w:rPr>
                <w:rFonts w:ascii="Arial" w:hAnsi="Arial" w:cs="Arial"/>
                <w:sz w:val="20"/>
              </w:rPr>
              <w:t>6</w:t>
            </w:r>
          </w:p>
        </w:tc>
        <w:tc>
          <w:tcPr>
            <w:tcW w:w="1716" w:type="dxa"/>
            <w:tcBorders>
              <w:top w:val="single" w:sz="4" w:space="0" w:color="auto"/>
              <w:left w:val="single" w:sz="4" w:space="0" w:color="auto"/>
              <w:bottom w:val="single" w:sz="4" w:space="0" w:color="auto"/>
              <w:right w:val="single" w:sz="4" w:space="0" w:color="auto"/>
            </w:tcBorders>
          </w:tcPr>
          <w:p w14:paraId="6AD52060"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0D47F359" w14:textId="77777777" w:rsidR="00D97162" w:rsidRPr="005D26EC" w:rsidRDefault="00D97162" w:rsidP="00E0277E">
            <w:pPr>
              <w:jc w:val="both"/>
              <w:rPr>
                <w:rFonts w:ascii="Arial" w:hAnsi="Arial" w:cs="Arial"/>
                <w:sz w:val="20"/>
              </w:rPr>
            </w:pPr>
          </w:p>
        </w:tc>
      </w:tr>
      <w:tr w:rsidR="00D97162" w:rsidRPr="004C5420" w14:paraId="5846A59F"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513782BD" w14:textId="77777777" w:rsidR="00D97162" w:rsidRPr="005D26EC" w:rsidRDefault="00D97162" w:rsidP="00E0277E">
            <w:pPr>
              <w:jc w:val="center"/>
              <w:rPr>
                <w:rFonts w:ascii="Arial" w:hAnsi="Arial" w:cs="Arial"/>
                <w:sz w:val="20"/>
              </w:rPr>
            </w:pPr>
            <w:r w:rsidRPr="005D26EC">
              <w:rPr>
                <w:rFonts w:ascii="Arial" w:hAnsi="Arial" w:cs="Arial"/>
                <w:sz w:val="20"/>
              </w:rPr>
              <w:t>3.</w:t>
            </w:r>
          </w:p>
        </w:tc>
        <w:tc>
          <w:tcPr>
            <w:tcW w:w="2545" w:type="dxa"/>
            <w:gridSpan w:val="2"/>
            <w:tcBorders>
              <w:top w:val="single" w:sz="4" w:space="0" w:color="auto"/>
              <w:left w:val="single" w:sz="4" w:space="0" w:color="auto"/>
              <w:bottom w:val="single" w:sz="4" w:space="0" w:color="auto"/>
              <w:right w:val="single" w:sz="4" w:space="0" w:color="auto"/>
            </w:tcBorders>
            <w:hideMark/>
          </w:tcPr>
          <w:p w14:paraId="599F7389" w14:textId="434B3F1B"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Generatoriaus dirželio keitimas ir dirželis</w:t>
            </w:r>
          </w:p>
        </w:tc>
        <w:tc>
          <w:tcPr>
            <w:tcW w:w="1681" w:type="dxa"/>
            <w:tcBorders>
              <w:top w:val="single" w:sz="4" w:space="0" w:color="auto"/>
              <w:left w:val="single" w:sz="4" w:space="0" w:color="auto"/>
              <w:bottom w:val="single" w:sz="4" w:space="0" w:color="auto"/>
              <w:right w:val="single" w:sz="4" w:space="0" w:color="auto"/>
            </w:tcBorders>
          </w:tcPr>
          <w:p w14:paraId="552037AB" w14:textId="751F6987" w:rsidR="00D97162" w:rsidRPr="005D26EC" w:rsidRDefault="00D97162" w:rsidP="00E0277E">
            <w:pPr>
              <w:jc w:val="center"/>
              <w:rPr>
                <w:rFonts w:ascii="Arial" w:hAnsi="Arial" w:cs="Arial"/>
                <w:sz w:val="20"/>
              </w:rPr>
            </w:pPr>
            <w:r w:rsidRPr="005D26EC">
              <w:rPr>
                <w:rFonts w:ascii="Arial" w:hAnsi="Arial" w:cs="Arial"/>
                <w:sz w:val="20"/>
              </w:rPr>
              <w:t>2</w:t>
            </w:r>
          </w:p>
        </w:tc>
        <w:tc>
          <w:tcPr>
            <w:tcW w:w="1716" w:type="dxa"/>
            <w:tcBorders>
              <w:top w:val="single" w:sz="4" w:space="0" w:color="auto"/>
              <w:left w:val="single" w:sz="4" w:space="0" w:color="auto"/>
              <w:bottom w:val="single" w:sz="4" w:space="0" w:color="auto"/>
              <w:right w:val="single" w:sz="4" w:space="0" w:color="auto"/>
            </w:tcBorders>
          </w:tcPr>
          <w:p w14:paraId="50048059"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57BCBF61" w14:textId="77777777" w:rsidR="00D97162" w:rsidRPr="005D26EC" w:rsidRDefault="00D97162" w:rsidP="00E0277E">
            <w:pPr>
              <w:jc w:val="both"/>
              <w:rPr>
                <w:rFonts w:ascii="Arial" w:hAnsi="Arial" w:cs="Arial"/>
                <w:sz w:val="20"/>
              </w:rPr>
            </w:pPr>
          </w:p>
        </w:tc>
      </w:tr>
      <w:tr w:rsidR="00D97162" w:rsidRPr="004C5420" w14:paraId="6AA7DD0B"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294C9E87" w14:textId="77777777" w:rsidR="00D97162" w:rsidRPr="005D26EC" w:rsidRDefault="00D97162" w:rsidP="00E0277E">
            <w:pPr>
              <w:jc w:val="center"/>
              <w:rPr>
                <w:rFonts w:ascii="Arial" w:hAnsi="Arial" w:cs="Arial"/>
                <w:sz w:val="20"/>
              </w:rPr>
            </w:pPr>
            <w:r w:rsidRPr="005D26EC">
              <w:rPr>
                <w:rFonts w:ascii="Arial" w:hAnsi="Arial" w:cs="Arial"/>
                <w:sz w:val="20"/>
              </w:rPr>
              <w:t>4.</w:t>
            </w:r>
          </w:p>
        </w:tc>
        <w:tc>
          <w:tcPr>
            <w:tcW w:w="2545" w:type="dxa"/>
            <w:gridSpan w:val="2"/>
            <w:tcBorders>
              <w:top w:val="single" w:sz="4" w:space="0" w:color="auto"/>
              <w:left w:val="single" w:sz="4" w:space="0" w:color="auto"/>
              <w:bottom w:val="single" w:sz="4" w:space="0" w:color="auto"/>
              <w:right w:val="single" w:sz="4" w:space="0" w:color="auto"/>
            </w:tcBorders>
            <w:hideMark/>
          </w:tcPr>
          <w:p w14:paraId="7B6A6BBE" w14:textId="4297025B"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Aušinimo skysčio siurblio keitimas ir siurblys</w:t>
            </w:r>
          </w:p>
        </w:tc>
        <w:tc>
          <w:tcPr>
            <w:tcW w:w="1681" w:type="dxa"/>
            <w:tcBorders>
              <w:top w:val="single" w:sz="4" w:space="0" w:color="auto"/>
              <w:left w:val="single" w:sz="4" w:space="0" w:color="auto"/>
              <w:bottom w:val="single" w:sz="4" w:space="0" w:color="auto"/>
              <w:right w:val="single" w:sz="4" w:space="0" w:color="auto"/>
            </w:tcBorders>
          </w:tcPr>
          <w:p w14:paraId="3CB45BE6" w14:textId="09C0C4CB" w:rsidR="00D97162" w:rsidRPr="005D26EC" w:rsidRDefault="00D97162" w:rsidP="00E0277E">
            <w:pPr>
              <w:jc w:val="center"/>
              <w:rPr>
                <w:rFonts w:ascii="Arial" w:hAnsi="Arial" w:cs="Arial"/>
                <w:sz w:val="20"/>
              </w:rPr>
            </w:pPr>
            <w:r w:rsidRPr="005D26EC">
              <w:rPr>
                <w:rFonts w:ascii="Arial" w:hAnsi="Arial" w:cs="Arial"/>
                <w:sz w:val="20"/>
              </w:rPr>
              <w:t>2</w:t>
            </w:r>
          </w:p>
        </w:tc>
        <w:tc>
          <w:tcPr>
            <w:tcW w:w="1716" w:type="dxa"/>
            <w:tcBorders>
              <w:top w:val="single" w:sz="4" w:space="0" w:color="auto"/>
              <w:left w:val="single" w:sz="4" w:space="0" w:color="auto"/>
              <w:bottom w:val="single" w:sz="4" w:space="0" w:color="auto"/>
              <w:right w:val="single" w:sz="4" w:space="0" w:color="auto"/>
            </w:tcBorders>
          </w:tcPr>
          <w:p w14:paraId="6E365467"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3550E90E" w14:textId="77777777" w:rsidR="00D97162" w:rsidRPr="005D26EC" w:rsidRDefault="00D97162" w:rsidP="00E0277E">
            <w:pPr>
              <w:jc w:val="both"/>
              <w:rPr>
                <w:rFonts w:ascii="Arial" w:hAnsi="Arial" w:cs="Arial"/>
                <w:sz w:val="20"/>
              </w:rPr>
            </w:pPr>
          </w:p>
        </w:tc>
      </w:tr>
      <w:tr w:rsidR="00D97162" w:rsidRPr="004C5420" w14:paraId="3EB13A13"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44D7EDA0" w14:textId="77777777" w:rsidR="00D97162" w:rsidRPr="005D26EC" w:rsidRDefault="00D97162" w:rsidP="00E0277E">
            <w:pPr>
              <w:jc w:val="center"/>
              <w:rPr>
                <w:rFonts w:ascii="Arial" w:hAnsi="Arial" w:cs="Arial"/>
                <w:sz w:val="20"/>
              </w:rPr>
            </w:pPr>
            <w:r w:rsidRPr="005D26EC">
              <w:rPr>
                <w:rFonts w:ascii="Arial" w:hAnsi="Arial" w:cs="Arial"/>
                <w:sz w:val="20"/>
              </w:rPr>
              <w:t>5.</w:t>
            </w:r>
          </w:p>
        </w:tc>
        <w:tc>
          <w:tcPr>
            <w:tcW w:w="2545" w:type="dxa"/>
            <w:gridSpan w:val="2"/>
            <w:tcBorders>
              <w:top w:val="single" w:sz="4" w:space="0" w:color="auto"/>
              <w:left w:val="single" w:sz="4" w:space="0" w:color="auto"/>
              <w:bottom w:val="single" w:sz="4" w:space="0" w:color="auto"/>
              <w:right w:val="single" w:sz="4" w:space="0" w:color="auto"/>
            </w:tcBorders>
            <w:hideMark/>
          </w:tcPr>
          <w:p w14:paraId="2AC3EBEB" w14:textId="434A5552"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 xml:space="preserve">Termostato keitimas </w:t>
            </w:r>
          </w:p>
        </w:tc>
        <w:tc>
          <w:tcPr>
            <w:tcW w:w="1681" w:type="dxa"/>
            <w:tcBorders>
              <w:top w:val="single" w:sz="4" w:space="0" w:color="auto"/>
              <w:left w:val="single" w:sz="4" w:space="0" w:color="auto"/>
              <w:bottom w:val="single" w:sz="4" w:space="0" w:color="auto"/>
              <w:right w:val="single" w:sz="4" w:space="0" w:color="auto"/>
            </w:tcBorders>
          </w:tcPr>
          <w:p w14:paraId="393E5337" w14:textId="15B7FFC3" w:rsidR="00D97162" w:rsidRPr="005D26EC" w:rsidRDefault="00D97162" w:rsidP="00E0277E">
            <w:pPr>
              <w:jc w:val="center"/>
              <w:rPr>
                <w:rFonts w:ascii="Arial" w:hAnsi="Arial" w:cs="Arial"/>
                <w:sz w:val="20"/>
              </w:rPr>
            </w:pPr>
            <w:r w:rsidRPr="005D26EC">
              <w:rPr>
                <w:rFonts w:ascii="Arial" w:hAnsi="Arial" w:cs="Arial"/>
                <w:sz w:val="20"/>
              </w:rPr>
              <w:t>1</w:t>
            </w:r>
          </w:p>
        </w:tc>
        <w:tc>
          <w:tcPr>
            <w:tcW w:w="1716" w:type="dxa"/>
            <w:tcBorders>
              <w:top w:val="single" w:sz="4" w:space="0" w:color="auto"/>
              <w:left w:val="single" w:sz="4" w:space="0" w:color="auto"/>
              <w:bottom w:val="single" w:sz="4" w:space="0" w:color="auto"/>
              <w:right w:val="single" w:sz="4" w:space="0" w:color="auto"/>
            </w:tcBorders>
          </w:tcPr>
          <w:p w14:paraId="270B2B57"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728A7195" w14:textId="77777777" w:rsidR="00D97162" w:rsidRPr="005D26EC" w:rsidRDefault="00D97162" w:rsidP="00E0277E">
            <w:pPr>
              <w:jc w:val="both"/>
              <w:rPr>
                <w:rFonts w:ascii="Arial" w:hAnsi="Arial" w:cs="Arial"/>
                <w:sz w:val="20"/>
              </w:rPr>
            </w:pPr>
          </w:p>
        </w:tc>
      </w:tr>
      <w:tr w:rsidR="00D97162" w:rsidRPr="004C5420" w14:paraId="516A17FE"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300DCBA3" w14:textId="77777777" w:rsidR="00D97162" w:rsidRPr="005D26EC" w:rsidRDefault="00D97162" w:rsidP="00E0277E">
            <w:pPr>
              <w:jc w:val="center"/>
              <w:rPr>
                <w:rFonts w:ascii="Arial" w:hAnsi="Arial" w:cs="Arial"/>
                <w:sz w:val="20"/>
              </w:rPr>
            </w:pPr>
            <w:r w:rsidRPr="005D26EC">
              <w:rPr>
                <w:rFonts w:ascii="Arial" w:hAnsi="Arial" w:cs="Arial"/>
                <w:sz w:val="20"/>
              </w:rPr>
              <w:t>6.</w:t>
            </w:r>
          </w:p>
        </w:tc>
        <w:tc>
          <w:tcPr>
            <w:tcW w:w="2545" w:type="dxa"/>
            <w:gridSpan w:val="2"/>
            <w:tcBorders>
              <w:top w:val="single" w:sz="4" w:space="0" w:color="auto"/>
              <w:left w:val="single" w:sz="4" w:space="0" w:color="auto"/>
              <w:bottom w:val="single" w:sz="4" w:space="0" w:color="auto"/>
              <w:right w:val="single" w:sz="4" w:space="0" w:color="auto"/>
            </w:tcBorders>
            <w:hideMark/>
          </w:tcPr>
          <w:p w14:paraId="1C49F2CD" w14:textId="4A2D3008" w:rsidR="00D97162" w:rsidRPr="005D26EC" w:rsidRDefault="00D97162" w:rsidP="00E0277E">
            <w:pPr>
              <w:shd w:val="clear" w:color="auto" w:fill="FFFFFF"/>
              <w:ind w:left="-85" w:right="-85"/>
              <w:rPr>
                <w:rFonts w:ascii="Arial" w:hAnsi="Arial" w:cs="Arial"/>
                <w:sz w:val="20"/>
              </w:rPr>
            </w:pPr>
            <w:r w:rsidRPr="005D26EC">
              <w:rPr>
                <w:rFonts w:ascii="Arial" w:hAnsi="Arial" w:cs="Arial"/>
                <w:sz w:val="20"/>
              </w:rPr>
              <w:t>Variklio tarpinės po galvute keitimas ir variklio tarpinės</w:t>
            </w:r>
          </w:p>
        </w:tc>
        <w:tc>
          <w:tcPr>
            <w:tcW w:w="1681" w:type="dxa"/>
            <w:tcBorders>
              <w:top w:val="single" w:sz="4" w:space="0" w:color="auto"/>
              <w:left w:val="single" w:sz="4" w:space="0" w:color="auto"/>
              <w:bottom w:val="single" w:sz="4" w:space="0" w:color="auto"/>
              <w:right w:val="single" w:sz="4" w:space="0" w:color="auto"/>
            </w:tcBorders>
          </w:tcPr>
          <w:p w14:paraId="5BF459FE" w14:textId="4EDB8E91" w:rsidR="00D97162" w:rsidRPr="005D26EC" w:rsidRDefault="00D97162" w:rsidP="00E0277E">
            <w:pPr>
              <w:jc w:val="center"/>
              <w:rPr>
                <w:rFonts w:ascii="Arial" w:hAnsi="Arial" w:cs="Arial"/>
                <w:sz w:val="20"/>
              </w:rPr>
            </w:pPr>
            <w:r w:rsidRPr="005D26EC">
              <w:rPr>
                <w:rFonts w:ascii="Arial" w:hAnsi="Arial" w:cs="Arial"/>
                <w:sz w:val="20"/>
              </w:rPr>
              <w:t>1</w:t>
            </w:r>
          </w:p>
        </w:tc>
        <w:tc>
          <w:tcPr>
            <w:tcW w:w="1716" w:type="dxa"/>
            <w:tcBorders>
              <w:top w:val="single" w:sz="4" w:space="0" w:color="auto"/>
              <w:left w:val="single" w:sz="4" w:space="0" w:color="auto"/>
              <w:bottom w:val="single" w:sz="4" w:space="0" w:color="auto"/>
              <w:right w:val="single" w:sz="4" w:space="0" w:color="auto"/>
            </w:tcBorders>
          </w:tcPr>
          <w:p w14:paraId="482D55F7"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0E47C5C4" w14:textId="77777777" w:rsidR="00D97162" w:rsidRPr="005D26EC" w:rsidRDefault="00D97162" w:rsidP="00E0277E">
            <w:pPr>
              <w:jc w:val="both"/>
              <w:rPr>
                <w:rFonts w:ascii="Arial" w:hAnsi="Arial" w:cs="Arial"/>
                <w:sz w:val="20"/>
              </w:rPr>
            </w:pPr>
          </w:p>
        </w:tc>
      </w:tr>
      <w:tr w:rsidR="00D97162" w:rsidRPr="004C5420" w14:paraId="50CB5F32"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6E27452F" w14:textId="77777777" w:rsidR="00D97162" w:rsidRPr="005D26EC" w:rsidRDefault="00D97162" w:rsidP="00E0277E">
            <w:pPr>
              <w:jc w:val="center"/>
              <w:rPr>
                <w:rFonts w:ascii="Arial" w:hAnsi="Arial" w:cs="Arial"/>
                <w:sz w:val="20"/>
              </w:rPr>
            </w:pPr>
            <w:r w:rsidRPr="005D26EC">
              <w:rPr>
                <w:rFonts w:ascii="Arial" w:hAnsi="Arial" w:cs="Arial"/>
                <w:sz w:val="20"/>
              </w:rPr>
              <w:t>7.</w:t>
            </w:r>
          </w:p>
        </w:tc>
        <w:tc>
          <w:tcPr>
            <w:tcW w:w="2545" w:type="dxa"/>
            <w:gridSpan w:val="2"/>
            <w:tcBorders>
              <w:top w:val="single" w:sz="4" w:space="0" w:color="auto"/>
              <w:left w:val="single" w:sz="4" w:space="0" w:color="auto"/>
              <w:bottom w:val="single" w:sz="4" w:space="0" w:color="auto"/>
              <w:right w:val="single" w:sz="4" w:space="0" w:color="auto"/>
            </w:tcBorders>
            <w:hideMark/>
          </w:tcPr>
          <w:p w14:paraId="73961B13" w14:textId="3F56CE88"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lang w:val="en-GB"/>
              </w:rPr>
              <w:t>Kuro siurblio keitimas ir siurblys</w:t>
            </w:r>
          </w:p>
        </w:tc>
        <w:tc>
          <w:tcPr>
            <w:tcW w:w="1681" w:type="dxa"/>
            <w:tcBorders>
              <w:top w:val="single" w:sz="4" w:space="0" w:color="auto"/>
              <w:left w:val="single" w:sz="4" w:space="0" w:color="auto"/>
              <w:bottom w:val="single" w:sz="4" w:space="0" w:color="auto"/>
              <w:right w:val="single" w:sz="4" w:space="0" w:color="auto"/>
            </w:tcBorders>
          </w:tcPr>
          <w:p w14:paraId="6099A39B" w14:textId="42988357" w:rsidR="00D97162" w:rsidRPr="005D26EC" w:rsidRDefault="00D97162" w:rsidP="00E0277E">
            <w:pPr>
              <w:jc w:val="center"/>
              <w:rPr>
                <w:rFonts w:ascii="Arial" w:hAnsi="Arial" w:cs="Arial"/>
                <w:sz w:val="20"/>
              </w:rPr>
            </w:pPr>
            <w:r w:rsidRPr="005D26EC">
              <w:rPr>
                <w:rFonts w:ascii="Arial" w:hAnsi="Arial" w:cs="Arial"/>
                <w:sz w:val="20"/>
              </w:rPr>
              <w:t>2</w:t>
            </w:r>
          </w:p>
        </w:tc>
        <w:tc>
          <w:tcPr>
            <w:tcW w:w="1716" w:type="dxa"/>
            <w:tcBorders>
              <w:top w:val="single" w:sz="4" w:space="0" w:color="auto"/>
              <w:left w:val="single" w:sz="4" w:space="0" w:color="auto"/>
              <w:bottom w:val="single" w:sz="4" w:space="0" w:color="auto"/>
              <w:right w:val="single" w:sz="4" w:space="0" w:color="auto"/>
            </w:tcBorders>
          </w:tcPr>
          <w:p w14:paraId="01266D52"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3A3C8781" w14:textId="77777777" w:rsidR="00D97162" w:rsidRPr="005D26EC" w:rsidRDefault="00D97162" w:rsidP="00E0277E">
            <w:pPr>
              <w:jc w:val="both"/>
              <w:rPr>
                <w:rFonts w:ascii="Arial" w:hAnsi="Arial" w:cs="Arial"/>
                <w:sz w:val="20"/>
              </w:rPr>
            </w:pPr>
          </w:p>
        </w:tc>
      </w:tr>
      <w:tr w:rsidR="00D97162" w:rsidRPr="004C5420" w14:paraId="31C76FA8"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250FE5CB" w14:textId="77777777" w:rsidR="00D97162" w:rsidRPr="005D26EC" w:rsidRDefault="00D97162" w:rsidP="00E0277E">
            <w:pPr>
              <w:jc w:val="center"/>
              <w:rPr>
                <w:rFonts w:ascii="Arial" w:hAnsi="Arial" w:cs="Arial"/>
                <w:sz w:val="20"/>
              </w:rPr>
            </w:pPr>
            <w:r w:rsidRPr="005D26EC">
              <w:rPr>
                <w:rFonts w:ascii="Arial" w:hAnsi="Arial" w:cs="Arial"/>
                <w:sz w:val="20"/>
              </w:rPr>
              <w:t>8.</w:t>
            </w:r>
          </w:p>
        </w:tc>
        <w:tc>
          <w:tcPr>
            <w:tcW w:w="2545" w:type="dxa"/>
            <w:gridSpan w:val="2"/>
            <w:tcBorders>
              <w:top w:val="single" w:sz="4" w:space="0" w:color="auto"/>
              <w:left w:val="single" w:sz="4" w:space="0" w:color="auto"/>
              <w:bottom w:val="single" w:sz="4" w:space="0" w:color="auto"/>
              <w:right w:val="single" w:sz="4" w:space="0" w:color="auto"/>
            </w:tcBorders>
            <w:hideMark/>
          </w:tcPr>
          <w:p w14:paraId="6DEF7469" w14:textId="0F350B8E"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Karterio dangtelio tarpinės keitimas ir tarpinė</w:t>
            </w:r>
          </w:p>
        </w:tc>
        <w:tc>
          <w:tcPr>
            <w:tcW w:w="1681" w:type="dxa"/>
            <w:tcBorders>
              <w:top w:val="single" w:sz="4" w:space="0" w:color="auto"/>
              <w:left w:val="single" w:sz="4" w:space="0" w:color="auto"/>
              <w:bottom w:val="single" w:sz="4" w:space="0" w:color="auto"/>
              <w:right w:val="single" w:sz="4" w:space="0" w:color="auto"/>
            </w:tcBorders>
          </w:tcPr>
          <w:p w14:paraId="1651CDEB" w14:textId="01090023" w:rsidR="00D97162" w:rsidRPr="005D26EC" w:rsidRDefault="00D97162" w:rsidP="00E0277E">
            <w:pPr>
              <w:jc w:val="center"/>
              <w:rPr>
                <w:rFonts w:ascii="Arial" w:hAnsi="Arial" w:cs="Arial"/>
                <w:sz w:val="20"/>
              </w:rPr>
            </w:pPr>
            <w:r w:rsidRPr="005D26EC">
              <w:rPr>
                <w:rFonts w:ascii="Arial" w:hAnsi="Arial" w:cs="Arial"/>
                <w:sz w:val="20"/>
              </w:rPr>
              <w:t>1</w:t>
            </w:r>
          </w:p>
        </w:tc>
        <w:tc>
          <w:tcPr>
            <w:tcW w:w="1716" w:type="dxa"/>
            <w:tcBorders>
              <w:top w:val="single" w:sz="4" w:space="0" w:color="auto"/>
              <w:left w:val="single" w:sz="4" w:space="0" w:color="auto"/>
              <w:bottom w:val="single" w:sz="4" w:space="0" w:color="auto"/>
              <w:right w:val="single" w:sz="4" w:space="0" w:color="auto"/>
            </w:tcBorders>
          </w:tcPr>
          <w:p w14:paraId="5B5567E4"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767F8684" w14:textId="77777777" w:rsidR="00D97162" w:rsidRPr="005D26EC" w:rsidRDefault="00D97162" w:rsidP="00E0277E">
            <w:pPr>
              <w:jc w:val="both"/>
              <w:rPr>
                <w:rFonts w:ascii="Arial" w:hAnsi="Arial" w:cs="Arial"/>
                <w:sz w:val="20"/>
              </w:rPr>
            </w:pPr>
          </w:p>
        </w:tc>
      </w:tr>
      <w:tr w:rsidR="00D97162" w:rsidRPr="004C5420" w14:paraId="43104027"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4B1347E3" w14:textId="77777777" w:rsidR="00D97162" w:rsidRPr="005D26EC" w:rsidRDefault="00D97162" w:rsidP="00E0277E">
            <w:pPr>
              <w:jc w:val="center"/>
              <w:rPr>
                <w:rFonts w:ascii="Arial" w:hAnsi="Arial" w:cs="Arial"/>
                <w:sz w:val="20"/>
              </w:rPr>
            </w:pPr>
            <w:r w:rsidRPr="005D26EC">
              <w:rPr>
                <w:rFonts w:ascii="Arial" w:hAnsi="Arial" w:cs="Arial"/>
                <w:sz w:val="20"/>
              </w:rPr>
              <w:t>9.</w:t>
            </w:r>
          </w:p>
        </w:tc>
        <w:tc>
          <w:tcPr>
            <w:tcW w:w="2545" w:type="dxa"/>
            <w:gridSpan w:val="2"/>
            <w:tcBorders>
              <w:top w:val="single" w:sz="4" w:space="0" w:color="auto"/>
              <w:left w:val="single" w:sz="4" w:space="0" w:color="auto"/>
              <w:bottom w:val="single" w:sz="4" w:space="0" w:color="auto"/>
              <w:right w:val="single" w:sz="4" w:space="0" w:color="auto"/>
            </w:tcBorders>
            <w:hideMark/>
          </w:tcPr>
          <w:p w14:paraId="3DB9B0B9" w14:textId="77777777" w:rsidR="00D97162" w:rsidRPr="005D26EC" w:rsidRDefault="00D97162" w:rsidP="00E0277E">
            <w:pPr>
              <w:shd w:val="clear" w:color="auto" w:fill="FFFFFF"/>
              <w:ind w:left="-85" w:right="-85"/>
              <w:rPr>
                <w:rFonts w:ascii="Arial" w:hAnsi="Arial" w:cs="Arial"/>
                <w:sz w:val="20"/>
                <w:lang w:val="en-GB"/>
              </w:rPr>
            </w:pPr>
            <w:r w:rsidRPr="005D26EC">
              <w:rPr>
                <w:rFonts w:ascii="Arial" w:hAnsi="Arial" w:cs="Arial"/>
                <w:sz w:val="20"/>
              </w:rPr>
              <w:t>Kompiuterinė diagnostika</w:t>
            </w:r>
          </w:p>
        </w:tc>
        <w:tc>
          <w:tcPr>
            <w:tcW w:w="1681" w:type="dxa"/>
            <w:tcBorders>
              <w:top w:val="single" w:sz="4" w:space="0" w:color="auto"/>
              <w:left w:val="single" w:sz="4" w:space="0" w:color="auto"/>
              <w:bottom w:val="single" w:sz="4" w:space="0" w:color="auto"/>
              <w:right w:val="single" w:sz="4" w:space="0" w:color="auto"/>
            </w:tcBorders>
          </w:tcPr>
          <w:p w14:paraId="17BD7A35" w14:textId="450C09CD" w:rsidR="00D97162" w:rsidRPr="005D26EC" w:rsidRDefault="00D97162" w:rsidP="00E0277E">
            <w:pPr>
              <w:jc w:val="center"/>
              <w:rPr>
                <w:rFonts w:ascii="Arial" w:hAnsi="Arial" w:cs="Arial"/>
                <w:sz w:val="20"/>
              </w:rPr>
            </w:pPr>
            <w:r w:rsidRPr="005D26EC">
              <w:rPr>
                <w:rFonts w:ascii="Arial" w:hAnsi="Arial" w:cs="Arial"/>
                <w:sz w:val="20"/>
              </w:rPr>
              <w:t>3</w:t>
            </w:r>
          </w:p>
        </w:tc>
        <w:tc>
          <w:tcPr>
            <w:tcW w:w="1716" w:type="dxa"/>
            <w:tcBorders>
              <w:top w:val="single" w:sz="4" w:space="0" w:color="auto"/>
              <w:left w:val="single" w:sz="4" w:space="0" w:color="auto"/>
              <w:bottom w:val="single" w:sz="4" w:space="0" w:color="auto"/>
              <w:right w:val="single" w:sz="4" w:space="0" w:color="auto"/>
            </w:tcBorders>
          </w:tcPr>
          <w:p w14:paraId="5B06044A"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10DF7E33" w14:textId="77777777" w:rsidR="00D97162" w:rsidRPr="005D26EC" w:rsidRDefault="00D97162" w:rsidP="00E0277E">
            <w:pPr>
              <w:jc w:val="both"/>
              <w:rPr>
                <w:rFonts w:ascii="Arial" w:hAnsi="Arial" w:cs="Arial"/>
                <w:sz w:val="20"/>
              </w:rPr>
            </w:pPr>
          </w:p>
        </w:tc>
      </w:tr>
      <w:tr w:rsidR="00D97162" w:rsidRPr="004C5420" w14:paraId="5D4A56F1" w14:textId="77777777" w:rsidTr="004F080D">
        <w:trPr>
          <w:trHeight w:val="259"/>
        </w:trPr>
        <w:tc>
          <w:tcPr>
            <w:tcW w:w="8784" w:type="dxa"/>
            <w:gridSpan w:val="6"/>
            <w:tcBorders>
              <w:top w:val="single" w:sz="4" w:space="0" w:color="auto"/>
              <w:left w:val="single" w:sz="4" w:space="0" w:color="auto"/>
              <w:bottom w:val="single" w:sz="4" w:space="0" w:color="auto"/>
              <w:right w:val="single" w:sz="4" w:space="0" w:color="auto"/>
            </w:tcBorders>
          </w:tcPr>
          <w:p w14:paraId="3FE54F75" w14:textId="20761172" w:rsidR="00D97162" w:rsidRPr="005D26EC" w:rsidRDefault="00D97162" w:rsidP="00D97162">
            <w:pPr>
              <w:jc w:val="center"/>
              <w:rPr>
                <w:rFonts w:ascii="Arial" w:hAnsi="Arial" w:cs="Arial"/>
                <w:sz w:val="20"/>
              </w:rPr>
            </w:pPr>
            <w:r w:rsidRPr="00D97162">
              <w:rPr>
                <w:rFonts w:ascii="Arial" w:hAnsi="Arial" w:cs="Arial"/>
                <w:b/>
                <w:i/>
                <w:iCs/>
                <w:sz w:val="20"/>
              </w:rPr>
              <w:t>2. Greičių dėžės ir sankabos sistemos remontas</w:t>
            </w:r>
          </w:p>
        </w:tc>
      </w:tr>
      <w:tr w:rsidR="00D97162" w:rsidRPr="004C5420" w14:paraId="49653657" w14:textId="77777777" w:rsidTr="00D97162">
        <w:trPr>
          <w:trHeight w:val="330"/>
        </w:trPr>
        <w:tc>
          <w:tcPr>
            <w:tcW w:w="649" w:type="dxa"/>
            <w:tcBorders>
              <w:top w:val="single" w:sz="4" w:space="0" w:color="auto"/>
              <w:left w:val="single" w:sz="4" w:space="0" w:color="auto"/>
              <w:bottom w:val="single" w:sz="4" w:space="0" w:color="auto"/>
              <w:right w:val="single" w:sz="4" w:space="0" w:color="auto"/>
            </w:tcBorders>
            <w:hideMark/>
          </w:tcPr>
          <w:p w14:paraId="0B2662D5" w14:textId="77777777" w:rsidR="00D97162" w:rsidRPr="005D26EC" w:rsidRDefault="00D97162" w:rsidP="00E0277E">
            <w:pPr>
              <w:jc w:val="center"/>
              <w:rPr>
                <w:rFonts w:ascii="Arial" w:hAnsi="Arial" w:cs="Arial"/>
                <w:sz w:val="20"/>
              </w:rPr>
            </w:pPr>
            <w:r w:rsidRPr="005D26EC">
              <w:rPr>
                <w:rFonts w:ascii="Arial" w:hAnsi="Arial" w:cs="Arial"/>
                <w:sz w:val="20"/>
              </w:rPr>
              <w:t>10.</w:t>
            </w:r>
          </w:p>
        </w:tc>
        <w:tc>
          <w:tcPr>
            <w:tcW w:w="2545" w:type="dxa"/>
            <w:gridSpan w:val="2"/>
            <w:tcBorders>
              <w:top w:val="single" w:sz="4" w:space="0" w:color="auto"/>
              <w:left w:val="single" w:sz="4" w:space="0" w:color="auto"/>
              <w:bottom w:val="single" w:sz="4" w:space="0" w:color="auto"/>
              <w:right w:val="single" w:sz="4" w:space="0" w:color="auto"/>
            </w:tcBorders>
            <w:hideMark/>
          </w:tcPr>
          <w:p w14:paraId="5AAA316F" w14:textId="64F29640" w:rsidR="00D97162" w:rsidRPr="005D26EC" w:rsidRDefault="00D97162" w:rsidP="00E0277E">
            <w:pPr>
              <w:shd w:val="clear" w:color="auto" w:fill="FFFFFF"/>
              <w:ind w:left="-85" w:right="-85"/>
              <w:rPr>
                <w:rFonts w:ascii="Arial" w:hAnsi="Arial" w:cs="Arial"/>
                <w:sz w:val="20"/>
              </w:rPr>
            </w:pPr>
            <w:r w:rsidRPr="005D26EC">
              <w:rPr>
                <w:rFonts w:ascii="Arial" w:hAnsi="Arial" w:cs="Arial"/>
                <w:sz w:val="20"/>
              </w:rPr>
              <w:t>Sankabos  guolio keitimas ir guolis</w:t>
            </w:r>
          </w:p>
        </w:tc>
        <w:tc>
          <w:tcPr>
            <w:tcW w:w="1681" w:type="dxa"/>
            <w:tcBorders>
              <w:top w:val="single" w:sz="4" w:space="0" w:color="auto"/>
              <w:left w:val="single" w:sz="4" w:space="0" w:color="auto"/>
              <w:bottom w:val="single" w:sz="4" w:space="0" w:color="auto"/>
              <w:right w:val="single" w:sz="4" w:space="0" w:color="auto"/>
            </w:tcBorders>
          </w:tcPr>
          <w:p w14:paraId="4E376808" w14:textId="79E0D6DC" w:rsidR="00D97162" w:rsidRPr="005D26EC" w:rsidRDefault="00D97162" w:rsidP="00E0277E">
            <w:pPr>
              <w:jc w:val="center"/>
              <w:rPr>
                <w:rFonts w:ascii="Arial" w:hAnsi="Arial" w:cs="Arial"/>
                <w:sz w:val="20"/>
              </w:rPr>
            </w:pPr>
            <w:r w:rsidRPr="005D26EC">
              <w:rPr>
                <w:rFonts w:ascii="Arial" w:hAnsi="Arial" w:cs="Arial"/>
                <w:sz w:val="20"/>
              </w:rPr>
              <w:t>2</w:t>
            </w:r>
          </w:p>
        </w:tc>
        <w:tc>
          <w:tcPr>
            <w:tcW w:w="1716" w:type="dxa"/>
            <w:tcBorders>
              <w:top w:val="single" w:sz="4" w:space="0" w:color="auto"/>
              <w:left w:val="single" w:sz="4" w:space="0" w:color="auto"/>
              <w:bottom w:val="single" w:sz="4" w:space="0" w:color="auto"/>
              <w:right w:val="single" w:sz="4" w:space="0" w:color="auto"/>
            </w:tcBorders>
          </w:tcPr>
          <w:p w14:paraId="3E9EECA6"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71E96BCD" w14:textId="77777777" w:rsidR="00D97162" w:rsidRPr="005D26EC" w:rsidRDefault="00D97162" w:rsidP="00E0277E">
            <w:pPr>
              <w:jc w:val="both"/>
              <w:rPr>
                <w:rFonts w:ascii="Arial" w:hAnsi="Arial" w:cs="Arial"/>
                <w:sz w:val="20"/>
              </w:rPr>
            </w:pPr>
          </w:p>
        </w:tc>
      </w:tr>
      <w:tr w:rsidR="00D97162" w:rsidRPr="004C5420" w14:paraId="10D7E74E" w14:textId="77777777" w:rsidTr="00D97162">
        <w:trPr>
          <w:trHeight w:val="315"/>
        </w:trPr>
        <w:tc>
          <w:tcPr>
            <w:tcW w:w="649" w:type="dxa"/>
            <w:tcBorders>
              <w:top w:val="single" w:sz="4" w:space="0" w:color="auto"/>
              <w:left w:val="single" w:sz="4" w:space="0" w:color="auto"/>
              <w:bottom w:val="single" w:sz="4" w:space="0" w:color="auto"/>
              <w:right w:val="single" w:sz="4" w:space="0" w:color="auto"/>
            </w:tcBorders>
            <w:hideMark/>
          </w:tcPr>
          <w:p w14:paraId="4AE28CFC" w14:textId="77777777" w:rsidR="00D97162" w:rsidRPr="005D26EC" w:rsidRDefault="00D97162" w:rsidP="00E0277E">
            <w:pPr>
              <w:jc w:val="center"/>
              <w:rPr>
                <w:rFonts w:ascii="Arial" w:hAnsi="Arial" w:cs="Arial"/>
                <w:sz w:val="20"/>
              </w:rPr>
            </w:pPr>
            <w:r w:rsidRPr="005D26EC">
              <w:rPr>
                <w:rFonts w:ascii="Arial" w:hAnsi="Arial" w:cs="Arial"/>
                <w:sz w:val="20"/>
              </w:rPr>
              <w:t>11.</w:t>
            </w:r>
          </w:p>
        </w:tc>
        <w:tc>
          <w:tcPr>
            <w:tcW w:w="2545" w:type="dxa"/>
            <w:gridSpan w:val="2"/>
            <w:tcBorders>
              <w:top w:val="single" w:sz="4" w:space="0" w:color="auto"/>
              <w:left w:val="single" w:sz="4" w:space="0" w:color="auto"/>
              <w:bottom w:val="single" w:sz="4" w:space="0" w:color="auto"/>
              <w:right w:val="single" w:sz="4" w:space="0" w:color="auto"/>
            </w:tcBorders>
            <w:hideMark/>
          </w:tcPr>
          <w:p w14:paraId="7047702B" w14:textId="255D2F58" w:rsidR="00D97162" w:rsidRPr="005D26EC" w:rsidRDefault="00D97162" w:rsidP="00E0277E">
            <w:pPr>
              <w:shd w:val="clear" w:color="auto" w:fill="FFFFFF"/>
              <w:ind w:left="-85" w:right="-85"/>
              <w:rPr>
                <w:rFonts w:ascii="Arial" w:hAnsi="Arial" w:cs="Arial"/>
                <w:sz w:val="20"/>
              </w:rPr>
            </w:pPr>
            <w:r w:rsidRPr="005D26EC">
              <w:rPr>
                <w:rFonts w:ascii="Arial" w:hAnsi="Arial" w:cs="Arial"/>
                <w:sz w:val="20"/>
              </w:rPr>
              <w:t>Sankabos diskatoriaus disko keitimas ir diskatorius</w:t>
            </w:r>
          </w:p>
        </w:tc>
        <w:tc>
          <w:tcPr>
            <w:tcW w:w="1681" w:type="dxa"/>
            <w:tcBorders>
              <w:top w:val="single" w:sz="4" w:space="0" w:color="auto"/>
              <w:left w:val="single" w:sz="4" w:space="0" w:color="auto"/>
              <w:bottom w:val="single" w:sz="4" w:space="0" w:color="auto"/>
              <w:right w:val="single" w:sz="4" w:space="0" w:color="auto"/>
            </w:tcBorders>
          </w:tcPr>
          <w:p w14:paraId="7FA70C8A" w14:textId="02EE0EF3" w:rsidR="00D97162" w:rsidRPr="005D26EC" w:rsidRDefault="00D97162" w:rsidP="00E0277E">
            <w:pPr>
              <w:jc w:val="center"/>
              <w:rPr>
                <w:rFonts w:ascii="Arial" w:hAnsi="Arial" w:cs="Arial"/>
                <w:sz w:val="20"/>
              </w:rPr>
            </w:pPr>
            <w:r w:rsidRPr="005D26EC">
              <w:rPr>
                <w:rFonts w:ascii="Arial" w:hAnsi="Arial" w:cs="Arial"/>
                <w:sz w:val="20"/>
              </w:rPr>
              <w:t>1</w:t>
            </w:r>
          </w:p>
        </w:tc>
        <w:tc>
          <w:tcPr>
            <w:tcW w:w="1716" w:type="dxa"/>
            <w:tcBorders>
              <w:top w:val="single" w:sz="4" w:space="0" w:color="auto"/>
              <w:left w:val="single" w:sz="4" w:space="0" w:color="auto"/>
              <w:bottom w:val="single" w:sz="4" w:space="0" w:color="auto"/>
              <w:right w:val="single" w:sz="4" w:space="0" w:color="auto"/>
            </w:tcBorders>
          </w:tcPr>
          <w:p w14:paraId="46991221"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79594989" w14:textId="77777777" w:rsidR="00D97162" w:rsidRPr="005D26EC" w:rsidRDefault="00D97162" w:rsidP="00E0277E">
            <w:pPr>
              <w:jc w:val="both"/>
              <w:rPr>
                <w:rFonts w:ascii="Arial" w:hAnsi="Arial" w:cs="Arial"/>
                <w:sz w:val="20"/>
              </w:rPr>
            </w:pPr>
          </w:p>
        </w:tc>
      </w:tr>
      <w:tr w:rsidR="00D97162" w:rsidRPr="004C5420" w14:paraId="1CF11DB6" w14:textId="77777777" w:rsidTr="00D97162">
        <w:trPr>
          <w:trHeight w:val="285"/>
        </w:trPr>
        <w:tc>
          <w:tcPr>
            <w:tcW w:w="649" w:type="dxa"/>
            <w:tcBorders>
              <w:top w:val="single" w:sz="4" w:space="0" w:color="auto"/>
              <w:left w:val="single" w:sz="4" w:space="0" w:color="auto"/>
              <w:bottom w:val="single" w:sz="4" w:space="0" w:color="auto"/>
              <w:right w:val="single" w:sz="4" w:space="0" w:color="auto"/>
            </w:tcBorders>
            <w:hideMark/>
          </w:tcPr>
          <w:p w14:paraId="45D167EA" w14:textId="77777777" w:rsidR="00D97162" w:rsidRPr="005D26EC" w:rsidRDefault="00D97162" w:rsidP="00E0277E">
            <w:pPr>
              <w:jc w:val="center"/>
              <w:rPr>
                <w:rFonts w:ascii="Arial" w:hAnsi="Arial" w:cs="Arial"/>
                <w:sz w:val="20"/>
              </w:rPr>
            </w:pPr>
            <w:r w:rsidRPr="005D26EC">
              <w:rPr>
                <w:rFonts w:ascii="Arial" w:hAnsi="Arial" w:cs="Arial"/>
                <w:sz w:val="20"/>
              </w:rPr>
              <w:t>12.</w:t>
            </w:r>
          </w:p>
        </w:tc>
        <w:tc>
          <w:tcPr>
            <w:tcW w:w="2545" w:type="dxa"/>
            <w:gridSpan w:val="2"/>
            <w:tcBorders>
              <w:top w:val="single" w:sz="4" w:space="0" w:color="auto"/>
              <w:left w:val="single" w:sz="4" w:space="0" w:color="auto"/>
              <w:bottom w:val="single" w:sz="4" w:space="0" w:color="auto"/>
              <w:right w:val="single" w:sz="4" w:space="0" w:color="auto"/>
            </w:tcBorders>
            <w:hideMark/>
          </w:tcPr>
          <w:p w14:paraId="0D8C47EA" w14:textId="67A6F95E" w:rsidR="00D97162" w:rsidRPr="005D26EC" w:rsidRDefault="00D97162" w:rsidP="00E0277E">
            <w:pPr>
              <w:shd w:val="clear" w:color="auto" w:fill="FFFFFF"/>
              <w:ind w:left="-85" w:right="-85"/>
              <w:rPr>
                <w:rFonts w:ascii="Arial" w:hAnsi="Arial" w:cs="Arial"/>
                <w:sz w:val="20"/>
              </w:rPr>
            </w:pPr>
            <w:r w:rsidRPr="005D26EC">
              <w:rPr>
                <w:rFonts w:ascii="Arial" w:hAnsi="Arial" w:cs="Arial"/>
                <w:sz w:val="20"/>
              </w:rPr>
              <w:t>Pavarų dėžės pagalvės keitimas ir pagalvė</w:t>
            </w:r>
          </w:p>
        </w:tc>
        <w:tc>
          <w:tcPr>
            <w:tcW w:w="1681" w:type="dxa"/>
            <w:tcBorders>
              <w:top w:val="single" w:sz="4" w:space="0" w:color="auto"/>
              <w:left w:val="single" w:sz="4" w:space="0" w:color="auto"/>
              <w:bottom w:val="single" w:sz="4" w:space="0" w:color="auto"/>
              <w:right w:val="single" w:sz="4" w:space="0" w:color="auto"/>
            </w:tcBorders>
          </w:tcPr>
          <w:p w14:paraId="59AF8F8F" w14:textId="01C03ACD" w:rsidR="00D97162" w:rsidRPr="005D26EC" w:rsidRDefault="00D97162" w:rsidP="00E0277E">
            <w:pPr>
              <w:jc w:val="center"/>
              <w:rPr>
                <w:rFonts w:ascii="Arial" w:hAnsi="Arial" w:cs="Arial"/>
                <w:sz w:val="20"/>
              </w:rPr>
            </w:pPr>
            <w:r w:rsidRPr="005D26EC">
              <w:rPr>
                <w:rFonts w:ascii="Arial" w:hAnsi="Arial" w:cs="Arial"/>
                <w:sz w:val="20"/>
              </w:rPr>
              <w:t>1</w:t>
            </w:r>
          </w:p>
        </w:tc>
        <w:tc>
          <w:tcPr>
            <w:tcW w:w="1716" w:type="dxa"/>
            <w:tcBorders>
              <w:top w:val="single" w:sz="4" w:space="0" w:color="auto"/>
              <w:left w:val="single" w:sz="4" w:space="0" w:color="auto"/>
              <w:bottom w:val="single" w:sz="4" w:space="0" w:color="auto"/>
              <w:right w:val="single" w:sz="4" w:space="0" w:color="auto"/>
            </w:tcBorders>
          </w:tcPr>
          <w:p w14:paraId="3F233997"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45652B20" w14:textId="77777777" w:rsidR="00D97162" w:rsidRPr="005D26EC" w:rsidRDefault="00D97162" w:rsidP="00E0277E">
            <w:pPr>
              <w:jc w:val="both"/>
              <w:rPr>
                <w:rFonts w:ascii="Arial" w:hAnsi="Arial" w:cs="Arial"/>
                <w:sz w:val="20"/>
              </w:rPr>
            </w:pPr>
          </w:p>
        </w:tc>
      </w:tr>
      <w:tr w:rsidR="00D97162" w:rsidRPr="004C5420" w14:paraId="2EEE7DEE" w14:textId="77777777" w:rsidTr="00D97162">
        <w:trPr>
          <w:trHeight w:val="420"/>
        </w:trPr>
        <w:tc>
          <w:tcPr>
            <w:tcW w:w="649" w:type="dxa"/>
            <w:tcBorders>
              <w:top w:val="single" w:sz="4" w:space="0" w:color="auto"/>
              <w:left w:val="single" w:sz="4" w:space="0" w:color="auto"/>
              <w:bottom w:val="single" w:sz="4" w:space="0" w:color="auto"/>
              <w:right w:val="single" w:sz="4" w:space="0" w:color="auto"/>
            </w:tcBorders>
            <w:hideMark/>
          </w:tcPr>
          <w:p w14:paraId="690D8B82" w14:textId="77777777" w:rsidR="00D97162" w:rsidRPr="005D26EC" w:rsidRDefault="00D97162" w:rsidP="00E0277E">
            <w:pPr>
              <w:jc w:val="center"/>
              <w:rPr>
                <w:rFonts w:ascii="Arial" w:hAnsi="Arial" w:cs="Arial"/>
                <w:sz w:val="20"/>
              </w:rPr>
            </w:pPr>
            <w:r w:rsidRPr="005D26EC">
              <w:rPr>
                <w:rFonts w:ascii="Arial" w:hAnsi="Arial" w:cs="Arial"/>
                <w:sz w:val="20"/>
              </w:rPr>
              <w:t>13.</w:t>
            </w:r>
          </w:p>
        </w:tc>
        <w:tc>
          <w:tcPr>
            <w:tcW w:w="2545" w:type="dxa"/>
            <w:gridSpan w:val="2"/>
            <w:tcBorders>
              <w:top w:val="single" w:sz="4" w:space="0" w:color="auto"/>
              <w:left w:val="single" w:sz="4" w:space="0" w:color="auto"/>
              <w:bottom w:val="single" w:sz="4" w:space="0" w:color="auto"/>
              <w:right w:val="single" w:sz="4" w:space="0" w:color="auto"/>
            </w:tcBorders>
            <w:hideMark/>
          </w:tcPr>
          <w:p w14:paraId="47ADE380" w14:textId="648A900E" w:rsidR="00D97162" w:rsidRPr="005D26EC" w:rsidRDefault="00D97162" w:rsidP="00E0277E">
            <w:pPr>
              <w:shd w:val="clear" w:color="auto" w:fill="FFFFFF"/>
              <w:ind w:left="-85" w:right="-85"/>
              <w:rPr>
                <w:rFonts w:ascii="Arial" w:hAnsi="Arial" w:cs="Arial"/>
                <w:sz w:val="20"/>
              </w:rPr>
            </w:pPr>
            <w:r w:rsidRPr="005D26EC">
              <w:rPr>
                <w:rFonts w:ascii="Arial" w:hAnsi="Arial" w:cs="Arial"/>
                <w:sz w:val="20"/>
              </w:rPr>
              <w:t>Sankabos darbinio cilindro keitimas ir cilindras</w:t>
            </w:r>
          </w:p>
        </w:tc>
        <w:tc>
          <w:tcPr>
            <w:tcW w:w="1681" w:type="dxa"/>
            <w:tcBorders>
              <w:top w:val="single" w:sz="4" w:space="0" w:color="auto"/>
              <w:left w:val="single" w:sz="4" w:space="0" w:color="auto"/>
              <w:bottom w:val="single" w:sz="4" w:space="0" w:color="auto"/>
              <w:right w:val="single" w:sz="4" w:space="0" w:color="auto"/>
            </w:tcBorders>
          </w:tcPr>
          <w:p w14:paraId="74FD8734" w14:textId="469C78A1" w:rsidR="00D97162" w:rsidRPr="005D26EC" w:rsidRDefault="00D97162" w:rsidP="00E0277E">
            <w:pPr>
              <w:jc w:val="center"/>
              <w:rPr>
                <w:rFonts w:ascii="Arial" w:hAnsi="Arial" w:cs="Arial"/>
                <w:sz w:val="20"/>
              </w:rPr>
            </w:pPr>
            <w:r w:rsidRPr="005D26EC">
              <w:rPr>
                <w:rFonts w:ascii="Arial" w:hAnsi="Arial" w:cs="Arial"/>
                <w:sz w:val="20"/>
              </w:rPr>
              <w:t>1</w:t>
            </w:r>
          </w:p>
        </w:tc>
        <w:tc>
          <w:tcPr>
            <w:tcW w:w="1716" w:type="dxa"/>
            <w:tcBorders>
              <w:top w:val="single" w:sz="4" w:space="0" w:color="auto"/>
              <w:left w:val="single" w:sz="4" w:space="0" w:color="auto"/>
              <w:bottom w:val="single" w:sz="4" w:space="0" w:color="auto"/>
              <w:right w:val="single" w:sz="4" w:space="0" w:color="auto"/>
            </w:tcBorders>
          </w:tcPr>
          <w:p w14:paraId="3D38D0B3" w14:textId="77777777" w:rsidR="00D97162" w:rsidRPr="005D26EC" w:rsidRDefault="00D97162" w:rsidP="00E0277E">
            <w:pPr>
              <w:jc w:val="both"/>
              <w:rPr>
                <w:rFonts w:ascii="Arial" w:hAnsi="Arial" w:cs="Arial"/>
                <w:sz w:val="20"/>
              </w:rPr>
            </w:pPr>
          </w:p>
        </w:tc>
        <w:tc>
          <w:tcPr>
            <w:tcW w:w="2193" w:type="dxa"/>
            <w:tcBorders>
              <w:top w:val="single" w:sz="4" w:space="0" w:color="auto"/>
              <w:left w:val="single" w:sz="4" w:space="0" w:color="auto"/>
              <w:bottom w:val="single" w:sz="4" w:space="0" w:color="auto"/>
              <w:right w:val="single" w:sz="4" w:space="0" w:color="auto"/>
            </w:tcBorders>
          </w:tcPr>
          <w:p w14:paraId="47AB31C7" w14:textId="77777777" w:rsidR="00D97162" w:rsidRPr="005D26EC" w:rsidRDefault="00D97162" w:rsidP="00E0277E">
            <w:pPr>
              <w:jc w:val="both"/>
              <w:rPr>
                <w:rFonts w:ascii="Arial" w:hAnsi="Arial" w:cs="Arial"/>
                <w:sz w:val="20"/>
              </w:rPr>
            </w:pPr>
          </w:p>
        </w:tc>
      </w:tr>
      <w:tr w:rsidR="00D97162" w:rsidRPr="004C5420" w14:paraId="595BA860" w14:textId="77777777" w:rsidTr="00D97162">
        <w:trPr>
          <w:trHeight w:val="250"/>
        </w:trPr>
        <w:tc>
          <w:tcPr>
            <w:tcW w:w="8784" w:type="dxa"/>
            <w:gridSpan w:val="6"/>
            <w:tcBorders>
              <w:top w:val="nil"/>
              <w:left w:val="nil"/>
              <w:bottom w:val="nil"/>
              <w:right w:val="nil"/>
            </w:tcBorders>
            <w:hideMark/>
          </w:tcPr>
          <w:p w14:paraId="0E61CF55" w14:textId="77777777" w:rsidR="00D97162" w:rsidRPr="004C5420" w:rsidRDefault="00D97162" w:rsidP="00E0277E">
            <w:pPr>
              <w:jc w:val="center"/>
              <w:rPr>
                <w:rFonts w:ascii="Arial" w:hAnsi="Arial" w:cs="Arial"/>
                <w:b/>
                <w:sz w:val="22"/>
                <w:szCs w:val="22"/>
              </w:rPr>
            </w:pPr>
            <w:r w:rsidRPr="004C5420">
              <w:rPr>
                <w:rFonts w:ascii="Arial" w:hAnsi="Arial" w:cs="Arial"/>
                <w:b/>
                <w:sz w:val="22"/>
                <w:szCs w:val="22"/>
              </w:rPr>
              <w:t>3. Priekinės pakabos remontas</w:t>
            </w:r>
          </w:p>
        </w:tc>
      </w:tr>
      <w:tr w:rsidR="00D97162" w:rsidRPr="004C5420" w14:paraId="733AF638"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2C574311"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14.</w:t>
            </w:r>
          </w:p>
        </w:tc>
        <w:tc>
          <w:tcPr>
            <w:tcW w:w="2545" w:type="dxa"/>
            <w:gridSpan w:val="2"/>
            <w:tcBorders>
              <w:top w:val="single" w:sz="4" w:space="0" w:color="auto"/>
              <w:left w:val="single" w:sz="4" w:space="0" w:color="auto"/>
              <w:bottom w:val="single" w:sz="4" w:space="0" w:color="auto"/>
              <w:right w:val="single" w:sz="4" w:space="0" w:color="auto"/>
            </w:tcBorders>
            <w:hideMark/>
          </w:tcPr>
          <w:p w14:paraId="2AB4B500" w14:textId="54FC5A60"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Priekinio rato guolio keitimas</w:t>
            </w:r>
            <w:r>
              <w:rPr>
                <w:rFonts w:ascii="Arial" w:hAnsi="Arial" w:cs="Arial"/>
                <w:sz w:val="18"/>
                <w:szCs w:val="18"/>
              </w:rPr>
              <w:t xml:space="preserve"> ir guoliai</w:t>
            </w:r>
          </w:p>
        </w:tc>
        <w:tc>
          <w:tcPr>
            <w:tcW w:w="1681" w:type="dxa"/>
            <w:tcBorders>
              <w:top w:val="single" w:sz="4" w:space="0" w:color="auto"/>
              <w:left w:val="single" w:sz="4" w:space="0" w:color="auto"/>
              <w:bottom w:val="single" w:sz="4" w:space="0" w:color="auto"/>
              <w:right w:val="single" w:sz="4" w:space="0" w:color="auto"/>
            </w:tcBorders>
          </w:tcPr>
          <w:p w14:paraId="719081F6" w14:textId="1ACF27D9" w:rsidR="00D97162" w:rsidRPr="004C5420" w:rsidRDefault="00D97162" w:rsidP="00E0277E">
            <w:pPr>
              <w:jc w:val="center"/>
              <w:rPr>
                <w:rFonts w:ascii="Arial" w:hAnsi="Arial" w:cs="Arial"/>
                <w:sz w:val="22"/>
                <w:szCs w:val="22"/>
              </w:rPr>
            </w:pPr>
            <w:r>
              <w:rPr>
                <w:rFonts w:ascii="Arial" w:hAnsi="Arial" w:cs="Arial"/>
                <w:sz w:val="22"/>
                <w:szCs w:val="22"/>
              </w:rPr>
              <w:t>6</w:t>
            </w:r>
          </w:p>
        </w:tc>
        <w:tc>
          <w:tcPr>
            <w:tcW w:w="1716" w:type="dxa"/>
            <w:tcBorders>
              <w:top w:val="single" w:sz="4" w:space="0" w:color="auto"/>
              <w:left w:val="single" w:sz="4" w:space="0" w:color="auto"/>
              <w:bottom w:val="single" w:sz="4" w:space="0" w:color="auto"/>
              <w:right w:val="single" w:sz="4" w:space="0" w:color="auto"/>
            </w:tcBorders>
          </w:tcPr>
          <w:p w14:paraId="4FD6A6B6"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78C68721" w14:textId="77777777" w:rsidR="00D97162" w:rsidRPr="004C5420" w:rsidRDefault="00D97162" w:rsidP="00E0277E">
            <w:pPr>
              <w:jc w:val="both"/>
              <w:rPr>
                <w:rFonts w:ascii="Arial" w:hAnsi="Arial" w:cs="Arial"/>
                <w:sz w:val="22"/>
                <w:szCs w:val="22"/>
              </w:rPr>
            </w:pPr>
          </w:p>
        </w:tc>
      </w:tr>
      <w:tr w:rsidR="00D97162" w:rsidRPr="004C5420" w14:paraId="51A620D9"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3804BEA7"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15.</w:t>
            </w:r>
          </w:p>
        </w:tc>
        <w:tc>
          <w:tcPr>
            <w:tcW w:w="2545" w:type="dxa"/>
            <w:gridSpan w:val="2"/>
            <w:tcBorders>
              <w:top w:val="single" w:sz="4" w:space="0" w:color="auto"/>
              <w:left w:val="single" w:sz="4" w:space="0" w:color="auto"/>
              <w:bottom w:val="single" w:sz="4" w:space="0" w:color="auto"/>
              <w:right w:val="single" w:sz="4" w:space="0" w:color="auto"/>
            </w:tcBorders>
            <w:hideMark/>
          </w:tcPr>
          <w:p w14:paraId="2912CD55" w14:textId="12248989"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Priekinių stabdžių disko keitimas</w:t>
            </w:r>
            <w:r>
              <w:rPr>
                <w:rFonts w:ascii="Arial" w:hAnsi="Arial" w:cs="Arial"/>
                <w:sz w:val="18"/>
                <w:szCs w:val="18"/>
              </w:rPr>
              <w:t xml:space="preserve"> ir diskas</w:t>
            </w:r>
          </w:p>
        </w:tc>
        <w:tc>
          <w:tcPr>
            <w:tcW w:w="1681" w:type="dxa"/>
            <w:tcBorders>
              <w:top w:val="single" w:sz="4" w:space="0" w:color="auto"/>
              <w:left w:val="single" w:sz="4" w:space="0" w:color="auto"/>
              <w:bottom w:val="single" w:sz="4" w:space="0" w:color="auto"/>
              <w:right w:val="single" w:sz="4" w:space="0" w:color="auto"/>
            </w:tcBorders>
          </w:tcPr>
          <w:p w14:paraId="515C065A" w14:textId="18386BDA" w:rsidR="00D97162" w:rsidRPr="004C5420" w:rsidRDefault="00D97162" w:rsidP="00E0277E">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526C87AE"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289E0803" w14:textId="77777777" w:rsidR="00D97162" w:rsidRPr="004C5420" w:rsidRDefault="00D97162" w:rsidP="00E0277E">
            <w:pPr>
              <w:jc w:val="both"/>
              <w:rPr>
                <w:rFonts w:ascii="Arial" w:hAnsi="Arial" w:cs="Arial"/>
                <w:sz w:val="22"/>
                <w:szCs w:val="22"/>
              </w:rPr>
            </w:pPr>
          </w:p>
        </w:tc>
      </w:tr>
      <w:tr w:rsidR="00D97162" w:rsidRPr="004C5420" w14:paraId="0148BA4D"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6D4702CA"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16.</w:t>
            </w:r>
          </w:p>
        </w:tc>
        <w:tc>
          <w:tcPr>
            <w:tcW w:w="2545" w:type="dxa"/>
            <w:gridSpan w:val="2"/>
            <w:tcBorders>
              <w:top w:val="single" w:sz="4" w:space="0" w:color="auto"/>
              <w:left w:val="single" w:sz="4" w:space="0" w:color="auto"/>
              <w:bottom w:val="single" w:sz="4" w:space="0" w:color="auto"/>
              <w:right w:val="single" w:sz="4" w:space="0" w:color="auto"/>
            </w:tcBorders>
            <w:hideMark/>
          </w:tcPr>
          <w:p w14:paraId="5842F70B" w14:textId="6F8EB192"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 xml:space="preserve">Priekinių stabdžių cilindro keitimas </w:t>
            </w:r>
            <w:r>
              <w:rPr>
                <w:rFonts w:ascii="Arial" w:hAnsi="Arial" w:cs="Arial"/>
                <w:sz w:val="18"/>
                <w:szCs w:val="18"/>
              </w:rPr>
              <w:t xml:space="preserve"> ir cilindras</w:t>
            </w:r>
          </w:p>
        </w:tc>
        <w:tc>
          <w:tcPr>
            <w:tcW w:w="1681" w:type="dxa"/>
            <w:tcBorders>
              <w:top w:val="single" w:sz="4" w:space="0" w:color="auto"/>
              <w:left w:val="single" w:sz="4" w:space="0" w:color="auto"/>
              <w:bottom w:val="single" w:sz="4" w:space="0" w:color="auto"/>
              <w:right w:val="single" w:sz="4" w:space="0" w:color="auto"/>
            </w:tcBorders>
          </w:tcPr>
          <w:p w14:paraId="1C0C3DFC" w14:textId="478E50A1"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1CB2AFFC"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E161C4F" w14:textId="77777777" w:rsidR="00D97162" w:rsidRPr="004C5420" w:rsidRDefault="00D97162" w:rsidP="00E0277E">
            <w:pPr>
              <w:jc w:val="both"/>
              <w:rPr>
                <w:rFonts w:ascii="Arial" w:hAnsi="Arial" w:cs="Arial"/>
                <w:sz w:val="22"/>
                <w:szCs w:val="22"/>
              </w:rPr>
            </w:pPr>
          </w:p>
        </w:tc>
      </w:tr>
      <w:tr w:rsidR="00D97162" w:rsidRPr="004C5420" w14:paraId="4B639A4F"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5E1FC6E8"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17.</w:t>
            </w:r>
          </w:p>
        </w:tc>
        <w:tc>
          <w:tcPr>
            <w:tcW w:w="2545" w:type="dxa"/>
            <w:gridSpan w:val="2"/>
            <w:tcBorders>
              <w:top w:val="single" w:sz="4" w:space="0" w:color="auto"/>
              <w:left w:val="single" w:sz="4" w:space="0" w:color="auto"/>
              <w:bottom w:val="single" w:sz="4" w:space="0" w:color="auto"/>
              <w:right w:val="single" w:sz="4" w:space="0" w:color="auto"/>
            </w:tcBorders>
            <w:hideMark/>
          </w:tcPr>
          <w:p w14:paraId="041E8F33" w14:textId="187BB0F1"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Stabdžių žarnelės keitimas</w:t>
            </w:r>
            <w:r>
              <w:rPr>
                <w:rFonts w:ascii="Arial" w:hAnsi="Arial" w:cs="Arial"/>
                <w:sz w:val="18"/>
                <w:szCs w:val="18"/>
              </w:rPr>
              <w:t xml:space="preserve"> ir žarnelė</w:t>
            </w:r>
          </w:p>
        </w:tc>
        <w:tc>
          <w:tcPr>
            <w:tcW w:w="1681" w:type="dxa"/>
            <w:tcBorders>
              <w:top w:val="single" w:sz="4" w:space="0" w:color="auto"/>
              <w:left w:val="single" w:sz="4" w:space="0" w:color="auto"/>
              <w:bottom w:val="single" w:sz="4" w:space="0" w:color="auto"/>
              <w:right w:val="single" w:sz="4" w:space="0" w:color="auto"/>
            </w:tcBorders>
          </w:tcPr>
          <w:p w14:paraId="23683919" w14:textId="39B80070"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706335F1"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291951CB" w14:textId="77777777" w:rsidR="00D97162" w:rsidRPr="004C5420" w:rsidRDefault="00D97162" w:rsidP="00E0277E">
            <w:pPr>
              <w:jc w:val="both"/>
              <w:rPr>
                <w:rFonts w:ascii="Arial" w:hAnsi="Arial" w:cs="Arial"/>
                <w:sz w:val="22"/>
                <w:szCs w:val="22"/>
              </w:rPr>
            </w:pPr>
          </w:p>
        </w:tc>
      </w:tr>
      <w:tr w:rsidR="00D97162" w:rsidRPr="004C5420" w14:paraId="135426DA"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4723A011"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18.</w:t>
            </w:r>
          </w:p>
        </w:tc>
        <w:tc>
          <w:tcPr>
            <w:tcW w:w="2545" w:type="dxa"/>
            <w:gridSpan w:val="2"/>
            <w:tcBorders>
              <w:top w:val="single" w:sz="4" w:space="0" w:color="auto"/>
              <w:left w:val="single" w:sz="4" w:space="0" w:color="auto"/>
              <w:bottom w:val="single" w:sz="4" w:space="0" w:color="auto"/>
              <w:right w:val="single" w:sz="4" w:space="0" w:color="auto"/>
            </w:tcBorders>
            <w:hideMark/>
          </w:tcPr>
          <w:p w14:paraId="3CC07E13" w14:textId="1EC24E0E"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Priekinių stabdžių kaladėlių komplekto keitimas</w:t>
            </w:r>
            <w:r>
              <w:rPr>
                <w:rFonts w:ascii="Arial" w:hAnsi="Arial" w:cs="Arial"/>
                <w:sz w:val="18"/>
                <w:szCs w:val="18"/>
              </w:rPr>
              <w:t xml:space="preserve"> ir kaladėlių komplektas</w:t>
            </w:r>
            <w:r w:rsidRPr="002A4C6C">
              <w:rPr>
                <w:rFonts w:ascii="Arial" w:hAnsi="Arial" w:cs="Arial"/>
                <w:sz w:val="18"/>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14:paraId="3FB166D5" w14:textId="62F59B42" w:rsidR="00D97162" w:rsidRPr="004C5420" w:rsidRDefault="00D97162" w:rsidP="00E0277E">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13C2E19B"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3655C430" w14:textId="77777777" w:rsidR="00D97162" w:rsidRPr="004C5420" w:rsidRDefault="00D97162" w:rsidP="00E0277E">
            <w:pPr>
              <w:jc w:val="both"/>
              <w:rPr>
                <w:rFonts w:ascii="Arial" w:hAnsi="Arial" w:cs="Arial"/>
                <w:sz w:val="22"/>
                <w:szCs w:val="22"/>
              </w:rPr>
            </w:pPr>
          </w:p>
        </w:tc>
      </w:tr>
      <w:tr w:rsidR="00D97162" w:rsidRPr="004C5420" w14:paraId="39ED33D4"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1E6342A1"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lastRenderedPageBreak/>
              <w:t>19.</w:t>
            </w:r>
          </w:p>
        </w:tc>
        <w:tc>
          <w:tcPr>
            <w:tcW w:w="2545" w:type="dxa"/>
            <w:gridSpan w:val="2"/>
            <w:tcBorders>
              <w:top w:val="single" w:sz="4" w:space="0" w:color="auto"/>
              <w:left w:val="single" w:sz="4" w:space="0" w:color="auto"/>
              <w:bottom w:val="single" w:sz="4" w:space="0" w:color="auto"/>
              <w:right w:val="single" w:sz="4" w:space="0" w:color="auto"/>
            </w:tcBorders>
            <w:hideMark/>
          </w:tcPr>
          <w:p w14:paraId="60FFCE43" w14:textId="53246EA5"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Priekinės svirties sailenbloko keitimas</w:t>
            </w:r>
            <w:r>
              <w:rPr>
                <w:rFonts w:ascii="Arial" w:hAnsi="Arial" w:cs="Arial"/>
                <w:sz w:val="18"/>
                <w:szCs w:val="18"/>
              </w:rPr>
              <w:t xml:space="preserve"> ir sailenblokas</w:t>
            </w:r>
          </w:p>
        </w:tc>
        <w:tc>
          <w:tcPr>
            <w:tcW w:w="1681" w:type="dxa"/>
            <w:tcBorders>
              <w:top w:val="single" w:sz="4" w:space="0" w:color="auto"/>
              <w:left w:val="single" w:sz="4" w:space="0" w:color="auto"/>
              <w:bottom w:val="single" w:sz="4" w:space="0" w:color="auto"/>
              <w:right w:val="single" w:sz="4" w:space="0" w:color="auto"/>
            </w:tcBorders>
          </w:tcPr>
          <w:p w14:paraId="5098CDE2" w14:textId="37B59CBD"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111F4660"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77DB7A3B" w14:textId="77777777" w:rsidR="00D97162" w:rsidRPr="004C5420" w:rsidRDefault="00D97162" w:rsidP="00E0277E">
            <w:pPr>
              <w:jc w:val="both"/>
              <w:rPr>
                <w:rFonts w:ascii="Arial" w:hAnsi="Arial" w:cs="Arial"/>
                <w:sz w:val="22"/>
                <w:szCs w:val="22"/>
              </w:rPr>
            </w:pPr>
          </w:p>
        </w:tc>
      </w:tr>
      <w:tr w:rsidR="00D97162" w:rsidRPr="004C5420" w14:paraId="36EBE114"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5BEA125F"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20.</w:t>
            </w:r>
          </w:p>
        </w:tc>
        <w:tc>
          <w:tcPr>
            <w:tcW w:w="2545" w:type="dxa"/>
            <w:gridSpan w:val="2"/>
            <w:tcBorders>
              <w:top w:val="single" w:sz="4" w:space="0" w:color="auto"/>
              <w:left w:val="single" w:sz="4" w:space="0" w:color="auto"/>
              <w:bottom w:val="single" w:sz="4" w:space="0" w:color="auto"/>
              <w:right w:val="single" w:sz="4" w:space="0" w:color="auto"/>
            </w:tcBorders>
            <w:hideMark/>
          </w:tcPr>
          <w:p w14:paraId="3DCFB5DB" w14:textId="55D19E96"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 xml:space="preserve">Išorinio pusašio šarnyro keitimas </w:t>
            </w:r>
            <w:r>
              <w:rPr>
                <w:rFonts w:ascii="Arial" w:hAnsi="Arial" w:cs="Arial"/>
                <w:sz w:val="18"/>
                <w:szCs w:val="18"/>
              </w:rPr>
              <w:t>ir šarnyras</w:t>
            </w:r>
          </w:p>
        </w:tc>
        <w:tc>
          <w:tcPr>
            <w:tcW w:w="1681" w:type="dxa"/>
            <w:tcBorders>
              <w:top w:val="single" w:sz="4" w:space="0" w:color="auto"/>
              <w:left w:val="single" w:sz="4" w:space="0" w:color="auto"/>
              <w:bottom w:val="single" w:sz="4" w:space="0" w:color="auto"/>
              <w:right w:val="single" w:sz="4" w:space="0" w:color="auto"/>
            </w:tcBorders>
          </w:tcPr>
          <w:p w14:paraId="64806940" w14:textId="4D4ACE9C"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2D529C29"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553D978D" w14:textId="77777777" w:rsidR="00D97162" w:rsidRPr="004C5420" w:rsidRDefault="00D97162" w:rsidP="00E0277E">
            <w:pPr>
              <w:jc w:val="both"/>
              <w:rPr>
                <w:rFonts w:ascii="Arial" w:hAnsi="Arial" w:cs="Arial"/>
                <w:sz w:val="22"/>
                <w:szCs w:val="22"/>
              </w:rPr>
            </w:pPr>
          </w:p>
        </w:tc>
      </w:tr>
      <w:tr w:rsidR="00D97162" w:rsidRPr="004C5420" w14:paraId="4A024697"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1226827A"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21.</w:t>
            </w:r>
          </w:p>
        </w:tc>
        <w:tc>
          <w:tcPr>
            <w:tcW w:w="2545" w:type="dxa"/>
            <w:gridSpan w:val="2"/>
            <w:tcBorders>
              <w:top w:val="single" w:sz="4" w:space="0" w:color="auto"/>
              <w:left w:val="single" w:sz="4" w:space="0" w:color="auto"/>
              <w:bottom w:val="single" w:sz="4" w:space="0" w:color="auto"/>
              <w:right w:val="single" w:sz="4" w:space="0" w:color="auto"/>
            </w:tcBorders>
            <w:hideMark/>
          </w:tcPr>
          <w:p w14:paraId="6A683D5D" w14:textId="57C674F7"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 xml:space="preserve">Vidinio pusašio šarnyro keitimas </w:t>
            </w:r>
            <w:r>
              <w:rPr>
                <w:rFonts w:ascii="Arial" w:hAnsi="Arial" w:cs="Arial"/>
                <w:sz w:val="18"/>
                <w:szCs w:val="18"/>
              </w:rPr>
              <w:t xml:space="preserve"> ir šarnyras</w:t>
            </w:r>
          </w:p>
        </w:tc>
        <w:tc>
          <w:tcPr>
            <w:tcW w:w="1681" w:type="dxa"/>
            <w:tcBorders>
              <w:top w:val="single" w:sz="4" w:space="0" w:color="auto"/>
              <w:left w:val="single" w:sz="4" w:space="0" w:color="auto"/>
              <w:bottom w:val="single" w:sz="4" w:space="0" w:color="auto"/>
              <w:right w:val="single" w:sz="4" w:space="0" w:color="auto"/>
            </w:tcBorders>
          </w:tcPr>
          <w:p w14:paraId="3C06F7B8" w14:textId="49E5093E"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725A2D00"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87D4D11" w14:textId="77777777" w:rsidR="00D97162" w:rsidRPr="004C5420" w:rsidRDefault="00D97162" w:rsidP="00E0277E">
            <w:pPr>
              <w:jc w:val="both"/>
              <w:rPr>
                <w:rFonts w:ascii="Arial" w:hAnsi="Arial" w:cs="Arial"/>
                <w:sz w:val="22"/>
                <w:szCs w:val="22"/>
              </w:rPr>
            </w:pPr>
          </w:p>
        </w:tc>
      </w:tr>
      <w:tr w:rsidR="00D97162" w:rsidRPr="004C5420" w14:paraId="23EBBD28"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545AD849"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22.</w:t>
            </w:r>
          </w:p>
        </w:tc>
        <w:tc>
          <w:tcPr>
            <w:tcW w:w="2545" w:type="dxa"/>
            <w:gridSpan w:val="2"/>
            <w:tcBorders>
              <w:top w:val="single" w:sz="4" w:space="0" w:color="auto"/>
              <w:left w:val="single" w:sz="4" w:space="0" w:color="auto"/>
              <w:bottom w:val="single" w:sz="4" w:space="0" w:color="auto"/>
              <w:right w:val="single" w:sz="4" w:space="0" w:color="auto"/>
            </w:tcBorders>
            <w:hideMark/>
          </w:tcPr>
          <w:p w14:paraId="3C2842A9" w14:textId="74B7DDE3"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Pusašio apsauginės gumos keitimas</w:t>
            </w:r>
            <w:r>
              <w:rPr>
                <w:rFonts w:ascii="Arial" w:hAnsi="Arial" w:cs="Arial"/>
                <w:sz w:val="18"/>
                <w:szCs w:val="18"/>
              </w:rPr>
              <w:t xml:space="preserve"> ir apsauginės gumos</w:t>
            </w:r>
          </w:p>
        </w:tc>
        <w:tc>
          <w:tcPr>
            <w:tcW w:w="1681" w:type="dxa"/>
            <w:tcBorders>
              <w:top w:val="single" w:sz="4" w:space="0" w:color="auto"/>
              <w:left w:val="single" w:sz="4" w:space="0" w:color="auto"/>
              <w:bottom w:val="single" w:sz="4" w:space="0" w:color="auto"/>
              <w:right w:val="single" w:sz="4" w:space="0" w:color="auto"/>
            </w:tcBorders>
          </w:tcPr>
          <w:p w14:paraId="6F921493" w14:textId="72A06FCE" w:rsidR="00D97162" w:rsidRPr="004C5420" w:rsidRDefault="00D97162" w:rsidP="00E0277E">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522C3AAC"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5D3A849" w14:textId="77777777" w:rsidR="00D97162" w:rsidRPr="004C5420" w:rsidRDefault="00D97162" w:rsidP="00E0277E">
            <w:pPr>
              <w:jc w:val="both"/>
              <w:rPr>
                <w:rFonts w:ascii="Arial" w:hAnsi="Arial" w:cs="Arial"/>
                <w:sz w:val="22"/>
                <w:szCs w:val="22"/>
              </w:rPr>
            </w:pPr>
          </w:p>
        </w:tc>
      </w:tr>
      <w:tr w:rsidR="00D97162" w:rsidRPr="004C5420" w14:paraId="40E75169"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25C469B2"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23.</w:t>
            </w:r>
          </w:p>
        </w:tc>
        <w:tc>
          <w:tcPr>
            <w:tcW w:w="2545" w:type="dxa"/>
            <w:gridSpan w:val="2"/>
            <w:tcBorders>
              <w:top w:val="single" w:sz="4" w:space="0" w:color="auto"/>
              <w:left w:val="single" w:sz="4" w:space="0" w:color="auto"/>
              <w:bottom w:val="single" w:sz="4" w:space="0" w:color="auto"/>
              <w:right w:val="single" w:sz="4" w:space="0" w:color="auto"/>
            </w:tcBorders>
            <w:hideMark/>
          </w:tcPr>
          <w:p w14:paraId="7B17940C" w14:textId="3296AFF9"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Vairo traukės antgalio keitimas</w:t>
            </w:r>
            <w:r>
              <w:rPr>
                <w:rFonts w:ascii="Arial" w:hAnsi="Arial" w:cs="Arial"/>
                <w:sz w:val="18"/>
                <w:szCs w:val="18"/>
              </w:rPr>
              <w:t xml:space="preserve"> ir  traukės antgalys</w:t>
            </w:r>
          </w:p>
        </w:tc>
        <w:tc>
          <w:tcPr>
            <w:tcW w:w="1681" w:type="dxa"/>
            <w:tcBorders>
              <w:top w:val="single" w:sz="4" w:space="0" w:color="auto"/>
              <w:left w:val="single" w:sz="4" w:space="0" w:color="auto"/>
              <w:bottom w:val="single" w:sz="4" w:space="0" w:color="auto"/>
              <w:right w:val="single" w:sz="4" w:space="0" w:color="auto"/>
            </w:tcBorders>
          </w:tcPr>
          <w:p w14:paraId="52978E03" w14:textId="59E9AF82"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1B2FFA75"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1AA82D87" w14:textId="77777777" w:rsidR="00D97162" w:rsidRPr="004C5420" w:rsidRDefault="00D97162" w:rsidP="00E0277E">
            <w:pPr>
              <w:jc w:val="both"/>
              <w:rPr>
                <w:rFonts w:ascii="Arial" w:hAnsi="Arial" w:cs="Arial"/>
                <w:sz w:val="22"/>
                <w:szCs w:val="22"/>
              </w:rPr>
            </w:pPr>
          </w:p>
        </w:tc>
      </w:tr>
      <w:tr w:rsidR="00D97162" w:rsidRPr="004C5420" w14:paraId="075128A0"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052AF9EC"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24.</w:t>
            </w:r>
          </w:p>
        </w:tc>
        <w:tc>
          <w:tcPr>
            <w:tcW w:w="2545" w:type="dxa"/>
            <w:gridSpan w:val="2"/>
            <w:tcBorders>
              <w:top w:val="single" w:sz="4" w:space="0" w:color="auto"/>
              <w:left w:val="single" w:sz="4" w:space="0" w:color="auto"/>
              <w:bottom w:val="single" w:sz="4" w:space="0" w:color="auto"/>
              <w:right w:val="single" w:sz="4" w:space="0" w:color="auto"/>
            </w:tcBorders>
            <w:hideMark/>
          </w:tcPr>
          <w:p w14:paraId="5CC27EDE" w14:textId="2A57D44A"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Vairo traukės keitimas</w:t>
            </w:r>
            <w:r>
              <w:rPr>
                <w:rFonts w:ascii="Arial" w:hAnsi="Arial" w:cs="Arial"/>
                <w:sz w:val="18"/>
                <w:szCs w:val="18"/>
              </w:rPr>
              <w:t xml:space="preserve"> ir vairo traukė</w:t>
            </w:r>
          </w:p>
        </w:tc>
        <w:tc>
          <w:tcPr>
            <w:tcW w:w="1681" w:type="dxa"/>
            <w:tcBorders>
              <w:top w:val="single" w:sz="4" w:space="0" w:color="auto"/>
              <w:left w:val="single" w:sz="4" w:space="0" w:color="auto"/>
              <w:bottom w:val="single" w:sz="4" w:space="0" w:color="auto"/>
              <w:right w:val="single" w:sz="4" w:space="0" w:color="auto"/>
            </w:tcBorders>
          </w:tcPr>
          <w:p w14:paraId="2C89E3F7" w14:textId="74FEF613" w:rsidR="00D97162" w:rsidRPr="004C5420" w:rsidRDefault="00D97162" w:rsidP="00E0277E">
            <w:pPr>
              <w:jc w:val="center"/>
              <w:rPr>
                <w:rFonts w:ascii="Arial" w:hAnsi="Arial" w:cs="Arial"/>
                <w:sz w:val="22"/>
                <w:szCs w:val="22"/>
              </w:rPr>
            </w:pPr>
            <w:r>
              <w:rPr>
                <w:rFonts w:ascii="Arial" w:hAnsi="Arial" w:cs="Arial"/>
                <w:sz w:val="22"/>
                <w:szCs w:val="22"/>
              </w:rPr>
              <w:t>1</w:t>
            </w:r>
          </w:p>
        </w:tc>
        <w:tc>
          <w:tcPr>
            <w:tcW w:w="1716" w:type="dxa"/>
            <w:tcBorders>
              <w:top w:val="single" w:sz="4" w:space="0" w:color="auto"/>
              <w:left w:val="single" w:sz="4" w:space="0" w:color="auto"/>
              <w:bottom w:val="single" w:sz="4" w:space="0" w:color="auto"/>
              <w:right w:val="single" w:sz="4" w:space="0" w:color="auto"/>
            </w:tcBorders>
          </w:tcPr>
          <w:p w14:paraId="40FB41FD"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21F56CA" w14:textId="77777777" w:rsidR="00D97162" w:rsidRPr="004C5420" w:rsidRDefault="00D97162" w:rsidP="00E0277E">
            <w:pPr>
              <w:jc w:val="both"/>
              <w:rPr>
                <w:rFonts w:ascii="Arial" w:hAnsi="Arial" w:cs="Arial"/>
                <w:sz w:val="22"/>
                <w:szCs w:val="22"/>
              </w:rPr>
            </w:pPr>
          </w:p>
        </w:tc>
      </w:tr>
      <w:tr w:rsidR="00D97162" w:rsidRPr="004C5420" w14:paraId="65517D8E" w14:textId="77777777" w:rsidTr="00D97162">
        <w:trPr>
          <w:trHeight w:val="250"/>
        </w:trPr>
        <w:tc>
          <w:tcPr>
            <w:tcW w:w="649" w:type="dxa"/>
            <w:tcBorders>
              <w:top w:val="single" w:sz="4" w:space="0" w:color="auto"/>
              <w:left w:val="single" w:sz="4" w:space="0" w:color="auto"/>
              <w:bottom w:val="single" w:sz="4" w:space="0" w:color="auto"/>
              <w:right w:val="single" w:sz="4" w:space="0" w:color="auto"/>
            </w:tcBorders>
            <w:hideMark/>
          </w:tcPr>
          <w:p w14:paraId="4F90402B"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25.</w:t>
            </w:r>
          </w:p>
        </w:tc>
        <w:tc>
          <w:tcPr>
            <w:tcW w:w="2545" w:type="dxa"/>
            <w:gridSpan w:val="2"/>
            <w:tcBorders>
              <w:top w:val="single" w:sz="4" w:space="0" w:color="auto"/>
              <w:left w:val="single" w:sz="4" w:space="0" w:color="auto"/>
              <w:bottom w:val="single" w:sz="4" w:space="0" w:color="auto"/>
              <w:right w:val="single" w:sz="4" w:space="0" w:color="auto"/>
            </w:tcBorders>
            <w:hideMark/>
          </w:tcPr>
          <w:p w14:paraId="6BFA8B60" w14:textId="77777777"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Ratų suvedimas</w:t>
            </w:r>
          </w:p>
        </w:tc>
        <w:tc>
          <w:tcPr>
            <w:tcW w:w="1681" w:type="dxa"/>
            <w:tcBorders>
              <w:top w:val="single" w:sz="4" w:space="0" w:color="auto"/>
              <w:left w:val="single" w:sz="4" w:space="0" w:color="auto"/>
              <w:bottom w:val="single" w:sz="4" w:space="0" w:color="auto"/>
              <w:right w:val="single" w:sz="4" w:space="0" w:color="auto"/>
            </w:tcBorders>
          </w:tcPr>
          <w:p w14:paraId="05C1C3A9" w14:textId="74332DA9" w:rsidR="00D97162" w:rsidRPr="004C5420" w:rsidRDefault="00D97162" w:rsidP="00E0277E">
            <w:pPr>
              <w:jc w:val="center"/>
              <w:rPr>
                <w:rFonts w:ascii="Arial" w:hAnsi="Arial" w:cs="Arial"/>
                <w:sz w:val="22"/>
                <w:szCs w:val="22"/>
              </w:rPr>
            </w:pPr>
            <w:r>
              <w:rPr>
                <w:rFonts w:ascii="Arial" w:hAnsi="Arial" w:cs="Arial"/>
                <w:sz w:val="22"/>
                <w:szCs w:val="22"/>
              </w:rPr>
              <w:t>6</w:t>
            </w:r>
          </w:p>
        </w:tc>
        <w:tc>
          <w:tcPr>
            <w:tcW w:w="1716" w:type="dxa"/>
            <w:tcBorders>
              <w:top w:val="single" w:sz="4" w:space="0" w:color="auto"/>
              <w:left w:val="single" w:sz="4" w:space="0" w:color="auto"/>
              <w:bottom w:val="single" w:sz="4" w:space="0" w:color="auto"/>
              <w:right w:val="single" w:sz="4" w:space="0" w:color="auto"/>
            </w:tcBorders>
          </w:tcPr>
          <w:p w14:paraId="757BDF84"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2C3AC2D7" w14:textId="77777777" w:rsidR="00D97162" w:rsidRPr="004C5420" w:rsidRDefault="00D97162" w:rsidP="00E0277E">
            <w:pPr>
              <w:jc w:val="both"/>
              <w:rPr>
                <w:rFonts w:ascii="Arial" w:hAnsi="Arial" w:cs="Arial"/>
                <w:sz w:val="22"/>
                <w:szCs w:val="22"/>
              </w:rPr>
            </w:pPr>
          </w:p>
        </w:tc>
      </w:tr>
      <w:tr w:rsidR="00D97162" w:rsidRPr="004C5420" w14:paraId="404F5078" w14:textId="77777777" w:rsidTr="00D97162">
        <w:trPr>
          <w:trHeight w:val="259"/>
        </w:trPr>
        <w:tc>
          <w:tcPr>
            <w:tcW w:w="649" w:type="dxa"/>
            <w:tcBorders>
              <w:top w:val="single" w:sz="4" w:space="0" w:color="auto"/>
              <w:left w:val="single" w:sz="4" w:space="0" w:color="auto"/>
              <w:bottom w:val="single" w:sz="4" w:space="0" w:color="auto"/>
              <w:right w:val="single" w:sz="4" w:space="0" w:color="auto"/>
            </w:tcBorders>
            <w:hideMark/>
          </w:tcPr>
          <w:p w14:paraId="024AAD6C"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26.</w:t>
            </w:r>
          </w:p>
        </w:tc>
        <w:tc>
          <w:tcPr>
            <w:tcW w:w="2545" w:type="dxa"/>
            <w:gridSpan w:val="2"/>
            <w:tcBorders>
              <w:top w:val="single" w:sz="4" w:space="0" w:color="auto"/>
              <w:left w:val="single" w:sz="4" w:space="0" w:color="auto"/>
              <w:bottom w:val="single" w:sz="4" w:space="0" w:color="auto"/>
              <w:right w:val="single" w:sz="4" w:space="0" w:color="auto"/>
            </w:tcBorders>
            <w:hideMark/>
          </w:tcPr>
          <w:p w14:paraId="05EBACE1" w14:textId="77777777"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Ratų montavimas</w:t>
            </w:r>
          </w:p>
        </w:tc>
        <w:tc>
          <w:tcPr>
            <w:tcW w:w="1681" w:type="dxa"/>
            <w:tcBorders>
              <w:top w:val="single" w:sz="4" w:space="0" w:color="auto"/>
              <w:left w:val="single" w:sz="4" w:space="0" w:color="auto"/>
              <w:bottom w:val="single" w:sz="4" w:space="0" w:color="auto"/>
              <w:right w:val="single" w:sz="4" w:space="0" w:color="auto"/>
            </w:tcBorders>
          </w:tcPr>
          <w:p w14:paraId="3D53E066" w14:textId="6A6BA8D9" w:rsidR="00D97162" w:rsidRPr="004C5420" w:rsidRDefault="00D97162" w:rsidP="00E0277E">
            <w:pPr>
              <w:jc w:val="center"/>
              <w:rPr>
                <w:rFonts w:ascii="Arial" w:hAnsi="Arial" w:cs="Arial"/>
                <w:sz w:val="22"/>
                <w:szCs w:val="22"/>
              </w:rPr>
            </w:pPr>
            <w:r>
              <w:rPr>
                <w:rFonts w:ascii="Arial" w:hAnsi="Arial" w:cs="Arial"/>
                <w:sz w:val="22"/>
                <w:szCs w:val="22"/>
              </w:rPr>
              <w:t>6</w:t>
            </w:r>
          </w:p>
        </w:tc>
        <w:tc>
          <w:tcPr>
            <w:tcW w:w="1716" w:type="dxa"/>
            <w:tcBorders>
              <w:top w:val="single" w:sz="4" w:space="0" w:color="auto"/>
              <w:left w:val="single" w:sz="4" w:space="0" w:color="auto"/>
              <w:bottom w:val="single" w:sz="4" w:space="0" w:color="auto"/>
              <w:right w:val="single" w:sz="4" w:space="0" w:color="auto"/>
            </w:tcBorders>
          </w:tcPr>
          <w:p w14:paraId="55D47D6A"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53DC2A4B" w14:textId="77777777" w:rsidR="00D97162" w:rsidRPr="004C5420" w:rsidRDefault="00D97162" w:rsidP="00E0277E">
            <w:pPr>
              <w:jc w:val="both"/>
              <w:rPr>
                <w:rFonts w:ascii="Arial" w:hAnsi="Arial" w:cs="Arial"/>
                <w:sz w:val="22"/>
                <w:szCs w:val="22"/>
              </w:rPr>
            </w:pPr>
          </w:p>
        </w:tc>
      </w:tr>
      <w:tr w:rsidR="00D97162" w:rsidRPr="004C5420" w14:paraId="26F6CE5D" w14:textId="77777777" w:rsidTr="00210367">
        <w:trPr>
          <w:trHeight w:val="259"/>
        </w:trPr>
        <w:tc>
          <w:tcPr>
            <w:tcW w:w="8784" w:type="dxa"/>
            <w:gridSpan w:val="6"/>
            <w:tcBorders>
              <w:top w:val="single" w:sz="4" w:space="0" w:color="auto"/>
              <w:left w:val="single" w:sz="4" w:space="0" w:color="auto"/>
              <w:bottom w:val="single" w:sz="4" w:space="0" w:color="auto"/>
              <w:right w:val="single" w:sz="4" w:space="0" w:color="auto"/>
            </w:tcBorders>
          </w:tcPr>
          <w:p w14:paraId="28C84B20" w14:textId="4DABFF66" w:rsidR="00D97162" w:rsidRPr="004C5420" w:rsidRDefault="00D97162" w:rsidP="00D97162">
            <w:pPr>
              <w:jc w:val="center"/>
              <w:rPr>
                <w:rFonts w:ascii="Arial" w:hAnsi="Arial" w:cs="Arial"/>
                <w:sz w:val="22"/>
                <w:szCs w:val="22"/>
              </w:rPr>
            </w:pPr>
            <w:r w:rsidRPr="00D97162">
              <w:rPr>
                <w:rFonts w:ascii="Arial" w:hAnsi="Arial" w:cs="Arial"/>
                <w:b/>
                <w:i/>
                <w:iCs/>
                <w:sz w:val="22"/>
                <w:szCs w:val="22"/>
              </w:rPr>
              <w:t>4. Galinės pakabos remontas</w:t>
            </w:r>
          </w:p>
        </w:tc>
      </w:tr>
      <w:tr w:rsidR="00D97162" w:rsidRPr="004C5420" w14:paraId="2079E9B2"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0F2D21B7"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27.</w:t>
            </w:r>
          </w:p>
        </w:tc>
        <w:tc>
          <w:tcPr>
            <w:tcW w:w="2545" w:type="dxa"/>
            <w:gridSpan w:val="2"/>
            <w:tcBorders>
              <w:top w:val="single" w:sz="4" w:space="0" w:color="auto"/>
              <w:left w:val="single" w:sz="4" w:space="0" w:color="auto"/>
              <w:bottom w:val="single" w:sz="4" w:space="0" w:color="auto"/>
              <w:right w:val="single" w:sz="4" w:space="0" w:color="auto"/>
            </w:tcBorders>
            <w:hideMark/>
          </w:tcPr>
          <w:p w14:paraId="51732439" w14:textId="06095BE9"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Galini</w:t>
            </w:r>
            <w:r>
              <w:rPr>
                <w:rFonts w:ascii="Arial" w:hAnsi="Arial" w:cs="Arial"/>
                <w:sz w:val="18"/>
                <w:szCs w:val="18"/>
              </w:rPr>
              <w:t>ų</w:t>
            </w:r>
            <w:r w:rsidRPr="002A4C6C">
              <w:rPr>
                <w:rFonts w:ascii="Arial" w:hAnsi="Arial" w:cs="Arial"/>
                <w:sz w:val="18"/>
                <w:szCs w:val="18"/>
              </w:rPr>
              <w:t xml:space="preserve"> rat</w:t>
            </w:r>
            <w:r>
              <w:rPr>
                <w:rFonts w:ascii="Arial" w:hAnsi="Arial" w:cs="Arial"/>
                <w:sz w:val="18"/>
                <w:szCs w:val="18"/>
              </w:rPr>
              <w:t>ų</w:t>
            </w:r>
            <w:r w:rsidRPr="002A4C6C">
              <w:rPr>
                <w:rFonts w:ascii="Arial" w:hAnsi="Arial" w:cs="Arial"/>
                <w:sz w:val="18"/>
                <w:szCs w:val="18"/>
              </w:rPr>
              <w:t xml:space="preserve"> guoli</w:t>
            </w:r>
            <w:r>
              <w:rPr>
                <w:rFonts w:ascii="Arial" w:hAnsi="Arial" w:cs="Arial"/>
                <w:sz w:val="18"/>
                <w:szCs w:val="18"/>
              </w:rPr>
              <w:t>ų</w:t>
            </w:r>
            <w:r w:rsidRPr="002A4C6C">
              <w:rPr>
                <w:rFonts w:ascii="Arial" w:hAnsi="Arial" w:cs="Arial"/>
                <w:sz w:val="18"/>
                <w:szCs w:val="18"/>
              </w:rPr>
              <w:t xml:space="preserve"> kompl. </w:t>
            </w:r>
            <w:r>
              <w:rPr>
                <w:rFonts w:ascii="Arial" w:hAnsi="Arial" w:cs="Arial"/>
                <w:sz w:val="18"/>
                <w:szCs w:val="18"/>
              </w:rPr>
              <w:t>k</w:t>
            </w:r>
            <w:r w:rsidRPr="002A4C6C">
              <w:rPr>
                <w:rFonts w:ascii="Arial" w:hAnsi="Arial" w:cs="Arial"/>
                <w:sz w:val="18"/>
                <w:szCs w:val="18"/>
              </w:rPr>
              <w:t>eitimas</w:t>
            </w:r>
            <w:r>
              <w:rPr>
                <w:rFonts w:ascii="Arial" w:hAnsi="Arial" w:cs="Arial"/>
                <w:sz w:val="18"/>
                <w:szCs w:val="18"/>
              </w:rPr>
              <w:t xml:space="preserve"> ir galinių ratų guolių kompektas</w:t>
            </w:r>
          </w:p>
        </w:tc>
        <w:tc>
          <w:tcPr>
            <w:tcW w:w="1681" w:type="dxa"/>
            <w:tcBorders>
              <w:top w:val="single" w:sz="4" w:space="0" w:color="auto"/>
              <w:left w:val="single" w:sz="4" w:space="0" w:color="auto"/>
              <w:bottom w:val="single" w:sz="4" w:space="0" w:color="auto"/>
              <w:right w:val="single" w:sz="4" w:space="0" w:color="auto"/>
            </w:tcBorders>
          </w:tcPr>
          <w:p w14:paraId="49418822" w14:textId="3017B477" w:rsidR="00D97162" w:rsidRPr="004C5420" w:rsidRDefault="00D97162" w:rsidP="00E0277E">
            <w:pPr>
              <w:jc w:val="center"/>
              <w:rPr>
                <w:rFonts w:ascii="Arial" w:hAnsi="Arial" w:cs="Arial"/>
                <w:sz w:val="22"/>
                <w:szCs w:val="22"/>
              </w:rPr>
            </w:pPr>
            <w:r>
              <w:rPr>
                <w:rFonts w:ascii="Arial" w:hAnsi="Arial" w:cs="Arial"/>
                <w:sz w:val="22"/>
                <w:szCs w:val="22"/>
              </w:rPr>
              <w:t>6</w:t>
            </w:r>
          </w:p>
        </w:tc>
        <w:tc>
          <w:tcPr>
            <w:tcW w:w="1716" w:type="dxa"/>
            <w:tcBorders>
              <w:top w:val="single" w:sz="4" w:space="0" w:color="auto"/>
              <w:left w:val="single" w:sz="4" w:space="0" w:color="auto"/>
              <w:bottom w:val="single" w:sz="4" w:space="0" w:color="auto"/>
              <w:right w:val="single" w:sz="4" w:space="0" w:color="auto"/>
            </w:tcBorders>
          </w:tcPr>
          <w:p w14:paraId="721049A1"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75E5980D" w14:textId="77777777" w:rsidR="00D97162" w:rsidRPr="004C5420" w:rsidRDefault="00D97162" w:rsidP="00E0277E">
            <w:pPr>
              <w:jc w:val="both"/>
              <w:rPr>
                <w:rFonts w:ascii="Arial" w:hAnsi="Arial" w:cs="Arial"/>
                <w:sz w:val="22"/>
                <w:szCs w:val="22"/>
              </w:rPr>
            </w:pPr>
          </w:p>
        </w:tc>
      </w:tr>
      <w:tr w:rsidR="00D97162" w:rsidRPr="004C5420" w14:paraId="3AF6A6B7"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000704EB"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28.</w:t>
            </w:r>
          </w:p>
        </w:tc>
        <w:tc>
          <w:tcPr>
            <w:tcW w:w="2545" w:type="dxa"/>
            <w:gridSpan w:val="2"/>
            <w:tcBorders>
              <w:top w:val="single" w:sz="4" w:space="0" w:color="auto"/>
              <w:left w:val="single" w:sz="4" w:space="0" w:color="auto"/>
              <w:bottom w:val="single" w:sz="4" w:space="0" w:color="auto"/>
              <w:right w:val="single" w:sz="4" w:space="0" w:color="auto"/>
            </w:tcBorders>
            <w:hideMark/>
          </w:tcPr>
          <w:p w14:paraId="28546824" w14:textId="13E9DFAD"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Galinių stabdžių disko keitimas</w:t>
            </w:r>
            <w:r>
              <w:rPr>
                <w:rFonts w:ascii="Arial" w:hAnsi="Arial" w:cs="Arial"/>
                <w:sz w:val="18"/>
                <w:szCs w:val="18"/>
              </w:rPr>
              <w:t xml:space="preserve"> ir diskai</w:t>
            </w:r>
            <w:r w:rsidRPr="002A4C6C">
              <w:rPr>
                <w:rFonts w:ascii="Arial" w:hAnsi="Arial" w:cs="Arial"/>
                <w:sz w:val="18"/>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14:paraId="492BEC78" w14:textId="18730343" w:rsidR="00D97162" w:rsidRPr="004C5420" w:rsidRDefault="00D97162" w:rsidP="00E0277E">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351B9255"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7DC99F71" w14:textId="77777777" w:rsidR="00D97162" w:rsidRPr="004C5420" w:rsidRDefault="00D97162" w:rsidP="00E0277E">
            <w:pPr>
              <w:jc w:val="both"/>
              <w:rPr>
                <w:rFonts w:ascii="Arial" w:hAnsi="Arial" w:cs="Arial"/>
                <w:sz w:val="22"/>
                <w:szCs w:val="22"/>
              </w:rPr>
            </w:pPr>
          </w:p>
        </w:tc>
      </w:tr>
      <w:tr w:rsidR="00D97162" w:rsidRPr="004C5420" w14:paraId="046EEBB8" w14:textId="77777777" w:rsidTr="00D97162">
        <w:trPr>
          <w:trHeight w:val="499"/>
        </w:trPr>
        <w:tc>
          <w:tcPr>
            <w:tcW w:w="649" w:type="dxa"/>
            <w:tcBorders>
              <w:top w:val="single" w:sz="4" w:space="0" w:color="auto"/>
              <w:left w:val="single" w:sz="4" w:space="0" w:color="auto"/>
              <w:bottom w:val="single" w:sz="4" w:space="0" w:color="auto"/>
              <w:right w:val="single" w:sz="4" w:space="0" w:color="auto"/>
            </w:tcBorders>
            <w:hideMark/>
          </w:tcPr>
          <w:p w14:paraId="23668D47"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29.</w:t>
            </w:r>
          </w:p>
        </w:tc>
        <w:tc>
          <w:tcPr>
            <w:tcW w:w="2545" w:type="dxa"/>
            <w:gridSpan w:val="2"/>
            <w:tcBorders>
              <w:top w:val="single" w:sz="4" w:space="0" w:color="auto"/>
              <w:left w:val="single" w:sz="4" w:space="0" w:color="auto"/>
              <w:bottom w:val="single" w:sz="4" w:space="0" w:color="auto"/>
              <w:right w:val="single" w:sz="4" w:space="0" w:color="auto"/>
            </w:tcBorders>
            <w:hideMark/>
          </w:tcPr>
          <w:p w14:paraId="3046AB9E" w14:textId="4F746357"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Galinių stabdžių cilindro keitimas</w:t>
            </w:r>
            <w:r>
              <w:rPr>
                <w:rFonts w:ascii="Arial" w:hAnsi="Arial" w:cs="Arial"/>
                <w:sz w:val="18"/>
                <w:szCs w:val="18"/>
              </w:rPr>
              <w:t xml:space="preserve"> ir cilindras</w:t>
            </w:r>
          </w:p>
        </w:tc>
        <w:tc>
          <w:tcPr>
            <w:tcW w:w="1681" w:type="dxa"/>
            <w:tcBorders>
              <w:top w:val="single" w:sz="4" w:space="0" w:color="auto"/>
              <w:left w:val="single" w:sz="4" w:space="0" w:color="auto"/>
              <w:bottom w:val="single" w:sz="4" w:space="0" w:color="auto"/>
              <w:right w:val="single" w:sz="4" w:space="0" w:color="auto"/>
            </w:tcBorders>
          </w:tcPr>
          <w:p w14:paraId="2232A989" w14:textId="0F50E681"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0C9EBE25"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40F14EF5" w14:textId="77777777" w:rsidR="00D97162" w:rsidRPr="004C5420" w:rsidRDefault="00D97162" w:rsidP="00E0277E">
            <w:pPr>
              <w:jc w:val="both"/>
              <w:rPr>
                <w:rFonts w:ascii="Arial" w:hAnsi="Arial" w:cs="Arial"/>
                <w:sz w:val="22"/>
                <w:szCs w:val="22"/>
              </w:rPr>
            </w:pPr>
          </w:p>
        </w:tc>
      </w:tr>
      <w:tr w:rsidR="00D97162" w:rsidRPr="004C5420" w14:paraId="04B3DD62"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2E5595BC"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30.</w:t>
            </w:r>
          </w:p>
        </w:tc>
        <w:tc>
          <w:tcPr>
            <w:tcW w:w="2545" w:type="dxa"/>
            <w:gridSpan w:val="2"/>
            <w:tcBorders>
              <w:top w:val="single" w:sz="4" w:space="0" w:color="auto"/>
              <w:left w:val="single" w:sz="4" w:space="0" w:color="auto"/>
              <w:bottom w:val="single" w:sz="4" w:space="0" w:color="auto"/>
              <w:right w:val="single" w:sz="4" w:space="0" w:color="auto"/>
            </w:tcBorders>
            <w:hideMark/>
          </w:tcPr>
          <w:p w14:paraId="245E275D" w14:textId="415E03A9"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 xml:space="preserve">Galinių stabdžių kaladėlių komplekto keitimas </w:t>
            </w:r>
            <w:r>
              <w:rPr>
                <w:rFonts w:ascii="Arial" w:hAnsi="Arial" w:cs="Arial"/>
                <w:sz w:val="18"/>
                <w:szCs w:val="18"/>
              </w:rPr>
              <w:t>ir galinių stabdžių kaladėlių komplektas</w:t>
            </w:r>
          </w:p>
        </w:tc>
        <w:tc>
          <w:tcPr>
            <w:tcW w:w="1681" w:type="dxa"/>
            <w:tcBorders>
              <w:top w:val="single" w:sz="4" w:space="0" w:color="auto"/>
              <w:left w:val="single" w:sz="4" w:space="0" w:color="auto"/>
              <w:bottom w:val="single" w:sz="4" w:space="0" w:color="auto"/>
              <w:right w:val="single" w:sz="4" w:space="0" w:color="auto"/>
            </w:tcBorders>
          </w:tcPr>
          <w:p w14:paraId="4B18DB00" w14:textId="4EBF45E2" w:rsidR="00D97162" w:rsidRPr="004C5420" w:rsidRDefault="00D97162" w:rsidP="00E0277E">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13965C08"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A5547E5" w14:textId="77777777" w:rsidR="00D97162" w:rsidRPr="004C5420" w:rsidRDefault="00D97162" w:rsidP="00E0277E">
            <w:pPr>
              <w:jc w:val="both"/>
              <w:rPr>
                <w:rFonts w:ascii="Arial" w:hAnsi="Arial" w:cs="Arial"/>
                <w:sz w:val="22"/>
                <w:szCs w:val="22"/>
              </w:rPr>
            </w:pPr>
          </w:p>
        </w:tc>
      </w:tr>
      <w:tr w:rsidR="00D97162" w:rsidRPr="004C5420" w14:paraId="1C3D7884"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0340AD21"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31.</w:t>
            </w:r>
          </w:p>
        </w:tc>
        <w:tc>
          <w:tcPr>
            <w:tcW w:w="2545" w:type="dxa"/>
            <w:gridSpan w:val="2"/>
            <w:tcBorders>
              <w:top w:val="single" w:sz="4" w:space="0" w:color="auto"/>
              <w:left w:val="single" w:sz="4" w:space="0" w:color="auto"/>
              <w:bottom w:val="single" w:sz="4" w:space="0" w:color="auto"/>
              <w:right w:val="single" w:sz="4" w:space="0" w:color="auto"/>
            </w:tcBorders>
            <w:hideMark/>
          </w:tcPr>
          <w:p w14:paraId="633E8B20" w14:textId="4FD177F4"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Galinio amortizatorius keitimas</w:t>
            </w:r>
            <w:r>
              <w:rPr>
                <w:rFonts w:ascii="Arial" w:hAnsi="Arial" w:cs="Arial"/>
                <w:sz w:val="18"/>
                <w:szCs w:val="18"/>
              </w:rPr>
              <w:t xml:space="preserve"> ir galinis amortizatorius</w:t>
            </w:r>
            <w:r w:rsidRPr="002A4C6C">
              <w:rPr>
                <w:rFonts w:ascii="Arial" w:hAnsi="Arial" w:cs="Arial"/>
                <w:sz w:val="18"/>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14:paraId="716C370C" w14:textId="1AE8C0A0" w:rsidR="00D97162" w:rsidRPr="004C5420" w:rsidRDefault="00D97162" w:rsidP="00E0277E">
            <w:pPr>
              <w:jc w:val="center"/>
              <w:rPr>
                <w:rFonts w:ascii="Arial" w:hAnsi="Arial" w:cs="Arial"/>
                <w:sz w:val="22"/>
                <w:szCs w:val="22"/>
              </w:rPr>
            </w:pPr>
            <w:r>
              <w:rPr>
                <w:rFonts w:ascii="Arial" w:hAnsi="Arial" w:cs="Arial"/>
                <w:sz w:val="22"/>
                <w:szCs w:val="22"/>
              </w:rPr>
              <w:t>1</w:t>
            </w:r>
          </w:p>
        </w:tc>
        <w:tc>
          <w:tcPr>
            <w:tcW w:w="1716" w:type="dxa"/>
            <w:tcBorders>
              <w:top w:val="single" w:sz="4" w:space="0" w:color="auto"/>
              <w:left w:val="single" w:sz="4" w:space="0" w:color="auto"/>
              <w:bottom w:val="single" w:sz="4" w:space="0" w:color="auto"/>
              <w:right w:val="single" w:sz="4" w:space="0" w:color="auto"/>
            </w:tcBorders>
          </w:tcPr>
          <w:p w14:paraId="5F88B1D5"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1A1B1691" w14:textId="77777777" w:rsidR="00D97162" w:rsidRPr="004C5420" w:rsidRDefault="00D97162" w:rsidP="00E0277E">
            <w:pPr>
              <w:jc w:val="both"/>
              <w:rPr>
                <w:rFonts w:ascii="Arial" w:hAnsi="Arial" w:cs="Arial"/>
                <w:sz w:val="22"/>
                <w:szCs w:val="22"/>
              </w:rPr>
            </w:pPr>
          </w:p>
        </w:tc>
      </w:tr>
      <w:tr w:rsidR="00D97162" w:rsidRPr="004C5420" w14:paraId="74F381C2" w14:textId="77777777" w:rsidTr="00D97162">
        <w:trPr>
          <w:trHeight w:val="509"/>
        </w:trPr>
        <w:tc>
          <w:tcPr>
            <w:tcW w:w="649" w:type="dxa"/>
            <w:tcBorders>
              <w:top w:val="single" w:sz="4" w:space="0" w:color="auto"/>
              <w:left w:val="single" w:sz="4" w:space="0" w:color="auto"/>
              <w:bottom w:val="single" w:sz="4" w:space="0" w:color="auto"/>
              <w:right w:val="single" w:sz="4" w:space="0" w:color="auto"/>
            </w:tcBorders>
            <w:hideMark/>
          </w:tcPr>
          <w:p w14:paraId="7D45307F"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32.</w:t>
            </w:r>
          </w:p>
        </w:tc>
        <w:tc>
          <w:tcPr>
            <w:tcW w:w="2545" w:type="dxa"/>
            <w:gridSpan w:val="2"/>
            <w:tcBorders>
              <w:top w:val="single" w:sz="4" w:space="0" w:color="auto"/>
              <w:left w:val="single" w:sz="4" w:space="0" w:color="auto"/>
              <w:bottom w:val="single" w:sz="4" w:space="0" w:color="auto"/>
              <w:right w:val="single" w:sz="4" w:space="0" w:color="auto"/>
            </w:tcBorders>
            <w:hideMark/>
          </w:tcPr>
          <w:p w14:paraId="62628274" w14:textId="797ECD01"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Rankinio stabdžio lyno keitimas</w:t>
            </w:r>
            <w:r>
              <w:rPr>
                <w:rFonts w:ascii="Arial" w:hAnsi="Arial" w:cs="Arial"/>
                <w:sz w:val="18"/>
                <w:szCs w:val="18"/>
              </w:rPr>
              <w:t xml:space="preserve"> ir lynas</w:t>
            </w:r>
          </w:p>
        </w:tc>
        <w:tc>
          <w:tcPr>
            <w:tcW w:w="1681" w:type="dxa"/>
            <w:tcBorders>
              <w:top w:val="single" w:sz="4" w:space="0" w:color="auto"/>
              <w:left w:val="single" w:sz="4" w:space="0" w:color="auto"/>
              <w:bottom w:val="single" w:sz="4" w:space="0" w:color="auto"/>
              <w:right w:val="single" w:sz="4" w:space="0" w:color="auto"/>
            </w:tcBorders>
          </w:tcPr>
          <w:p w14:paraId="783381F7" w14:textId="6E328593" w:rsidR="00D97162" w:rsidRPr="004C5420" w:rsidRDefault="00D97162" w:rsidP="00E0277E">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6B0DDB29"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D9DAC9B" w14:textId="77777777" w:rsidR="00D97162" w:rsidRPr="004C5420" w:rsidRDefault="00D97162" w:rsidP="00E0277E">
            <w:pPr>
              <w:jc w:val="both"/>
              <w:rPr>
                <w:rFonts w:ascii="Arial" w:hAnsi="Arial" w:cs="Arial"/>
                <w:sz w:val="22"/>
                <w:szCs w:val="22"/>
              </w:rPr>
            </w:pPr>
          </w:p>
        </w:tc>
      </w:tr>
      <w:tr w:rsidR="00D97162" w:rsidRPr="004C5420" w14:paraId="6A324670" w14:textId="77777777" w:rsidTr="00762732">
        <w:trPr>
          <w:trHeight w:val="509"/>
        </w:trPr>
        <w:tc>
          <w:tcPr>
            <w:tcW w:w="8784" w:type="dxa"/>
            <w:gridSpan w:val="6"/>
            <w:tcBorders>
              <w:top w:val="single" w:sz="4" w:space="0" w:color="auto"/>
              <w:left w:val="single" w:sz="4" w:space="0" w:color="auto"/>
              <w:bottom w:val="single" w:sz="4" w:space="0" w:color="auto"/>
              <w:right w:val="single" w:sz="4" w:space="0" w:color="auto"/>
            </w:tcBorders>
          </w:tcPr>
          <w:p w14:paraId="4BF0A68D" w14:textId="6B3B3379" w:rsidR="00D97162" w:rsidRPr="004C5420" w:rsidRDefault="00D97162" w:rsidP="00D97162">
            <w:pPr>
              <w:jc w:val="center"/>
              <w:rPr>
                <w:rFonts w:ascii="Arial" w:hAnsi="Arial" w:cs="Arial"/>
                <w:sz w:val="22"/>
                <w:szCs w:val="22"/>
              </w:rPr>
            </w:pPr>
            <w:r w:rsidRPr="00D97162">
              <w:rPr>
                <w:rFonts w:ascii="Arial" w:hAnsi="Arial" w:cs="Arial"/>
                <w:b/>
                <w:i/>
                <w:iCs/>
                <w:sz w:val="22"/>
                <w:szCs w:val="22"/>
              </w:rPr>
              <w:t>5. Duslintuvo remontas</w:t>
            </w:r>
          </w:p>
        </w:tc>
      </w:tr>
      <w:tr w:rsidR="00D97162" w:rsidRPr="004C5420" w14:paraId="112486D8" w14:textId="77777777" w:rsidTr="00D97162">
        <w:trPr>
          <w:trHeight w:val="250"/>
        </w:trPr>
        <w:tc>
          <w:tcPr>
            <w:tcW w:w="649" w:type="dxa"/>
            <w:tcBorders>
              <w:top w:val="single" w:sz="4" w:space="0" w:color="auto"/>
              <w:left w:val="single" w:sz="4" w:space="0" w:color="auto"/>
              <w:bottom w:val="single" w:sz="4" w:space="0" w:color="auto"/>
              <w:right w:val="single" w:sz="4" w:space="0" w:color="auto"/>
            </w:tcBorders>
            <w:hideMark/>
          </w:tcPr>
          <w:p w14:paraId="05A85528"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33.</w:t>
            </w:r>
          </w:p>
        </w:tc>
        <w:tc>
          <w:tcPr>
            <w:tcW w:w="2545" w:type="dxa"/>
            <w:gridSpan w:val="2"/>
            <w:tcBorders>
              <w:top w:val="single" w:sz="4" w:space="0" w:color="auto"/>
              <w:left w:val="single" w:sz="4" w:space="0" w:color="auto"/>
              <w:bottom w:val="single" w:sz="4" w:space="0" w:color="auto"/>
              <w:right w:val="single" w:sz="4" w:space="0" w:color="auto"/>
            </w:tcBorders>
            <w:hideMark/>
          </w:tcPr>
          <w:p w14:paraId="25D794A8" w14:textId="55D6C23B"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Vidurinio bakelio keitimas</w:t>
            </w:r>
            <w:r>
              <w:rPr>
                <w:rFonts w:ascii="Arial" w:hAnsi="Arial" w:cs="Arial"/>
                <w:sz w:val="18"/>
                <w:szCs w:val="18"/>
              </w:rPr>
              <w:t xml:space="preserve"> ir vidurinis bakelis</w:t>
            </w:r>
          </w:p>
        </w:tc>
        <w:tc>
          <w:tcPr>
            <w:tcW w:w="1681" w:type="dxa"/>
            <w:tcBorders>
              <w:top w:val="single" w:sz="4" w:space="0" w:color="auto"/>
              <w:left w:val="single" w:sz="4" w:space="0" w:color="auto"/>
              <w:bottom w:val="single" w:sz="4" w:space="0" w:color="auto"/>
              <w:right w:val="single" w:sz="4" w:space="0" w:color="auto"/>
            </w:tcBorders>
          </w:tcPr>
          <w:p w14:paraId="5A6EC28D" w14:textId="6CFB5D70" w:rsidR="00D97162" w:rsidRPr="004C5420" w:rsidRDefault="00D97162" w:rsidP="00E0277E">
            <w:pPr>
              <w:jc w:val="center"/>
              <w:rPr>
                <w:rFonts w:ascii="Arial" w:hAnsi="Arial" w:cs="Arial"/>
                <w:sz w:val="22"/>
                <w:szCs w:val="22"/>
              </w:rPr>
            </w:pPr>
            <w:r>
              <w:rPr>
                <w:rFonts w:ascii="Arial" w:hAnsi="Arial" w:cs="Arial"/>
                <w:sz w:val="22"/>
                <w:szCs w:val="22"/>
              </w:rPr>
              <w:t>1</w:t>
            </w:r>
          </w:p>
        </w:tc>
        <w:tc>
          <w:tcPr>
            <w:tcW w:w="1716" w:type="dxa"/>
            <w:tcBorders>
              <w:top w:val="single" w:sz="4" w:space="0" w:color="auto"/>
              <w:left w:val="single" w:sz="4" w:space="0" w:color="auto"/>
              <w:bottom w:val="single" w:sz="4" w:space="0" w:color="auto"/>
              <w:right w:val="single" w:sz="4" w:space="0" w:color="auto"/>
            </w:tcBorders>
          </w:tcPr>
          <w:p w14:paraId="662A8D09"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09718F1B" w14:textId="77777777" w:rsidR="00D97162" w:rsidRPr="004C5420" w:rsidRDefault="00D97162" w:rsidP="00E0277E">
            <w:pPr>
              <w:jc w:val="both"/>
              <w:rPr>
                <w:rFonts w:ascii="Arial" w:hAnsi="Arial" w:cs="Arial"/>
                <w:sz w:val="22"/>
                <w:szCs w:val="22"/>
              </w:rPr>
            </w:pPr>
          </w:p>
        </w:tc>
      </w:tr>
      <w:tr w:rsidR="00D97162" w:rsidRPr="004C5420" w14:paraId="6CCEBE6F" w14:textId="77777777" w:rsidTr="00D97162">
        <w:trPr>
          <w:trHeight w:val="225"/>
        </w:trPr>
        <w:tc>
          <w:tcPr>
            <w:tcW w:w="649" w:type="dxa"/>
            <w:tcBorders>
              <w:top w:val="single" w:sz="4" w:space="0" w:color="auto"/>
              <w:left w:val="single" w:sz="4" w:space="0" w:color="auto"/>
              <w:bottom w:val="single" w:sz="4" w:space="0" w:color="auto"/>
              <w:right w:val="single" w:sz="4" w:space="0" w:color="auto"/>
            </w:tcBorders>
            <w:hideMark/>
          </w:tcPr>
          <w:p w14:paraId="4155B6E1"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34.</w:t>
            </w:r>
          </w:p>
        </w:tc>
        <w:tc>
          <w:tcPr>
            <w:tcW w:w="2545" w:type="dxa"/>
            <w:gridSpan w:val="2"/>
            <w:tcBorders>
              <w:top w:val="single" w:sz="4" w:space="0" w:color="auto"/>
              <w:left w:val="single" w:sz="4" w:space="0" w:color="auto"/>
              <w:bottom w:val="single" w:sz="4" w:space="0" w:color="auto"/>
              <w:right w:val="single" w:sz="4" w:space="0" w:color="auto"/>
            </w:tcBorders>
            <w:hideMark/>
          </w:tcPr>
          <w:p w14:paraId="1055A83D" w14:textId="33AB404D" w:rsidR="00D97162" w:rsidRPr="002A4C6C" w:rsidRDefault="00D97162" w:rsidP="00E0277E">
            <w:pPr>
              <w:shd w:val="clear" w:color="auto" w:fill="FFFFFF"/>
              <w:ind w:left="-85" w:right="-85"/>
              <w:rPr>
                <w:rFonts w:ascii="Arial" w:hAnsi="Arial" w:cs="Arial"/>
                <w:sz w:val="18"/>
                <w:szCs w:val="18"/>
                <w:lang w:val="en-GB"/>
              </w:rPr>
            </w:pPr>
            <w:r w:rsidRPr="002A4C6C">
              <w:rPr>
                <w:rFonts w:ascii="Arial" w:hAnsi="Arial" w:cs="Arial"/>
                <w:sz w:val="18"/>
                <w:szCs w:val="18"/>
              </w:rPr>
              <w:t>Galinio bakelio keitimas</w:t>
            </w:r>
            <w:r>
              <w:rPr>
                <w:rFonts w:ascii="Arial" w:hAnsi="Arial" w:cs="Arial"/>
                <w:sz w:val="18"/>
                <w:szCs w:val="18"/>
              </w:rPr>
              <w:t xml:space="preserve"> ir galinis bakelis</w:t>
            </w:r>
          </w:p>
        </w:tc>
        <w:tc>
          <w:tcPr>
            <w:tcW w:w="1681" w:type="dxa"/>
            <w:tcBorders>
              <w:top w:val="single" w:sz="4" w:space="0" w:color="auto"/>
              <w:left w:val="single" w:sz="4" w:space="0" w:color="auto"/>
              <w:bottom w:val="single" w:sz="4" w:space="0" w:color="auto"/>
              <w:right w:val="single" w:sz="4" w:space="0" w:color="auto"/>
            </w:tcBorders>
          </w:tcPr>
          <w:p w14:paraId="4123DF1D" w14:textId="023C798B" w:rsidR="00D97162" w:rsidRPr="004C5420" w:rsidRDefault="00D97162" w:rsidP="00E0277E">
            <w:pPr>
              <w:jc w:val="center"/>
              <w:rPr>
                <w:rFonts w:ascii="Arial" w:hAnsi="Arial" w:cs="Arial"/>
                <w:sz w:val="22"/>
                <w:szCs w:val="22"/>
              </w:rPr>
            </w:pPr>
            <w:r>
              <w:rPr>
                <w:rFonts w:ascii="Arial" w:hAnsi="Arial" w:cs="Arial"/>
                <w:sz w:val="22"/>
                <w:szCs w:val="22"/>
              </w:rPr>
              <w:t>1</w:t>
            </w:r>
          </w:p>
        </w:tc>
        <w:tc>
          <w:tcPr>
            <w:tcW w:w="1716" w:type="dxa"/>
            <w:tcBorders>
              <w:top w:val="single" w:sz="4" w:space="0" w:color="auto"/>
              <w:left w:val="single" w:sz="4" w:space="0" w:color="auto"/>
              <w:bottom w:val="single" w:sz="4" w:space="0" w:color="auto"/>
              <w:right w:val="single" w:sz="4" w:space="0" w:color="auto"/>
            </w:tcBorders>
          </w:tcPr>
          <w:p w14:paraId="183322CB"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7CCA959E" w14:textId="77777777" w:rsidR="00D97162" w:rsidRPr="004C5420" w:rsidRDefault="00D97162" w:rsidP="00E0277E">
            <w:pPr>
              <w:jc w:val="both"/>
              <w:rPr>
                <w:rFonts w:ascii="Arial" w:hAnsi="Arial" w:cs="Arial"/>
                <w:sz w:val="22"/>
                <w:szCs w:val="22"/>
              </w:rPr>
            </w:pPr>
          </w:p>
        </w:tc>
      </w:tr>
      <w:tr w:rsidR="00D97162" w:rsidRPr="004C5420" w14:paraId="01A3D304" w14:textId="77777777" w:rsidTr="00D97162">
        <w:trPr>
          <w:trHeight w:val="270"/>
        </w:trPr>
        <w:tc>
          <w:tcPr>
            <w:tcW w:w="649" w:type="dxa"/>
            <w:tcBorders>
              <w:top w:val="single" w:sz="4" w:space="0" w:color="auto"/>
              <w:left w:val="single" w:sz="4" w:space="0" w:color="auto"/>
              <w:bottom w:val="single" w:sz="4" w:space="0" w:color="auto"/>
              <w:right w:val="single" w:sz="4" w:space="0" w:color="auto"/>
            </w:tcBorders>
            <w:hideMark/>
          </w:tcPr>
          <w:p w14:paraId="526C8EFA" w14:textId="77777777" w:rsidR="00D97162" w:rsidRPr="002A4C6C" w:rsidRDefault="00D97162" w:rsidP="00E0277E">
            <w:pPr>
              <w:jc w:val="center"/>
              <w:rPr>
                <w:rFonts w:ascii="Arial" w:hAnsi="Arial" w:cs="Arial"/>
                <w:sz w:val="18"/>
                <w:szCs w:val="18"/>
              </w:rPr>
            </w:pPr>
            <w:r w:rsidRPr="002A4C6C">
              <w:rPr>
                <w:rFonts w:ascii="Arial" w:hAnsi="Arial" w:cs="Arial"/>
                <w:sz w:val="18"/>
                <w:szCs w:val="18"/>
              </w:rPr>
              <w:t>35.</w:t>
            </w:r>
          </w:p>
        </w:tc>
        <w:tc>
          <w:tcPr>
            <w:tcW w:w="2545" w:type="dxa"/>
            <w:gridSpan w:val="2"/>
            <w:tcBorders>
              <w:top w:val="single" w:sz="4" w:space="0" w:color="auto"/>
              <w:left w:val="single" w:sz="4" w:space="0" w:color="auto"/>
              <w:bottom w:val="single" w:sz="4" w:space="0" w:color="auto"/>
              <w:right w:val="single" w:sz="4" w:space="0" w:color="auto"/>
            </w:tcBorders>
            <w:hideMark/>
          </w:tcPr>
          <w:p w14:paraId="29B5E0F7" w14:textId="77777777" w:rsidR="00D97162" w:rsidRPr="002A4C6C" w:rsidRDefault="00D97162" w:rsidP="00E0277E">
            <w:pPr>
              <w:shd w:val="clear" w:color="auto" w:fill="FFFFFF"/>
              <w:ind w:left="-85" w:right="-85"/>
              <w:rPr>
                <w:rFonts w:ascii="Arial" w:hAnsi="Arial" w:cs="Arial"/>
                <w:sz w:val="18"/>
                <w:szCs w:val="18"/>
              </w:rPr>
            </w:pPr>
            <w:r w:rsidRPr="002A4C6C">
              <w:rPr>
                <w:rFonts w:ascii="Arial" w:hAnsi="Arial" w:cs="Arial"/>
                <w:sz w:val="18"/>
                <w:szCs w:val="18"/>
              </w:rPr>
              <w:t>Duslintuvo virinimas</w:t>
            </w:r>
          </w:p>
        </w:tc>
        <w:tc>
          <w:tcPr>
            <w:tcW w:w="1681" w:type="dxa"/>
            <w:tcBorders>
              <w:top w:val="single" w:sz="4" w:space="0" w:color="auto"/>
              <w:left w:val="single" w:sz="4" w:space="0" w:color="auto"/>
              <w:bottom w:val="single" w:sz="4" w:space="0" w:color="auto"/>
              <w:right w:val="single" w:sz="4" w:space="0" w:color="auto"/>
            </w:tcBorders>
          </w:tcPr>
          <w:p w14:paraId="41843CE5" w14:textId="650F73AE" w:rsidR="00D97162" w:rsidRPr="004C5420" w:rsidRDefault="00D97162" w:rsidP="00E0277E">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0920FCE1" w14:textId="77777777" w:rsidR="00D97162" w:rsidRPr="004C5420" w:rsidRDefault="00D97162" w:rsidP="00E0277E">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5191F57D" w14:textId="77777777" w:rsidR="00D97162" w:rsidRPr="004C5420" w:rsidRDefault="00D97162" w:rsidP="00E0277E">
            <w:pPr>
              <w:jc w:val="both"/>
              <w:rPr>
                <w:rFonts w:ascii="Arial" w:hAnsi="Arial" w:cs="Arial"/>
                <w:sz w:val="22"/>
                <w:szCs w:val="22"/>
              </w:rPr>
            </w:pPr>
          </w:p>
        </w:tc>
      </w:tr>
      <w:tr w:rsidR="00D97162" w:rsidRPr="004C5420" w14:paraId="103C3414" w14:textId="77777777" w:rsidTr="00D97162">
        <w:trPr>
          <w:trHeight w:val="345"/>
        </w:trPr>
        <w:tc>
          <w:tcPr>
            <w:tcW w:w="8784" w:type="dxa"/>
            <w:gridSpan w:val="6"/>
            <w:tcBorders>
              <w:top w:val="nil"/>
              <w:left w:val="nil"/>
              <w:bottom w:val="nil"/>
              <w:right w:val="nil"/>
            </w:tcBorders>
            <w:hideMark/>
          </w:tcPr>
          <w:p w14:paraId="04E2EA1E" w14:textId="3C19C38D" w:rsidR="00D97162" w:rsidRPr="004C5420" w:rsidRDefault="00D97162" w:rsidP="00D97162">
            <w:pPr>
              <w:tabs>
                <w:tab w:val="left" w:pos="9639"/>
                <w:tab w:val="left" w:pos="9781"/>
              </w:tabs>
              <w:jc w:val="center"/>
              <w:rPr>
                <w:rFonts w:ascii="Arial" w:hAnsi="Arial" w:cs="Arial"/>
                <w:b/>
                <w:sz w:val="22"/>
                <w:szCs w:val="22"/>
              </w:rPr>
            </w:pPr>
            <w:r w:rsidRPr="004C5420">
              <w:rPr>
                <w:rFonts w:ascii="Arial" w:hAnsi="Arial" w:cs="Arial"/>
                <w:b/>
                <w:sz w:val="22"/>
                <w:szCs w:val="22"/>
              </w:rPr>
              <w:t>6. Elektr</w:t>
            </w:r>
            <w:r>
              <w:rPr>
                <w:rFonts w:ascii="Arial" w:hAnsi="Arial" w:cs="Arial"/>
                <w:b/>
                <w:sz w:val="22"/>
                <w:szCs w:val="22"/>
              </w:rPr>
              <w:t>onikos</w:t>
            </w:r>
            <w:r w:rsidRPr="004C5420">
              <w:rPr>
                <w:rFonts w:ascii="Arial" w:hAnsi="Arial" w:cs="Arial"/>
                <w:b/>
                <w:sz w:val="22"/>
                <w:szCs w:val="22"/>
              </w:rPr>
              <w:t xml:space="preserve"> paslaugos</w:t>
            </w:r>
          </w:p>
        </w:tc>
      </w:tr>
      <w:tr w:rsidR="00D97162" w:rsidRPr="004C5420" w14:paraId="6239EB4F" w14:textId="77777777" w:rsidTr="00D97162">
        <w:trPr>
          <w:trHeight w:val="270"/>
        </w:trPr>
        <w:tc>
          <w:tcPr>
            <w:tcW w:w="649" w:type="dxa"/>
            <w:tcBorders>
              <w:top w:val="single" w:sz="4" w:space="0" w:color="auto"/>
              <w:left w:val="single" w:sz="4" w:space="0" w:color="auto"/>
              <w:bottom w:val="single" w:sz="4" w:space="0" w:color="auto"/>
              <w:right w:val="single" w:sz="4" w:space="0" w:color="auto"/>
            </w:tcBorders>
            <w:hideMark/>
          </w:tcPr>
          <w:p w14:paraId="70A6A48F"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 xml:space="preserve">  36.</w:t>
            </w:r>
          </w:p>
        </w:tc>
        <w:tc>
          <w:tcPr>
            <w:tcW w:w="2529" w:type="dxa"/>
            <w:tcBorders>
              <w:top w:val="single" w:sz="4" w:space="0" w:color="auto"/>
              <w:left w:val="single" w:sz="4" w:space="0" w:color="auto"/>
              <w:bottom w:val="single" w:sz="4" w:space="0" w:color="auto"/>
              <w:right w:val="single" w:sz="4" w:space="0" w:color="auto"/>
            </w:tcBorders>
          </w:tcPr>
          <w:p w14:paraId="4403F2D9" w14:textId="37CCA129" w:rsidR="00D97162" w:rsidRPr="002A4C6C" w:rsidRDefault="00D97162" w:rsidP="0081266A">
            <w:pPr>
              <w:jc w:val="both"/>
              <w:rPr>
                <w:rFonts w:ascii="Arial" w:hAnsi="Arial" w:cs="Arial"/>
                <w:sz w:val="18"/>
                <w:szCs w:val="18"/>
              </w:rPr>
            </w:pPr>
            <w:r w:rsidRPr="002A4C6C">
              <w:rPr>
                <w:rFonts w:ascii="Arial" w:hAnsi="Arial" w:cs="Arial"/>
                <w:sz w:val="18"/>
                <w:szCs w:val="18"/>
              </w:rPr>
              <w:t>Priekinio žibinto lemputės keitimas</w:t>
            </w:r>
            <w:r>
              <w:rPr>
                <w:rFonts w:ascii="Arial" w:hAnsi="Arial" w:cs="Arial"/>
                <w:sz w:val="18"/>
                <w:szCs w:val="18"/>
              </w:rPr>
              <w:t xml:space="preserve"> ir lemputės</w:t>
            </w:r>
          </w:p>
        </w:tc>
        <w:tc>
          <w:tcPr>
            <w:tcW w:w="1697" w:type="dxa"/>
            <w:gridSpan w:val="2"/>
          </w:tcPr>
          <w:p w14:paraId="66884645" w14:textId="52FCC79E" w:rsidR="00D97162" w:rsidRPr="004C5420" w:rsidRDefault="00D97162" w:rsidP="0081266A">
            <w:pPr>
              <w:jc w:val="center"/>
              <w:rPr>
                <w:rFonts w:ascii="Arial" w:hAnsi="Arial" w:cs="Arial"/>
                <w:sz w:val="22"/>
                <w:szCs w:val="22"/>
              </w:rPr>
            </w:pPr>
            <w:r>
              <w:rPr>
                <w:rFonts w:ascii="Arial" w:hAnsi="Arial" w:cs="Arial"/>
                <w:sz w:val="22"/>
                <w:szCs w:val="22"/>
              </w:rPr>
              <w:t>8</w:t>
            </w:r>
          </w:p>
        </w:tc>
        <w:tc>
          <w:tcPr>
            <w:tcW w:w="1716" w:type="dxa"/>
            <w:tcBorders>
              <w:top w:val="single" w:sz="4" w:space="0" w:color="auto"/>
              <w:left w:val="single" w:sz="4" w:space="0" w:color="auto"/>
              <w:bottom w:val="single" w:sz="4" w:space="0" w:color="auto"/>
              <w:right w:val="single" w:sz="4" w:space="0" w:color="auto"/>
            </w:tcBorders>
          </w:tcPr>
          <w:p w14:paraId="14FCC44C" w14:textId="77777777" w:rsidR="00D97162" w:rsidRPr="004C5420" w:rsidRDefault="00D97162" w:rsidP="0081266A">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40035B6B" w14:textId="77777777" w:rsidR="00D97162" w:rsidRPr="004C5420" w:rsidRDefault="00D97162" w:rsidP="0081266A">
            <w:pPr>
              <w:jc w:val="both"/>
              <w:rPr>
                <w:rFonts w:ascii="Arial" w:hAnsi="Arial" w:cs="Arial"/>
                <w:sz w:val="22"/>
                <w:szCs w:val="22"/>
              </w:rPr>
            </w:pPr>
          </w:p>
        </w:tc>
      </w:tr>
      <w:tr w:rsidR="00D97162" w:rsidRPr="004C5420" w14:paraId="5DF2EDCC" w14:textId="77777777" w:rsidTr="00D97162">
        <w:trPr>
          <w:trHeight w:val="345"/>
        </w:trPr>
        <w:tc>
          <w:tcPr>
            <w:tcW w:w="649" w:type="dxa"/>
            <w:tcBorders>
              <w:top w:val="single" w:sz="4" w:space="0" w:color="auto"/>
              <w:left w:val="single" w:sz="4" w:space="0" w:color="auto"/>
              <w:bottom w:val="single" w:sz="4" w:space="0" w:color="auto"/>
              <w:right w:val="single" w:sz="4" w:space="0" w:color="auto"/>
            </w:tcBorders>
            <w:hideMark/>
          </w:tcPr>
          <w:p w14:paraId="63052F3B"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 xml:space="preserve">  37.</w:t>
            </w:r>
          </w:p>
        </w:tc>
        <w:tc>
          <w:tcPr>
            <w:tcW w:w="2529" w:type="dxa"/>
            <w:tcBorders>
              <w:top w:val="single" w:sz="4" w:space="0" w:color="auto"/>
              <w:left w:val="single" w:sz="4" w:space="0" w:color="auto"/>
              <w:bottom w:val="single" w:sz="4" w:space="0" w:color="auto"/>
              <w:right w:val="single" w:sz="4" w:space="0" w:color="auto"/>
            </w:tcBorders>
          </w:tcPr>
          <w:p w14:paraId="58F1DC19" w14:textId="1AC021BF" w:rsidR="00D97162" w:rsidRPr="002A4C6C" w:rsidRDefault="00D97162" w:rsidP="0081266A">
            <w:pPr>
              <w:jc w:val="both"/>
              <w:rPr>
                <w:rFonts w:ascii="Arial" w:hAnsi="Arial" w:cs="Arial"/>
                <w:sz w:val="18"/>
                <w:szCs w:val="18"/>
              </w:rPr>
            </w:pPr>
            <w:r w:rsidRPr="002A4C6C">
              <w:rPr>
                <w:rFonts w:ascii="Arial" w:hAnsi="Arial" w:cs="Arial"/>
                <w:sz w:val="18"/>
                <w:szCs w:val="18"/>
              </w:rPr>
              <w:t>Galinio žibinto lemputės keitimas</w:t>
            </w:r>
            <w:r>
              <w:rPr>
                <w:rFonts w:ascii="Arial" w:hAnsi="Arial" w:cs="Arial"/>
                <w:sz w:val="18"/>
                <w:szCs w:val="18"/>
              </w:rPr>
              <w:t xml:space="preserve"> ir lemputės</w:t>
            </w:r>
          </w:p>
        </w:tc>
        <w:tc>
          <w:tcPr>
            <w:tcW w:w="1697" w:type="dxa"/>
            <w:gridSpan w:val="2"/>
          </w:tcPr>
          <w:p w14:paraId="519599FA" w14:textId="4682E678" w:rsidR="00D97162" w:rsidRPr="004C5420" w:rsidRDefault="00D97162" w:rsidP="0081266A">
            <w:pPr>
              <w:jc w:val="center"/>
              <w:rPr>
                <w:rFonts w:ascii="Arial" w:hAnsi="Arial" w:cs="Arial"/>
                <w:sz w:val="22"/>
                <w:szCs w:val="22"/>
              </w:rPr>
            </w:pPr>
            <w:r>
              <w:rPr>
                <w:rFonts w:ascii="Arial" w:hAnsi="Arial" w:cs="Arial"/>
                <w:sz w:val="22"/>
                <w:szCs w:val="22"/>
              </w:rPr>
              <w:t>8</w:t>
            </w:r>
          </w:p>
        </w:tc>
        <w:tc>
          <w:tcPr>
            <w:tcW w:w="1716" w:type="dxa"/>
            <w:tcBorders>
              <w:top w:val="single" w:sz="4" w:space="0" w:color="auto"/>
              <w:left w:val="single" w:sz="4" w:space="0" w:color="auto"/>
              <w:bottom w:val="single" w:sz="4" w:space="0" w:color="auto"/>
              <w:right w:val="single" w:sz="4" w:space="0" w:color="auto"/>
            </w:tcBorders>
          </w:tcPr>
          <w:p w14:paraId="7340DF10" w14:textId="77777777" w:rsidR="00D97162" w:rsidRPr="004C5420" w:rsidRDefault="00D97162" w:rsidP="0081266A">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1ABA6173" w14:textId="77777777" w:rsidR="00D97162" w:rsidRPr="004C5420" w:rsidRDefault="00D97162" w:rsidP="0081266A">
            <w:pPr>
              <w:jc w:val="both"/>
              <w:rPr>
                <w:rFonts w:ascii="Arial" w:hAnsi="Arial" w:cs="Arial"/>
                <w:sz w:val="22"/>
                <w:szCs w:val="22"/>
              </w:rPr>
            </w:pPr>
          </w:p>
        </w:tc>
      </w:tr>
      <w:tr w:rsidR="00D97162" w:rsidRPr="004C5420" w14:paraId="14D59B85" w14:textId="77777777" w:rsidTr="00D97162">
        <w:trPr>
          <w:trHeight w:val="270"/>
        </w:trPr>
        <w:tc>
          <w:tcPr>
            <w:tcW w:w="649" w:type="dxa"/>
            <w:tcBorders>
              <w:top w:val="single" w:sz="4" w:space="0" w:color="auto"/>
              <w:left w:val="single" w:sz="4" w:space="0" w:color="auto"/>
              <w:bottom w:val="single" w:sz="4" w:space="0" w:color="auto"/>
              <w:right w:val="single" w:sz="4" w:space="0" w:color="auto"/>
            </w:tcBorders>
            <w:hideMark/>
          </w:tcPr>
          <w:p w14:paraId="4B999821"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 xml:space="preserve">  38.</w:t>
            </w:r>
          </w:p>
        </w:tc>
        <w:tc>
          <w:tcPr>
            <w:tcW w:w="2529" w:type="dxa"/>
            <w:tcBorders>
              <w:top w:val="single" w:sz="4" w:space="0" w:color="auto"/>
              <w:left w:val="single" w:sz="4" w:space="0" w:color="auto"/>
              <w:bottom w:val="single" w:sz="4" w:space="0" w:color="auto"/>
              <w:right w:val="single" w:sz="4" w:space="0" w:color="auto"/>
            </w:tcBorders>
          </w:tcPr>
          <w:p w14:paraId="5E6E0ED7"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Žibintų reguliavimas</w:t>
            </w:r>
          </w:p>
        </w:tc>
        <w:tc>
          <w:tcPr>
            <w:tcW w:w="1697" w:type="dxa"/>
            <w:gridSpan w:val="2"/>
          </w:tcPr>
          <w:p w14:paraId="3F3C3AAD" w14:textId="26D05CEA" w:rsidR="00D97162" w:rsidRPr="004C5420" w:rsidRDefault="00D97162" w:rsidP="0081266A">
            <w:pPr>
              <w:jc w:val="center"/>
              <w:rPr>
                <w:rFonts w:ascii="Arial" w:hAnsi="Arial" w:cs="Arial"/>
                <w:sz w:val="22"/>
                <w:szCs w:val="22"/>
              </w:rPr>
            </w:pPr>
            <w:r>
              <w:rPr>
                <w:rFonts w:ascii="Arial" w:hAnsi="Arial" w:cs="Arial"/>
                <w:sz w:val="22"/>
                <w:szCs w:val="22"/>
              </w:rPr>
              <w:t>3</w:t>
            </w:r>
          </w:p>
        </w:tc>
        <w:tc>
          <w:tcPr>
            <w:tcW w:w="1716" w:type="dxa"/>
            <w:tcBorders>
              <w:top w:val="single" w:sz="4" w:space="0" w:color="auto"/>
              <w:left w:val="single" w:sz="4" w:space="0" w:color="auto"/>
              <w:bottom w:val="single" w:sz="4" w:space="0" w:color="auto"/>
              <w:right w:val="single" w:sz="4" w:space="0" w:color="auto"/>
            </w:tcBorders>
          </w:tcPr>
          <w:p w14:paraId="04A3E042" w14:textId="77777777" w:rsidR="00D97162" w:rsidRPr="004C5420" w:rsidRDefault="00D97162" w:rsidP="0081266A">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1DDEFC8D" w14:textId="77777777" w:rsidR="00D97162" w:rsidRPr="004C5420" w:rsidRDefault="00D97162" w:rsidP="0081266A">
            <w:pPr>
              <w:jc w:val="both"/>
              <w:rPr>
                <w:rFonts w:ascii="Arial" w:hAnsi="Arial" w:cs="Arial"/>
                <w:sz w:val="22"/>
                <w:szCs w:val="22"/>
              </w:rPr>
            </w:pPr>
          </w:p>
        </w:tc>
      </w:tr>
      <w:tr w:rsidR="00D97162" w:rsidRPr="004C5420" w14:paraId="3A4858A5" w14:textId="77777777" w:rsidTr="00D97162">
        <w:trPr>
          <w:trHeight w:val="270"/>
        </w:trPr>
        <w:tc>
          <w:tcPr>
            <w:tcW w:w="649" w:type="dxa"/>
            <w:tcBorders>
              <w:top w:val="single" w:sz="4" w:space="0" w:color="auto"/>
              <w:left w:val="single" w:sz="4" w:space="0" w:color="auto"/>
              <w:bottom w:val="single" w:sz="4" w:space="0" w:color="auto"/>
              <w:right w:val="single" w:sz="4" w:space="0" w:color="auto"/>
            </w:tcBorders>
            <w:hideMark/>
          </w:tcPr>
          <w:p w14:paraId="61BBFEA7"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 xml:space="preserve">  39.</w:t>
            </w:r>
          </w:p>
        </w:tc>
        <w:tc>
          <w:tcPr>
            <w:tcW w:w="2529" w:type="dxa"/>
            <w:tcBorders>
              <w:top w:val="single" w:sz="4" w:space="0" w:color="auto"/>
              <w:left w:val="single" w:sz="4" w:space="0" w:color="auto"/>
              <w:bottom w:val="single" w:sz="4" w:space="0" w:color="auto"/>
              <w:right w:val="single" w:sz="4" w:space="0" w:color="auto"/>
            </w:tcBorders>
          </w:tcPr>
          <w:p w14:paraId="0425357F"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Generatoriaus remontas</w:t>
            </w:r>
          </w:p>
        </w:tc>
        <w:tc>
          <w:tcPr>
            <w:tcW w:w="1697" w:type="dxa"/>
            <w:gridSpan w:val="2"/>
          </w:tcPr>
          <w:p w14:paraId="22820109" w14:textId="22895640" w:rsidR="00D97162" w:rsidRPr="004C5420" w:rsidRDefault="00D97162" w:rsidP="0081266A">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706E7D13" w14:textId="77777777" w:rsidR="00D97162" w:rsidRPr="004C5420" w:rsidRDefault="00D97162" w:rsidP="0081266A">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59C134B1" w14:textId="77777777" w:rsidR="00D97162" w:rsidRPr="004C5420" w:rsidRDefault="00D97162" w:rsidP="0081266A">
            <w:pPr>
              <w:jc w:val="both"/>
              <w:rPr>
                <w:rFonts w:ascii="Arial" w:hAnsi="Arial" w:cs="Arial"/>
                <w:sz w:val="22"/>
                <w:szCs w:val="22"/>
              </w:rPr>
            </w:pPr>
          </w:p>
        </w:tc>
      </w:tr>
      <w:tr w:rsidR="00D97162" w:rsidRPr="004C5420" w14:paraId="1C74AAC3" w14:textId="77777777" w:rsidTr="00D97162">
        <w:trPr>
          <w:trHeight w:val="300"/>
        </w:trPr>
        <w:tc>
          <w:tcPr>
            <w:tcW w:w="649" w:type="dxa"/>
            <w:tcBorders>
              <w:top w:val="single" w:sz="4" w:space="0" w:color="auto"/>
              <w:left w:val="single" w:sz="4" w:space="0" w:color="auto"/>
              <w:bottom w:val="single" w:sz="4" w:space="0" w:color="auto"/>
              <w:right w:val="single" w:sz="4" w:space="0" w:color="auto"/>
            </w:tcBorders>
            <w:hideMark/>
          </w:tcPr>
          <w:p w14:paraId="047D89D6" w14:textId="77777777" w:rsidR="00D97162" w:rsidRPr="002A4C6C" w:rsidRDefault="00D97162" w:rsidP="0081266A">
            <w:pPr>
              <w:jc w:val="both"/>
              <w:rPr>
                <w:rFonts w:ascii="Arial" w:hAnsi="Arial" w:cs="Arial"/>
                <w:sz w:val="18"/>
                <w:szCs w:val="18"/>
              </w:rPr>
            </w:pPr>
            <w:r w:rsidRPr="002A4C6C">
              <w:rPr>
                <w:rFonts w:ascii="Arial" w:hAnsi="Arial" w:cs="Arial"/>
                <w:sz w:val="18"/>
                <w:szCs w:val="18"/>
              </w:rPr>
              <w:t xml:space="preserve">  40.</w:t>
            </w:r>
          </w:p>
        </w:tc>
        <w:tc>
          <w:tcPr>
            <w:tcW w:w="2529" w:type="dxa"/>
            <w:tcBorders>
              <w:top w:val="single" w:sz="4" w:space="0" w:color="auto"/>
              <w:left w:val="single" w:sz="4" w:space="0" w:color="auto"/>
              <w:bottom w:val="single" w:sz="4" w:space="0" w:color="auto"/>
              <w:right w:val="single" w:sz="4" w:space="0" w:color="auto"/>
            </w:tcBorders>
          </w:tcPr>
          <w:p w14:paraId="5F1D8CB0" w14:textId="23E544EC" w:rsidR="00D97162" w:rsidRPr="002A4C6C" w:rsidRDefault="00D97162" w:rsidP="0081266A">
            <w:pPr>
              <w:jc w:val="both"/>
              <w:rPr>
                <w:rFonts w:ascii="Arial" w:hAnsi="Arial" w:cs="Arial"/>
                <w:sz w:val="18"/>
                <w:szCs w:val="18"/>
              </w:rPr>
            </w:pPr>
            <w:r w:rsidRPr="002A4C6C">
              <w:rPr>
                <w:rFonts w:ascii="Arial" w:hAnsi="Arial" w:cs="Arial"/>
                <w:sz w:val="18"/>
                <w:szCs w:val="18"/>
              </w:rPr>
              <w:t>Starterio remontas</w:t>
            </w:r>
            <w:r>
              <w:rPr>
                <w:rFonts w:ascii="Arial" w:hAnsi="Arial" w:cs="Arial"/>
                <w:sz w:val="18"/>
                <w:szCs w:val="18"/>
              </w:rPr>
              <w:t xml:space="preserve"> ir starteris</w:t>
            </w:r>
          </w:p>
        </w:tc>
        <w:tc>
          <w:tcPr>
            <w:tcW w:w="1697" w:type="dxa"/>
            <w:gridSpan w:val="2"/>
          </w:tcPr>
          <w:p w14:paraId="0BAB33C0" w14:textId="09BE958B" w:rsidR="00D97162" w:rsidRPr="004C5420" w:rsidRDefault="00D97162" w:rsidP="0081266A">
            <w:pPr>
              <w:jc w:val="center"/>
              <w:rPr>
                <w:rFonts w:ascii="Arial" w:hAnsi="Arial" w:cs="Arial"/>
                <w:sz w:val="22"/>
                <w:szCs w:val="22"/>
              </w:rPr>
            </w:pPr>
            <w:r>
              <w:rPr>
                <w:rFonts w:ascii="Arial" w:hAnsi="Arial" w:cs="Arial"/>
                <w:sz w:val="22"/>
                <w:szCs w:val="22"/>
              </w:rPr>
              <w:t>2</w:t>
            </w:r>
          </w:p>
        </w:tc>
        <w:tc>
          <w:tcPr>
            <w:tcW w:w="1716" w:type="dxa"/>
            <w:tcBorders>
              <w:top w:val="single" w:sz="4" w:space="0" w:color="auto"/>
              <w:left w:val="single" w:sz="4" w:space="0" w:color="auto"/>
              <w:bottom w:val="single" w:sz="4" w:space="0" w:color="auto"/>
              <w:right w:val="single" w:sz="4" w:space="0" w:color="auto"/>
            </w:tcBorders>
          </w:tcPr>
          <w:p w14:paraId="41ED113C" w14:textId="77777777" w:rsidR="00D97162" w:rsidRPr="004C5420" w:rsidRDefault="00D97162" w:rsidP="0081266A">
            <w:pPr>
              <w:jc w:val="both"/>
              <w:rPr>
                <w:rFonts w:ascii="Arial" w:hAnsi="Arial" w:cs="Arial"/>
                <w:sz w:val="22"/>
                <w:szCs w:val="22"/>
              </w:rPr>
            </w:pPr>
          </w:p>
        </w:tc>
        <w:tc>
          <w:tcPr>
            <w:tcW w:w="2193" w:type="dxa"/>
            <w:tcBorders>
              <w:top w:val="single" w:sz="4" w:space="0" w:color="auto"/>
              <w:left w:val="single" w:sz="4" w:space="0" w:color="auto"/>
              <w:bottom w:val="single" w:sz="4" w:space="0" w:color="auto"/>
              <w:right w:val="single" w:sz="4" w:space="0" w:color="auto"/>
            </w:tcBorders>
          </w:tcPr>
          <w:p w14:paraId="3EBB0563" w14:textId="77777777" w:rsidR="00D97162" w:rsidRPr="004C5420" w:rsidRDefault="00D97162" w:rsidP="0081266A">
            <w:pPr>
              <w:jc w:val="both"/>
              <w:rPr>
                <w:rFonts w:ascii="Arial" w:hAnsi="Arial" w:cs="Arial"/>
                <w:sz w:val="22"/>
                <w:szCs w:val="22"/>
              </w:rPr>
            </w:pPr>
          </w:p>
        </w:tc>
      </w:tr>
      <w:tr w:rsidR="00D97162" w:rsidRPr="004C5420" w14:paraId="6E633C35" w14:textId="77777777" w:rsidTr="00D97162">
        <w:trPr>
          <w:trHeight w:val="300"/>
        </w:trPr>
        <w:tc>
          <w:tcPr>
            <w:tcW w:w="6591" w:type="dxa"/>
            <w:gridSpan w:val="5"/>
            <w:tcBorders>
              <w:top w:val="single" w:sz="4" w:space="0" w:color="auto"/>
              <w:left w:val="single" w:sz="4" w:space="0" w:color="auto"/>
              <w:bottom w:val="single" w:sz="4" w:space="0" w:color="auto"/>
              <w:right w:val="single" w:sz="4" w:space="0" w:color="auto"/>
            </w:tcBorders>
          </w:tcPr>
          <w:p w14:paraId="2E5C17C5" w14:textId="1B77E638" w:rsidR="00D97162" w:rsidRPr="002A4C6C" w:rsidRDefault="00D97162" w:rsidP="0081266A">
            <w:pPr>
              <w:jc w:val="right"/>
              <w:rPr>
                <w:rFonts w:ascii="Arial" w:hAnsi="Arial" w:cs="Arial"/>
                <w:b/>
                <w:bCs/>
                <w:sz w:val="20"/>
              </w:rPr>
            </w:pPr>
            <w:r w:rsidRPr="002A4C6C">
              <w:rPr>
                <w:rFonts w:ascii="Arial" w:hAnsi="Arial" w:cs="Arial"/>
                <w:b/>
                <w:bCs/>
                <w:sz w:val="20"/>
              </w:rPr>
              <w:t xml:space="preserve">                                                                         Suma be PVM Eur.</w:t>
            </w:r>
          </w:p>
        </w:tc>
        <w:tc>
          <w:tcPr>
            <w:tcW w:w="2193" w:type="dxa"/>
            <w:tcBorders>
              <w:top w:val="single" w:sz="4" w:space="0" w:color="auto"/>
              <w:left w:val="single" w:sz="4" w:space="0" w:color="auto"/>
              <w:bottom w:val="single" w:sz="4" w:space="0" w:color="auto"/>
              <w:right w:val="single" w:sz="4" w:space="0" w:color="auto"/>
            </w:tcBorders>
          </w:tcPr>
          <w:p w14:paraId="1E08ACEC" w14:textId="77777777" w:rsidR="00D97162" w:rsidRPr="004C5420" w:rsidRDefault="00D97162" w:rsidP="0081266A">
            <w:pPr>
              <w:jc w:val="both"/>
              <w:rPr>
                <w:rFonts w:ascii="Arial" w:hAnsi="Arial" w:cs="Arial"/>
                <w:sz w:val="22"/>
                <w:szCs w:val="22"/>
              </w:rPr>
            </w:pPr>
          </w:p>
        </w:tc>
      </w:tr>
      <w:tr w:rsidR="00D97162" w:rsidRPr="004C5420" w14:paraId="52559B78" w14:textId="77777777" w:rsidTr="00D97162">
        <w:trPr>
          <w:trHeight w:val="300"/>
        </w:trPr>
        <w:tc>
          <w:tcPr>
            <w:tcW w:w="6591" w:type="dxa"/>
            <w:gridSpan w:val="5"/>
            <w:tcBorders>
              <w:top w:val="single" w:sz="4" w:space="0" w:color="auto"/>
              <w:left w:val="single" w:sz="4" w:space="0" w:color="auto"/>
              <w:bottom w:val="single" w:sz="4" w:space="0" w:color="auto"/>
              <w:right w:val="single" w:sz="4" w:space="0" w:color="auto"/>
            </w:tcBorders>
          </w:tcPr>
          <w:p w14:paraId="7C641DBA" w14:textId="36EC13C9" w:rsidR="00D97162" w:rsidRPr="002A4C6C" w:rsidRDefault="00D97162" w:rsidP="0081266A">
            <w:pPr>
              <w:jc w:val="right"/>
              <w:rPr>
                <w:rFonts w:ascii="Arial" w:hAnsi="Arial" w:cs="Arial"/>
                <w:b/>
                <w:bCs/>
                <w:sz w:val="20"/>
              </w:rPr>
            </w:pPr>
            <w:r w:rsidRPr="002A4C6C">
              <w:rPr>
                <w:rFonts w:ascii="Arial" w:hAnsi="Arial" w:cs="Arial"/>
                <w:b/>
                <w:bCs/>
                <w:sz w:val="20"/>
              </w:rPr>
              <w:t xml:space="preserve">                                                                              PVM suma Eur.</w:t>
            </w:r>
          </w:p>
        </w:tc>
        <w:tc>
          <w:tcPr>
            <w:tcW w:w="2193" w:type="dxa"/>
            <w:tcBorders>
              <w:top w:val="single" w:sz="4" w:space="0" w:color="auto"/>
              <w:left w:val="single" w:sz="4" w:space="0" w:color="auto"/>
              <w:bottom w:val="single" w:sz="4" w:space="0" w:color="auto"/>
              <w:right w:val="single" w:sz="4" w:space="0" w:color="auto"/>
            </w:tcBorders>
          </w:tcPr>
          <w:p w14:paraId="27D55BA9" w14:textId="77777777" w:rsidR="00D97162" w:rsidRPr="004C5420" w:rsidRDefault="00D97162" w:rsidP="0081266A">
            <w:pPr>
              <w:jc w:val="both"/>
              <w:rPr>
                <w:rFonts w:ascii="Arial" w:hAnsi="Arial" w:cs="Arial"/>
                <w:sz w:val="22"/>
                <w:szCs w:val="22"/>
              </w:rPr>
            </w:pPr>
          </w:p>
        </w:tc>
      </w:tr>
      <w:tr w:rsidR="00D97162" w:rsidRPr="004C5420" w14:paraId="5BD619F0" w14:textId="77777777" w:rsidTr="00D97162">
        <w:trPr>
          <w:trHeight w:val="300"/>
        </w:trPr>
        <w:tc>
          <w:tcPr>
            <w:tcW w:w="6591" w:type="dxa"/>
            <w:gridSpan w:val="5"/>
            <w:tcBorders>
              <w:top w:val="single" w:sz="4" w:space="0" w:color="auto"/>
              <w:left w:val="single" w:sz="4" w:space="0" w:color="auto"/>
              <w:bottom w:val="single" w:sz="4" w:space="0" w:color="auto"/>
              <w:right w:val="single" w:sz="4" w:space="0" w:color="auto"/>
            </w:tcBorders>
          </w:tcPr>
          <w:p w14:paraId="0879C88E" w14:textId="367BEFDA" w:rsidR="00D97162" w:rsidRPr="002A4C6C" w:rsidRDefault="00D97162" w:rsidP="0081266A">
            <w:pPr>
              <w:jc w:val="right"/>
              <w:rPr>
                <w:rFonts w:ascii="Arial" w:hAnsi="Arial" w:cs="Arial"/>
                <w:b/>
                <w:bCs/>
                <w:sz w:val="20"/>
              </w:rPr>
            </w:pPr>
            <w:r w:rsidRPr="002A4C6C">
              <w:rPr>
                <w:rFonts w:ascii="Arial" w:hAnsi="Arial" w:cs="Arial"/>
                <w:b/>
                <w:bCs/>
                <w:sz w:val="20"/>
              </w:rPr>
              <w:t xml:space="preserve">                                                             Iš viso suma su PVM Eur.</w:t>
            </w:r>
          </w:p>
        </w:tc>
        <w:tc>
          <w:tcPr>
            <w:tcW w:w="2193" w:type="dxa"/>
            <w:tcBorders>
              <w:top w:val="single" w:sz="4" w:space="0" w:color="auto"/>
              <w:left w:val="single" w:sz="4" w:space="0" w:color="auto"/>
              <w:bottom w:val="single" w:sz="4" w:space="0" w:color="auto"/>
              <w:right w:val="single" w:sz="4" w:space="0" w:color="auto"/>
            </w:tcBorders>
          </w:tcPr>
          <w:p w14:paraId="430FAA41" w14:textId="77777777" w:rsidR="00D97162" w:rsidRPr="004C5420" w:rsidRDefault="00D97162" w:rsidP="0081266A">
            <w:pPr>
              <w:jc w:val="both"/>
              <w:rPr>
                <w:rFonts w:ascii="Arial" w:hAnsi="Arial" w:cs="Arial"/>
                <w:sz w:val="22"/>
                <w:szCs w:val="22"/>
              </w:rPr>
            </w:pPr>
          </w:p>
        </w:tc>
      </w:tr>
    </w:tbl>
    <w:p w14:paraId="17D2ACE1" w14:textId="23647F32" w:rsidR="00E26C65" w:rsidRPr="004C5420" w:rsidRDefault="00E26C65" w:rsidP="002748AE">
      <w:pPr>
        <w:jc w:val="both"/>
        <w:rPr>
          <w:rFonts w:ascii="Arial" w:hAnsi="Arial" w:cs="Arial"/>
          <w:b/>
          <w:bCs/>
          <w:sz w:val="22"/>
          <w:szCs w:val="22"/>
        </w:rPr>
      </w:pPr>
    </w:p>
    <w:p w14:paraId="10D29D03" w14:textId="71ABC9F7" w:rsidR="002748AE" w:rsidRPr="004C5420" w:rsidRDefault="002748AE" w:rsidP="00E26C65">
      <w:pPr>
        <w:ind w:left="1136" w:firstLine="284"/>
        <w:jc w:val="both"/>
        <w:rPr>
          <w:rFonts w:ascii="Arial" w:hAnsi="Arial" w:cs="Arial"/>
          <w:sz w:val="22"/>
          <w:szCs w:val="22"/>
        </w:rPr>
      </w:pPr>
      <w:r w:rsidRPr="004C5420">
        <w:rPr>
          <w:rFonts w:ascii="Arial" w:hAnsi="Arial" w:cs="Arial"/>
          <w:b/>
          <w:sz w:val="22"/>
          <w:szCs w:val="22"/>
        </w:rPr>
        <w:t>CITROEN BERLINGO 2018 m. 1.5 cm</w:t>
      </w:r>
      <w:r w:rsidRPr="004C5420">
        <w:rPr>
          <w:rFonts w:ascii="Arial" w:hAnsi="Arial" w:cs="Arial"/>
          <w:b/>
          <w:sz w:val="22"/>
          <w:szCs w:val="22"/>
          <w:vertAlign w:val="superscript"/>
        </w:rPr>
        <w:t xml:space="preserve">3  </w:t>
      </w:r>
      <w:r w:rsidRPr="004C5420">
        <w:rPr>
          <w:rFonts w:ascii="Arial" w:hAnsi="Arial" w:cs="Arial"/>
          <w:b/>
          <w:sz w:val="22"/>
          <w:szCs w:val="22"/>
        </w:rPr>
        <w:t>56</w:t>
      </w:r>
      <w:r w:rsidRPr="004C5420">
        <w:rPr>
          <w:rFonts w:ascii="Arial" w:hAnsi="Arial" w:cs="Arial"/>
          <w:b/>
          <w:sz w:val="22"/>
          <w:szCs w:val="22"/>
          <w:vertAlign w:val="superscript"/>
        </w:rPr>
        <w:t xml:space="preserve">  </w:t>
      </w:r>
      <w:r w:rsidRPr="004C5420">
        <w:rPr>
          <w:rFonts w:ascii="Arial" w:hAnsi="Arial" w:cs="Arial"/>
          <w:b/>
          <w:sz w:val="22"/>
          <w:szCs w:val="22"/>
        </w:rPr>
        <w:t>kW</w:t>
      </w:r>
      <w:r w:rsidR="00E26C65" w:rsidRPr="004C5420">
        <w:rPr>
          <w:rFonts w:ascii="Arial" w:hAnsi="Arial" w:cs="Arial"/>
          <w:sz w:val="22"/>
          <w:szCs w:val="22"/>
        </w:rPr>
        <w:t xml:space="preserve"> </w:t>
      </w:r>
      <w:r w:rsidRPr="004C5420">
        <w:rPr>
          <w:rFonts w:ascii="Arial" w:hAnsi="Arial" w:cs="Arial"/>
          <w:b/>
          <w:sz w:val="22"/>
          <w:szCs w:val="22"/>
        </w:rPr>
        <w:t>(Dyzelinas)</w:t>
      </w:r>
    </w:p>
    <w:p w14:paraId="7ADE30E9" w14:textId="77777777" w:rsidR="002748AE" w:rsidRPr="004C5420" w:rsidRDefault="002748AE" w:rsidP="002748AE">
      <w:pPr>
        <w:jc w:val="center"/>
        <w:rPr>
          <w:rFonts w:ascii="Arial" w:hAnsi="Arial" w:cs="Arial"/>
          <w:b/>
          <w:sz w:val="22"/>
          <w:szCs w:val="22"/>
        </w:rPr>
      </w:pPr>
    </w:p>
    <w:p w14:paraId="39075D05" w14:textId="7E49CD2B" w:rsidR="002748AE" w:rsidRPr="004C5420" w:rsidRDefault="001526A4" w:rsidP="002748AE">
      <w:pPr>
        <w:rPr>
          <w:rFonts w:ascii="Arial" w:hAnsi="Arial" w:cs="Arial"/>
          <w:b/>
          <w:sz w:val="18"/>
          <w:szCs w:val="18"/>
        </w:rPr>
      </w:pPr>
      <w:r>
        <w:rPr>
          <w:rFonts w:ascii="Arial" w:hAnsi="Arial" w:cs="Arial"/>
          <w:b/>
          <w:sz w:val="18"/>
          <w:szCs w:val="18"/>
        </w:rPr>
        <w:t>4</w:t>
      </w:r>
      <w:r w:rsidR="002748AE" w:rsidRPr="004C5420">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924"/>
        <w:gridCol w:w="19"/>
        <w:gridCol w:w="1832"/>
        <w:gridCol w:w="1842"/>
        <w:gridCol w:w="1418"/>
      </w:tblGrid>
      <w:tr w:rsidR="001526A4" w:rsidRPr="004C5420" w14:paraId="7996F5E9" w14:textId="77777777" w:rsidTr="001140DE">
        <w:tc>
          <w:tcPr>
            <w:tcW w:w="749" w:type="dxa"/>
            <w:hideMark/>
          </w:tcPr>
          <w:p w14:paraId="6A8864C0" w14:textId="77777777" w:rsidR="001526A4" w:rsidRPr="0055600B" w:rsidRDefault="001526A4" w:rsidP="001526A4">
            <w:pPr>
              <w:jc w:val="center"/>
              <w:rPr>
                <w:rFonts w:ascii="Arial" w:hAnsi="Arial" w:cs="Arial"/>
                <w:b/>
                <w:sz w:val="20"/>
                <w:lang w:val="pt-BR"/>
              </w:rPr>
            </w:pPr>
          </w:p>
          <w:p w14:paraId="0D8E1516" w14:textId="77777777" w:rsidR="001526A4" w:rsidRPr="0055600B" w:rsidRDefault="001526A4" w:rsidP="001526A4">
            <w:pPr>
              <w:jc w:val="center"/>
              <w:rPr>
                <w:rFonts w:ascii="Arial" w:hAnsi="Arial" w:cs="Arial"/>
                <w:b/>
                <w:sz w:val="20"/>
              </w:rPr>
            </w:pPr>
            <w:r w:rsidRPr="0055600B">
              <w:rPr>
                <w:rFonts w:ascii="Arial" w:hAnsi="Arial" w:cs="Arial"/>
                <w:b/>
                <w:sz w:val="20"/>
              </w:rPr>
              <w:t>Eil. Nr.</w:t>
            </w:r>
          </w:p>
        </w:tc>
        <w:tc>
          <w:tcPr>
            <w:tcW w:w="2943" w:type="dxa"/>
            <w:gridSpan w:val="2"/>
            <w:hideMark/>
          </w:tcPr>
          <w:p w14:paraId="1ECB9FB9" w14:textId="77777777" w:rsidR="001526A4" w:rsidRPr="0055600B" w:rsidRDefault="001526A4" w:rsidP="001526A4">
            <w:pPr>
              <w:jc w:val="center"/>
              <w:rPr>
                <w:rFonts w:ascii="Arial" w:hAnsi="Arial" w:cs="Arial"/>
                <w:b/>
                <w:sz w:val="20"/>
              </w:rPr>
            </w:pPr>
            <w:r w:rsidRPr="0055600B">
              <w:rPr>
                <w:rFonts w:ascii="Arial" w:hAnsi="Arial" w:cs="Arial"/>
                <w:b/>
                <w:sz w:val="20"/>
              </w:rPr>
              <w:t xml:space="preserve">Remonto paslaugų ir automobilių detalių pavadinimai </w:t>
            </w:r>
          </w:p>
        </w:tc>
        <w:tc>
          <w:tcPr>
            <w:tcW w:w="1832" w:type="dxa"/>
            <w:vAlign w:val="center"/>
            <w:hideMark/>
          </w:tcPr>
          <w:p w14:paraId="71AA13DF" w14:textId="77777777" w:rsidR="001526A4" w:rsidRPr="0055600B" w:rsidRDefault="001526A4" w:rsidP="001526A4">
            <w:pPr>
              <w:jc w:val="center"/>
              <w:rPr>
                <w:rFonts w:ascii="Arial" w:hAnsi="Arial" w:cs="Arial"/>
                <w:b/>
                <w:bCs/>
                <w:sz w:val="20"/>
              </w:rPr>
            </w:pPr>
            <w:r w:rsidRPr="0055600B">
              <w:rPr>
                <w:rFonts w:ascii="Arial" w:hAnsi="Arial" w:cs="Arial"/>
                <w:b/>
                <w:bCs/>
                <w:sz w:val="20"/>
              </w:rPr>
              <w:t>Orientacinis kiekis</w:t>
            </w:r>
          </w:p>
          <w:p w14:paraId="4771FBEB" w14:textId="24C94913" w:rsidR="001526A4" w:rsidRPr="0055600B" w:rsidRDefault="001526A4" w:rsidP="001526A4">
            <w:pPr>
              <w:jc w:val="center"/>
              <w:rPr>
                <w:rFonts w:ascii="Arial" w:hAnsi="Arial" w:cs="Arial"/>
                <w:b/>
                <w:bCs/>
                <w:sz w:val="20"/>
              </w:rPr>
            </w:pPr>
            <w:r w:rsidRPr="0055600B">
              <w:rPr>
                <w:rFonts w:ascii="Arial" w:hAnsi="Arial" w:cs="Arial"/>
                <w:b/>
                <w:bCs/>
                <w:sz w:val="20"/>
              </w:rPr>
              <w:t>(3 metams)</w:t>
            </w:r>
          </w:p>
        </w:tc>
        <w:tc>
          <w:tcPr>
            <w:tcW w:w="1842" w:type="dxa"/>
            <w:hideMark/>
          </w:tcPr>
          <w:p w14:paraId="4F9FB26B" w14:textId="03F5FFAD" w:rsidR="001526A4" w:rsidRPr="0055600B" w:rsidRDefault="001526A4" w:rsidP="001526A4">
            <w:pPr>
              <w:jc w:val="center"/>
              <w:rPr>
                <w:rFonts w:ascii="Arial" w:hAnsi="Arial" w:cs="Arial"/>
                <w:b/>
                <w:bCs/>
                <w:sz w:val="20"/>
              </w:rPr>
            </w:pPr>
            <w:r w:rsidRPr="0055600B">
              <w:rPr>
                <w:rFonts w:ascii="Arial" w:hAnsi="Arial" w:cs="Arial"/>
                <w:b/>
                <w:bCs/>
                <w:sz w:val="20"/>
              </w:rPr>
              <w:t xml:space="preserve">Įkainis Eur </w:t>
            </w:r>
            <w:r w:rsidR="00292DE8">
              <w:rPr>
                <w:rFonts w:ascii="Arial" w:hAnsi="Arial" w:cs="Arial"/>
                <w:b/>
                <w:bCs/>
                <w:sz w:val="20"/>
              </w:rPr>
              <w:t>be</w:t>
            </w:r>
            <w:r w:rsidRPr="0055600B">
              <w:rPr>
                <w:rFonts w:ascii="Arial" w:hAnsi="Arial" w:cs="Arial"/>
                <w:b/>
                <w:bCs/>
                <w:sz w:val="20"/>
              </w:rPr>
              <w:t xml:space="preserve"> _____ % PVM už mato vnt.</w:t>
            </w:r>
          </w:p>
        </w:tc>
        <w:tc>
          <w:tcPr>
            <w:tcW w:w="1418" w:type="dxa"/>
          </w:tcPr>
          <w:p w14:paraId="0DCA3BCA" w14:textId="587336E0" w:rsidR="001526A4" w:rsidRPr="0055600B" w:rsidRDefault="001526A4" w:rsidP="001526A4">
            <w:pPr>
              <w:jc w:val="center"/>
              <w:rPr>
                <w:rFonts w:ascii="Arial" w:hAnsi="Arial" w:cs="Arial"/>
                <w:b/>
                <w:bCs/>
                <w:sz w:val="20"/>
              </w:rPr>
            </w:pPr>
            <w:r w:rsidRPr="0055600B">
              <w:rPr>
                <w:rFonts w:ascii="Arial" w:hAnsi="Arial" w:cs="Arial"/>
                <w:b/>
                <w:bCs/>
                <w:sz w:val="20"/>
              </w:rPr>
              <w:t xml:space="preserve">Kaina Eur </w:t>
            </w:r>
            <w:r w:rsidR="00292DE8">
              <w:rPr>
                <w:rFonts w:ascii="Arial" w:hAnsi="Arial" w:cs="Arial"/>
                <w:b/>
                <w:bCs/>
                <w:sz w:val="20"/>
              </w:rPr>
              <w:t>be</w:t>
            </w:r>
            <w:r w:rsidRPr="0055600B">
              <w:rPr>
                <w:rFonts w:ascii="Arial" w:hAnsi="Arial" w:cs="Arial"/>
                <w:b/>
                <w:bCs/>
                <w:sz w:val="20"/>
              </w:rPr>
              <w:t xml:space="preserve"> PVM </w:t>
            </w:r>
          </w:p>
          <w:p w14:paraId="3C8C9E05" w14:textId="22646AB5" w:rsidR="001526A4" w:rsidRPr="0055600B" w:rsidRDefault="001526A4" w:rsidP="001526A4">
            <w:pPr>
              <w:tabs>
                <w:tab w:val="left" w:pos="2018"/>
              </w:tabs>
              <w:jc w:val="center"/>
              <w:rPr>
                <w:rFonts w:ascii="Arial" w:hAnsi="Arial" w:cs="Arial"/>
                <w:b/>
                <w:bCs/>
                <w:sz w:val="20"/>
              </w:rPr>
            </w:pPr>
            <w:r w:rsidRPr="0055600B">
              <w:rPr>
                <w:rFonts w:ascii="Arial" w:hAnsi="Arial" w:cs="Arial"/>
                <w:b/>
                <w:bCs/>
                <w:i/>
                <w:sz w:val="20"/>
              </w:rPr>
              <w:t>(3 ir 4 stulpelių sandauga)</w:t>
            </w:r>
          </w:p>
        </w:tc>
      </w:tr>
      <w:tr w:rsidR="002748AE" w:rsidRPr="004C5420" w14:paraId="6D08EB92" w14:textId="77777777" w:rsidTr="001140DE">
        <w:tc>
          <w:tcPr>
            <w:tcW w:w="749" w:type="dxa"/>
            <w:hideMark/>
          </w:tcPr>
          <w:p w14:paraId="2F64F284" w14:textId="77777777" w:rsidR="002748AE" w:rsidRPr="0055600B" w:rsidRDefault="002748AE" w:rsidP="00E0277E">
            <w:pPr>
              <w:jc w:val="center"/>
              <w:rPr>
                <w:rFonts w:ascii="Arial" w:hAnsi="Arial" w:cs="Arial"/>
                <w:sz w:val="18"/>
                <w:szCs w:val="18"/>
              </w:rPr>
            </w:pPr>
            <w:r w:rsidRPr="0055600B">
              <w:rPr>
                <w:rFonts w:ascii="Arial" w:hAnsi="Arial" w:cs="Arial"/>
                <w:b/>
                <w:sz w:val="18"/>
                <w:szCs w:val="18"/>
              </w:rPr>
              <w:t>1</w:t>
            </w:r>
          </w:p>
        </w:tc>
        <w:tc>
          <w:tcPr>
            <w:tcW w:w="2943" w:type="dxa"/>
            <w:gridSpan w:val="2"/>
            <w:hideMark/>
          </w:tcPr>
          <w:p w14:paraId="4EB889FE" w14:textId="77777777" w:rsidR="002748AE" w:rsidRPr="0055600B" w:rsidRDefault="002748AE" w:rsidP="00E0277E">
            <w:pPr>
              <w:jc w:val="center"/>
              <w:rPr>
                <w:rFonts w:ascii="Arial" w:hAnsi="Arial" w:cs="Arial"/>
                <w:sz w:val="18"/>
                <w:szCs w:val="18"/>
              </w:rPr>
            </w:pPr>
            <w:r w:rsidRPr="0055600B">
              <w:rPr>
                <w:rFonts w:ascii="Arial" w:hAnsi="Arial" w:cs="Arial"/>
                <w:b/>
                <w:sz w:val="18"/>
                <w:szCs w:val="18"/>
              </w:rPr>
              <w:t>2</w:t>
            </w:r>
          </w:p>
        </w:tc>
        <w:tc>
          <w:tcPr>
            <w:tcW w:w="1832" w:type="dxa"/>
            <w:hideMark/>
          </w:tcPr>
          <w:p w14:paraId="1892BF86" w14:textId="77777777" w:rsidR="002748AE" w:rsidRPr="0055600B" w:rsidRDefault="002748AE" w:rsidP="00E0277E">
            <w:pPr>
              <w:jc w:val="center"/>
              <w:rPr>
                <w:rFonts w:ascii="Arial" w:hAnsi="Arial" w:cs="Arial"/>
                <w:sz w:val="18"/>
                <w:szCs w:val="18"/>
              </w:rPr>
            </w:pPr>
            <w:r w:rsidRPr="0055600B">
              <w:rPr>
                <w:rFonts w:ascii="Arial" w:hAnsi="Arial" w:cs="Arial"/>
                <w:b/>
                <w:sz w:val="18"/>
                <w:szCs w:val="18"/>
              </w:rPr>
              <w:t>3</w:t>
            </w:r>
          </w:p>
        </w:tc>
        <w:tc>
          <w:tcPr>
            <w:tcW w:w="1842" w:type="dxa"/>
            <w:hideMark/>
          </w:tcPr>
          <w:p w14:paraId="50CA40E2" w14:textId="77777777" w:rsidR="002748AE" w:rsidRPr="0055600B" w:rsidRDefault="002748AE" w:rsidP="00E0277E">
            <w:pPr>
              <w:jc w:val="center"/>
              <w:rPr>
                <w:rFonts w:ascii="Arial" w:hAnsi="Arial" w:cs="Arial"/>
                <w:sz w:val="18"/>
                <w:szCs w:val="18"/>
              </w:rPr>
            </w:pPr>
            <w:r w:rsidRPr="0055600B">
              <w:rPr>
                <w:rFonts w:ascii="Arial" w:hAnsi="Arial" w:cs="Arial"/>
                <w:b/>
                <w:sz w:val="18"/>
                <w:szCs w:val="18"/>
              </w:rPr>
              <w:t>4</w:t>
            </w:r>
          </w:p>
        </w:tc>
        <w:tc>
          <w:tcPr>
            <w:tcW w:w="1418" w:type="dxa"/>
          </w:tcPr>
          <w:p w14:paraId="7A2809B2" w14:textId="330E5C2A" w:rsidR="002748AE" w:rsidRPr="0055600B" w:rsidRDefault="004C5420" w:rsidP="00E0277E">
            <w:pPr>
              <w:jc w:val="center"/>
              <w:rPr>
                <w:rFonts w:ascii="Arial" w:hAnsi="Arial" w:cs="Arial"/>
                <w:b/>
                <w:bCs/>
                <w:sz w:val="18"/>
                <w:szCs w:val="18"/>
              </w:rPr>
            </w:pPr>
            <w:r w:rsidRPr="0055600B">
              <w:rPr>
                <w:rFonts w:ascii="Arial" w:hAnsi="Arial" w:cs="Arial"/>
                <w:b/>
                <w:bCs/>
                <w:sz w:val="18"/>
                <w:szCs w:val="18"/>
              </w:rPr>
              <w:t>5</w:t>
            </w:r>
          </w:p>
        </w:tc>
      </w:tr>
      <w:tr w:rsidR="002748AE" w:rsidRPr="004C5420" w14:paraId="27F57B4F" w14:textId="77777777" w:rsidTr="001140DE">
        <w:tc>
          <w:tcPr>
            <w:tcW w:w="8784" w:type="dxa"/>
            <w:gridSpan w:val="6"/>
            <w:hideMark/>
          </w:tcPr>
          <w:p w14:paraId="0A422E43" w14:textId="77777777" w:rsidR="002748AE" w:rsidRPr="004C5420" w:rsidRDefault="002748AE" w:rsidP="00E0277E">
            <w:pPr>
              <w:jc w:val="center"/>
              <w:rPr>
                <w:rFonts w:ascii="Arial" w:hAnsi="Arial" w:cs="Arial"/>
                <w:b/>
                <w:sz w:val="22"/>
                <w:szCs w:val="22"/>
              </w:rPr>
            </w:pPr>
            <w:r w:rsidRPr="004C5420">
              <w:rPr>
                <w:rFonts w:ascii="Arial" w:hAnsi="Arial" w:cs="Arial"/>
                <w:b/>
                <w:sz w:val="22"/>
                <w:szCs w:val="22"/>
              </w:rPr>
              <w:t>1. Variklio aptarnavimas ir remontas</w:t>
            </w:r>
          </w:p>
        </w:tc>
      </w:tr>
      <w:tr w:rsidR="00785AA0" w:rsidRPr="004C5420" w14:paraId="4C9816F9" w14:textId="77777777" w:rsidTr="001140DE">
        <w:tc>
          <w:tcPr>
            <w:tcW w:w="749" w:type="dxa"/>
            <w:hideMark/>
          </w:tcPr>
          <w:p w14:paraId="0F885DAB" w14:textId="3BC9CCC6" w:rsidR="00785AA0" w:rsidRPr="0055600B" w:rsidRDefault="00785AA0" w:rsidP="00785AA0">
            <w:pPr>
              <w:jc w:val="center"/>
              <w:rPr>
                <w:rFonts w:ascii="Arial" w:hAnsi="Arial" w:cs="Arial"/>
                <w:sz w:val="20"/>
              </w:rPr>
            </w:pPr>
            <w:r w:rsidRPr="00F74B2E">
              <w:rPr>
                <w:rFonts w:ascii="Arial" w:hAnsi="Arial" w:cs="Arial"/>
                <w:sz w:val="20"/>
              </w:rPr>
              <w:lastRenderedPageBreak/>
              <w:t>1.</w:t>
            </w:r>
          </w:p>
        </w:tc>
        <w:tc>
          <w:tcPr>
            <w:tcW w:w="2943" w:type="dxa"/>
            <w:gridSpan w:val="2"/>
            <w:hideMark/>
          </w:tcPr>
          <w:p w14:paraId="7D7E2609" w14:textId="66AD7F2C"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2" w:type="dxa"/>
          </w:tcPr>
          <w:p w14:paraId="6B861AF5" w14:textId="4DBE4921" w:rsidR="00785AA0" w:rsidRPr="004C5420" w:rsidRDefault="00785AA0" w:rsidP="00785AA0">
            <w:pPr>
              <w:jc w:val="center"/>
              <w:rPr>
                <w:rFonts w:ascii="Arial" w:hAnsi="Arial" w:cs="Arial"/>
                <w:sz w:val="22"/>
                <w:szCs w:val="22"/>
              </w:rPr>
            </w:pPr>
            <w:r w:rsidRPr="00AA6A7F">
              <w:rPr>
                <w:rFonts w:ascii="Arial" w:hAnsi="Arial" w:cs="Arial"/>
                <w:sz w:val="20"/>
              </w:rPr>
              <w:t>2</w:t>
            </w:r>
          </w:p>
        </w:tc>
        <w:tc>
          <w:tcPr>
            <w:tcW w:w="1842" w:type="dxa"/>
          </w:tcPr>
          <w:p w14:paraId="12C5143B" w14:textId="77777777" w:rsidR="00785AA0" w:rsidRPr="004C5420" w:rsidRDefault="00785AA0" w:rsidP="00785AA0">
            <w:pPr>
              <w:jc w:val="both"/>
              <w:rPr>
                <w:rFonts w:ascii="Arial" w:hAnsi="Arial" w:cs="Arial"/>
                <w:sz w:val="22"/>
                <w:szCs w:val="22"/>
              </w:rPr>
            </w:pPr>
          </w:p>
        </w:tc>
        <w:tc>
          <w:tcPr>
            <w:tcW w:w="1418" w:type="dxa"/>
          </w:tcPr>
          <w:p w14:paraId="2DA5CC37" w14:textId="77777777" w:rsidR="00785AA0" w:rsidRPr="004C5420" w:rsidRDefault="00785AA0" w:rsidP="00785AA0">
            <w:pPr>
              <w:jc w:val="both"/>
              <w:rPr>
                <w:rFonts w:ascii="Arial" w:hAnsi="Arial" w:cs="Arial"/>
                <w:sz w:val="22"/>
                <w:szCs w:val="22"/>
              </w:rPr>
            </w:pPr>
          </w:p>
        </w:tc>
      </w:tr>
      <w:tr w:rsidR="00785AA0" w:rsidRPr="004C5420" w14:paraId="3920B8B9" w14:textId="77777777" w:rsidTr="001140DE">
        <w:tc>
          <w:tcPr>
            <w:tcW w:w="749" w:type="dxa"/>
            <w:hideMark/>
          </w:tcPr>
          <w:p w14:paraId="01B622C1" w14:textId="12B29F73" w:rsidR="00785AA0" w:rsidRPr="0055600B" w:rsidRDefault="00785AA0" w:rsidP="00785AA0">
            <w:pPr>
              <w:jc w:val="center"/>
              <w:rPr>
                <w:rFonts w:ascii="Arial" w:hAnsi="Arial" w:cs="Arial"/>
                <w:sz w:val="20"/>
              </w:rPr>
            </w:pPr>
            <w:r w:rsidRPr="00F74B2E">
              <w:rPr>
                <w:rFonts w:ascii="Arial" w:hAnsi="Arial" w:cs="Arial"/>
                <w:sz w:val="20"/>
              </w:rPr>
              <w:t>2.</w:t>
            </w:r>
          </w:p>
        </w:tc>
        <w:tc>
          <w:tcPr>
            <w:tcW w:w="2943" w:type="dxa"/>
            <w:gridSpan w:val="2"/>
            <w:hideMark/>
          </w:tcPr>
          <w:p w14:paraId="436006DA" w14:textId="14E9FB19"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832" w:type="dxa"/>
          </w:tcPr>
          <w:p w14:paraId="55F3B0A3" w14:textId="6F52B470" w:rsidR="00785AA0" w:rsidRPr="004C5420" w:rsidRDefault="00785AA0" w:rsidP="00785AA0">
            <w:pPr>
              <w:jc w:val="center"/>
              <w:rPr>
                <w:rFonts w:ascii="Arial" w:hAnsi="Arial" w:cs="Arial"/>
                <w:sz w:val="22"/>
                <w:szCs w:val="22"/>
              </w:rPr>
            </w:pPr>
            <w:r>
              <w:rPr>
                <w:rFonts w:ascii="Arial" w:hAnsi="Arial" w:cs="Arial"/>
                <w:sz w:val="20"/>
              </w:rPr>
              <w:t>3</w:t>
            </w:r>
          </w:p>
        </w:tc>
        <w:tc>
          <w:tcPr>
            <w:tcW w:w="1842" w:type="dxa"/>
          </w:tcPr>
          <w:p w14:paraId="00CC4D16" w14:textId="77777777" w:rsidR="00785AA0" w:rsidRPr="004C5420" w:rsidRDefault="00785AA0" w:rsidP="00785AA0">
            <w:pPr>
              <w:jc w:val="both"/>
              <w:rPr>
                <w:rFonts w:ascii="Arial" w:hAnsi="Arial" w:cs="Arial"/>
                <w:sz w:val="22"/>
                <w:szCs w:val="22"/>
              </w:rPr>
            </w:pPr>
          </w:p>
        </w:tc>
        <w:tc>
          <w:tcPr>
            <w:tcW w:w="1418" w:type="dxa"/>
          </w:tcPr>
          <w:p w14:paraId="38B5FFBD" w14:textId="77777777" w:rsidR="00785AA0" w:rsidRPr="004C5420" w:rsidRDefault="00785AA0" w:rsidP="00785AA0">
            <w:pPr>
              <w:jc w:val="both"/>
              <w:rPr>
                <w:rFonts w:ascii="Arial" w:hAnsi="Arial" w:cs="Arial"/>
                <w:sz w:val="22"/>
                <w:szCs w:val="22"/>
              </w:rPr>
            </w:pPr>
          </w:p>
        </w:tc>
      </w:tr>
      <w:tr w:rsidR="00785AA0" w:rsidRPr="004C5420" w14:paraId="5299197A" w14:textId="77777777" w:rsidTr="001140DE">
        <w:tc>
          <w:tcPr>
            <w:tcW w:w="749" w:type="dxa"/>
            <w:hideMark/>
          </w:tcPr>
          <w:p w14:paraId="375B65F4" w14:textId="20FD35C0" w:rsidR="00785AA0" w:rsidRPr="0055600B" w:rsidRDefault="00785AA0" w:rsidP="00785AA0">
            <w:pPr>
              <w:jc w:val="center"/>
              <w:rPr>
                <w:rFonts w:ascii="Arial" w:hAnsi="Arial" w:cs="Arial"/>
                <w:sz w:val="20"/>
              </w:rPr>
            </w:pPr>
            <w:r w:rsidRPr="00F74B2E">
              <w:rPr>
                <w:rFonts w:ascii="Arial" w:hAnsi="Arial" w:cs="Arial"/>
                <w:sz w:val="20"/>
              </w:rPr>
              <w:t>3.</w:t>
            </w:r>
          </w:p>
        </w:tc>
        <w:tc>
          <w:tcPr>
            <w:tcW w:w="2943" w:type="dxa"/>
            <w:gridSpan w:val="2"/>
            <w:hideMark/>
          </w:tcPr>
          <w:p w14:paraId="486305D3" w14:textId="060B9237" w:rsidR="00785AA0" w:rsidRPr="0055600B" w:rsidRDefault="00785AA0" w:rsidP="00785AA0">
            <w:pPr>
              <w:shd w:val="clear" w:color="auto" w:fill="FFFFFF"/>
              <w:ind w:left="-85" w:right="-85"/>
              <w:rPr>
                <w:rFonts w:ascii="Arial" w:hAnsi="Arial" w:cs="Arial"/>
                <w:sz w:val="20"/>
              </w:rPr>
            </w:pPr>
            <w:r w:rsidRPr="00F74B2E">
              <w:rPr>
                <w:rFonts w:ascii="Arial" w:hAnsi="Arial" w:cs="Arial"/>
                <w:sz w:val="20"/>
              </w:rPr>
              <w:t>Oro filtro keitimas</w:t>
            </w:r>
            <w:r>
              <w:rPr>
                <w:rFonts w:ascii="Arial" w:hAnsi="Arial" w:cs="Arial"/>
                <w:sz w:val="20"/>
              </w:rPr>
              <w:t xml:space="preserve"> ir oro filtras</w:t>
            </w:r>
          </w:p>
        </w:tc>
        <w:tc>
          <w:tcPr>
            <w:tcW w:w="1832" w:type="dxa"/>
          </w:tcPr>
          <w:p w14:paraId="19E354BC" w14:textId="04F50739" w:rsidR="00785AA0" w:rsidRPr="004C5420" w:rsidRDefault="00785AA0" w:rsidP="00785AA0">
            <w:pPr>
              <w:jc w:val="center"/>
              <w:rPr>
                <w:rFonts w:ascii="Arial" w:hAnsi="Arial" w:cs="Arial"/>
                <w:sz w:val="22"/>
                <w:szCs w:val="22"/>
              </w:rPr>
            </w:pPr>
            <w:r>
              <w:rPr>
                <w:rFonts w:ascii="Arial" w:hAnsi="Arial" w:cs="Arial"/>
                <w:sz w:val="20"/>
              </w:rPr>
              <w:t>6</w:t>
            </w:r>
          </w:p>
        </w:tc>
        <w:tc>
          <w:tcPr>
            <w:tcW w:w="1842" w:type="dxa"/>
          </w:tcPr>
          <w:p w14:paraId="4136650C" w14:textId="77777777" w:rsidR="00785AA0" w:rsidRPr="004C5420" w:rsidRDefault="00785AA0" w:rsidP="00785AA0">
            <w:pPr>
              <w:jc w:val="both"/>
              <w:rPr>
                <w:rFonts w:ascii="Arial" w:hAnsi="Arial" w:cs="Arial"/>
                <w:sz w:val="22"/>
                <w:szCs w:val="22"/>
              </w:rPr>
            </w:pPr>
          </w:p>
        </w:tc>
        <w:tc>
          <w:tcPr>
            <w:tcW w:w="1418" w:type="dxa"/>
          </w:tcPr>
          <w:p w14:paraId="5ECF5267" w14:textId="77777777" w:rsidR="00785AA0" w:rsidRPr="004C5420" w:rsidRDefault="00785AA0" w:rsidP="00785AA0">
            <w:pPr>
              <w:jc w:val="both"/>
              <w:rPr>
                <w:rFonts w:ascii="Arial" w:hAnsi="Arial" w:cs="Arial"/>
                <w:sz w:val="22"/>
                <w:szCs w:val="22"/>
              </w:rPr>
            </w:pPr>
          </w:p>
        </w:tc>
      </w:tr>
      <w:tr w:rsidR="00785AA0" w:rsidRPr="004C5420" w14:paraId="1D6FD683" w14:textId="77777777" w:rsidTr="001140DE">
        <w:tc>
          <w:tcPr>
            <w:tcW w:w="749" w:type="dxa"/>
            <w:hideMark/>
          </w:tcPr>
          <w:p w14:paraId="567331EA" w14:textId="1E4D4D93" w:rsidR="00785AA0" w:rsidRPr="0055600B" w:rsidRDefault="00785AA0" w:rsidP="00785AA0">
            <w:pPr>
              <w:jc w:val="center"/>
              <w:rPr>
                <w:rFonts w:ascii="Arial" w:hAnsi="Arial" w:cs="Arial"/>
                <w:sz w:val="20"/>
              </w:rPr>
            </w:pPr>
            <w:r w:rsidRPr="00F74B2E">
              <w:rPr>
                <w:rFonts w:ascii="Arial" w:hAnsi="Arial" w:cs="Arial"/>
                <w:sz w:val="20"/>
              </w:rPr>
              <w:t>4.</w:t>
            </w:r>
          </w:p>
        </w:tc>
        <w:tc>
          <w:tcPr>
            <w:tcW w:w="2943" w:type="dxa"/>
            <w:gridSpan w:val="2"/>
            <w:hideMark/>
          </w:tcPr>
          <w:p w14:paraId="1C4EBA9F" w14:textId="6F45C126"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832" w:type="dxa"/>
          </w:tcPr>
          <w:p w14:paraId="135A2CB9" w14:textId="620FB4A1" w:rsidR="00785AA0" w:rsidRPr="004C5420" w:rsidRDefault="00785AA0" w:rsidP="00785AA0">
            <w:pPr>
              <w:jc w:val="center"/>
              <w:rPr>
                <w:rFonts w:ascii="Arial" w:hAnsi="Arial" w:cs="Arial"/>
                <w:sz w:val="22"/>
                <w:szCs w:val="22"/>
              </w:rPr>
            </w:pPr>
            <w:r>
              <w:rPr>
                <w:rFonts w:ascii="Arial" w:hAnsi="Arial" w:cs="Arial"/>
                <w:sz w:val="20"/>
              </w:rPr>
              <w:t>6</w:t>
            </w:r>
          </w:p>
        </w:tc>
        <w:tc>
          <w:tcPr>
            <w:tcW w:w="1842" w:type="dxa"/>
          </w:tcPr>
          <w:p w14:paraId="05726936" w14:textId="77777777" w:rsidR="00785AA0" w:rsidRPr="004C5420" w:rsidRDefault="00785AA0" w:rsidP="00785AA0">
            <w:pPr>
              <w:jc w:val="both"/>
              <w:rPr>
                <w:rFonts w:ascii="Arial" w:hAnsi="Arial" w:cs="Arial"/>
                <w:sz w:val="22"/>
                <w:szCs w:val="22"/>
              </w:rPr>
            </w:pPr>
          </w:p>
        </w:tc>
        <w:tc>
          <w:tcPr>
            <w:tcW w:w="1418" w:type="dxa"/>
          </w:tcPr>
          <w:p w14:paraId="113AF258" w14:textId="77777777" w:rsidR="00785AA0" w:rsidRPr="004C5420" w:rsidRDefault="00785AA0" w:rsidP="00785AA0">
            <w:pPr>
              <w:jc w:val="both"/>
              <w:rPr>
                <w:rFonts w:ascii="Arial" w:hAnsi="Arial" w:cs="Arial"/>
                <w:sz w:val="22"/>
                <w:szCs w:val="22"/>
              </w:rPr>
            </w:pPr>
          </w:p>
        </w:tc>
      </w:tr>
      <w:tr w:rsidR="00785AA0" w:rsidRPr="004C5420" w14:paraId="23B38B12" w14:textId="77777777" w:rsidTr="001140DE">
        <w:tc>
          <w:tcPr>
            <w:tcW w:w="749" w:type="dxa"/>
            <w:hideMark/>
          </w:tcPr>
          <w:p w14:paraId="6685306F" w14:textId="5BC1D5CD" w:rsidR="00785AA0" w:rsidRPr="0055600B" w:rsidRDefault="00785AA0" w:rsidP="00785AA0">
            <w:pPr>
              <w:jc w:val="center"/>
              <w:rPr>
                <w:rFonts w:ascii="Arial" w:hAnsi="Arial" w:cs="Arial"/>
                <w:sz w:val="20"/>
              </w:rPr>
            </w:pPr>
            <w:r w:rsidRPr="00F74B2E">
              <w:rPr>
                <w:rFonts w:ascii="Arial" w:hAnsi="Arial" w:cs="Arial"/>
                <w:sz w:val="20"/>
              </w:rPr>
              <w:t>5.</w:t>
            </w:r>
          </w:p>
        </w:tc>
        <w:tc>
          <w:tcPr>
            <w:tcW w:w="2943" w:type="dxa"/>
            <w:gridSpan w:val="2"/>
            <w:hideMark/>
          </w:tcPr>
          <w:p w14:paraId="1EA01227" w14:textId="02EA4BA7"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rPr>
              <w:t>Tepalo filtro keitimas</w:t>
            </w:r>
            <w:r>
              <w:rPr>
                <w:rFonts w:ascii="Arial" w:hAnsi="Arial" w:cs="Arial"/>
                <w:sz w:val="20"/>
              </w:rPr>
              <w:t xml:space="preserve"> ir filtras</w:t>
            </w:r>
          </w:p>
        </w:tc>
        <w:tc>
          <w:tcPr>
            <w:tcW w:w="1832" w:type="dxa"/>
          </w:tcPr>
          <w:p w14:paraId="7DE5375C" w14:textId="7164EA28" w:rsidR="00785AA0" w:rsidRPr="004C5420" w:rsidRDefault="00785AA0" w:rsidP="00785AA0">
            <w:pPr>
              <w:jc w:val="center"/>
              <w:rPr>
                <w:rFonts w:ascii="Arial" w:hAnsi="Arial" w:cs="Arial"/>
                <w:sz w:val="22"/>
                <w:szCs w:val="22"/>
              </w:rPr>
            </w:pPr>
            <w:r>
              <w:rPr>
                <w:rFonts w:ascii="Arial" w:hAnsi="Arial" w:cs="Arial"/>
                <w:sz w:val="20"/>
              </w:rPr>
              <w:t>6</w:t>
            </w:r>
          </w:p>
        </w:tc>
        <w:tc>
          <w:tcPr>
            <w:tcW w:w="1842" w:type="dxa"/>
          </w:tcPr>
          <w:p w14:paraId="5D89B26A" w14:textId="77777777" w:rsidR="00785AA0" w:rsidRPr="004C5420" w:rsidRDefault="00785AA0" w:rsidP="00785AA0">
            <w:pPr>
              <w:jc w:val="both"/>
              <w:rPr>
                <w:rFonts w:ascii="Arial" w:hAnsi="Arial" w:cs="Arial"/>
                <w:sz w:val="22"/>
                <w:szCs w:val="22"/>
              </w:rPr>
            </w:pPr>
          </w:p>
        </w:tc>
        <w:tc>
          <w:tcPr>
            <w:tcW w:w="1418" w:type="dxa"/>
          </w:tcPr>
          <w:p w14:paraId="068E7F3A" w14:textId="77777777" w:rsidR="00785AA0" w:rsidRPr="004C5420" w:rsidRDefault="00785AA0" w:rsidP="00785AA0">
            <w:pPr>
              <w:jc w:val="both"/>
              <w:rPr>
                <w:rFonts w:ascii="Arial" w:hAnsi="Arial" w:cs="Arial"/>
                <w:sz w:val="22"/>
                <w:szCs w:val="22"/>
              </w:rPr>
            </w:pPr>
          </w:p>
        </w:tc>
      </w:tr>
      <w:tr w:rsidR="00785AA0" w:rsidRPr="004C5420" w14:paraId="1B084C2E" w14:textId="77777777" w:rsidTr="001140DE">
        <w:tc>
          <w:tcPr>
            <w:tcW w:w="749" w:type="dxa"/>
            <w:hideMark/>
          </w:tcPr>
          <w:p w14:paraId="39EAF174" w14:textId="5EA4D8DE" w:rsidR="00785AA0" w:rsidRPr="0055600B" w:rsidRDefault="00785AA0" w:rsidP="00785AA0">
            <w:pPr>
              <w:jc w:val="center"/>
              <w:rPr>
                <w:rFonts w:ascii="Arial" w:hAnsi="Arial" w:cs="Arial"/>
                <w:sz w:val="20"/>
              </w:rPr>
            </w:pPr>
            <w:r w:rsidRPr="00F74B2E">
              <w:rPr>
                <w:rFonts w:ascii="Arial" w:hAnsi="Arial" w:cs="Arial"/>
                <w:sz w:val="20"/>
              </w:rPr>
              <w:t>6.</w:t>
            </w:r>
          </w:p>
        </w:tc>
        <w:tc>
          <w:tcPr>
            <w:tcW w:w="2943" w:type="dxa"/>
            <w:gridSpan w:val="2"/>
            <w:hideMark/>
          </w:tcPr>
          <w:p w14:paraId="053DC6A9" w14:textId="0230BD6F"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rPr>
              <w:t>Generatoriaus dirželio keitimas</w:t>
            </w:r>
            <w:r>
              <w:rPr>
                <w:rFonts w:ascii="Arial" w:hAnsi="Arial" w:cs="Arial"/>
                <w:sz w:val="20"/>
              </w:rPr>
              <w:t xml:space="preserve"> ir dirželis</w:t>
            </w:r>
          </w:p>
        </w:tc>
        <w:tc>
          <w:tcPr>
            <w:tcW w:w="1832" w:type="dxa"/>
          </w:tcPr>
          <w:p w14:paraId="2DFAFADE" w14:textId="22E00180" w:rsidR="00785AA0" w:rsidRPr="004C5420" w:rsidRDefault="00785AA0" w:rsidP="00785AA0">
            <w:pPr>
              <w:jc w:val="center"/>
              <w:rPr>
                <w:rFonts w:ascii="Arial" w:hAnsi="Arial" w:cs="Arial"/>
                <w:sz w:val="22"/>
                <w:szCs w:val="22"/>
              </w:rPr>
            </w:pPr>
            <w:r>
              <w:rPr>
                <w:rFonts w:ascii="Arial" w:hAnsi="Arial" w:cs="Arial"/>
                <w:sz w:val="20"/>
              </w:rPr>
              <w:t>2</w:t>
            </w:r>
          </w:p>
        </w:tc>
        <w:tc>
          <w:tcPr>
            <w:tcW w:w="1842" w:type="dxa"/>
          </w:tcPr>
          <w:p w14:paraId="1076D657" w14:textId="77777777" w:rsidR="00785AA0" w:rsidRPr="004C5420" w:rsidRDefault="00785AA0" w:rsidP="00785AA0">
            <w:pPr>
              <w:jc w:val="both"/>
              <w:rPr>
                <w:rFonts w:ascii="Arial" w:hAnsi="Arial" w:cs="Arial"/>
                <w:sz w:val="22"/>
                <w:szCs w:val="22"/>
              </w:rPr>
            </w:pPr>
          </w:p>
        </w:tc>
        <w:tc>
          <w:tcPr>
            <w:tcW w:w="1418" w:type="dxa"/>
          </w:tcPr>
          <w:p w14:paraId="3A098A38" w14:textId="77777777" w:rsidR="00785AA0" w:rsidRPr="004C5420" w:rsidRDefault="00785AA0" w:rsidP="00785AA0">
            <w:pPr>
              <w:jc w:val="both"/>
              <w:rPr>
                <w:rFonts w:ascii="Arial" w:hAnsi="Arial" w:cs="Arial"/>
                <w:sz w:val="22"/>
                <w:szCs w:val="22"/>
              </w:rPr>
            </w:pPr>
          </w:p>
        </w:tc>
      </w:tr>
      <w:tr w:rsidR="00785AA0" w:rsidRPr="004C5420" w14:paraId="2B913399" w14:textId="77777777" w:rsidTr="001140DE">
        <w:tc>
          <w:tcPr>
            <w:tcW w:w="749" w:type="dxa"/>
            <w:hideMark/>
          </w:tcPr>
          <w:p w14:paraId="285F3F47" w14:textId="34AAEFE6" w:rsidR="00785AA0" w:rsidRPr="0055600B" w:rsidRDefault="00785AA0" w:rsidP="00785AA0">
            <w:pPr>
              <w:jc w:val="center"/>
              <w:rPr>
                <w:rFonts w:ascii="Arial" w:hAnsi="Arial" w:cs="Arial"/>
                <w:sz w:val="20"/>
              </w:rPr>
            </w:pPr>
            <w:r w:rsidRPr="00F74B2E">
              <w:rPr>
                <w:rFonts w:ascii="Arial" w:hAnsi="Arial" w:cs="Arial"/>
                <w:sz w:val="20"/>
              </w:rPr>
              <w:t>7.</w:t>
            </w:r>
          </w:p>
        </w:tc>
        <w:tc>
          <w:tcPr>
            <w:tcW w:w="2943" w:type="dxa"/>
            <w:gridSpan w:val="2"/>
            <w:hideMark/>
          </w:tcPr>
          <w:p w14:paraId="690B53F8" w14:textId="5DE714C7"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2" w:type="dxa"/>
          </w:tcPr>
          <w:p w14:paraId="72A12E60" w14:textId="0514FBAD" w:rsidR="00785AA0" w:rsidRPr="004C5420" w:rsidRDefault="00785AA0" w:rsidP="00785AA0">
            <w:pPr>
              <w:jc w:val="center"/>
              <w:rPr>
                <w:rFonts w:ascii="Arial" w:hAnsi="Arial" w:cs="Arial"/>
                <w:sz w:val="22"/>
                <w:szCs w:val="22"/>
              </w:rPr>
            </w:pPr>
            <w:r>
              <w:rPr>
                <w:rFonts w:ascii="Arial" w:hAnsi="Arial" w:cs="Arial"/>
                <w:sz w:val="20"/>
              </w:rPr>
              <w:t>1</w:t>
            </w:r>
          </w:p>
        </w:tc>
        <w:tc>
          <w:tcPr>
            <w:tcW w:w="1842" w:type="dxa"/>
          </w:tcPr>
          <w:p w14:paraId="2C7D1E8C" w14:textId="77777777" w:rsidR="00785AA0" w:rsidRPr="004C5420" w:rsidRDefault="00785AA0" w:rsidP="00785AA0">
            <w:pPr>
              <w:jc w:val="both"/>
              <w:rPr>
                <w:rFonts w:ascii="Arial" w:hAnsi="Arial" w:cs="Arial"/>
                <w:sz w:val="22"/>
                <w:szCs w:val="22"/>
              </w:rPr>
            </w:pPr>
          </w:p>
        </w:tc>
        <w:tc>
          <w:tcPr>
            <w:tcW w:w="1418" w:type="dxa"/>
          </w:tcPr>
          <w:p w14:paraId="5709BC7F" w14:textId="77777777" w:rsidR="00785AA0" w:rsidRPr="004C5420" w:rsidRDefault="00785AA0" w:rsidP="00785AA0">
            <w:pPr>
              <w:jc w:val="both"/>
              <w:rPr>
                <w:rFonts w:ascii="Arial" w:hAnsi="Arial" w:cs="Arial"/>
                <w:sz w:val="22"/>
                <w:szCs w:val="22"/>
              </w:rPr>
            </w:pPr>
          </w:p>
        </w:tc>
      </w:tr>
      <w:tr w:rsidR="00785AA0" w:rsidRPr="004C5420" w14:paraId="0C51F13F" w14:textId="77777777" w:rsidTr="0094325A">
        <w:tc>
          <w:tcPr>
            <w:tcW w:w="749" w:type="dxa"/>
            <w:hideMark/>
          </w:tcPr>
          <w:p w14:paraId="7C7537CA" w14:textId="7247E4BB" w:rsidR="00785AA0" w:rsidRPr="0055600B" w:rsidRDefault="00785AA0" w:rsidP="00785AA0">
            <w:pPr>
              <w:jc w:val="center"/>
              <w:rPr>
                <w:rFonts w:ascii="Arial" w:hAnsi="Arial" w:cs="Arial"/>
                <w:sz w:val="20"/>
              </w:rPr>
            </w:pPr>
            <w:r w:rsidRPr="00F74B2E">
              <w:rPr>
                <w:rFonts w:ascii="Arial" w:hAnsi="Arial" w:cs="Arial"/>
                <w:sz w:val="20"/>
              </w:rPr>
              <w:t>8.</w:t>
            </w:r>
          </w:p>
        </w:tc>
        <w:tc>
          <w:tcPr>
            <w:tcW w:w="2943" w:type="dxa"/>
            <w:gridSpan w:val="2"/>
            <w:hideMark/>
          </w:tcPr>
          <w:p w14:paraId="37EA3DF7" w14:textId="750B976E" w:rsidR="00785AA0" w:rsidRPr="0055600B" w:rsidRDefault="00785AA0" w:rsidP="00785AA0">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832" w:type="dxa"/>
          </w:tcPr>
          <w:p w14:paraId="3057F0B1" w14:textId="58BD3BD0" w:rsidR="00785AA0" w:rsidRPr="004C5420" w:rsidRDefault="00785AA0" w:rsidP="00785AA0">
            <w:pPr>
              <w:jc w:val="center"/>
              <w:rPr>
                <w:rFonts w:ascii="Arial" w:hAnsi="Arial" w:cs="Arial"/>
                <w:sz w:val="22"/>
                <w:szCs w:val="22"/>
              </w:rPr>
            </w:pPr>
            <w:r>
              <w:rPr>
                <w:rFonts w:ascii="Arial" w:hAnsi="Arial" w:cs="Arial"/>
                <w:sz w:val="20"/>
              </w:rPr>
              <w:t>1</w:t>
            </w:r>
          </w:p>
        </w:tc>
        <w:tc>
          <w:tcPr>
            <w:tcW w:w="1842" w:type="dxa"/>
            <w:tcBorders>
              <w:bottom w:val="single" w:sz="4" w:space="0" w:color="auto"/>
            </w:tcBorders>
          </w:tcPr>
          <w:p w14:paraId="38B9867A" w14:textId="77777777" w:rsidR="00785AA0" w:rsidRPr="004C5420" w:rsidRDefault="00785AA0" w:rsidP="00785AA0">
            <w:pPr>
              <w:jc w:val="both"/>
              <w:rPr>
                <w:rFonts w:ascii="Arial" w:hAnsi="Arial" w:cs="Arial"/>
                <w:sz w:val="22"/>
                <w:szCs w:val="22"/>
              </w:rPr>
            </w:pPr>
          </w:p>
        </w:tc>
        <w:tc>
          <w:tcPr>
            <w:tcW w:w="1418" w:type="dxa"/>
            <w:tcBorders>
              <w:bottom w:val="single" w:sz="4" w:space="0" w:color="auto"/>
            </w:tcBorders>
          </w:tcPr>
          <w:p w14:paraId="4068B76F" w14:textId="77777777" w:rsidR="00785AA0" w:rsidRPr="004C5420" w:rsidRDefault="00785AA0" w:rsidP="00785AA0">
            <w:pPr>
              <w:jc w:val="both"/>
              <w:rPr>
                <w:rFonts w:ascii="Arial" w:hAnsi="Arial" w:cs="Arial"/>
                <w:sz w:val="22"/>
                <w:szCs w:val="22"/>
              </w:rPr>
            </w:pPr>
          </w:p>
        </w:tc>
      </w:tr>
      <w:tr w:rsidR="00785AA0" w:rsidRPr="004C5420" w14:paraId="5E10FF25" w14:textId="77777777" w:rsidTr="0094325A">
        <w:tc>
          <w:tcPr>
            <w:tcW w:w="749" w:type="dxa"/>
            <w:hideMark/>
          </w:tcPr>
          <w:p w14:paraId="3EA0C226" w14:textId="6BCEC47F" w:rsidR="00785AA0" w:rsidRPr="0055600B" w:rsidRDefault="00785AA0" w:rsidP="00785AA0">
            <w:pPr>
              <w:jc w:val="center"/>
              <w:rPr>
                <w:rFonts w:ascii="Arial" w:hAnsi="Arial" w:cs="Arial"/>
                <w:sz w:val="20"/>
              </w:rPr>
            </w:pPr>
            <w:r w:rsidRPr="00F74B2E">
              <w:rPr>
                <w:rFonts w:ascii="Arial" w:hAnsi="Arial" w:cs="Arial"/>
                <w:sz w:val="20"/>
              </w:rPr>
              <w:t>9.</w:t>
            </w:r>
          </w:p>
        </w:tc>
        <w:tc>
          <w:tcPr>
            <w:tcW w:w="2943" w:type="dxa"/>
            <w:gridSpan w:val="2"/>
            <w:hideMark/>
          </w:tcPr>
          <w:p w14:paraId="3844F17D" w14:textId="3E85AC87" w:rsidR="00785AA0" w:rsidRPr="0055600B" w:rsidRDefault="00785AA0" w:rsidP="00785AA0">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832" w:type="dxa"/>
          </w:tcPr>
          <w:p w14:paraId="47F11F67" w14:textId="29387C81" w:rsidR="00785AA0" w:rsidRPr="004C5420" w:rsidRDefault="00785AA0" w:rsidP="00785AA0">
            <w:pPr>
              <w:jc w:val="center"/>
              <w:rPr>
                <w:rFonts w:ascii="Arial" w:hAnsi="Arial" w:cs="Arial"/>
                <w:sz w:val="22"/>
                <w:szCs w:val="22"/>
              </w:rPr>
            </w:pPr>
            <w:r>
              <w:rPr>
                <w:rFonts w:ascii="Arial" w:hAnsi="Arial" w:cs="Arial"/>
                <w:sz w:val="20"/>
              </w:rPr>
              <w:t>1</w:t>
            </w:r>
          </w:p>
        </w:tc>
        <w:tc>
          <w:tcPr>
            <w:tcW w:w="1842" w:type="dxa"/>
            <w:tcBorders>
              <w:top w:val="single" w:sz="4" w:space="0" w:color="auto"/>
              <w:bottom w:val="single" w:sz="4" w:space="0" w:color="auto"/>
            </w:tcBorders>
          </w:tcPr>
          <w:p w14:paraId="084E87D7" w14:textId="77777777" w:rsidR="00785AA0" w:rsidRPr="004C5420" w:rsidRDefault="00785AA0" w:rsidP="00785AA0">
            <w:pPr>
              <w:jc w:val="both"/>
              <w:rPr>
                <w:rFonts w:ascii="Arial" w:hAnsi="Arial" w:cs="Arial"/>
                <w:sz w:val="22"/>
                <w:szCs w:val="22"/>
              </w:rPr>
            </w:pPr>
          </w:p>
        </w:tc>
        <w:tc>
          <w:tcPr>
            <w:tcW w:w="1418" w:type="dxa"/>
            <w:tcBorders>
              <w:bottom w:val="single" w:sz="4" w:space="0" w:color="auto"/>
            </w:tcBorders>
          </w:tcPr>
          <w:p w14:paraId="47BDF947" w14:textId="77777777" w:rsidR="00785AA0" w:rsidRPr="004C5420" w:rsidRDefault="00785AA0" w:rsidP="00785AA0">
            <w:pPr>
              <w:jc w:val="both"/>
              <w:rPr>
                <w:rFonts w:ascii="Arial" w:hAnsi="Arial" w:cs="Arial"/>
                <w:sz w:val="22"/>
                <w:szCs w:val="22"/>
              </w:rPr>
            </w:pPr>
          </w:p>
        </w:tc>
      </w:tr>
      <w:tr w:rsidR="002748AE" w:rsidRPr="004C5420" w14:paraId="5511BBCF" w14:textId="77777777" w:rsidTr="001140DE">
        <w:trPr>
          <w:gridAfter w:val="1"/>
          <w:wAfter w:w="1418" w:type="dxa"/>
        </w:trPr>
        <w:tc>
          <w:tcPr>
            <w:tcW w:w="7366" w:type="dxa"/>
            <w:gridSpan w:val="5"/>
            <w:tcBorders>
              <w:top w:val="nil"/>
              <w:left w:val="nil"/>
              <w:bottom w:val="nil"/>
              <w:right w:val="nil"/>
            </w:tcBorders>
            <w:hideMark/>
          </w:tcPr>
          <w:p w14:paraId="4D190CED" w14:textId="3DECDC27" w:rsidR="002748AE" w:rsidRPr="004C5420" w:rsidRDefault="002748AE" w:rsidP="0055600B">
            <w:pPr>
              <w:jc w:val="center"/>
              <w:rPr>
                <w:rFonts w:ascii="Arial" w:hAnsi="Arial" w:cs="Arial"/>
                <w:sz w:val="22"/>
                <w:szCs w:val="22"/>
              </w:rPr>
            </w:pPr>
            <w:r w:rsidRPr="004C5420">
              <w:rPr>
                <w:rFonts w:ascii="Arial" w:hAnsi="Arial" w:cs="Arial"/>
                <w:b/>
                <w:sz w:val="22"/>
                <w:szCs w:val="22"/>
              </w:rPr>
              <w:t>2. Greičių dėžės ir sankabos sistemo</w:t>
            </w:r>
            <w:r w:rsidR="0055600B">
              <w:rPr>
                <w:rFonts w:ascii="Arial" w:hAnsi="Arial" w:cs="Arial"/>
                <w:b/>
                <w:sz w:val="22"/>
                <w:szCs w:val="22"/>
              </w:rPr>
              <w:t xml:space="preserve">s </w:t>
            </w:r>
            <w:r w:rsidRPr="004C5420">
              <w:rPr>
                <w:rFonts w:ascii="Arial" w:hAnsi="Arial" w:cs="Arial"/>
                <w:b/>
                <w:sz w:val="22"/>
                <w:szCs w:val="22"/>
              </w:rPr>
              <w:t>remontas</w:t>
            </w:r>
          </w:p>
        </w:tc>
      </w:tr>
      <w:tr w:rsidR="00785AA0" w:rsidRPr="004C5420" w14:paraId="4057F48B" w14:textId="77777777" w:rsidTr="004D575D">
        <w:trPr>
          <w:trHeight w:val="330"/>
        </w:trPr>
        <w:tc>
          <w:tcPr>
            <w:tcW w:w="749" w:type="dxa"/>
            <w:tcBorders>
              <w:top w:val="single" w:sz="4" w:space="0" w:color="auto"/>
              <w:left w:val="single" w:sz="4" w:space="0" w:color="auto"/>
              <w:bottom w:val="single" w:sz="4" w:space="0" w:color="auto"/>
              <w:right w:val="single" w:sz="4" w:space="0" w:color="auto"/>
            </w:tcBorders>
            <w:hideMark/>
          </w:tcPr>
          <w:p w14:paraId="245EDAA1" w14:textId="19871143" w:rsidR="00785AA0" w:rsidRPr="0055600B" w:rsidRDefault="00785AA0" w:rsidP="00785AA0">
            <w:pPr>
              <w:jc w:val="center"/>
              <w:rPr>
                <w:rFonts w:ascii="Arial" w:hAnsi="Arial" w:cs="Arial"/>
                <w:sz w:val="20"/>
              </w:rPr>
            </w:pPr>
            <w:r w:rsidRPr="005D26EC">
              <w:rPr>
                <w:rFonts w:ascii="Arial" w:hAnsi="Arial" w:cs="Arial"/>
                <w:sz w:val="20"/>
              </w:rPr>
              <w:t>10.</w:t>
            </w:r>
          </w:p>
        </w:tc>
        <w:tc>
          <w:tcPr>
            <w:tcW w:w="2943" w:type="dxa"/>
            <w:gridSpan w:val="2"/>
            <w:tcBorders>
              <w:top w:val="single" w:sz="4" w:space="0" w:color="auto"/>
              <w:left w:val="single" w:sz="4" w:space="0" w:color="auto"/>
              <w:bottom w:val="single" w:sz="4" w:space="0" w:color="auto"/>
              <w:right w:val="single" w:sz="4" w:space="0" w:color="auto"/>
            </w:tcBorders>
            <w:hideMark/>
          </w:tcPr>
          <w:p w14:paraId="65F61193" w14:textId="445E025D" w:rsidR="00785AA0" w:rsidRPr="0055600B" w:rsidRDefault="00785AA0" w:rsidP="00785AA0">
            <w:pPr>
              <w:shd w:val="clear" w:color="auto" w:fill="FFFFFF"/>
              <w:ind w:left="-85" w:right="-85"/>
              <w:rPr>
                <w:rFonts w:ascii="Arial" w:hAnsi="Arial" w:cs="Arial"/>
                <w:sz w:val="20"/>
              </w:rPr>
            </w:pPr>
            <w:r w:rsidRPr="005D26EC">
              <w:rPr>
                <w:rFonts w:ascii="Arial" w:hAnsi="Arial" w:cs="Arial"/>
                <w:sz w:val="20"/>
              </w:rPr>
              <w:t>Sankabos  guolio keitimas ir guolis</w:t>
            </w:r>
          </w:p>
        </w:tc>
        <w:tc>
          <w:tcPr>
            <w:tcW w:w="1832" w:type="dxa"/>
            <w:tcBorders>
              <w:top w:val="single" w:sz="4" w:space="0" w:color="auto"/>
              <w:left w:val="single" w:sz="4" w:space="0" w:color="auto"/>
              <w:bottom w:val="single" w:sz="4" w:space="0" w:color="auto"/>
              <w:right w:val="single" w:sz="4" w:space="0" w:color="auto"/>
            </w:tcBorders>
          </w:tcPr>
          <w:p w14:paraId="2C0D325C" w14:textId="658D8F50" w:rsidR="00785AA0" w:rsidRPr="004C5420" w:rsidRDefault="00785AA0" w:rsidP="00785AA0">
            <w:pPr>
              <w:jc w:val="center"/>
              <w:rPr>
                <w:rFonts w:ascii="Arial" w:hAnsi="Arial" w:cs="Arial"/>
                <w:sz w:val="22"/>
                <w:szCs w:val="22"/>
              </w:rPr>
            </w:pPr>
            <w:r w:rsidRPr="005D26EC">
              <w:rPr>
                <w:rFonts w:ascii="Arial" w:hAnsi="Arial" w:cs="Arial"/>
                <w:sz w:val="20"/>
              </w:rPr>
              <w:t>2</w:t>
            </w:r>
          </w:p>
        </w:tc>
        <w:tc>
          <w:tcPr>
            <w:tcW w:w="1842" w:type="dxa"/>
            <w:tcBorders>
              <w:top w:val="single" w:sz="4" w:space="0" w:color="auto"/>
            </w:tcBorders>
          </w:tcPr>
          <w:p w14:paraId="1151B3DD" w14:textId="77777777" w:rsidR="00785AA0" w:rsidRPr="004C5420" w:rsidRDefault="00785AA0" w:rsidP="00785AA0">
            <w:pPr>
              <w:jc w:val="both"/>
              <w:rPr>
                <w:rFonts w:ascii="Arial" w:hAnsi="Arial" w:cs="Arial"/>
                <w:sz w:val="22"/>
                <w:szCs w:val="22"/>
              </w:rPr>
            </w:pPr>
          </w:p>
        </w:tc>
        <w:tc>
          <w:tcPr>
            <w:tcW w:w="1418" w:type="dxa"/>
            <w:tcBorders>
              <w:top w:val="single" w:sz="4" w:space="0" w:color="auto"/>
            </w:tcBorders>
          </w:tcPr>
          <w:p w14:paraId="066DE0DB" w14:textId="77777777" w:rsidR="00785AA0" w:rsidRPr="004C5420" w:rsidRDefault="00785AA0" w:rsidP="00785AA0">
            <w:pPr>
              <w:jc w:val="both"/>
              <w:rPr>
                <w:rFonts w:ascii="Arial" w:hAnsi="Arial" w:cs="Arial"/>
                <w:sz w:val="22"/>
                <w:szCs w:val="22"/>
              </w:rPr>
            </w:pPr>
          </w:p>
        </w:tc>
      </w:tr>
      <w:tr w:rsidR="00785AA0" w:rsidRPr="004C5420" w14:paraId="7C3A7FFC" w14:textId="77777777" w:rsidTr="004D575D">
        <w:trPr>
          <w:trHeight w:val="315"/>
        </w:trPr>
        <w:tc>
          <w:tcPr>
            <w:tcW w:w="749" w:type="dxa"/>
            <w:tcBorders>
              <w:top w:val="single" w:sz="4" w:space="0" w:color="auto"/>
              <w:left w:val="single" w:sz="4" w:space="0" w:color="auto"/>
              <w:bottom w:val="single" w:sz="4" w:space="0" w:color="auto"/>
              <w:right w:val="single" w:sz="4" w:space="0" w:color="auto"/>
            </w:tcBorders>
            <w:hideMark/>
          </w:tcPr>
          <w:p w14:paraId="094D612D" w14:textId="13668C72" w:rsidR="00785AA0" w:rsidRPr="0055600B" w:rsidRDefault="00785AA0" w:rsidP="00785AA0">
            <w:pPr>
              <w:jc w:val="center"/>
              <w:rPr>
                <w:rFonts w:ascii="Arial" w:hAnsi="Arial" w:cs="Arial"/>
                <w:sz w:val="20"/>
              </w:rPr>
            </w:pPr>
            <w:r w:rsidRPr="005D26EC">
              <w:rPr>
                <w:rFonts w:ascii="Arial" w:hAnsi="Arial" w:cs="Arial"/>
                <w:sz w:val="20"/>
              </w:rPr>
              <w:t>11.</w:t>
            </w:r>
          </w:p>
        </w:tc>
        <w:tc>
          <w:tcPr>
            <w:tcW w:w="2943" w:type="dxa"/>
            <w:gridSpan w:val="2"/>
            <w:tcBorders>
              <w:top w:val="single" w:sz="4" w:space="0" w:color="auto"/>
              <w:left w:val="single" w:sz="4" w:space="0" w:color="auto"/>
              <w:bottom w:val="single" w:sz="4" w:space="0" w:color="auto"/>
              <w:right w:val="single" w:sz="4" w:space="0" w:color="auto"/>
            </w:tcBorders>
            <w:hideMark/>
          </w:tcPr>
          <w:p w14:paraId="7895A54E" w14:textId="46D578E4" w:rsidR="00785AA0" w:rsidRPr="0055600B" w:rsidRDefault="00785AA0" w:rsidP="00785AA0">
            <w:pPr>
              <w:shd w:val="clear" w:color="auto" w:fill="FFFFFF"/>
              <w:ind w:left="-85" w:right="-85"/>
              <w:rPr>
                <w:rFonts w:ascii="Arial" w:hAnsi="Arial" w:cs="Arial"/>
                <w:sz w:val="20"/>
              </w:rPr>
            </w:pPr>
            <w:r w:rsidRPr="005D26EC">
              <w:rPr>
                <w:rFonts w:ascii="Arial" w:hAnsi="Arial" w:cs="Arial"/>
                <w:sz w:val="20"/>
              </w:rPr>
              <w:t>Sankabos diskatoriaus disko keitimas ir diskatorius</w:t>
            </w:r>
          </w:p>
        </w:tc>
        <w:tc>
          <w:tcPr>
            <w:tcW w:w="1832" w:type="dxa"/>
            <w:tcBorders>
              <w:top w:val="single" w:sz="4" w:space="0" w:color="auto"/>
              <w:left w:val="single" w:sz="4" w:space="0" w:color="auto"/>
              <w:bottom w:val="single" w:sz="4" w:space="0" w:color="auto"/>
              <w:right w:val="single" w:sz="4" w:space="0" w:color="auto"/>
            </w:tcBorders>
          </w:tcPr>
          <w:p w14:paraId="1FF396C0" w14:textId="068B8DD6" w:rsidR="00785AA0" w:rsidRPr="004C5420" w:rsidRDefault="00785AA0" w:rsidP="00785AA0">
            <w:pPr>
              <w:jc w:val="center"/>
              <w:rPr>
                <w:rFonts w:ascii="Arial" w:hAnsi="Arial" w:cs="Arial"/>
                <w:sz w:val="22"/>
                <w:szCs w:val="22"/>
              </w:rPr>
            </w:pPr>
            <w:r w:rsidRPr="005D26EC">
              <w:rPr>
                <w:rFonts w:ascii="Arial" w:hAnsi="Arial" w:cs="Arial"/>
                <w:sz w:val="20"/>
              </w:rPr>
              <w:t>1</w:t>
            </w:r>
          </w:p>
        </w:tc>
        <w:tc>
          <w:tcPr>
            <w:tcW w:w="1842" w:type="dxa"/>
          </w:tcPr>
          <w:p w14:paraId="5EEB0F80" w14:textId="77777777" w:rsidR="00785AA0" w:rsidRPr="004C5420" w:rsidRDefault="00785AA0" w:rsidP="00785AA0">
            <w:pPr>
              <w:jc w:val="both"/>
              <w:rPr>
                <w:rFonts w:ascii="Arial" w:hAnsi="Arial" w:cs="Arial"/>
                <w:sz w:val="22"/>
                <w:szCs w:val="22"/>
              </w:rPr>
            </w:pPr>
          </w:p>
        </w:tc>
        <w:tc>
          <w:tcPr>
            <w:tcW w:w="1418" w:type="dxa"/>
          </w:tcPr>
          <w:p w14:paraId="7ABE93D6" w14:textId="77777777" w:rsidR="00785AA0" w:rsidRPr="004C5420" w:rsidRDefault="00785AA0" w:rsidP="00785AA0">
            <w:pPr>
              <w:jc w:val="both"/>
              <w:rPr>
                <w:rFonts w:ascii="Arial" w:hAnsi="Arial" w:cs="Arial"/>
                <w:sz w:val="22"/>
                <w:szCs w:val="22"/>
              </w:rPr>
            </w:pPr>
          </w:p>
        </w:tc>
      </w:tr>
      <w:tr w:rsidR="00785AA0" w:rsidRPr="004C5420" w14:paraId="6FBFDAC3" w14:textId="77777777" w:rsidTr="004D575D">
        <w:trPr>
          <w:trHeight w:val="285"/>
        </w:trPr>
        <w:tc>
          <w:tcPr>
            <w:tcW w:w="749" w:type="dxa"/>
            <w:tcBorders>
              <w:top w:val="single" w:sz="4" w:space="0" w:color="auto"/>
              <w:left w:val="single" w:sz="4" w:space="0" w:color="auto"/>
              <w:bottom w:val="single" w:sz="4" w:space="0" w:color="auto"/>
              <w:right w:val="single" w:sz="4" w:space="0" w:color="auto"/>
            </w:tcBorders>
            <w:hideMark/>
          </w:tcPr>
          <w:p w14:paraId="6B4CE180" w14:textId="7C3BE7C8" w:rsidR="00785AA0" w:rsidRPr="0055600B" w:rsidRDefault="00785AA0" w:rsidP="00785AA0">
            <w:pPr>
              <w:jc w:val="center"/>
              <w:rPr>
                <w:rFonts w:ascii="Arial" w:hAnsi="Arial" w:cs="Arial"/>
                <w:sz w:val="20"/>
              </w:rPr>
            </w:pPr>
            <w:r w:rsidRPr="005D26EC">
              <w:rPr>
                <w:rFonts w:ascii="Arial" w:hAnsi="Arial" w:cs="Arial"/>
                <w:sz w:val="20"/>
              </w:rPr>
              <w:t>12.</w:t>
            </w:r>
          </w:p>
        </w:tc>
        <w:tc>
          <w:tcPr>
            <w:tcW w:w="2943" w:type="dxa"/>
            <w:gridSpan w:val="2"/>
            <w:tcBorders>
              <w:top w:val="single" w:sz="4" w:space="0" w:color="auto"/>
              <w:left w:val="single" w:sz="4" w:space="0" w:color="auto"/>
              <w:bottom w:val="single" w:sz="4" w:space="0" w:color="auto"/>
              <w:right w:val="single" w:sz="4" w:space="0" w:color="auto"/>
            </w:tcBorders>
            <w:hideMark/>
          </w:tcPr>
          <w:p w14:paraId="7F73EE8C" w14:textId="76D17064" w:rsidR="00785AA0" w:rsidRPr="0055600B" w:rsidRDefault="00785AA0" w:rsidP="00785AA0">
            <w:pPr>
              <w:shd w:val="clear" w:color="auto" w:fill="FFFFFF"/>
              <w:ind w:left="-85" w:right="-85"/>
              <w:rPr>
                <w:rFonts w:ascii="Arial" w:hAnsi="Arial" w:cs="Arial"/>
                <w:sz w:val="20"/>
              </w:rPr>
            </w:pPr>
            <w:r w:rsidRPr="005D26EC">
              <w:rPr>
                <w:rFonts w:ascii="Arial" w:hAnsi="Arial" w:cs="Arial"/>
                <w:sz w:val="20"/>
              </w:rPr>
              <w:t>Pavarų dėžės pagalvės keitimas ir pagalvė</w:t>
            </w:r>
          </w:p>
        </w:tc>
        <w:tc>
          <w:tcPr>
            <w:tcW w:w="1832" w:type="dxa"/>
            <w:tcBorders>
              <w:top w:val="single" w:sz="4" w:space="0" w:color="auto"/>
              <w:left w:val="single" w:sz="4" w:space="0" w:color="auto"/>
              <w:bottom w:val="single" w:sz="4" w:space="0" w:color="auto"/>
              <w:right w:val="single" w:sz="4" w:space="0" w:color="auto"/>
            </w:tcBorders>
          </w:tcPr>
          <w:p w14:paraId="1D93653A" w14:textId="5BD19394" w:rsidR="00785AA0" w:rsidRPr="004C5420" w:rsidRDefault="00785AA0" w:rsidP="00785AA0">
            <w:pPr>
              <w:jc w:val="center"/>
              <w:rPr>
                <w:rFonts w:ascii="Arial" w:hAnsi="Arial" w:cs="Arial"/>
                <w:sz w:val="22"/>
                <w:szCs w:val="22"/>
              </w:rPr>
            </w:pPr>
            <w:r w:rsidRPr="005D26EC">
              <w:rPr>
                <w:rFonts w:ascii="Arial" w:hAnsi="Arial" w:cs="Arial"/>
                <w:sz w:val="20"/>
              </w:rPr>
              <w:t>1</w:t>
            </w:r>
          </w:p>
        </w:tc>
        <w:tc>
          <w:tcPr>
            <w:tcW w:w="1842" w:type="dxa"/>
          </w:tcPr>
          <w:p w14:paraId="3A9F18FE" w14:textId="77777777" w:rsidR="00785AA0" w:rsidRPr="004C5420" w:rsidRDefault="00785AA0" w:rsidP="00785AA0">
            <w:pPr>
              <w:jc w:val="both"/>
              <w:rPr>
                <w:rFonts w:ascii="Arial" w:hAnsi="Arial" w:cs="Arial"/>
                <w:sz w:val="22"/>
                <w:szCs w:val="22"/>
              </w:rPr>
            </w:pPr>
          </w:p>
        </w:tc>
        <w:tc>
          <w:tcPr>
            <w:tcW w:w="1418" w:type="dxa"/>
          </w:tcPr>
          <w:p w14:paraId="048EA796" w14:textId="77777777" w:rsidR="00785AA0" w:rsidRPr="004C5420" w:rsidRDefault="00785AA0" w:rsidP="00785AA0">
            <w:pPr>
              <w:jc w:val="both"/>
              <w:rPr>
                <w:rFonts w:ascii="Arial" w:hAnsi="Arial" w:cs="Arial"/>
                <w:sz w:val="22"/>
                <w:szCs w:val="22"/>
              </w:rPr>
            </w:pPr>
          </w:p>
        </w:tc>
      </w:tr>
      <w:tr w:rsidR="00785AA0" w:rsidRPr="004C5420" w14:paraId="65E46AE8" w14:textId="77777777" w:rsidTr="004D575D">
        <w:trPr>
          <w:trHeight w:val="420"/>
        </w:trPr>
        <w:tc>
          <w:tcPr>
            <w:tcW w:w="749" w:type="dxa"/>
            <w:tcBorders>
              <w:top w:val="single" w:sz="4" w:space="0" w:color="auto"/>
              <w:left w:val="single" w:sz="4" w:space="0" w:color="auto"/>
              <w:bottom w:val="single" w:sz="4" w:space="0" w:color="auto"/>
              <w:right w:val="single" w:sz="4" w:space="0" w:color="auto"/>
            </w:tcBorders>
            <w:hideMark/>
          </w:tcPr>
          <w:p w14:paraId="2E3870AA" w14:textId="29BB6DCF" w:rsidR="00785AA0" w:rsidRPr="0055600B" w:rsidRDefault="00785AA0" w:rsidP="00785AA0">
            <w:pPr>
              <w:jc w:val="center"/>
              <w:rPr>
                <w:rFonts w:ascii="Arial" w:hAnsi="Arial" w:cs="Arial"/>
                <w:sz w:val="20"/>
              </w:rPr>
            </w:pPr>
            <w:r w:rsidRPr="005D26EC">
              <w:rPr>
                <w:rFonts w:ascii="Arial" w:hAnsi="Arial" w:cs="Arial"/>
                <w:sz w:val="20"/>
              </w:rPr>
              <w:t>13.</w:t>
            </w:r>
          </w:p>
        </w:tc>
        <w:tc>
          <w:tcPr>
            <w:tcW w:w="2943" w:type="dxa"/>
            <w:gridSpan w:val="2"/>
            <w:tcBorders>
              <w:top w:val="single" w:sz="4" w:space="0" w:color="auto"/>
              <w:left w:val="single" w:sz="4" w:space="0" w:color="auto"/>
              <w:bottom w:val="single" w:sz="4" w:space="0" w:color="auto"/>
              <w:right w:val="single" w:sz="4" w:space="0" w:color="auto"/>
            </w:tcBorders>
            <w:hideMark/>
          </w:tcPr>
          <w:p w14:paraId="4646ED1E" w14:textId="6F4D5C42" w:rsidR="00785AA0" w:rsidRPr="0055600B" w:rsidRDefault="00785AA0" w:rsidP="00785AA0">
            <w:pPr>
              <w:shd w:val="clear" w:color="auto" w:fill="FFFFFF"/>
              <w:ind w:left="-85" w:right="-85"/>
              <w:rPr>
                <w:rFonts w:ascii="Arial" w:hAnsi="Arial" w:cs="Arial"/>
                <w:sz w:val="20"/>
              </w:rPr>
            </w:pPr>
            <w:r w:rsidRPr="005D26EC">
              <w:rPr>
                <w:rFonts w:ascii="Arial" w:hAnsi="Arial" w:cs="Arial"/>
                <w:sz w:val="20"/>
              </w:rPr>
              <w:t>Sankabos darbinio cilindro keitimas ir cilindras</w:t>
            </w:r>
          </w:p>
        </w:tc>
        <w:tc>
          <w:tcPr>
            <w:tcW w:w="1832" w:type="dxa"/>
            <w:tcBorders>
              <w:top w:val="single" w:sz="4" w:space="0" w:color="auto"/>
              <w:left w:val="single" w:sz="4" w:space="0" w:color="auto"/>
              <w:bottom w:val="single" w:sz="4" w:space="0" w:color="auto"/>
              <w:right w:val="single" w:sz="4" w:space="0" w:color="auto"/>
            </w:tcBorders>
          </w:tcPr>
          <w:p w14:paraId="2A037D0E" w14:textId="05D935CF" w:rsidR="00785AA0" w:rsidRPr="004C5420" w:rsidRDefault="00785AA0" w:rsidP="00785AA0">
            <w:pPr>
              <w:jc w:val="center"/>
              <w:rPr>
                <w:rFonts w:ascii="Arial" w:hAnsi="Arial" w:cs="Arial"/>
                <w:sz w:val="22"/>
                <w:szCs w:val="22"/>
              </w:rPr>
            </w:pPr>
            <w:r w:rsidRPr="005D26EC">
              <w:rPr>
                <w:rFonts w:ascii="Arial" w:hAnsi="Arial" w:cs="Arial"/>
                <w:sz w:val="20"/>
              </w:rPr>
              <w:t>1</w:t>
            </w:r>
          </w:p>
        </w:tc>
        <w:tc>
          <w:tcPr>
            <w:tcW w:w="1842" w:type="dxa"/>
          </w:tcPr>
          <w:p w14:paraId="62E13DCD" w14:textId="77777777" w:rsidR="00785AA0" w:rsidRPr="004C5420" w:rsidRDefault="00785AA0" w:rsidP="00785AA0">
            <w:pPr>
              <w:jc w:val="both"/>
              <w:rPr>
                <w:rFonts w:ascii="Arial" w:hAnsi="Arial" w:cs="Arial"/>
                <w:sz w:val="22"/>
                <w:szCs w:val="22"/>
              </w:rPr>
            </w:pPr>
          </w:p>
        </w:tc>
        <w:tc>
          <w:tcPr>
            <w:tcW w:w="1418" w:type="dxa"/>
          </w:tcPr>
          <w:p w14:paraId="760CD8C1" w14:textId="77777777" w:rsidR="00785AA0" w:rsidRPr="004C5420" w:rsidRDefault="00785AA0" w:rsidP="00785AA0">
            <w:pPr>
              <w:jc w:val="both"/>
              <w:rPr>
                <w:rFonts w:ascii="Arial" w:hAnsi="Arial" w:cs="Arial"/>
                <w:sz w:val="22"/>
                <w:szCs w:val="22"/>
              </w:rPr>
            </w:pPr>
          </w:p>
        </w:tc>
      </w:tr>
      <w:tr w:rsidR="002748AE" w:rsidRPr="004C5420" w14:paraId="49DD63B8" w14:textId="77777777" w:rsidTr="001140DE">
        <w:trPr>
          <w:trHeight w:val="420"/>
        </w:trPr>
        <w:tc>
          <w:tcPr>
            <w:tcW w:w="8784" w:type="dxa"/>
            <w:gridSpan w:val="6"/>
            <w:hideMark/>
          </w:tcPr>
          <w:p w14:paraId="06E63DCC" w14:textId="77777777" w:rsidR="002748AE" w:rsidRPr="004C5420" w:rsidRDefault="002748AE" w:rsidP="00E0277E">
            <w:pPr>
              <w:jc w:val="center"/>
              <w:rPr>
                <w:rFonts w:ascii="Arial" w:hAnsi="Arial" w:cs="Arial"/>
                <w:sz w:val="22"/>
                <w:szCs w:val="22"/>
              </w:rPr>
            </w:pPr>
            <w:r w:rsidRPr="004C5420">
              <w:rPr>
                <w:rFonts w:ascii="Arial" w:hAnsi="Arial" w:cs="Arial"/>
                <w:b/>
                <w:sz w:val="22"/>
                <w:szCs w:val="22"/>
              </w:rPr>
              <w:t>3. Priekinės pakabos remontas</w:t>
            </w:r>
          </w:p>
        </w:tc>
      </w:tr>
      <w:tr w:rsidR="002748AE" w:rsidRPr="004C5420" w14:paraId="1179DE93" w14:textId="77777777" w:rsidTr="001140DE">
        <w:tc>
          <w:tcPr>
            <w:tcW w:w="749" w:type="dxa"/>
            <w:hideMark/>
          </w:tcPr>
          <w:p w14:paraId="4D4774EA" w14:textId="77777777" w:rsidR="002748AE" w:rsidRPr="0055600B" w:rsidRDefault="002748AE" w:rsidP="00E0277E">
            <w:pPr>
              <w:jc w:val="center"/>
              <w:rPr>
                <w:rFonts w:ascii="Arial" w:hAnsi="Arial" w:cs="Arial"/>
                <w:sz w:val="20"/>
              </w:rPr>
            </w:pPr>
            <w:r w:rsidRPr="0055600B">
              <w:rPr>
                <w:rFonts w:ascii="Arial" w:hAnsi="Arial" w:cs="Arial"/>
                <w:sz w:val="20"/>
              </w:rPr>
              <w:t>14.</w:t>
            </w:r>
          </w:p>
        </w:tc>
        <w:tc>
          <w:tcPr>
            <w:tcW w:w="2943" w:type="dxa"/>
            <w:gridSpan w:val="2"/>
            <w:hideMark/>
          </w:tcPr>
          <w:p w14:paraId="495D2480" w14:textId="2502DC83"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Priekini</w:t>
            </w:r>
            <w:r w:rsidR="0050474C">
              <w:rPr>
                <w:rFonts w:ascii="Arial" w:hAnsi="Arial" w:cs="Arial"/>
                <w:sz w:val="20"/>
              </w:rPr>
              <w:t>ų</w:t>
            </w:r>
            <w:r w:rsidRPr="0055600B">
              <w:rPr>
                <w:rFonts w:ascii="Arial" w:hAnsi="Arial" w:cs="Arial"/>
                <w:sz w:val="20"/>
              </w:rPr>
              <w:t xml:space="preserve"> rat</w:t>
            </w:r>
            <w:r w:rsidR="0050474C">
              <w:rPr>
                <w:rFonts w:ascii="Arial" w:hAnsi="Arial" w:cs="Arial"/>
                <w:sz w:val="20"/>
              </w:rPr>
              <w:t>ų</w:t>
            </w:r>
            <w:r w:rsidRPr="0055600B">
              <w:rPr>
                <w:rFonts w:ascii="Arial" w:hAnsi="Arial" w:cs="Arial"/>
                <w:sz w:val="20"/>
              </w:rPr>
              <w:t xml:space="preserve"> guoli</w:t>
            </w:r>
            <w:r w:rsidR="0050474C">
              <w:rPr>
                <w:rFonts w:ascii="Arial" w:hAnsi="Arial" w:cs="Arial"/>
                <w:sz w:val="20"/>
              </w:rPr>
              <w:t>ų</w:t>
            </w:r>
            <w:r w:rsidRPr="0055600B">
              <w:rPr>
                <w:rFonts w:ascii="Arial" w:hAnsi="Arial" w:cs="Arial"/>
                <w:sz w:val="20"/>
              </w:rPr>
              <w:t xml:space="preserve"> keitimas</w:t>
            </w:r>
            <w:r w:rsidR="0050474C">
              <w:rPr>
                <w:rFonts w:ascii="Arial" w:hAnsi="Arial" w:cs="Arial"/>
                <w:sz w:val="20"/>
              </w:rPr>
              <w:t xml:space="preserve"> ir guoliai</w:t>
            </w:r>
          </w:p>
        </w:tc>
        <w:tc>
          <w:tcPr>
            <w:tcW w:w="1832" w:type="dxa"/>
          </w:tcPr>
          <w:p w14:paraId="154E2722" w14:textId="79D25BBD" w:rsidR="002748AE" w:rsidRPr="004C5420" w:rsidRDefault="0050474C" w:rsidP="00E0277E">
            <w:pPr>
              <w:jc w:val="center"/>
              <w:rPr>
                <w:rFonts w:ascii="Arial" w:hAnsi="Arial" w:cs="Arial"/>
                <w:sz w:val="22"/>
                <w:szCs w:val="22"/>
              </w:rPr>
            </w:pPr>
            <w:r>
              <w:rPr>
                <w:rFonts w:ascii="Arial" w:hAnsi="Arial" w:cs="Arial"/>
                <w:sz w:val="22"/>
                <w:szCs w:val="22"/>
              </w:rPr>
              <w:t>6</w:t>
            </w:r>
          </w:p>
        </w:tc>
        <w:tc>
          <w:tcPr>
            <w:tcW w:w="1842" w:type="dxa"/>
          </w:tcPr>
          <w:p w14:paraId="723FF4A7" w14:textId="77777777" w:rsidR="002748AE" w:rsidRPr="004C5420" w:rsidRDefault="002748AE" w:rsidP="00E0277E">
            <w:pPr>
              <w:jc w:val="both"/>
              <w:rPr>
                <w:rFonts w:ascii="Arial" w:hAnsi="Arial" w:cs="Arial"/>
                <w:sz w:val="22"/>
                <w:szCs w:val="22"/>
              </w:rPr>
            </w:pPr>
          </w:p>
        </w:tc>
        <w:tc>
          <w:tcPr>
            <w:tcW w:w="1418" w:type="dxa"/>
          </w:tcPr>
          <w:p w14:paraId="1A999871" w14:textId="77777777" w:rsidR="002748AE" w:rsidRPr="004C5420" w:rsidRDefault="002748AE" w:rsidP="00E0277E">
            <w:pPr>
              <w:jc w:val="both"/>
              <w:rPr>
                <w:rFonts w:ascii="Arial" w:hAnsi="Arial" w:cs="Arial"/>
                <w:sz w:val="22"/>
                <w:szCs w:val="22"/>
              </w:rPr>
            </w:pPr>
          </w:p>
        </w:tc>
      </w:tr>
      <w:tr w:rsidR="002748AE" w:rsidRPr="004C5420" w14:paraId="51576B8D" w14:textId="77777777" w:rsidTr="001140DE">
        <w:tc>
          <w:tcPr>
            <w:tcW w:w="749" w:type="dxa"/>
            <w:hideMark/>
          </w:tcPr>
          <w:p w14:paraId="0B5C77BC" w14:textId="77777777" w:rsidR="002748AE" w:rsidRPr="0055600B" w:rsidRDefault="002748AE" w:rsidP="00E0277E">
            <w:pPr>
              <w:jc w:val="center"/>
              <w:rPr>
                <w:rFonts w:ascii="Arial" w:hAnsi="Arial" w:cs="Arial"/>
                <w:sz w:val="20"/>
              </w:rPr>
            </w:pPr>
            <w:r w:rsidRPr="0055600B">
              <w:rPr>
                <w:rFonts w:ascii="Arial" w:hAnsi="Arial" w:cs="Arial"/>
                <w:sz w:val="20"/>
              </w:rPr>
              <w:t>15.</w:t>
            </w:r>
          </w:p>
        </w:tc>
        <w:tc>
          <w:tcPr>
            <w:tcW w:w="2943" w:type="dxa"/>
            <w:gridSpan w:val="2"/>
            <w:hideMark/>
          </w:tcPr>
          <w:p w14:paraId="756A21F6" w14:textId="6887F769"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 xml:space="preserve">Priekinių stabdžių cilindro keitimas </w:t>
            </w:r>
            <w:r w:rsidR="0050474C">
              <w:rPr>
                <w:rFonts w:ascii="Arial" w:hAnsi="Arial" w:cs="Arial"/>
                <w:sz w:val="20"/>
              </w:rPr>
              <w:t>ir cilindras</w:t>
            </w:r>
          </w:p>
        </w:tc>
        <w:tc>
          <w:tcPr>
            <w:tcW w:w="1832" w:type="dxa"/>
          </w:tcPr>
          <w:p w14:paraId="03A5E331" w14:textId="432B63B7" w:rsidR="002748AE" w:rsidRPr="004C5420" w:rsidRDefault="0050474C" w:rsidP="00E0277E">
            <w:pPr>
              <w:jc w:val="center"/>
              <w:rPr>
                <w:rFonts w:ascii="Arial" w:hAnsi="Arial" w:cs="Arial"/>
                <w:sz w:val="22"/>
                <w:szCs w:val="22"/>
              </w:rPr>
            </w:pPr>
            <w:r>
              <w:rPr>
                <w:rFonts w:ascii="Arial" w:hAnsi="Arial" w:cs="Arial"/>
                <w:sz w:val="22"/>
                <w:szCs w:val="22"/>
              </w:rPr>
              <w:t>2</w:t>
            </w:r>
          </w:p>
        </w:tc>
        <w:tc>
          <w:tcPr>
            <w:tcW w:w="1842" w:type="dxa"/>
          </w:tcPr>
          <w:p w14:paraId="0E0975FE" w14:textId="77777777" w:rsidR="002748AE" w:rsidRPr="004C5420" w:rsidRDefault="002748AE" w:rsidP="00E0277E">
            <w:pPr>
              <w:jc w:val="both"/>
              <w:rPr>
                <w:rFonts w:ascii="Arial" w:hAnsi="Arial" w:cs="Arial"/>
                <w:sz w:val="22"/>
                <w:szCs w:val="22"/>
              </w:rPr>
            </w:pPr>
          </w:p>
        </w:tc>
        <w:tc>
          <w:tcPr>
            <w:tcW w:w="1418" w:type="dxa"/>
          </w:tcPr>
          <w:p w14:paraId="1C0044AD" w14:textId="77777777" w:rsidR="002748AE" w:rsidRPr="004C5420" w:rsidRDefault="002748AE" w:rsidP="00E0277E">
            <w:pPr>
              <w:jc w:val="both"/>
              <w:rPr>
                <w:rFonts w:ascii="Arial" w:hAnsi="Arial" w:cs="Arial"/>
                <w:sz w:val="22"/>
                <w:szCs w:val="22"/>
              </w:rPr>
            </w:pPr>
          </w:p>
        </w:tc>
      </w:tr>
      <w:tr w:rsidR="002748AE" w:rsidRPr="004C5420" w14:paraId="101D643C" w14:textId="77777777" w:rsidTr="001140DE">
        <w:tc>
          <w:tcPr>
            <w:tcW w:w="749" w:type="dxa"/>
            <w:hideMark/>
          </w:tcPr>
          <w:p w14:paraId="21C5DDBC" w14:textId="77777777" w:rsidR="002748AE" w:rsidRPr="0055600B" w:rsidRDefault="002748AE" w:rsidP="00E0277E">
            <w:pPr>
              <w:jc w:val="center"/>
              <w:rPr>
                <w:rFonts w:ascii="Arial" w:hAnsi="Arial" w:cs="Arial"/>
                <w:sz w:val="20"/>
              </w:rPr>
            </w:pPr>
            <w:r w:rsidRPr="0055600B">
              <w:rPr>
                <w:rFonts w:ascii="Arial" w:hAnsi="Arial" w:cs="Arial"/>
                <w:sz w:val="20"/>
              </w:rPr>
              <w:t>16.</w:t>
            </w:r>
          </w:p>
        </w:tc>
        <w:tc>
          <w:tcPr>
            <w:tcW w:w="2943" w:type="dxa"/>
            <w:gridSpan w:val="2"/>
            <w:hideMark/>
          </w:tcPr>
          <w:p w14:paraId="3ED84326" w14:textId="36A82AC2"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Stabdžių žarnelės keitimas</w:t>
            </w:r>
            <w:r w:rsidR="0050474C">
              <w:rPr>
                <w:rFonts w:ascii="Arial" w:hAnsi="Arial" w:cs="Arial"/>
                <w:sz w:val="20"/>
              </w:rPr>
              <w:t xml:space="preserve"> ir žarnelė</w:t>
            </w:r>
          </w:p>
        </w:tc>
        <w:tc>
          <w:tcPr>
            <w:tcW w:w="1832" w:type="dxa"/>
          </w:tcPr>
          <w:p w14:paraId="0994D815" w14:textId="6C7D319C" w:rsidR="002748AE" w:rsidRPr="004C5420" w:rsidRDefault="0050474C" w:rsidP="00E0277E">
            <w:pPr>
              <w:jc w:val="center"/>
              <w:rPr>
                <w:rFonts w:ascii="Arial" w:hAnsi="Arial" w:cs="Arial"/>
                <w:sz w:val="22"/>
                <w:szCs w:val="22"/>
              </w:rPr>
            </w:pPr>
            <w:r>
              <w:rPr>
                <w:rFonts w:ascii="Arial" w:hAnsi="Arial" w:cs="Arial"/>
                <w:sz w:val="22"/>
                <w:szCs w:val="22"/>
              </w:rPr>
              <w:t>2</w:t>
            </w:r>
          </w:p>
        </w:tc>
        <w:tc>
          <w:tcPr>
            <w:tcW w:w="1842" w:type="dxa"/>
          </w:tcPr>
          <w:p w14:paraId="2E3257D9" w14:textId="77777777" w:rsidR="002748AE" w:rsidRPr="004C5420" w:rsidRDefault="002748AE" w:rsidP="00E0277E">
            <w:pPr>
              <w:jc w:val="both"/>
              <w:rPr>
                <w:rFonts w:ascii="Arial" w:hAnsi="Arial" w:cs="Arial"/>
                <w:sz w:val="22"/>
                <w:szCs w:val="22"/>
              </w:rPr>
            </w:pPr>
          </w:p>
        </w:tc>
        <w:tc>
          <w:tcPr>
            <w:tcW w:w="1418" w:type="dxa"/>
          </w:tcPr>
          <w:p w14:paraId="5C60FED7" w14:textId="77777777" w:rsidR="002748AE" w:rsidRPr="004C5420" w:rsidRDefault="002748AE" w:rsidP="00E0277E">
            <w:pPr>
              <w:jc w:val="both"/>
              <w:rPr>
                <w:rFonts w:ascii="Arial" w:hAnsi="Arial" w:cs="Arial"/>
                <w:sz w:val="22"/>
                <w:szCs w:val="22"/>
              </w:rPr>
            </w:pPr>
          </w:p>
        </w:tc>
      </w:tr>
      <w:tr w:rsidR="002748AE" w:rsidRPr="004C5420" w14:paraId="782A585B" w14:textId="77777777" w:rsidTr="001140DE">
        <w:tc>
          <w:tcPr>
            <w:tcW w:w="749" w:type="dxa"/>
            <w:hideMark/>
          </w:tcPr>
          <w:p w14:paraId="529B1B60" w14:textId="77777777" w:rsidR="002748AE" w:rsidRPr="0055600B" w:rsidRDefault="002748AE" w:rsidP="00E0277E">
            <w:pPr>
              <w:jc w:val="center"/>
              <w:rPr>
                <w:rFonts w:ascii="Arial" w:hAnsi="Arial" w:cs="Arial"/>
                <w:sz w:val="20"/>
              </w:rPr>
            </w:pPr>
            <w:r w:rsidRPr="0055600B">
              <w:rPr>
                <w:rFonts w:ascii="Arial" w:hAnsi="Arial" w:cs="Arial"/>
                <w:sz w:val="20"/>
              </w:rPr>
              <w:t>17.</w:t>
            </w:r>
          </w:p>
        </w:tc>
        <w:tc>
          <w:tcPr>
            <w:tcW w:w="2943" w:type="dxa"/>
            <w:gridSpan w:val="2"/>
            <w:hideMark/>
          </w:tcPr>
          <w:p w14:paraId="237619F4" w14:textId="06A0015A"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 xml:space="preserve">Priekinių stabdžių kaladėlių komplekto keitimas  </w:t>
            </w:r>
            <w:r w:rsidR="0050474C">
              <w:rPr>
                <w:rFonts w:ascii="Arial" w:hAnsi="Arial" w:cs="Arial"/>
                <w:sz w:val="20"/>
              </w:rPr>
              <w:t>ir stabdžių kaladėlių komplektas</w:t>
            </w:r>
          </w:p>
        </w:tc>
        <w:tc>
          <w:tcPr>
            <w:tcW w:w="1832" w:type="dxa"/>
          </w:tcPr>
          <w:p w14:paraId="04CE6496" w14:textId="436092A4" w:rsidR="002748AE" w:rsidRPr="004C5420" w:rsidRDefault="0050474C" w:rsidP="00E0277E">
            <w:pPr>
              <w:jc w:val="center"/>
              <w:rPr>
                <w:rFonts w:ascii="Arial" w:hAnsi="Arial" w:cs="Arial"/>
                <w:sz w:val="22"/>
                <w:szCs w:val="22"/>
              </w:rPr>
            </w:pPr>
            <w:r>
              <w:rPr>
                <w:rFonts w:ascii="Arial" w:hAnsi="Arial" w:cs="Arial"/>
                <w:sz w:val="22"/>
                <w:szCs w:val="22"/>
              </w:rPr>
              <w:t>3</w:t>
            </w:r>
          </w:p>
        </w:tc>
        <w:tc>
          <w:tcPr>
            <w:tcW w:w="1842" w:type="dxa"/>
          </w:tcPr>
          <w:p w14:paraId="7CF571C8" w14:textId="77777777" w:rsidR="002748AE" w:rsidRPr="004C5420" w:rsidRDefault="002748AE" w:rsidP="00E0277E">
            <w:pPr>
              <w:jc w:val="both"/>
              <w:rPr>
                <w:rFonts w:ascii="Arial" w:hAnsi="Arial" w:cs="Arial"/>
                <w:sz w:val="22"/>
                <w:szCs w:val="22"/>
              </w:rPr>
            </w:pPr>
          </w:p>
        </w:tc>
        <w:tc>
          <w:tcPr>
            <w:tcW w:w="1418" w:type="dxa"/>
          </w:tcPr>
          <w:p w14:paraId="6F1AF4B3" w14:textId="77777777" w:rsidR="002748AE" w:rsidRPr="004C5420" w:rsidRDefault="002748AE" w:rsidP="00E0277E">
            <w:pPr>
              <w:jc w:val="both"/>
              <w:rPr>
                <w:rFonts w:ascii="Arial" w:hAnsi="Arial" w:cs="Arial"/>
                <w:sz w:val="22"/>
                <w:szCs w:val="22"/>
              </w:rPr>
            </w:pPr>
          </w:p>
        </w:tc>
      </w:tr>
      <w:tr w:rsidR="002748AE" w:rsidRPr="004C5420" w14:paraId="182177A6" w14:textId="77777777" w:rsidTr="001140DE">
        <w:tc>
          <w:tcPr>
            <w:tcW w:w="749" w:type="dxa"/>
            <w:hideMark/>
          </w:tcPr>
          <w:p w14:paraId="0B8C9977" w14:textId="77777777" w:rsidR="002748AE" w:rsidRPr="0055600B" w:rsidRDefault="002748AE" w:rsidP="00E0277E">
            <w:pPr>
              <w:jc w:val="center"/>
              <w:rPr>
                <w:rFonts w:ascii="Arial" w:hAnsi="Arial" w:cs="Arial"/>
                <w:sz w:val="20"/>
              </w:rPr>
            </w:pPr>
            <w:r w:rsidRPr="0055600B">
              <w:rPr>
                <w:rFonts w:ascii="Arial" w:hAnsi="Arial" w:cs="Arial"/>
                <w:sz w:val="20"/>
              </w:rPr>
              <w:t>18.</w:t>
            </w:r>
          </w:p>
        </w:tc>
        <w:tc>
          <w:tcPr>
            <w:tcW w:w="2943" w:type="dxa"/>
            <w:gridSpan w:val="2"/>
            <w:hideMark/>
          </w:tcPr>
          <w:p w14:paraId="2BE82E31" w14:textId="751DC812"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 xml:space="preserve">Išorinio pusašio šarnyro keitimas </w:t>
            </w:r>
            <w:r w:rsidR="0050474C">
              <w:rPr>
                <w:rFonts w:ascii="Arial" w:hAnsi="Arial" w:cs="Arial"/>
                <w:sz w:val="20"/>
              </w:rPr>
              <w:t xml:space="preserve"> ir šarnyras</w:t>
            </w:r>
          </w:p>
        </w:tc>
        <w:tc>
          <w:tcPr>
            <w:tcW w:w="1832" w:type="dxa"/>
          </w:tcPr>
          <w:p w14:paraId="0540DDFA" w14:textId="129159B2" w:rsidR="002748AE" w:rsidRPr="004C5420" w:rsidRDefault="0050474C" w:rsidP="00E0277E">
            <w:pPr>
              <w:jc w:val="center"/>
              <w:rPr>
                <w:rFonts w:ascii="Arial" w:hAnsi="Arial" w:cs="Arial"/>
                <w:sz w:val="22"/>
                <w:szCs w:val="22"/>
              </w:rPr>
            </w:pPr>
            <w:r>
              <w:rPr>
                <w:rFonts w:ascii="Arial" w:hAnsi="Arial" w:cs="Arial"/>
                <w:sz w:val="22"/>
                <w:szCs w:val="22"/>
              </w:rPr>
              <w:t>2</w:t>
            </w:r>
          </w:p>
        </w:tc>
        <w:tc>
          <w:tcPr>
            <w:tcW w:w="1842" w:type="dxa"/>
          </w:tcPr>
          <w:p w14:paraId="249080EF" w14:textId="77777777" w:rsidR="002748AE" w:rsidRPr="004C5420" w:rsidRDefault="002748AE" w:rsidP="00E0277E">
            <w:pPr>
              <w:jc w:val="both"/>
              <w:rPr>
                <w:rFonts w:ascii="Arial" w:hAnsi="Arial" w:cs="Arial"/>
                <w:sz w:val="22"/>
                <w:szCs w:val="22"/>
              </w:rPr>
            </w:pPr>
          </w:p>
        </w:tc>
        <w:tc>
          <w:tcPr>
            <w:tcW w:w="1418" w:type="dxa"/>
          </w:tcPr>
          <w:p w14:paraId="56AF24BE" w14:textId="77777777" w:rsidR="002748AE" w:rsidRPr="004C5420" w:rsidRDefault="002748AE" w:rsidP="00E0277E">
            <w:pPr>
              <w:jc w:val="both"/>
              <w:rPr>
                <w:rFonts w:ascii="Arial" w:hAnsi="Arial" w:cs="Arial"/>
                <w:sz w:val="22"/>
                <w:szCs w:val="22"/>
              </w:rPr>
            </w:pPr>
          </w:p>
        </w:tc>
      </w:tr>
      <w:tr w:rsidR="002748AE" w:rsidRPr="004C5420" w14:paraId="69A5A64B" w14:textId="77777777" w:rsidTr="001140DE">
        <w:tc>
          <w:tcPr>
            <w:tcW w:w="749" w:type="dxa"/>
            <w:hideMark/>
          </w:tcPr>
          <w:p w14:paraId="56F7E0FD" w14:textId="77777777" w:rsidR="002748AE" w:rsidRPr="0055600B" w:rsidRDefault="002748AE" w:rsidP="00E0277E">
            <w:pPr>
              <w:jc w:val="center"/>
              <w:rPr>
                <w:rFonts w:ascii="Arial" w:hAnsi="Arial" w:cs="Arial"/>
                <w:sz w:val="20"/>
              </w:rPr>
            </w:pPr>
            <w:r w:rsidRPr="0055600B">
              <w:rPr>
                <w:rFonts w:ascii="Arial" w:hAnsi="Arial" w:cs="Arial"/>
                <w:sz w:val="20"/>
              </w:rPr>
              <w:t>19.</w:t>
            </w:r>
          </w:p>
        </w:tc>
        <w:tc>
          <w:tcPr>
            <w:tcW w:w="2943" w:type="dxa"/>
            <w:gridSpan w:val="2"/>
            <w:hideMark/>
          </w:tcPr>
          <w:p w14:paraId="7E7F20E6" w14:textId="41F3938E"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Vidinio pusašio šarnyro keitimas</w:t>
            </w:r>
            <w:r w:rsidR="0050474C">
              <w:rPr>
                <w:rFonts w:ascii="Arial" w:hAnsi="Arial" w:cs="Arial"/>
                <w:sz w:val="20"/>
              </w:rPr>
              <w:t xml:space="preserve"> ir šarnyras</w:t>
            </w:r>
            <w:r w:rsidRPr="0055600B">
              <w:rPr>
                <w:rFonts w:ascii="Arial" w:hAnsi="Arial" w:cs="Arial"/>
                <w:sz w:val="20"/>
              </w:rPr>
              <w:t xml:space="preserve"> </w:t>
            </w:r>
          </w:p>
        </w:tc>
        <w:tc>
          <w:tcPr>
            <w:tcW w:w="1832" w:type="dxa"/>
          </w:tcPr>
          <w:p w14:paraId="6E1E1355" w14:textId="38708906" w:rsidR="002748AE" w:rsidRPr="004C5420" w:rsidRDefault="0050474C" w:rsidP="00E0277E">
            <w:pPr>
              <w:jc w:val="center"/>
              <w:rPr>
                <w:rFonts w:ascii="Arial" w:hAnsi="Arial" w:cs="Arial"/>
                <w:sz w:val="22"/>
                <w:szCs w:val="22"/>
              </w:rPr>
            </w:pPr>
            <w:r>
              <w:rPr>
                <w:rFonts w:ascii="Arial" w:hAnsi="Arial" w:cs="Arial"/>
                <w:sz w:val="22"/>
                <w:szCs w:val="22"/>
              </w:rPr>
              <w:t>2</w:t>
            </w:r>
          </w:p>
        </w:tc>
        <w:tc>
          <w:tcPr>
            <w:tcW w:w="1842" w:type="dxa"/>
          </w:tcPr>
          <w:p w14:paraId="12D8A6C8" w14:textId="77777777" w:rsidR="002748AE" w:rsidRPr="004C5420" w:rsidRDefault="002748AE" w:rsidP="00E0277E">
            <w:pPr>
              <w:jc w:val="both"/>
              <w:rPr>
                <w:rFonts w:ascii="Arial" w:hAnsi="Arial" w:cs="Arial"/>
                <w:sz w:val="22"/>
                <w:szCs w:val="22"/>
              </w:rPr>
            </w:pPr>
          </w:p>
        </w:tc>
        <w:tc>
          <w:tcPr>
            <w:tcW w:w="1418" w:type="dxa"/>
          </w:tcPr>
          <w:p w14:paraId="1C8306B9" w14:textId="77777777" w:rsidR="002748AE" w:rsidRPr="004C5420" w:rsidRDefault="002748AE" w:rsidP="00E0277E">
            <w:pPr>
              <w:jc w:val="both"/>
              <w:rPr>
                <w:rFonts w:ascii="Arial" w:hAnsi="Arial" w:cs="Arial"/>
                <w:sz w:val="22"/>
                <w:szCs w:val="22"/>
              </w:rPr>
            </w:pPr>
          </w:p>
        </w:tc>
      </w:tr>
      <w:tr w:rsidR="002748AE" w:rsidRPr="004C5420" w14:paraId="612E6B04" w14:textId="77777777" w:rsidTr="001140DE">
        <w:tc>
          <w:tcPr>
            <w:tcW w:w="749" w:type="dxa"/>
            <w:hideMark/>
          </w:tcPr>
          <w:p w14:paraId="12E98934" w14:textId="77777777" w:rsidR="002748AE" w:rsidRPr="0055600B" w:rsidRDefault="002748AE" w:rsidP="00E0277E">
            <w:pPr>
              <w:jc w:val="center"/>
              <w:rPr>
                <w:rFonts w:ascii="Arial" w:hAnsi="Arial" w:cs="Arial"/>
                <w:sz w:val="20"/>
              </w:rPr>
            </w:pPr>
            <w:r w:rsidRPr="0055600B">
              <w:rPr>
                <w:rFonts w:ascii="Arial" w:hAnsi="Arial" w:cs="Arial"/>
                <w:sz w:val="20"/>
              </w:rPr>
              <w:t>20.</w:t>
            </w:r>
          </w:p>
        </w:tc>
        <w:tc>
          <w:tcPr>
            <w:tcW w:w="2943" w:type="dxa"/>
            <w:gridSpan w:val="2"/>
            <w:hideMark/>
          </w:tcPr>
          <w:p w14:paraId="24415055" w14:textId="0C618F8B"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Pusašio apsauginės gumos keitimas</w:t>
            </w:r>
            <w:r w:rsidR="0050474C">
              <w:rPr>
                <w:rFonts w:ascii="Arial" w:hAnsi="Arial" w:cs="Arial"/>
                <w:sz w:val="20"/>
              </w:rPr>
              <w:t xml:space="preserve"> ir apsauginės gumos</w:t>
            </w:r>
          </w:p>
        </w:tc>
        <w:tc>
          <w:tcPr>
            <w:tcW w:w="1832" w:type="dxa"/>
          </w:tcPr>
          <w:p w14:paraId="78B38872" w14:textId="15CC74D5" w:rsidR="002748AE" w:rsidRPr="004C5420" w:rsidRDefault="0050474C" w:rsidP="00E0277E">
            <w:pPr>
              <w:jc w:val="center"/>
              <w:rPr>
                <w:rFonts w:ascii="Arial" w:hAnsi="Arial" w:cs="Arial"/>
                <w:sz w:val="22"/>
                <w:szCs w:val="22"/>
              </w:rPr>
            </w:pPr>
            <w:r>
              <w:rPr>
                <w:rFonts w:ascii="Arial" w:hAnsi="Arial" w:cs="Arial"/>
                <w:sz w:val="22"/>
                <w:szCs w:val="22"/>
              </w:rPr>
              <w:t>3</w:t>
            </w:r>
          </w:p>
        </w:tc>
        <w:tc>
          <w:tcPr>
            <w:tcW w:w="1842" w:type="dxa"/>
          </w:tcPr>
          <w:p w14:paraId="1A8666C4" w14:textId="77777777" w:rsidR="002748AE" w:rsidRPr="004C5420" w:rsidRDefault="002748AE" w:rsidP="00E0277E">
            <w:pPr>
              <w:jc w:val="both"/>
              <w:rPr>
                <w:rFonts w:ascii="Arial" w:hAnsi="Arial" w:cs="Arial"/>
                <w:sz w:val="22"/>
                <w:szCs w:val="22"/>
              </w:rPr>
            </w:pPr>
          </w:p>
        </w:tc>
        <w:tc>
          <w:tcPr>
            <w:tcW w:w="1418" w:type="dxa"/>
          </w:tcPr>
          <w:p w14:paraId="31212FAA" w14:textId="77777777" w:rsidR="002748AE" w:rsidRPr="004C5420" w:rsidRDefault="002748AE" w:rsidP="00E0277E">
            <w:pPr>
              <w:jc w:val="both"/>
              <w:rPr>
                <w:rFonts w:ascii="Arial" w:hAnsi="Arial" w:cs="Arial"/>
                <w:sz w:val="22"/>
                <w:szCs w:val="22"/>
              </w:rPr>
            </w:pPr>
          </w:p>
        </w:tc>
      </w:tr>
      <w:tr w:rsidR="002748AE" w:rsidRPr="004C5420" w14:paraId="7402660A" w14:textId="77777777" w:rsidTr="001140DE">
        <w:tc>
          <w:tcPr>
            <w:tcW w:w="749" w:type="dxa"/>
            <w:hideMark/>
          </w:tcPr>
          <w:p w14:paraId="4CCC65A0" w14:textId="77777777" w:rsidR="002748AE" w:rsidRPr="0055600B" w:rsidRDefault="002748AE" w:rsidP="00E0277E">
            <w:pPr>
              <w:jc w:val="center"/>
              <w:rPr>
                <w:rFonts w:ascii="Arial" w:hAnsi="Arial" w:cs="Arial"/>
                <w:sz w:val="20"/>
              </w:rPr>
            </w:pPr>
            <w:r w:rsidRPr="0055600B">
              <w:rPr>
                <w:rFonts w:ascii="Arial" w:hAnsi="Arial" w:cs="Arial"/>
                <w:sz w:val="20"/>
              </w:rPr>
              <w:t>21.</w:t>
            </w:r>
          </w:p>
        </w:tc>
        <w:tc>
          <w:tcPr>
            <w:tcW w:w="2943" w:type="dxa"/>
            <w:gridSpan w:val="2"/>
            <w:hideMark/>
          </w:tcPr>
          <w:p w14:paraId="5863778D" w14:textId="4CF6871E"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Vairo traukės antgalio keitimas</w:t>
            </w:r>
            <w:r w:rsidR="0050474C">
              <w:rPr>
                <w:rFonts w:ascii="Arial" w:hAnsi="Arial" w:cs="Arial"/>
                <w:sz w:val="20"/>
              </w:rPr>
              <w:t xml:space="preserve"> ir antgalis</w:t>
            </w:r>
          </w:p>
        </w:tc>
        <w:tc>
          <w:tcPr>
            <w:tcW w:w="1832" w:type="dxa"/>
          </w:tcPr>
          <w:p w14:paraId="7AEE408C" w14:textId="28AA5B7F" w:rsidR="002748AE" w:rsidRPr="004C5420" w:rsidRDefault="0050474C" w:rsidP="00E0277E">
            <w:pPr>
              <w:jc w:val="center"/>
              <w:rPr>
                <w:rFonts w:ascii="Arial" w:hAnsi="Arial" w:cs="Arial"/>
                <w:sz w:val="22"/>
                <w:szCs w:val="22"/>
              </w:rPr>
            </w:pPr>
            <w:r>
              <w:rPr>
                <w:rFonts w:ascii="Arial" w:hAnsi="Arial" w:cs="Arial"/>
                <w:sz w:val="22"/>
                <w:szCs w:val="22"/>
              </w:rPr>
              <w:t>2</w:t>
            </w:r>
          </w:p>
        </w:tc>
        <w:tc>
          <w:tcPr>
            <w:tcW w:w="1842" w:type="dxa"/>
          </w:tcPr>
          <w:p w14:paraId="212F4362" w14:textId="77777777" w:rsidR="002748AE" w:rsidRPr="004C5420" w:rsidRDefault="002748AE" w:rsidP="00E0277E">
            <w:pPr>
              <w:jc w:val="both"/>
              <w:rPr>
                <w:rFonts w:ascii="Arial" w:hAnsi="Arial" w:cs="Arial"/>
                <w:sz w:val="22"/>
                <w:szCs w:val="22"/>
              </w:rPr>
            </w:pPr>
          </w:p>
        </w:tc>
        <w:tc>
          <w:tcPr>
            <w:tcW w:w="1418" w:type="dxa"/>
          </w:tcPr>
          <w:p w14:paraId="2D38B848" w14:textId="77777777" w:rsidR="002748AE" w:rsidRPr="004C5420" w:rsidRDefault="002748AE" w:rsidP="00E0277E">
            <w:pPr>
              <w:jc w:val="both"/>
              <w:rPr>
                <w:rFonts w:ascii="Arial" w:hAnsi="Arial" w:cs="Arial"/>
                <w:sz w:val="22"/>
                <w:szCs w:val="22"/>
              </w:rPr>
            </w:pPr>
          </w:p>
        </w:tc>
      </w:tr>
      <w:tr w:rsidR="002748AE" w:rsidRPr="004C5420" w14:paraId="4C2F1E22" w14:textId="77777777" w:rsidTr="001140DE">
        <w:tc>
          <w:tcPr>
            <w:tcW w:w="749" w:type="dxa"/>
            <w:hideMark/>
          </w:tcPr>
          <w:p w14:paraId="1B117D34" w14:textId="77777777" w:rsidR="002748AE" w:rsidRPr="0055600B" w:rsidRDefault="002748AE" w:rsidP="00E0277E">
            <w:pPr>
              <w:jc w:val="center"/>
              <w:rPr>
                <w:rFonts w:ascii="Arial" w:hAnsi="Arial" w:cs="Arial"/>
                <w:sz w:val="20"/>
              </w:rPr>
            </w:pPr>
            <w:r w:rsidRPr="0055600B">
              <w:rPr>
                <w:rFonts w:ascii="Arial" w:hAnsi="Arial" w:cs="Arial"/>
                <w:sz w:val="20"/>
              </w:rPr>
              <w:t>22.</w:t>
            </w:r>
          </w:p>
        </w:tc>
        <w:tc>
          <w:tcPr>
            <w:tcW w:w="2943" w:type="dxa"/>
            <w:gridSpan w:val="2"/>
            <w:hideMark/>
          </w:tcPr>
          <w:p w14:paraId="08FCF934" w14:textId="05E57135"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Vairo traukės keitimas</w:t>
            </w:r>
            <w:r w:rsidR="0050474C">
              <w:rPr>
                <w:rFonts w:ascii="Arial" w:hAnsi="Arial" w:cs="Arial"/>
                <w:sz w:val="20"/>
              </w:rPr>
              <w:t xml:space="preserve"> ir vairo traukė</w:t>
            </w:r>
          </w:p>
        </w:tc>
        <w:tc>
          <w:tcPr>
            <w:tcW w:w="1832" w:type="dxa"/>
          </w:tcPr>
          <w:p w14:paraId="6BF0F40A" w14:textId="4E34ACC9" w:rsidR="002748AE" w:rsidRPr="004C5420" w:rsidRDefault="0050474C" w:rsidP="00E0277E">
            <w:pPr>
              <w:jc w:val="center"/>
              <w:rPr>
                <w:rFonts w:ascii="Arial" w:hAnsi="Arial" w:cs="Arial"/>
                <w:sz w:val="22"/>
                <w:szCs w:val="22"/>
              </w:rPr>
            </w:pPr>
            <w:r>
              <w:rPr>
                <w:rFonts w:ascii="Arial" w:hAnsi="Arial" w:cs="Arial"/>
                <w:sz w:val="22"/>
                <w:szCs w:val="22"/>
              </w:rPr>
              <w:t>1</w:t>
            </w:r>
          </w:p>
        </w:tc>
        <w:tc>
          <w:tcPr>
            <w:tcW w:w="1842" w:type="dxa"/>
          </w:tcPr>
          <w:p w14:paraId="15CF0DA9" w14:textId="77777777" w:rsidR="002748AE" w:rsidRPr="004C5420" w:rsidRDefault="002748AE" w:rsidP="00E0277E">
            <w:pPr>
              <w:jc w:val="both"/>
              <w:rPr>
                <w:rFonts w:ascii="Arial" w:hAnsi="Arial" w:cs="Arial"/>
                <w:sz w:val="22"/>
                <w:szCs w:val="22"/>
              </w:rPr>
            </w:pPr>
          </w:p>
        </w:tc>
        <w:tc>
          <w:tcPr>
            <w:tcW w:w="1418" w:type="dxa"/>
          </w:tcPr>
          <w:p w14:paraId="434BC0C5" w14:textId="77777777" w:rsidR="002748AE" w:rsidRPr="004C5420" w:rsidRDefault="002748AE" w:rsidP="00E0277E">
            <w:pPr>
              <w:jc w:val="both"/>
              <w:rPr>
                <w:rFonts w:ascii="Arial" w:hAnsi="Arial" w:cs="Arial"/>
                <w:sz w:val="22"/>
                <w:szCs w:val="22"/>
              </w:rPr>
            </w:pPr>
          </w:p>
        </w:tc>
      </w:tr>
      <w:tr w:rsidR="002748AE" w:rsidRPr="004C5420" w14:paraId="6A98D6C6" w14:textId="77777777" w:rsidTr="001140DE">
        <w:tc>
          <w:tcPr>
            <w:tcW w:w="749" w:type="dxa"/>
            <w:hideMark/>
          </w:tcPr>
          <w:p w14:paraId="46A3CCA7" w14:textId="77777777" w:rsidR="002748AE" w:rsidRPr="0055600B" w:rsidRDefault="002748AE" w:rsidP="00E0277E">
            <w:pPr>
              <w:jc w:val="center"/>
              <w:rPr>
                <w:rFonts w:ascii="Arial" w:hAnsi="Arial" w:cs="Arial"/>
                <w:sz w:val="20"/>
              </w:rPr>
            </w:pPr>
            <w:r w:rsidRPr="0055600B">
              <w:rPr>
                <w:rFonts w:ascii="Arial" w:hAnsi="Arial" w:cs="Arial"/>
                <w:sz w:val="20"/>
              </w:rPr>
              <w:t>23.</w:t>
            </w:r>
          </w:p>
        </w:tc>
        <w:tc>
          <w:tcPr>
            <w:tcW w:w="2943" w:type="dxa"/>
            <w:gridSpan w:val="2"/>
            <w:hideMark/>
          </w:tcPr>
          <w:p w14:paraId="14EEF564" w14:textId="77777777"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Ratų suvedimas</w:t>
            </w:r>
          </w:p>
        </w:tc>
        <w:tc>
          <w:tcPr>
            <w:tcW w:w="1832" w:type="dxa"/>
          </w:tcPr>
          <w:p w14:paraId="2E48C530" w14:textId="55D56D24" w:rsidR="002748AE" w:rsidRPr="004C5420" w:rsidRDefault="0050474C" w:rsidP="00E0277E">
            <w:pPr>
              <w:jc w:val="center"/>
              <w:rPr>
                <w:rFonts w:ascii="Arial" w:hAnsi="Arial" w:cs="Arial"/>
                <w:sz w:val="22"/>
                <w:szCs w:val="22"/>
              </w:rPr>
            </w:pPr>
            <w:r>
              <w:rPr>
                <w:rFonts w:ascii="Arial" w:hAnsi="Arial" w:cs="Arial"/>
                <w:sz w:val="22"/>
                <w:szCs w:val="22"/>
              </w:rPr>
              <w:t>6</w:t>
            </w:r>
          </w:p>
        </w:tc>
        <w:tc>
          <w:tcPr>
            <w:tcW w:w="1842" w:type="dxa"/>
          </w:tcPr>
          <w:p w14:paraId="38C17D55" w14:textId="77777777" w:rsidR="002748AE" w:rsidRPr="004C5420" w:rsidRDefault="002748AE" w:rsidP="00E0277E">
            <w:pPr>
              <w:jc w:val="both"/>
              <w:rPr>
                <w:rFonts w:ascii="Arial" w:hAnsi="Arial" w:cs="Arial"/>
                <w:sz w:val="22"/>
                <w:szCs w:val="22"/>
              </w:rPr>
            </w:pPr>
          </w:p>
        </w:tc>
        <w:tc>
          <w:tcPr>
            <w:tcW w:w="1418" w:type="dxa"/>
          </w:tcPr>
          <w:p w14:paraId="71F1F6E0" w14:textId="77777777" w:rsidR="002748AE" w:rsidRPr="004C5420" w:rsidRDefault="002748AE" w:rsidP="00E0277E">
            <w:pPr>
              <w:jc w:val="both"/>
              <w:rPr>
                <w:rFonts w:ascii="Arial" w:hAnsi="Arial" w:cs="Arial"/>
                <w:sz w:val="22"/>
                <w:szCs w:val="22"/>
              </w:rPr>
            </w:pPr>
          </w:p>
        </w:tc>
      </w:tr>
      <w:tr w:rsidR="002748AE" w:rsidRPr="004C5420" w14:paraId="09C0A478" w14:textId="77777777" w:rsidTr="001140DE">
        <w:tc>
          <w:tcPr>
            <w:tcW w:w="749" w:type="dxa"/>
            <w:hideMark/>
          </w:tcPr>
          <w:p w14:paraId="04745D40" w14:textId="77777777" w:rsidR="002748AE" w:rsidRPr="0055600B" w:rsidRDefault="002748AE" w:rsidP="00E0277E">
            <w:pPr>
              <w:jc w:val="center"/>
              <w:rPr>
                <w:rFonts w:ascii="Arial" w:hAnsi="Arial" w:cs="Arial"/>
                <w:sz w:val="20"/>
              </w:rPr>
            </w:pPr>
            <w:r w:rsidRPr="0055600B">
              <w:rPr>
                <w:rFonts w:ascii="Arial" w:hAnsi="Arial" w:cs="Arial"/>
                <w:sz w:val="20"/>
              </w:rPr>
              <w:t>24.</w:t>
            </w:r>
          </w:p>
        </w:tc>
        <w:tc>
          <w:tcPr>
            <w:tcW w:w="2943" w:type="dxa"/>
            <w:gridSpan w:val="2"/>
            <w:hideMark/>
          </w:tcPr>
          <w:p w14:paraId="7F2A0244" w14:textId="77777777"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Ratų montavimas</w:t>
            </w:r>
          </w:p>
        </w:tc>
        <w:tc>
          <w:tcPr>
            <w:tcW w:w="1832" w:type="dxa"/>
          </w:tcPr>
          <w:p w14:paraId="09A5D661" w14:textId="77C8DAE9" w:rsidR="002748AE" w:rsidRPr="004C5420" w:rsidRDefault="0050474C" w:rsidP="00E0277E">
            <w:pPr>
              <w:jc w:val="center"/>
              <w:rPr>
                <w:rFonts w:ascii="Arial" w:hAnsi="Arial" w:cs="Arial"/>
                <w:sz w:val="22"/>
                <w:szCs w:val="22"/>
              </w:rPr>
            </w:pPr>
            <w:r>
              <w:rPr>
                <w:rFonts w:ascii="Arial" w:hAnsi="Arial" w:cs="Arial"/>
                <w:sz w:val="22"/>
                <w:szCs w:val="22"/>
              </w:rPr>
              <w:t>6</w:t>
            </w:r>
          </w:p>
        </w:tc>
        <w:tc>
          <w:tcPr>
            <w:tcW w:w="1842" w:type="dxa"/>
          </w:tcPr>
          <w:p w14:paraId="3A1DFB77" w14:textId="77777777" w:rsidR="002748AE" w:rsidRPr="004C5420" w:rsidRDefault="002748AE" w:rsidP="00E0277E">
            <w:pPr>
              <w:jc w:val="both"/>
              <w:rPr>
                <w:rFonts w:ascii="Arial" w:hAnsi="Arial" w:cs="Arial"/>
                <w:sz w:val="22"/>
                <w:szCs w:val="22"/>
              </w:rPr>
            </w:pPr>
          </w:p>
        </w:tc>
        <w:tc>
          <w:tcPr>
            <w:tcW w:w="1418" w:type="dxa"/>
          </w:tcPr>
          <w:p w14:paraId="2B44CEDC" w14:textId="77777777" w:rsidR="002748AE" w:rsidRPr="004C5420" w:rsidRDefault="002748AE" w:rsidP="00E0277E">
            <w:pPr>
              <w:jc w:val="both"/>
              <w:rPr>
                <w:rFonts w:ascii="Arial" w:hAnsi="Arial" w:cs="Arial"/>
                <w:sz w:val="22"/>
                <w:szCs w:val="22"/>
              </w:rPr>
            </w:pPr>
          </w:p>
        </w:tc>
      </w:tr>
      <w:tr w:rsidR="002748AE" w:rsidRPr="004C5420" w14:paraId="3F5608CA" w14:textId="77777777" w:rsidTr="001140DE">
        <w:tc>
          <w:tcPr>
            <w:tcW w:w="8784" w:type="dxa"/>
            <w:gridSpan w:val="6"/>
            <w:hideMark/>
          </w:tcPr>
          <w:p w14:paraId="3E723B34" w14:textId="77777777" w:rsidR="002748AE" w:rsidRPr="004C5420" w:rsidRDefault="002748AE" w:rsidP="00E0277E">
            <w:pPr>
              <w:jc w:val="center"/>
              <w:rPr>
                <w:rFonts w:ascii="Arial" w:hAnsi="Arial" w:cs="Arial"/>
                <w:sz w:val="22"/>
                <w:szCs w:val="22"/>
              </w:rPr>
            </w:pPr>
            <w:r w:rsidRPr="004C5420">
              <w:rPr>
                <w:rFonts w:ascii="Arial" w:hAnsi="Arial" w:cs="Arial"/>
                <w:b/>
                <w:sz w:val="22"/>
                <w:szCs w:val="22"/>
              </w:rPr>
              <w:t>4. Galinės pakabos remontas</w:t>
            </w:r>
          </w:p>
        </w:tc>
      </w:tr>
      <w:tr w:rsidR="002748AE" w:rsidRPr="004C5420" w14:paraId="5D972ED3" w14:textId="77777777" w:rsidTr="001140DE">
        <w:tc>
          <w:tcPr>
            <w:tcW w:w="749" w:type="dxa"/>
            <w:hideMark/>
          </w:tcPr>
          <w:p w14:paraId="629C117C" w14:textId="4EB20E25" w:rsidR="002748AE" w:rsidRPr="0055600B" w:rsidRDefault="00952489" w:rsidP="00E0277E">
            <w:pPr>
              <w:jc w:val="center"/>
              <w:rPr>
                <w:rFonts w:ascii="Arial" w:hAnsi="Arial" w:cs="Arial"/>
                <w:sz w:val="20"/>
              </w:rPr>
            </w:pPr>
            <w:r>
              <w:rPr>
                <w:rFonts w:ascii="Arial" w:hAnsi="Arial" w:cs="Arial"/>
                <w:sz w:val="20"/>
              </w:rPr>
              <w:t>25</w:t>
            </w:r>
            <w:r w:rsidR="002748AE" w:rsidRPr="0055600B">
              <w:rPr>
                <w:rFonts w:ascii="Arial" w:hAnsi="Arial" w:cs="Arial"/>
                <w:sz w:val="20"/>
              </w:rPr>
              <w:t>.</w:t>
            </w:r>
          </w:p>
        </w:tc>
        <w:tc>
          <w:tcPr>
            <w:tcW w:w="2943" w:type="dxa"/>
            <w:gridSpan w:val="2"/>
            <w:hideMark/>
          </w:tcPr>
          <w:p w14:paraId="1857B5AA" w14:textId="0FE8FA79"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 xml:space="preserve">Galinio rato guolio kompl. </w:t>
            </w:r>
            <w:r w:rsidR="00785AA0">
              <w:rPr>
                <w:rFonts w:ascii="Arial" w:hAnsi="Arial" w:cs="Arial"/>
                <w:sz w:val="20"/>
              </w:rPr>
              <w:t>k</w:t>
            </w:r>
            <w:r w:rsidRPr="0055600B">
              <w:rPr>
                <w:rFonts w:ascii="Arial" w:hAnsi="Arial" w:cs="Arial"/>
                <w:sz w:val="20"/>
              </w:rPr>
              <w:t>eitimas</w:t>
            </w:r>
            <w:r w:rsidR="00785AA0">
              <w:rPr>
                <w:rFonts w:ascii="Arial" w:hAnsi="Arial" w:cs="Arial"/>
                <w:sz w:val="20"/>
              </w:rPr>
              <w:t xml:space="preserve"> ir galinio rato guolis</w:t>
            </w:r>
          </w:p>
        </w:tc>
        <w:tc>
          <w:tcPr>
            <w:tcW w:w="1832" w:type="dxa"/>
          </w:tcPr>
          <w:p w14:paraId="77E0F8A5" w14:textId="77DDA16F" w:rsidR="002748AE" w:rsidRPr="004C5420" w:rsidRDefault="00785AA0" w:rsidP="00E0277E">
            <w:pPr>
              <w:jc w:val="center"/>
              <w:rPr>
                <w:rFonts w:ascii="Arial" w:hAnsi="Arial" w:cs="Arial"/>
                <w:sz w:val="22"/>
                <w:szCs w:val="22"/>
              </w:rPr>
            </w:pPr>
            <w:r>
              <w:rPr>
                <w:rFonts w:ascii="Arial" w:hAnsi="Arial" w:cs="Arial"/>
                <w:sz w:val="22"/>
                <w:szCs w:val="22"/>
              </w:rPr>
              <w:t>6</w:t>
            </w:r>
          </w:p>
        </w:tc>
        <w:tc>
          <w:tcPr>
            <w:tcW w:w="1842" w:type="dxa"/>
          </w:tcPr>
          <w:p w14:paraId="0CAFD37F" w14:textId="77777777" w:rsidR="002748AE" w:rsidRPr="004C5420" w:rsidRDefault="002748AE" w:rsidP="00E0277E">
            <w:pPr>
              <w:jc w:val="both"/>
              <w:rPr>
                <w:rFonts w:ascii="Arial" w:hAnsi="Arial" w:cs="Arial"/>
                <w:sz w:val="22"/>
                <w:szCs w:val="22"/>
              </w:rPr>
            </w:pPr>
          </w:p>
        </w:tc>
        <w:tc>
          <w:tcPr>
            <w:tcW w:w="1418" w:type="dxa"/>
          </w:tcPr>
          <w:p w14:paraId="505164DC" w14:textId="77777777" w:rsidR="002748AE" w:rsidRPr="004C5420" w:rsidRDefault="002748AE" w:rsidP="00E0277E">
            <w:pPr>
              <w:jc w:val="both"/>
              <w:rPr>
                <w:rFonts w:ascii="Arial" w:hAnsi="Arial" w:cs="Arial"/>
                <w:sz w:val="22"/>
                <w:szCs w:val="22"/>
              </w:rPr>
            </w:pPr>
          </w:p>
        </w:tc>
      </w:tr>
      <w:tr w:rsidR="002748AE" w:rsidRPr="004C5420" w14:paraId="50D47346" w14:textId="77777777" w:rsidTr="001140DE">
        <w:tc>
          <w:tcPr>
            <w:tcW w:w="749" w:type="dxa"/>
            <w:hideMark/>
          </w:tcPr>
          <w:p w14:paraId="0BEC4BDE" w14:textId="0A94115B" w:rsidR="002748AE" w:rsidRPr="0055600B" w:rsidRDefault="00952489" w:rsidP="00E0277E">
            <w:pPr>
              <w:jc w:val="center"/>
              <w:rPr>
                <w:rFonts w:ascii="Arial" w:hAnsi="Arial" w:cs="Arial"/>
                <w:sz w:val="20"/>
              </w:rPr>
            </w:pPr>
            <w:r>
              <w:rPr>
                <w:rFonts w:ascii="Arial" w:hAnsi="Arial" w:cs="Arial"/>
                <w:sz w:val="20"/>
              </w:rPr>
              <w:t>26</w:t>
            </w:r>
            <w:r w:rsidR="002748AE" w:rsidRPr="0055600B">
              <w:rPr>
                <w:rFonts w:ascii="Arial" w:hAnsi="Arial" w:cs="Arial"/>
                <w:sz w:val="20"/>
              </w:rPr>
              <w:t>.</w:t>
            </w:r>
          </w:p>
        </w:tc>
        <w:tc>
          <w:tcPr>
            <w:tcW w:w="2943" w:type="dxa"/>
            <w:gridSpan w:val="2"/>
            <w:hideMark/>
          </w:tcPr>
          <w:p w14:paraId="032736C1" w14:textId="1FF5686A"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 xml:space="preserve">Galinių stabdžių disko keitimas </w:t>
            </w:r>
            <w:r w:rsidR="0050474C">
              <w:rPr>
                <w:rFonts w:ascii="Arial" w:hAnsi="Arial" w:cs="Arial"/>
                <w:sz w:val="20"/>
              </w:rPr>
              <w:t>ir diskai</w:t>
            </w:r>
          </w:p>
        </w:tc>
        <w:tc>
          <w:tcPr>
            <w:tcW w:w="1832" w:type="dxa"/>
          </w:tcPr>
          <w:p w14:paraId="126C38F2" w14:textId="24B35E49" w:rsidR="002748AE" w:rsidRPr="004C5420" w:rsidRDefault="0050474C" w:rsidP="00E0277E">
            <w:pPr>
              <w:jc w:val="center"/>
              <w:rPr>
                <w:rFonts w:ascii="Arial" w:hAnsi="Arial" w:cs="Arial"/>
                <w:sz w:val="22"/>
                <w:szCs w:val="22"/>
              </w:rPr>
            </w:pPr>
            <w:r>
              <w:rPr>
                <w:rFonts w:ascii="Arial" w:hAnsi="Arial" w:cs="Arial"/>
                <w:sz w:val="22"/>
                <w:szCs w:val="22"/>
              </w:rPr>
              <w:t>3</w:t>
            </w:r>
          </w:p>
        </w:tc>
        <w:tc>
          <w:tcPr>
            <w:tcW w:w="1842" w:type="dxa"/>
          </w:tcPr>
          <w:p w14:paraId="5CD1638C" w14:textId="77777777" w:rsidR="002748AE" w:rsidRPr="004C5420" w:rsidRDefault="002748AE" w:rsidP="00E0277E">
            <w:pPr>
              <w:jc w:val="both"/>
              <w:rPr>
                <w:rFonts w:ascii="Arial" w:hAnsi="Arial" w:cs="Arial"/>
                <w:sz w:val="22"/>
                <w:szCs w:val="22"/>
              </w:rPr>
            </w:pPr>
          </w:p>
        </w:tc>
        <w:tc>
          <w:tcPr>
            <w:tcW w:w="1418" w:type="dxa"/>
          </w:tcPr>
          <w:p w14:paraId="67E4D536" w14:textId="77777777" w:rsidR="002748AE" w:rsidRPr="004C5420" w:rsidRDefault="002748AE" w:rsidP="00E0277E">
            <w:pPr>
              <w:jc w:val="both"/>
              <w:rPr>
                <w:rFonts w:ascii="Arial" w:hAnsi="Arial" w:cs="Arial"/>
                <w:sz w:val="22"/>
                <w:szCs w:val="22"/>
              </w:rPr>
            </w:pPr>
          </w:p>
        </w:tc>
      </w:tr>
      <w:tr w:rsidR="002748AE" w:rsidRPr="004C5420" w14:paraId="5B11D779" w14:textId="77777777" w:rsidTr="001140DE">
        <w:tc>
          <w:tcPr>
            <w:tcW w:w="749" w:type="dxa"/>
            <w:hideMark/>
          </w:tcPr>
          <w:p w14:paraId="01572B89" w14:textId="09E21D22" w:rsidR="002748AE" w:rsidRPr="0055600B" w:rsidRDefault="00952489" w:rsidP="00E0277E">
            <w:pPr>
              <w:jc w:val="center"/>
              <w:rPr>
                <w:rFonts w:ascii="Arial" w:hAnsi="Arial" w:cs="Arial"/>
                <w:sz w:val="20"/>
              </w:rPr>
            </w:pPr>
            <w:r>
              <w:rPr>
                <w:rFonts w:ascii="Arial" w:hAnsi="Arial" w:cs="Arial"/>
                <w:sz w:val="20"/>
              </w:rPr>
              <w:t>27</w:t>
            </w:r>
            <w:r w:rsidR="002748AE" w:rsidRPr="0055600B">
              <w:rPr>
                <w:rFonts w:ascii="Arial" w:hAnsi="Arial" w:cs="Arial"/>
                <w:sz w:val="20"/>
              </w:rPr>
              <w:t>.</w:t>
            </w:r>
          </w:p>
        </w:tc>
        <w:tc>
          <w:tcPr>
            <w:tcW w:w="2943" w:type="dxa"/>
            <w:gridSpan w:val="2"/>
            <w:hideMark/>
          </w:tcPr>
          <w:p w14:paraId="082DD7DA" w14:textId="421DAEB8"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Galinių stabdžių cilindro keitimas</w:t>
            </w:r>
            <w:r w:rsidR="0050474C">
              <w:rPr>
                <w:rFonts w:ascii="Arial" w:hAnsi="Arial" w:cs="Arial"/>
                <w:sz w:val="20"/>
              </w:rPr>
              <w:t xml:space="preserve"> ir cilindras</w:t>
            </w:r>
          </w:p>
        </w:tc>
        <w:tc>
          <w:tcPr>
            <w:tcW w:w="1832" w:type="dxa"/>
          </w:tcPr>
          <w:p w14:paraId="61BE78B2" w14:textId="07C49AD2" w:rsidR="002748AE" w:rsidRPr="004C5420" w:rsidRDefault="0050474C" w:rsidP="00E0277E">
            <w:pPr>
              <w:jc w:val="center"/>
              <w:rPr>
                <w:rFonts w:ascii="Arial" w:hAnsi="Arial" w:cs="Arial"/>
                <w:sz w:val="22"/>
                <w:szCs w:val="22"/>
              </w:rPr>
            </w:pPr>
            <w:r>
              <w:rPr>
                <w:rFonts w:ascii="Arial" w:hAnsi="Arial" w:cs="Arial"/>
                <w:sz w:val="22"/>
                <w:szCs w:val="22"/>
              </w:rPr>
              <w:t>2</w:t>
            </w:r>
          </w:p>
        </w:tc>
        <w:tc>
          <w:tcPr>
            <w:tcW w:w="1842" w:type="dxa"/>
          </w:tcPr>
          <w:p w14:paraId="63293A56" w14:textId="77777777" w:rsidR="002748AE" w:rsidRPr="004C5420" w:rsidRDefault="002748AE" w:rsidP="00E0277E">
            <w:pPr>
              <w:jc w:val="both"/>
              <w:rPr>
                <w:rFonts w:ascii="Arial" w:hAnsi="Arial" w:cs="Arial"/>
                <w:sz w:val="22"/>
                <w:szCs w:val="22"/>
              </w:rPr>
            </w:pPr>
          </w:p>
        </w:tc>
        <w:tc>
          <w:tcPr>
            <w:tcW w:w="1418" w:type="dxa"/>
          </w:tcPr>
          <w:p w14:paraId="3FAFEC87" w14:textId="77777777" w:rsidR="002748AE" w:rsidRPr="004C5420" w:rsidRDefault="002748AE" w:rsidP="00E0277E">
            <w:pPr>
              <w:jc w:val="both"/>
              <w:rPr>
                <w:rFonts w:ascii="Arial" w:hAnsi="Arial" w:cs="Arial"/>
                <w:sz w:val="22"/>
                <w:szCs w:val="22"/>
              </w:rPr>
            </w:pPr>
          </w:p>
        </w:tc>
      </w:tr>
      <w:tr w:rsidR="002748AE" w:rsidRPr="004C5420" w14:paraId="76D6FBC7" w14:textId="77777777" w:rsidTr="001140DE">
        <w:tc>
          <w:tcPr>
            <w:tcW w:w="749" w:type="dxa"/>
            <w:hideMark/>
          </w:tcPr>
          <w:p w14:paraId="56843464" w14:textId="399C69CA" w:rsidR="002748AE" w:rsidRPr="0055600B" w:rsidRDefault="00952489" w:rsidP="00E0277E">
            <w:pPr>
              <w:jc w:val="center"/>
              <w:rPr>
                <w:rFonts w:ascii="Arial" w:hAnsi="Arial" w:cs="Arial"/>
                <w:sz w:val="20"/>
              </w:rPr>
            </w:pPr>
            <w:r>
              <w:rPr>
                <w:rFonts w:ascii="Arial" w:hAnsi="Arial" w:cs="Arial"/>
                <w:sz w:val="20"/>
              </w:rPr>
              <w:t>28</w:t>
            </w:r>
            <w:r w:rsidR="002748AE" w:rsidRPr="0055600B">
              <w:rPr>
                <w:rFonts w:ascii="Arial" w:hAnsi="Arial" w:cs="Arial"/>
                <w:sz w:val="20"/>
              </w:rPr>
              <w:t>.</w:t>
            </w:r>
          </w:p>
        </w:tc>
        <w:tc>
          <w:tcPr>
            <w:tcW w:w="2943" w:type="dxa"/>
            <w:gridSpan w:val="2"/>
            <w:hideMark/>
          </w:tcPr>
          <w:p w14:paraId="28DACEB3" w14:textId="34ED456E" w:rsidR="002748AE" w:rsidRPr="0055600B" w:rsidRDefault="002748AE" w:rsidP="00E0277E">
            <w:pPr>
              <w:shd w:val="clear" w:color="auto" w:fill="FFFFFF"/>
              <w:ind w:left="-85" w:right="-85"/>
              <w:rPr>
                <w:rFonts w:ascii="Arial" w:hAnsi="Arial" w:cs="Arial"/>
                <w:sz w:val="20"/>
              </w:rPr>
            </w:pPr>
            <w:r w:rsidRPr="0055600B">
              <w:rPr>
                <w:rFonts w:ascii="Arial" w:hAnsi="Arial" w:cs="Arial"/>
                <w:sz w:val="20"/>
              </w:rPr>
              <w:t xml:space="preserve">Galinių stabdžių kaladėlių komplekto keitimas </w:t>
            </w:r>
            <w:r w:rsidR="0050474C">
              <w:rPr>
                <w:rFonts w:ascii="Arial" w:hAnsi="Arial" w:cs="Arial"/>
                <w:sz w:val="20"/>
              </w:rPr>
              <w:t>ir galinių stabdžių kaladėlių komplektas</w:t>
            </w:r>
          </w:p>
        </w:tc>
        <w:tc>
          <w:tcPr>
            <w:tcW w:w="1832" w:type="dxa"/>
          </w:tcPr>
          <w:p w14:paraId="6D3871DB" w14:textId="0D8D6109" w:rsidR="002748AE" w:rsidRPr="004C5420" w:rsidRDefault="0050474C" w:rsidP="00E0277E">
            <w:pPr>
              <w:jc w:val="center"/>
              <w:rPr>
                <w:rFonts w:ascii="Arial" w:hAnsi="Arial" w:cs="Arial"/>
                <w:sz w:val="22"/>
                <w:szCs w:val="22"/>
              </w:rPr>
            </w:pPr>
            <w:r>
              <w:rPr>
                <w:rFonts w:ascii="Arial" w:hAnsi="Arial" w:cs="Arial"/>
                <w:sz w:val="22"/>
                <w:szCs w:val="22"/>
              </w:rPr>
              <w:t>3</w:t>
            </w:r>
          </w:p>
        </w:tc>
        <w:tc>
          <w:tcPr>
            <w:tcW w:w="1842" w:type="dxa"/>
          </w:tcPr>
          <w:p w14:paraId="2974CDAE" w14:textId="77777777" w:rsidR="002748AE" w:rsidRPr="004C5420" w:rsidRDefault="002748AE" w:rsidP="00E0277E">
            <w:pPr>
              <w:jc w:val="both"/>
              <w:rPr>
                <w:rFonts w:ascii="Arial" w:hAnsi="Arial" w:cs="Arial"/>
                <w:sz w:val="22"/>
                <w:szCs w:val="22"/>
              </w:rPr>
            </w:pPr>
          </w:p>
        </w:tc>
        <w:tc>
          <w:tcPr>
            <w:tcW w:w="1418" w:type="dxa"/>
          </w:tcPr>
          <w:p w14:paraId="01034E14" w14:textId="77777777" w:rsidR="002748AE" w:rsidRPr="004C5420" w:rsidRDefault="002748AE" w:rsidP="00E0277E">
            <w:pPr>
              <w:jc w:val="both"/>
              <w:rPr>
                <w:rFonts w:ascii="Arial" w:hAnsi="Arial" w:cs="Arial"/>
                <w:sz w:val="22"/>
                <w:szCs w:val="22"/>
              </w:rPr>
            </w:pPr>
          </w:p>
        </w:tc>
      </w:tr>
      <w:tr w:rsidR="002748AE" w:rsidRPr="004C5420" w14:paraId="46FFCE46" w14:textId="77777777" w:rsidTr="001140DE">
        <w:tc>
          <w:tcPr>
            <w:tcW w:w="749" w:type="dxa"/>
            <w:hideMark/>
          </w:tcPr>
          <w:p w14:paraId="3085E912" w14:textId="7B2218A3" w:rsidR="002748AE" w:rsidRPr="0055600B" w:rsidRDefault="00952489" w:rsidP="00E0277E">
            <w:pPr>
              <w:jc w:val="center"/>
              <w:rPr>
                <w:rFonts w:ascii="Arial" w:hAnsi="Arial" w:cs="Arial"/>
                <w:sz w:val="20"/>
              </w:rPr>
            </w:pPr>
            <w:r>
              <w:rPr>
                <w:rFonts w:ascii="Arial" w:hAnsi="Arial" w:cs="Arial"/>
                <w:sz w:val="20"/>
              </w:rPr>
              <w:t>29</w:t>
            </w:r>
            <w:r w:rsidR="002748AE" w:rsidRPr="0055600B">
              <w:rPr>
                <w:rFonts w:ascii="Arial" w:hAnsi="Arial" w:cs="Arial"/>
                <w:sz w:val="20"/>
              </w:rPr>
              <w:t>.</w:t>
            </w:r>
          </w:p>
        </w:tc>
        <w:tc>
          <w:tcPr>
            <w:tcW w:w="2943" w:type="dxa"/>
            <w:gridSpan w:val="2"/>
            <w:hideMark/>
          </w:tcPr>
          <w:p w14:paraId="1C4B2C96" w14:textId="544B54F5"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Galinio amortizatorius keitimas</w:t>
            </w:r>
            <w:r w:rsidR="0050474C">
              <w:rPr>
                <w:rFonts w:ascii="Arial" w:hAnsi="Arial" w:cs="Arial"/>
                <w:sz w:val="20"/>
              </w:rPr>
              <w:t xml:space="preserve"> ir galinis amortizatorius</w:t>
            </w:r>
          </w:p>
        </w:tc>
        <w:tc>
          <w:tcPr>
            <w:tcW w:w="1832" w:type="dxa"/>
          </w:tcPr>
          <w:p w14:paraId="0AFA3031" w14:textId="690722DA" w:rsidR="002748AE" w:rsidRPr="004C5420" w:rsidRDefault="0050474C" w:rsidP="00E0277E">
            <w:pPr>
              <w:jc w:val="center"/>
              <w:rPr>
                <w:rFonts w:ascii="Arial" w:hAnsi="Arial" w:cs="Arial"/>
                <w:sz w:val="22"/>
                <w:szCs w:val="22"/>
              </w:rPr>
            </w:pPr>
            <w:r>
              <w:rPr>
                <w:rFonts w:ascii="Arial" w:hAnsi="Arial" w:cs="Arial"/>
                <w:sz w:val="22"/>
                <w:szCs w:val="22"/>
              </w:rPr>
              <w:t>1</w:t>
            </w:r>
          </w:p>
        </w:tc>
        <w:tc>
          <w:tcPr>
            <w:tcW w:w="1842" w:type="dxa"/>
          </w:tcPr>
          <w:p w14:paraId="3B177608" w14:textId="77777777" w:rsidR="002748AE" w:rsidRPr="004C5420" w:rsidRDefault="002748AE" w:rsidP="00E0277E">
            <w:pPr>
              <w:jc w:val="both"/>
              <w:rPr>
                <w:rFonts w:ascii="Arial" w:hAnsi="Arial" w:cs="Arial"/>
                <w:sz w:val="22"/>
                <w:szCs w:val="22"/>
              </w:rPr>
            </w:pPr>
          </w:p>
        </w:tc>
        <w:tc>
          <w:tcPr>
            <w:tcW w:w="1418" w:type="dxa"/>
          </w:tcPr>
          <w:p w14:paraId="0E17ED85" w14:textId="77777777" w:rsidR="002748AE" w:rsidRPr="004C5420" w:rsidRDefault="002748AE" w:rsidP="00E0277E">
            <w:pPr>
              <w:jc w:val="both"/>
              <w:rPr>
                <w:rFonts w:ascii="Arial" w:hAnsi="Arial" w:cs="Arial"/>
                <w:sz w:val="22"/>
                <w:szCs w:val="22"/>
              </w:rPr>
            </w:pPr>
          </w:p>
        </w:tc>
      </w:tr>
      <w:tr w:rsidR="002748AE" w:rsidRPr="004C5420" w14:paraId="357EA0D5" w14:textId="77777777" w:rsidTr="001140DE">
        <w:tc>
          <w:tcPr>
            <w:tcW w:w="8784" w:type="dxa"/>
            <w:gridSpan w:val="6"/>
            <w:hideMark/>
          </w:tcPr>
          <w:p w14:paraId="5E992DCB" w14:textId="77777777" w:rsidR="002748AE" w:rsidRPr="004C5420" w:rsidRDefault="002748AE" w:rsidP="00E0277E">
            <w:pPr>
              <w:jc w:val="center"/>
              <w:rPr>
                <w:rFonts w:ascii="Arial" w:hAnsi="Arial" w:cs="Arial"/>
                <w:sz w:val="22"/>
                <w:szCs w:val="22"/>
              </w:rPr>
            </w:pPr>
            <w:r w:rsidRPr="004C5420">
              <w:rPr>
                <w:rFonts w:ascii="Arial" w:hAnsi="Arial" w:cs="Arial"/>
                <w:b/>
                <w:sz w:val="22"/>
                <w:szCs w:val="22"/>
              </w:rPr>
              <w:t>5. Duslintuvo remontas</w:t>
            </w:r>
          </w:p>
        </w:tc>
      </w:tr>
      <w:tr w:rsidR="002748AE" w:rsidRPr="004C5420" w14:paraId="7AF69D2D" w14:textId="77777777" w:rsidTr="001140DE">
        <w:tc>
          <w:tcPr>
            <w:tcW w:w="749" w:type="dxa"/>
            <w:hideMark/>
          </w:tcPr>
          <w:p w14:paraId="55ECEE49" w14:textId="454F636A" w:rsidR="002748AE" w:rsidRPr="0055600B" w:rsidRDefault="002748AE" w:rsidP="00E0277E">
            <w:pPr>
              <w:jc w:val="center"/>
              <w:rPr>
                <w:rFonts w:ascii="Arial" w:hAnsi="Arial" w:cs="Arial"/>
                <w:sz w:val="20"/>
              </w:rPr>
            </w:pPr>
            <w:r w:rsidRPr="0055600B">
              <w:rPr>
                <w:rFonts w:ascii="Arial" w:hAnsi="Arial" w:cs="Arial"/>
                <w:sz w:val="20"/>
              </w:rPr>
              <w:t>3</w:t>
            </w:r>
            <w:r w:rsidR="00952489">
              <w:rPr>
                <w:rFonts w:ascii="Arial" w:hAnsi="Arial" w:cs="Arial"/>
                <w:sz w:val="20"/>
              </w:rPr>
              <w:t>0</w:t>
            </w:r>
            <w:r w:rsidRPr="0055600B">
              <w:rPr>
                <w:rFonts w:ascii="Arial" w:hAnsi="Arial" w:cs="Arial"/>
                <w:sz w:val="20"/>
              </w:rPr>
              <w:t>.</w:t>
            </w:r>
          </w:p>
        </w:tc>
        <w:tc>
          <w:tcPr>
            <w:tcW w:w="2943" w:type="dxa"/>
            <w:gridSpan w:val="2"/>
            <w:hideMark/>
          </w:tcPr>
          <w:p w14:paraId="7D7E375D" w14:textId="115BE4C8"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Vidurinio bakelio keitimas</w:t>
            </w:r>
            <w:r w:rsidR="00785AA0">
              <w:rPr>
                <w:rFonts w:ascii="Arial" w:hAnsi="Arial" w:cs="Arial"/>
                <w:sz w:val="20"/>
              </w:rPr>
              <w:t xml:space="preserve"> ir vidurinis bakelis</w:t>
            </w:r>
          </w:p>
        </w:tc>
        <w:tc>
          <w:tcPr>
            <w:tcW w:w="1832" w:type="dxa"/>
          </w:tcPr>
          <w:p w14:paraId="6E1EEA9C" w14:textId="0D647678" w:rsidR="002748AE" w:rsidRPr="004C5420" w:rsidRDefault="00785AA0" w:rsidP="00E0277E">
            <w:pPr>
              <w:jc w:val="center"/>
              <w:rPr>
                <w:rFonts w:ascii="Arial" w:hAnsi="Arial" w:cs="Arial"/>
                <w:sz w:val="22"/>
                <w:szCs w:val="22"/>
              </w:rPr>
            </w:pPr>
            <w:r>
              <w:rPr>
                <w:rFonts w:ascii="Arial" w:hAnsi="Arial" w:cs="Arial"/>
                <w:sz w:val="22"/>
                <w:szCs w:val="22"/>
              </w:rPr>
              <w:t>1</w:t>
            </w:r>
          </w:p>
        </w:tc>
        <w:tc>
          <w:tcPr>
            <w:tcW w:w="1842" w:type="dxa"/>
          </w:tcPr>
          <w:p w14:paraId="331B5E61" w14:textId="77777777" w:rsidR="002748AE" w:rsidRPr="004C5420" w:rsidRDefault="002748AE" w:rsidP="00E0277E">
            <w:pPr>
              <w:jc w:val="both"/>
              <w:rPr>
                <w:rFonts w:ascii="Arial" w:hAnsi="Arial" w:cs="Arial"/>
                <w:sz w:val="22"/>
                <w:szCs w:val="22"/>
              </w:rPr>
            </w:pPr>
          </w:p>
        </w:tc>
        <w:tc>
          <w:tcPr>
            <w:tcW w:w="1418" w:type="dxa"/>
          </w:tcPr>
          <w:p w14:paraId="3C0084E2" w14:textId="77777777" w:rsidR="002748AE" w:rsidRPr="004C5420" w:rsidRDefault="002748AE" w:rsidP="00E0277E">
            <w:pPr>
              <w:jc w:val="both"/>
              <w:rPr>
                <w:rFonts w:ascii="Arial" w:hAnsi="Arial" w:cs="Arial"/>
                <w:sz w:val="22"/>
                <w:szCs w:val="22"/>
              </w:rPr>
            </w:pPr>
          </w:p>
        </w:tc>
      </w:tr>
      <w:tr w:rsidR="002748AE" w:rsidRPr="004C5420" w14:paraId="497E7B98" w14:textId="77777777" w:rsidTr="001140DE">
        <w:tc>
          <w:tcPr>
            <w:tcW w:w="749" w:type="dxa"/>
            <w:hideMark/>
          </w:tcPr>
          <w:p w14:paraId="61F8C7B3" w14:textId="1C7F5346" w:rsidR="002748AE" w:rsidRPr="0055600B" w:rsidRDefault="002748AE" w:rsidP="00E0277E">
            <w:pPr>
              <w:jc w:val="center"/>
              <w:rPr>
                <w:rFonts w:ascii="Arial" w:hAnsi="Arial" w:cs="Arial"/>
                <w:sz w:val="20"/>
              </w:rPr>
            </w:pPr>
            <w:r w:rsidRPr="0055600B">
              <w:rPr>
                <w:rFonts w:ascii="Arial" w:hAnsi="Arial" w:cs="Arial"/>
                <w:sz w:val="20"/>
              </w:rPr>
              <w:lastRenderedPageBreak/>
              <w:t>3</w:t>
            </w:r>
            <w:r w:rsidR="00952489">
              <w:rPr>
                <w:rFonts w:ascii="Arial" w:hAnsi="Arial" w:cs="Arial"/>
                <w:sz w:val="20"/>
              </w:rPr>
              <w:t>1</w:t>
            </w:r>
            <w:r w:rsidRPr="0055600B">
              <w:rPr>
                <w:rFonts w:ascii="Arial" w:hAnsi="Arial" w:cs="Arial"/>
                <w:sz w:val="20"/>
              </w:rPr>
              <w:t>.</w:t>
            </w:r>
          </w:p>
        </w:tc>
        <w:tc>
          <w:tcPr>
            <w:tcW w:w="2943" w:type="dxa"/>
            <w:gridSpan w:val="2"/>
            <w:hideMark/>
          </w:tcPr>
          <w:p w14:paraId="2011FDB7" w14:textId="6CB9E1BD"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rPr>
              <w:t>Galinio bakelio keitimas</w:t>
            </w:r>
            <w:r w:rsidR="00785AA0">
              <w:rPr>
                <w:rFonts w:ascii="Arial" w:hAnsi="Arial" w:cs="Arial"/>
                <w:sz w:val="20"/>
              </w:rPr>
              <w:t xml:space="preserve"> ir galinis bakelis</w:t>
            </w:r>
          </w:p>
        </w:tc>
        <w:tc>
          <w:tcPr>
            <w:tcW w:w="1832" w:type="dxa"/>
          </w:tcPr>
          <w:p w14:paraId="6D3F073B" w14:textId="3215F6FD" w:rsidR="002748AE" w:rsidRPr="004C5420" w:rsidRDefault="00785AA0" w:rsidP="00E0277E">
            <w:pPr>
              <w:jc w:val="center"/>
              <w:rPr>
                <w:rFonts w:ascii="Arial" w:hAnsi="Arial" w:cs="Arial"/>
                <w:sz w:val="22"/>
                <w:szCs w:val="22"/>
              </w:rPr>
            </w:pPr>
            <w:r>
              <w:rPr>
                <w:rFonts w:ascii="Arial" w:hAnsi="Arial" w:cs="Arial"/>
                <w:sz w:val="22"/>
                <w:szCs w:val="22"/>
              </w:rPr>
              <w:t>1</w:t>
            </w:r>
          </w:p>
        </w:tc>
        <w:tc>
          <w:tcPr>
            <w:tcW w:w="1842" w:type="dxa"/>
          </w:tcPr>
          <w:p w14:paraId="260553A7" w14:textId="77777777" w:rsidR="002748AE" w:rsidRPr="004C5420" w:rsidRDefault="002748AE" w:rsidP="00E0277E">
            <w:pPr>
              <w:jc w:val="both"/>
              <w:rPr>
                <w:rFonts w:ascii="Arial" w:hAnsi="Arial" w:cs="Arial"/>
                <w:sz w:val="22"/>
                <w:szCs w:val="22"/>
              </w:rPr>
            </w:pPr>
          </w:p>
        </w:tc>
        <w:tc>
          <w:tcPr>
            <w:tcW w:w="1418" w:type="dxa"/>
          </w:tcPr>
          <w:p w14:paraId="3566F2D4" w14:textId="77777777" w:rsidR="002748AE" w:rsidRPr="004C5420" w:rsidRDefault="002748AE" w:rsidP="00E0277E">
            <w:pPr>
              <w:jc w:val="both"/>
              <w:rPr>
                <w:rFonts w:ascii="Arial" w:hAnsi="Arial" w:cs="Arial"/>
                <w:sz w:val="22"/>
                <w:szCs w:val="22"/>
              </w:rPr>
            </w:pPr>
          </w:p>
        </w:tc>
      </w:tr>
      <w:tr w:rsidR="002748AE" w:rsidRPr="004C5420" w14:paraId="2CCE7A4B" w14:textId="77777777" w:rsidTr="001140DE">
        <w:trPr>
          <w:trHeight w:val="363"/>
        </w:trPr>
        <w:tc>
          <w:tcPr>
            <w:tcW w:w="749" w:type="dxa"/>
            <w:hideMark/>
          </w:tcPr>
          <w:p w14:paraId="14584220" w14:textId="340BEDA6" w:rsidR="002748AE" w:rsidRPr="0055600B" w:rsidRDefault="002748AE" w:rsidP="00E0277E">
            <w:pPr>
              <w:jc w:val="center"/>
              <w:rPr>
                <w:rFonts w:ascii="Arial" w:hAnsi="Arial" w:cs="Arial"/>
                <w:sz w:val="20"/>
              </w:rPr>
            </w:pPr>
            <w:r w:rsidRPr="0055600B">
              <w:rPr>
                <w:rFonts w:ascii="Arial" w:hAnsi="Arial" w:cs="Arial"/>
                <w:sz w:val="20"/>
              </w:rPr>
              <w:t>3</w:t>
            </w:r>
            <w:r w:rsidR="00952489">
              <w:rPr>
                <w:rFonts w:ascii="Arial" w:hAnsi="Arial" w:cs="Arial"/>
                <w:sz w:val="20"/>
              </w:rPr>
              <w:t>2</w:t>
            </w:r>
            <w:r w:rsidRPr="0055600B">
              <w:rPr>
                <w:rFonts w:ascii="Arial" w:hAnsi="Arial" w:cs="Arial"/>
                <w:sz w:val="20"/>
              </w:rPr>
              <w:t>.</w:t>
            </w:r>
          </w:p>
        </w:tc>
        <w:tc>
          <w:tcPr>
            <w:tcW w:w="2943" w:type="dxa"/>
            <w:gridSpan w:val="2"/>
            <w:hideMark/>
          </w:tcPr>
          <w:p w14:paraId="18ED792E" w14:textId="77777777" w:rsidR="002748AE" w:rsidRPr="0055600B" w:rsidRDefault="002748AE" w:rsidP="00E0277E">
            <w:pPr>
              <w:shd w:val="clear" w:color="auto" w:fill="FFFFFF"/>
              <w:ind w:left="-85" w:right="-85"/>
              <w:rPr>
                <w:rFonts w:ascii="Arial" w:hAnsi="Arial" w:cs="Arial"/>
                <w:sz w:val="20"/>
                <w:lang w:val="en-GB"/>
              </w:rPr>
            </w:pPr>
            <w:r w:rsidRPr="0055600B">
              <w:rPr>
                <w:rFonts w:ascii="Arial" w:hAnsi="Arial" w:cs="Arial"/>
                <w:sz w:val="20"/>
                <w:lang w:val="en-GB"/>
              </w:rPr>
              <w:t>Duslintuvo virinimas</w:t>
            </w:r>
          </w:p>
        </w:tc>
        <w:tc>
          <w:tcPr>
            <w:tcW w:w="1832" w:type="dxa"/>
          </w:tcPr>
          <w:p w14:paraId="694E8BFC" w14:textId="0FB10DF9" w:rsidR="002748AE" w:rsidRPr="004C5420" w:rsidRDefault="00785AA0" w:rsidP="00E0277E">
            <w:pPr>
              <w:jc w:val="center"/>
              <w:rPr>
                <w:rFonts w:ascii="Arial" w:hAnsi="Arial" w:cs="Arial"/>
                <w:sz w:val="22"/>
                <w:szCs w:val="22"/>
              </w:rPr>
            </w:pPr>
            <w:r>
              <w:rPr>
                <w:rFonts w:ascii="Arial" w:hAnsi="Arial" w:cs="Arial"/>
                <w:sz w:val="22"/>
                <w:szCs w:val="22"/>
              </w:rPr>
              <w:t>2</w:t>
            </w:r>
          </w:p>
        </w:tc>
        <w:tc>
          <w:tcPr>
            <w:tcW w:w="1842" w:type="dxa"/>
          </w:tcPr>
          <w:p w14:paraId="055D3E2F" w14:textId="77777777" w:rsidR="002748AE" w:rsidRPr="004C5420" w:rsidRDefault="002748AE" w:rsidP="00E0277E">
            <w:pPr>
              <w:jc w:val="both"/>
              <w:rPr>
                <w:rFonts w:ascii="Arial" w:hAnsi="Arial" w:cs="Arial"/>
                <w:sz w:val="22"/>
                <w:szCs w:val="22"/>
              </w:rPr>
            </w:pPr>
          </w:p>
        </w:tc>
        <w:tc>
          <w:tcPr>
            <w:tcW w:w="1418" w:type="dxa"/>
          </w:tcPr>
          <w:p w14:paraId="6527394F" w14:textId="77777777" w:rsidR="002748AE" w:rsidRPr="004C5420" w:rsidRDefault="002748AE" w:rsidP="00E0277E">
            <w:pPr>
              <w:jc w:val="both"/>
              <w:rPr>
                <w:rFonts w:ascii="Arial" w:hAnsi="Arial" w:cs="Arial"/>
                <w:sz w:val="22"/>
                <w:szCs w:val="22"/>
              </w:rPr>
            </w:pPr>
          </w:p>
        </w:tc>
      </w:tr>
      <w:tr w:rsidR="002748AE" w:rsidRPr="004C5420" w14:paraId="2AFFBBF1" w14:textId="77777777" w:rsidTr="001140DE">
        <w:trPr>
          <w:trHeight w:val="363"/>
        </w:trPr>
        <w:tc>
          <w:tcPr>
            <w:tcW w:w="8784" w:type="dxa"/>
            <w:gridSpan w:val="6"/>
            <w:hideMark/>
          </w:tcPr>
          <w:p w14:paraId="08366CFC" w14:textId="2B342477" w:rsidR="002748AE" w:rsidRPr="004C5420" w:rsidRDefault="002748AE" w:rsidP="00E0277E">
            <w:pPr>
              <w:jc w:val="center"/>
              <w:rPr>
                <w:rFonts w:ascii="Arial" w:hAnsi="Arial" w:cs="Arial"/>
                <w:b/>
                <w:sz w:val="22"/>
                <w:szCs w:val="22"/>
              </w:rPr>
            </w:pPr>
            <w:r w:rsidRPr="004C5420">
              <w:rPr>
                <w:rFonts w:ascii="Arial" w:hAnsi="Arial" w:cs="Arial"/>
                <w:b/>
                <w:sz w:val="22"/>
                <w:szCs w:val="22"/>
              </w:rPr>
              <w:t>6. Elektr</w:t>
            </w:r>
            <w:r w:rsidR="004C5420">
              <w:rPr>
                <w:rFonts w:ascii="Arial" w:hAnsi="Arial" w:cs="Arial"/>
                <w:b/>
                <w:sz w:val="22"/>
                <w:szCs w:val="22"/>
              </w:rPr>
              <w:t>onikos</w:t>
            </w:r>
            <w:r w:rsidRPr="004C5420">
              <w:rPr>
                <w:rFonts w:ascii="Arial" w:hAnsi="Arial" w:cs="Arial"/>
                <w:b/>
                <w:sz w:val="22"/>
                <w:szCs w:val="22"/>
              </w:rPr>
              <w:t xml:space="preserve"> paslaugos</w:t>
            </w:r>
          </w:p>
        </w:tc>
      </w:tr>
      <w:tr w:rsidR="00785AA0" w:rsidRPr="004C5420" w14:paraId="2103B637" w14:textId="77777777" w:rsidTr="001140DE">
        <w:trPr>
          <w:trHeight w:val="270"/>
        </w:trPr>
        <w:tc>
          <w:tcPr>
            <w:tcW w:w="749" w:type="dxa"/>
            <w:hideMark/>
          </w:tcPr>
          <w:p w14:paraId="2FD9CF77" w14:textId="0DC7BA7D" w:rsidR="00785AA0" w:rsidRPr="0055600B" w:rsidRDefault="00785AA0" w:rsidP="00785AA0">
            <w:pPr>
              <w:jc w:val="both"/>
              <w:rPr>
                <w:rFonts w:ascii="Arial" w:hAnsi="Arial" w:cs="Arial"/>
                <w:sz w:val="20"/>
              </w:rPr>
            </w:pPr>
            <w:r w:rsidRPr="0055600B">
              <w:rPr>
                <w:rFonts w:ascii="Arial" w:hAnsi="Arial" w:cs="Arial"/>
                <w:sz w:val="20"/>
              </w:rPr>
              <w:t>3</w:t>
            </w:r>
            <w:r w:rsidR="00952489">
              <w:rPr>
                <w:rFonts w:ascii="Arial" w:hAnsi="Arial" w:cs="Arial"/>
                <w:sz w:val="20"/>
              </w:rPr>
              <w:t>3</w:t>
            </w:r>
            <w:r w:rsidRPr="0055600B">
              <w:rPr>
                <w:rFonts w:ascii="Arial" w:hAnsi="Arial" w:cs="Arial"/>
                <w:sz w:val="20"/>
              </w:rPr>
              <w:t>.</w:t>
            </w:r>
          </w:p>
        </w:tc>
        <w:tc>
          <w:tcPr>
            <w:tcW w:w="2924" w:type="dxa"/>
          </w:tcPr>
          <w:p w14:paraId="51F8C393" w14:textId="56C0F888" w:rsidR="00785AA0" w:rsidRPr="0055600B" w:rsidRDefault="00785AA0" w:rsidP="00785AA0">
            <w:pPr>
              <w:jc w:val="both"/>
              <w:rPr>
                <w:rFonts w:ascii="Arial" w:hAnsi="Arial" w:cs="Arial"/>
                <w:sz w:val="20"/>
              </w:rPr>
            </w:pPr>
            <w:r w:rsidRPr="00267B2F">
              <w:t>Priekinio žibinto lemputės keitimas ir lemputės</w:t>
            </w:r>
          </w:p>
        </w:tc>
        <w:tc>
          <w:tcPr>
            <w:tcW w:w="1851" w:type="dxa"/>
            <w:gridSpan w:val="2"/>
          </w:tcPr>
          <w:p w14:paraId="4F73B2D9" w14:textId="440B53FF" w:rsidR="00785AA0" w:rsidRPr="004C5420" w:rsidRDefault="00785AA0" w:rsidP="00785AA0">
            <w:pPr>
              <w:jc w:val="center"/>
              <w:rPr>
                <w:rFonts w:ascii="Arial" w:hAnsi="Arial" w:cs="Arial"/>
                <w:sz w:val="22"/>
                <w:szCs w:val="22"/>
              </w:rPr>
            </w:pPr>
            <w:r w:rsidRPr="00267B2F">
              <w:t>8</w:t>
            </w:r>
          </w:p>
        </w:tc>
        <w:tc>
          <w:tcPr>
            <w:tcW w:w="1842" w:type="dxa"/>
          </w:tcPr>
          <w:p w14:paraId="24A0FD82" w14:textId="77777777" w:rsidR="00785AA0" w:rsidRPr="004C5420" w:rsidRDefault="00785AA0" w:rsidP="00785AA0">
            <w:pPr>
              <w:jc w:val="both"/>
              <w:rPr>
                <w:rFonts w:ascii="Arial" w:hAnsi="Arial" w:cs="Arial"/>
                <w:sz w:val="22"/>
                <w:szCs w:val="22"/>
              </w:rPr>
            </w:pPr>
          </w:p>
        </w:tc>
        <w:tc>
          <w:tcPr>
            <w:tcW w:w="1418" w:type="dxa"/>
          </w:tcPr>
          <w:p w14:paraId="4F2A336D" w14:textId="77777777" w:rsidR="00785AA0" w:rsidRPr="004C5420" w:rsidRDefault="00785AA0" w:rsidP="00785AA0">
            <w:pPr>
              <w:jc w:val="both"/>
              <w:rPr>
                <w:rFonts w:ascii="Arial" w:hAnsi="Arial" w:cs="Arial"/>
                <w:sz w:val="22"/>
                <w:szCs w:val="22"/>
              </w:rPr>
            </w:pPr>
          </w:p>
        </w:tc>
      </w:tr>
      <w:tr w:rsidR="00785AA0" w:rsidRPr="004C5420" w14:paraId="03D1F0E4" w14:textId="77777777" w:rsidTr="001140DE">
        <w:trPr>
          <w:trHeight w:val="345"/>
        </w:trPr>
        <w:tc>
          <w:tcPr>
            <w:tcW w:w="749" w:type="dxa"/>
            <w:hideMark/>
          </w:tcPr>
          <w:p w14:paraId="267218C0" w14:textId="2F5B103F" w:rsidR="00785AA0" w:rsidRPr="0055600B" w:rsidRDefault="00785AA0" w:rsidP="00785AA0">
            <w:pPr>
              <w:jc w:val="both"/>
              <w:rPr>
                <w:rFonts w:ascii="Arial" w:hAnsi="Arial" w:cs="Arial"/>
                <w:sz w:val="20"/>
              </w:rPr>
            </w:pPr>
            <w:r w:rsidRPr="0055600B">
              <w:rPr>
                <w:rFonts w:ascii="Arial" w:hAnsi="Arial" w:cs="Arial"/>
                <w:sz w:val="20"/>
              </w:rPr>
              <w:t xml:space="preserve">  3</w:t>
            </w:r>
            <w:r w:rsidR="00952489">
              <w:rPr>
                <w:rFonts w:ascii="Arial" w:hAnsi="Arial" w:cs="Arial"/>
                <w:sz w:val="20"/>
              </w:rPr>
              <w:t>4</w:t>
            </w:r>
            <w:r w:rsidRPr="0055600B">
              <w:rPr>
                <w:rFonts w:ascii="Arial" w:hAnsi="Arial" w:cs="Arial"/>
                <w:sz w:val="20"/>
              </w:rPr>
              <w:t>.</w:t>
            </w:r>
          </w:p>
        </w:tc>
        <w:tc>
          <w:tcPr>
            <w:tcW w:w="2924" w:type="dxa"/>
          </w:tcPr>
          <w:p w14:paraId="022C3D25" w14:textId="44EF8F3F" w:rsidR="00785AA0" w:rsidRPr="0055600B" w:rsidRDefault="00785AA0" w:rsidP="00785AA0">
            <w:pPr>
              <w:jc w:val="both"/>
              <w:rPr>
                <w:rFonts w:ascii="Arial" w:hAnsi="Arial" w:cs="Arial"/>
                <w:sz w:val="20"/>
              </w:rPr>
            </w:pPr>
            <w:r w:rsidRPr="00267B2F">
              <w:t>Galinio žibinto lemputės keitimas ir lemputės</w:t>
            </w:r>
          </w:p>
        </w:tc>
        <w:tc>
          <w:tcPr>
            <w:tcW w:w="1851" w:type="dxa"/>
            <w:gridSpan w:val="2"/>
          </w:tcPr>
          <w:p w14:paraId="76325B2D" w14:textId="355735DC" w:rsidR="00785AA0" w:rsidRPr="004C5420" w:rsidRDefault="00785AA0" w:rsidP="00785AA0">
            <w:pPr>
              <w:jc w:val="center"/>
              <w:rPr>
                <w:rFonts w:ascii="Arial" w:hAnsi="Arial" w:cs="Arial"/>
                <w:sz w:val="22"/>
                <w:szCs w:val="22"/>
              </w:rPr>
            </w:pPr>
            <w:r w:rsidRPr="00267B2F">
              <w:t>8</w:t>
            </w:r>
          </w:p>
        </w:tc>
        <w:tc>
          <w:tcPr>
            <w:tcW w:w="1842" w:type="dxa"/>
          </w:tcPr>
          <w:p w14:paraId="04E0CA09" w14:textId="77777777" w:rsidR="00785AA0" w:rsidRPr="004C5420" w:rsidRDefault="00785AA0" w:rsidP="00785AA0">
            <w:pPr>
              <w:jc w:val="both"/>
              <w:rPr>
                <w:rFonts w:ascii="Arial" w:hAnsi="Arial" w:cs="Arial"/>
                <w:sz w:val="22"/>
                <w:szCs w:val="22"/>
              </w:rPr>
            </w:pPr>
          </w:p>
        </w:tc>
        <w:tc>
          <w:tcPr>
            <w:tcW w:w="1418" w:type="dxa"/>
          </w:tcPr>
          <w:p w14:paraId="3EB3690D" w14:textId="77777777" w:rsidR="00785AA0" w:rsidRPr="004C5420" w:rsidRDefault="00785AA0" w:rsidP="00785AA0">
            <w:pPr>
              <w:jc w:val="both"/>
              <w:rPr>
                <w:rFonts w:ascii="Arial" w:hAnsi="Arial" w:cs="Arial"/>
                <w:sz w:val="22"/>
                <w:szCs w:val="22"/>
              </w:rPr>
            </w:pPr>
          </w:p>
        </w:tc>
      </w:tr>
      <w:tr w:rsidR="00785AA0" w:rsidRPr="004C5420" w14:paraId="79F447F5" w14:textId="77777777" w:rsidTr="001140DE">
        <w:trPr>
          <w:trHeight w:val="270"/>
        </w:trPr>
        <w:tc>
          <w:tcPr>
            <w:tcW w:w="749" w:type="dxa"/>
            <w:hideMark/>
          </w:tcPr>
          <w:p w14:paraId="28131426" w14:textId="2EDA0EBF" w:rsidR="00785AA0" w:rsidRPr="0055600B" w:rsidRDefault="00785AA0" w:rsidP="00785AA0">
            <w:pPr>
              <w:jc w:val="both"/>
              <w:rPr>
                <w:rFonts w:ascii="Arial" w:hAnsi="Arial" w:cs="Arial"/>
                <w:sz w:val="20"/>
              </w:rPr>
            </w:pPr>
            <w:r w:rsidRPr="0055600B">
              <w:rPr>
                <w:rFonts w:ascii="Arial" w:hAnsi="Arial" w:cs="Arial"/>
                <w:sz w:val="20"/>
              </w:rPr>
              <w:t xml:space="preserve">  </w:t>
            </w:r>
            <w:r w:rsidR="00952489">
              <w:rPr>
                <w:rFonts w:ascii="Arial" w:hAnsi="Arial" w:cs="Arial"/>
                <w:sz w:val="20"/>
              </w:rPr>
              <w:t>35</w:t>
            </w:r>
            <w:r w:rsidRPr="0055600B">
              <w:rPr>
                <w:rFonts w:ascii="Arial" w:hAnsi="Arial" w:cs="Arial"/>
                <w:sz w:val="20"/>
              </w:rPr>
              <w:t>.</w:t>
            </w:r>
          </w:p>
        </w:tc>
        <w:tc>
          <w:tcPr>
            <w:tcW w:w="2924" w:type="dxa"/>
          </w:tcPr>
          <w:p w14:paraId="7EF8CDEB" w14:textId="1682B39C" w:rsidR="00785AA0" w:rsidRPr="0055600B" w:rsidRDefault="00785AA0" w:rsidP="00785AA0">
            <w:pPr>
              <w:jc w:val="both"/>
              <w:rPr>
                <w:rFonts w:ascii="Arial" w:hAnsi="Arial" w:cs="Arial"/>
                <w:sz w:val="20"/>
              </w:rPr>
            </w:pPr>
            <w:r w:rsidRPr="00267B2F">
              <w:t>Žibintų reguliavimas</w:t>
            </w:r>
          </w:p>
        </w:tc>
        <w:tc>
          <w:tcPr>
            <w:tcW w:w="1851" w:type="dxa"/>
            <w:gridSpan w:val="2"/>
          </w:tcPr>
          <w:p w14:paraId="2A00A197" w14:textId="2F31244A" w:rsidR="00785AA0" w:rsidRPr="004C5420" w:rsidRDefault="00785AA0" w:rsidP="00785AA0">
            <w:pPr>
              <w:jc w:val="center"/>
              <w:rPr>
                <w:rFonts w:ascii="Arial" w:hAnsi="Arial" w:cs="Arial"/>
                <w:sz w:val="22"/>
                <w:szCs w:val="22"/>
              </w:rPr>
            </w:pPr>
            <w:r w:rsidRPr="00267B2F">
              <w:t>3</w:t>
            </w:r>
          </w:p>
        </w:tc>
        <w:tc>
          <w:tcPr>
            <w:tcW w:w="1842" w:type="dxa"/>
          </w:tcPr>
          <w:p w14:paraId="7543E303" w14:textId="77777777" w:rsidR="00785AA0" w:rsidRPr="004C5420" w:rsidRDefault="00785AA0" w:rsidP="00785AA0">
            <w:pPr>
              <w:jc w:val="both"/>
              <w:rPr>
                <w:rFonts w:ascii="Arial" w:hAnsi="Arial" w:cs="Arial"/>
                <w:sz w:val="22"/>
                <w:szCs w:val="22"/>
              </w:rPr>
            </w:pPr>
          </w:p>
        </w:tc>
        <w:tc>
          <w:tcPr>
            <w:tcW w:w="1418" w:type="dxa"/>
          </w:tcPr>
          <w:p w14:paraId="4868DD08" w14:textId="77777777" w:rsidR="00785AA0" w:rsidRPr="004C5420" w:rsidRDefault="00785AA0" w:rsidP="00785AA0">
            <w:pPr>
              <w:jc w:val="both"/>
              <w:rPr>
                <w:rFonts w:ascii="Arial" w:hAnsi="Arial" w:cs="Arial"/>
                <w:sz w:val="22"/>
                <w:szCs w:val="22"/>
              </w:rPr>
            </w:pPr>
          </w:p>
        </w:tc>
      </w:tr>
      <w:tr w:rsidR="00785AA0" w:rsidRPr="004C5420" w14:paraId="4D79FDFF" w14:textId="77777777" w:rsidTr="001140DE">
        <w:trPr>
          <w:trHeight w:val="270"/>
        </w:trPr>
        <w:tc>
          <w:tcPr>
            <w:tcW w:w="749" w:type="dxa"/>
            <w:hideMark/>
          </w:tcPr>
          <w:p w14:paraId="2B7969DB" w14:textId="49ABA2C1" w:rsidR="00785AA0" w:rsidRPr="0055600B" w:rsidRDefault="00785AA0" w:rsidP="00785AA0">
            <w:pPr>
              <w:jc w:val="both"/>
              <w:rPr>
                <w:rFonts w:ascii="Arial" w:hAnsi="Arial" w:cs="Arial"/>
                <w:sz w:val="20"/>
              </w:rPr>
            </w:pPr>
            <w:r w:rsidRPr="0055600B">
              <w:rPr>
                <w:rFonts w:ascii="Arial" w:hAnsi="Arial" w:cs="Arial"/>
                <w:sz w:val="20"/>
              </w:rPr>
              <w:t xml:space="preserve">  </w:t>
            </w:r>
            <w:r w:rsidR="00952489">
              <w:rPr>
                <w:rFonts w:ascii="Arial" w:hAnsi="Arial" w:cs="Arial"/>
                <w:sz w:val="20"/>
              </w:rPr>
              <w:t>36</w:t>
            </w:r>
            <w:r w:rsidRPr="0055600B">
              <w:rPr>
                <w:rFonts w:ascii="Arial" w:hAnsi="Arial" w:cs="Arial"/>
                <w:sz w:val="20"/>
              </w:rPr>
              <w:t>.</w:t>
            </w:r>
          </w:p>
        </w:tc>
        <w:tc>
          <w:tcPr>
            <w:tcW w:w="2924" w:type="dxa"/>
          </w:tcPr>
          <w:p w14:paraId="6BDEC71B" w14:textId="3156625F" w:rsidR="00785AA0" w:rsidRPr="0055600B" w:rsidRDefault="00785AA0" w:rsidP="00785AA0">
            <w:pPr>
              <w:jc w:val="both"/>
              <w:rPr>
                <w:rFonts w:ascii="Arial" w:hAnsi="Arial" w:cs="Arial"/>
                <w:sz w:val="20"/>
              </w:rPr>
            </w:pPr>
            <w:r w:rsidRPr="00267B2F">
              <w:t>Generatoriaus remontas</w:t>
            </w:r>
          </w:p>
        </w:tc>
        <w:tc>
          <w:tcPr>
            <w:tcW w:w="1851" w:type="dxa"/>
            <w:gridSpan w:val="2"/>
          </w:tcPr>
          <w:p w14:paraId="5C893AC3" w14:textId="5A08AC14" w:rsidR="00785AA0" w:rsidRPr="004C5420" w:rsidRDefault="00785AA0" w:rsidP="00785AA0">
            <w:pPr>
              <w:jc w:val="center"/>
              <w:rPr>
                <w:rFonts w:ascii="Arial" w:hAnsi="Arial" w:cs="Arial"/>
                <w:sz w:val="22"/>
                <w:szCs w:val="22"/>
              </w:rPr>
            </w:pPr>
            <w:r w:rsidRPr="00267B2F">
              <w:t>2</w:t>
            </w:r>
          </w:p>
        </w:tc>
        <w:tc>
          <w:tcPr>
            <w:tcW w:w="1842" w:type="dxa"/>
          </w:tcPr>
          <w:p w14:paraId="17A030AC" w14:textId="77777777" w:rsidR="00785AA0" w:rsidRPr="004C5420" w:rsidRDefault="00785AA0" w:rsidP="00785AA0">
            <w:pPr>
              <w:jc w:val="both"/>
              <w:rPr>
                <w:rFonts w:ascii="Arial" w:hAnsi="Arial" w:cs="Arial"/>
                <w:sz w:val="22"/>
                <w:szCs w:val="22"/>
              </w:rPr>
            </w:pPr>
          </w:p>
        </w:tc>
        <w:tc>
          <w:tcPr>
            <w:tcW w:w="1418" w:type="dxa"/>
          </w:tcPr>
          <w:p w14:paraId="7777E430" w14:textId="77777777" w:rsidR="00785AA0" w:rsidRPr="004C5420" w:rsidRDefault="00785AA0" w:rsidP="00785AA0">
            <w:pPr>
              <w:jc w:val="both"/>
              <w:rPr>
                <w:rFonts w:ascii="Arial" w:hAnsi="Arial" w:cs="Arial"/>
                <w:sz w:val="22"/>
                <w:szCs w:val="22"/>
              </w:rPr>
            </w:pPr>
          </w:p>
        </w:tc>
      </w:tr>
      <w:tr w:rsidR="00785AA0" w:rsidRPr="004C5420" w14:paraId="3DA8886A" w14:textId="77777777" w:rsidTr="001140DE">
        <w:trPr>
          <w:trHeight w:val="180"/>
        </w:trPr>
        <w:tc>
          <w:tcPr>
            <w:tcW w:w="749" w:type="dxa"/>
            <w:hideMark/>
          </w:tcPr>
          <w:p w14:paraId="5C120384" w14:textId="6D93B8F8" w:rsidR="00785AA0" w:rsidRPr="0055600B" w:rsidRDefault="00785AA0" w:rsidP="00785AA0">
            <w:pPr>
              <w:jc w:val="both"/>
              <w:rPr>
                <w:rFonts w:ascii="Arial" w:hAnsi="Arial" w:cs="Arial"/>
                <w:sz w:val="20"/>
              </w:rPr>
            </w:pPr>
            <w:r w:rsidRPr="0055600B">
              <w:rPr>
                <w:rFonts w:ascii="Arial" w:hAnsi="Arial" w:cs="Arial"/>
                <w:sz w:val="20"/>
              </w:rPr>
              <w:t xml:space="preserve">  </w:t>
            </w:r>
            <w:r w:rsidR="00952489">
              <w:rPr>
                <w:rFonts w:ascii="Arial" w:hAnsi="Arial" w:cs="Arial"/>
                <w:sz w:val="20"/>
              </w:rPr>
              <w:t>37</w:t>
            </w:r>
            <w:r w:rsidRPr="0055600B">
              <w:rPr>
                <w:rFonts w:ascii="Arial" w:hAnsi="Arial" w:cs="Arial"/>
                <w:sz w:val="20"/>
              </w:rPr>
              <w:t>.</w:t>
            </w:r>
          </w:p>
        </w:tc>
        <w:tc>
          <w:tcPr>
            <w:tcW w:w="2924" w:type="dxa"/>
          </w:tcPr>
          <w:p w14:paraId="3A1DBDAA" w14:textId="3851E1C5" w:rsidR="00785AA0" w:rsidRPr="0055600B" w:rsidRDefault="00785AA0" w:rsidP="00785AA0">
            <w:pPr>
              <w:jc w:val="both"/>
              <w:rPr>
                <w:rFonts w:ascii="Arial" w:hAnsi="Arial" w:cs="Arial"/>
                <w:sz w:val="20"/>
              </w:rPr>
            </w:pPr>
            <w:r w:rsidRPr="00267B2F">
              <w:t>Starterio remontas ir starteris</w:t>
            </w:r>
          </w:p>
        </w:tc>
        <w:tc>
          <w:tcPr>
            <w:tcW w:w="1851" w:type="dxa"/>
            <w:gridSpan w:val="2"/>
          </w:tcPr>
          <w:p w14:paraId="2201ED04" w14:textId="384F21CD" w:rsidR="00785AA0" w:rsidRPr="004C5420" w:rsidRDefault="00785AA0" w:rsidP="00785AA0">
            <w:pPr>
              <w:jc w:val="center"/>
              <w:rPr>
                <w:rFonts w:ascii="Arial" w:hAnsi="Arial" w:cs="Arial"/>
                <w:sz w:val="22"/>
                <w:szCs w:val="22"/>
              </w:rPr>
            </w:pPr>
            <w:r w:rsidRPr="00267B2F">
              <w:t>2</w:t>
            </w:r>
          </w:p>
        </w:tc>
        <w:tc>
          <w:tcPr>
            <w:tcW w:w="1842" w:type="dxa"/>
          </w:tcPr>
          <w:p w14:paraId="3EEE6627" w14:textId="77777777" w:rsidR="00785AA0" w:rsidRPr="004C5420" w:rsidRDefault="00785AA0" w:rsidP="00785AA0">
            <w:pPr>
              <w:jc w:val="both"/>
              <w:rPr>
                <w:rFonts w:ascii="Arial" w:hAnsi="Arial" w:cs="Arial"/>
                <w:sz w:val="22"/>
                <w:szCs w:val="22"/>
              </w:rPr>
            </w:pPr>
          </w:p>
        </w:tc>
        <w:tc>
          <w:tcPr>
            <w:tcW w:w="1418" w:type="dxa"/>
          </w:tcPr>
          <w:p w14:paraId="5AD1CCBE" w14:textId="77777777" w:rsidR="00785AA0" w:rsidRPr="004C5420" w:rsidRDefault="00785AA0" w:rsidP="00785AA0">
            <w:pPr>
              <w:jc w:val="both"/>
              <w:rPr>
                <w:rFonts w:ascii="Arial" w:hAnsi="Arial" w:cs="Arial"/>
                <w:sz w:val="22"/>
                <w:szCs w:val="22"/>
              </w:rPr>
            </w:pPr>
          </w:p>
        </w:tc>
      </w:tr>
      <w:tr w:rsidR="0035794E" w:rsidRPr="004C5420" w14:paraId="0422249A" w14:textId="77777777" w:rsidTr="001140DE">
        <w:trPr>
          <w:trHeight w:val="180"/>
        </w:trPr>
        <w:tc>
          <w:tcPr>
            <w:tcW w:w="7366" w:type="dxa"/>
            <w:gridSpan w:val="5"/>
          </w:tcPr>
          <w:p w14:paraId="2F27D3D7" w14:textId="253AC739" w:rsidR="0035794E" w:rsidRPr="0055600B" w:rsidRDefault="0035794E" w:rsidP="0055600B">
            <w:pPr>
              <w:jc w:val="right"/>
              <w:rPr>
                <w:rFonts w:ascii="Arial" w:hAnsi="Arial" w:cs="Arial"/>
                <w:b/>
                <w:bCs/>
                <w:sz w:val="20"/>
              </w:rPr>
            </w:pPr>
            <w:r w:rsidRPr="0055600B">
              <w:rPr>
                <w:rFonts w:ascii="Arial" w:hAnsi="Arial" w:cs="Arial"/>
                <w:b/>
                <w:bCs/>
                <w:sz w:val="20"/>
              </w:rPr>
              <w:t xml:space="preserve">                                                                                   </w:t>
            </w:r>
            <w:r w:rsidR="001526A4" w:rsidRPr="0055600B">
              <w:rPr>
                <w:rFonts w:ascii="Arial" w:hAnsi="Arial" w:cs="Arial"/>
                <w:b/>
                <w:bCs/>
                <w:sz w:val="20"/>
              </w:rPr>
              <w:t xml:space="preserve">Suma be </w:t>
            </w:r>
            <w:r w:rsidRPr="0055600B">
              <w:rPr>
                <w:rFonts w:ascii="Arial" w:hAnsi="Arial" w:cs="Arial"/>
                <w:b/>
                <w:bCs/>
                <w:sz w:val="20"/>
              </w:rPr>
              <w:t>PVM Eur.</w:t>
            </w:r>
          </w:p>
        </w:tc>
        <w:tc>
          <w:tcPr>
            <w:tcW w:w="1418" w:type="dxa"/>
          </w:tcPr>
          <w:p w14:paraId="25F6B247" w14:textId="77777777" w:rsidR="0035794E" w:rsidRPr="001526A4" w:rsidRDefault="0035794E" w:rsidP="00E0277E">
            <w:pPr>
              <w:jc w:val="both"/>
              <w:rPr>
                <w:rFonts w:ascii="Arial" w:hAnsi="Arial" w:cs="Arial"/>
                <w:sz w:val="22"/>
                <w:szCs w:val="22"/>
              </w:rPr>
            </w:pPr>
          </w:p>
        </w:tc>
      </w:tr>
      <w:tr w:rsidR="001526A4" w:rsidRPr="004C5420" w14:paraId="7B7C8A62" w14:textId="77777777" w:rsidTr="001140DE">
        <w:trPr>
          <w:trHeight w:val="180"/>
        </w:trPr>
        <w:tc>
          <w:tcPr>
            <w:tcW w:w="7366" w:type="dxa"/>
            <w:gridSpan w:val="5"/>
          </w:tcPr>
          <w:p w14:paraId="7915553E" w14:textId="4BAD5749" w:rsidR="001526A4" w:rsidRPr="0055600B" w:rsidRDefault="001526A4" w:rsidP="0055600B">
            <w:pPr>
              <w:jc w:val="right"/>
              <w:rPr>
                <w:rFonts w:ascii="Arial" w:hAnsi="Arial" w:cs="Arial"/>
                <w:b/>
                <w:bCs/>
                <w:sz w:val="20"/>
              </w:rPr>
            </w:pPr>
            <w:r w:rsidRPr="0055600B">
              <w:rPr>
                <w:rFonts w:ascii="Arial" w:hAnsi="Arial" w:cs="Arial"/>
                <w:b/>
                <w:bCs/>
                <w:sz w:val="20"/>
              </w:rPr>
              <w:t xml:space="preserve">                                                                                           PVM suma Eur.</w:t>
            </w:r>
          </w:p>
        </w:tc>
        <w:tc>
          <w:tcPr>
            <w:tcW w:w="1418" w:type="dxa"/>
          </w:tcPr>
          <w:p w14:paraId="42741CAA" w14:textId="77777777" w:rsidR="001526A4" w:rsidRPr="004C5420" w:rsidRDefault="001526A4" w:rsidP="00E0277E">
            <w:pPr>
              <w:jc w:val="both"/>
              <w:rPr>
                <w:rFonts w:ascii="Arial" w:hAnsi="Arial" w:cs="Arial"/>
                <w:sz w:val="22"/>
                <w:szCs w:val="22"/>
              </w:rPr>
            </w:pPr>
          </w:p>
        </w:tc>
      </w:tr>
      <w:tr w:rsidR="001526A4" w:rsidRPr="004C5420" w14:paraId="5EB7FE58" w14:textId="77777777" w:rsidTr="001140DE">
        <w:trPr>
          <w:trHeight w:val="180"/>
        </w:trPr>
        <w:tc>
          <w:tcPr>
            <w:tcW w:w="7366" w:type="dxa"/>
            <w:gridSpan w:val="5"/>
          </w:tcPr>
          <w:p w14:paraId="35591E9B" w14:textId="47E42E09" w:rsidR="001526A4" w:rsidRPr="0055600B" w:rsidRDefault="001526A4" w:rsidP="0055600B">
            <w:pPr>
              <w:jc w:val="right"/>
              <w:rPr>
                <w:rFonts w:ascii="Arial" w:hAnsi="Arial" w:cs="Arial"/>
                <w:b/>
                <w:bCs/>
                <w:sz w:val="20"/>
              </w:rPr>
            </w:pPr>
            <w:r w:rsidRPr="0055600B">
              <w:rPr>
                <w:rFonts w:ascii="Arial" w:hAnsi="Arial" w:cs="Arial"/>
                <w:b/>
                <w:bCs/>
                <w:sz w:val="20"/>
              </w:rPr>
              <w:t xml:space="preserve">                                                                          Iš viso suma su PVM Eur.</w:t>
            </w:r>
          </w:p>
        </w:tc>
        <w:tc>
          <w:tcPr>
            <w:tcW w:w="1418" w:type="dxa"/>
          </w:tcPr>
          <w:p w14:paraId="36F7E279" w14:textId="77777777" w:rsidR="001526A4" w:rsidRPr="004C5420" w:rsidRDefault="001526A4" w:rsidP="00E0277E">
            <w:pPr>
              <w:jc w:val="both"/>
              <w:rPr>
                <w:rFonts w:ascii="Arial" w:hAnsi="Arial" w:cs="Arial"/>
                <w:sz w:val="22"/>
                <w:szCs w:val="22"/>
              </w:rPr>
            </w:pPr>
          </w:p>
        </w:tc>
      </w:tr>
    </w:tbl>
    <w:p w14:paraId="21187DC6" w14:textId="77777777" w:rsidR="002748AE" w:rsidRDefault="002748AE" w:rsidP="002748AE">
      <w:pPr>
        <w:jc w:val="both"/>
        <w:rPr>
          <w:sz w:val="22"/>
          <w:szCs w:val="22"/>
        </w:rPr>
      </w:pPr>
    </w:p>
    <w:p w14:paraId="439DC76E" w14:textId="77777777" w:rsidR="002748AE" w:rsidRPr="009E7300" w:rsidRDefault="002748AE" w:rsidP="002748AE">
      <w:pPr>
        <w:jc w:val="both"/>
        <w:rPr>
          <w:sz w:val="22"/>
          <w:szCs w:val="22"/>
        </w:rPr>
      </w:pPr>
    </w:p>
    <w:p w14:paraId="5DB04DF3" w14:textId="4A27CE0B" w:rsidR="002748AE" w:rsidRPr="004B5208" w:rsidRDefault="002748AE" w:rsidP="004C5420">
      <w:pPr>
        <w:jc w:val="center"/>
        <w:rPr>
          <w:rFonts w:ascii="Arial" w:hAnsi="Arial" w:cs="Arial"/>
          <w:b/>
          <w:sz w:val="22"/>
          <w:szCs w:val="22"/>
        </w:rPr>
      </w:pPr>
      <w:r w:rsidRPr="004B5208">
        <w:rPr>
          <w:rFonts w:ascii="Arial" w:hAnsi="Arial" w:cs="Arial"/>
          <w:b/>
          <w:sz w:val="22"/>
          <w:szCs w:val="22"/>
        </w:rPr>
        <w:t>CITROEN BERLINGO 2018 m. 1.5 cm</w:t>
      </w:r>
      <w:r w:rsidRPr="004B5208">
        <w:rPr>
          <w:rFonts w:ascii="Arial" w:hAnsi="Arial" w:cs="Arial"/>
          <w:b/>
          <w:sz w:val="22"/>
          <w:szCs w:val="22"/>
          <w:vertAlign w:val="superscript"/>
        </w:rPr>
        <w:t xml:space="preserve">3  </w:t>
      </w:r>
      <w:r w:rsidRPr="004B5208">
        <w:rPr>
          <w:rFonts w:ascii="Arial" w:hAnsi="Arial" w:cs="Arial"/>
          <w:b/>
          <w:sz w:val="22"/>
          <w:szCs w:val="22"/>
        </w:rPr>
        <w:t>56</w:t>
      </w:r>
      <w:r w:rsidRPr="004B5208">
        <w:rPr>
          <w:rFonts w:ascii="Arial" w:hAnsi="Arial" w:cs="Arial"/>
          <w:b/>
          <w:sz w:val="22"/>
          <w:szCs w:val="22"/>
          <w:vertAlign w:val="superscript"/>
        </w:rPr>
        <w:t xml:space="preserve">  </w:t>
      </w:r>
      <w:r w:rsidRPr="004B5208">
        <w:rPr>
          <w:rFonts w:ascii="Arial" w:hAnsi="Arial" w:cs="Arial"/>
          <w:b/>
          <w:sz w:val="22"/>
          <w:szCs w:val="22"/>
        </w:rPr>
        <w:t>kW</w:t>
      </w:r>
      <w:r w:rsidR="004C5420" w:rsidRPr="004B5208">
        <w:rPr>
          <w:rFonts w:ascii="Arial" w:hAnsi="Arial" w:cs="Arial"/>
          <w:b/>
          <w:sz w:val="22"/>
          <w:szCs w:val="22"/>
        </w:rPr>
        <w:t xml:space="preserve"> </w:t>
      </w:r>
      <w:r w:rsidRPr="004B5208">
        <w:rPr>
          <w:rFonts w:ascii="Arial" w:hAnsi="Arial" w:cs="Arial"/>
          <w:b/>
          <w:sz w:val="22"/>
          <w:szCs w:val="22"/>
        </w:rPr>
        <w:t>(Dyzelinas)</w:t>
      </w:r>
    </w:p>
    <w:p w14:paraId="4FAB52FF" w14:textId="77777777" w:rsidR="002748AE" w:rsidRPr="004B5208" w:rsidRDefault="002748AE" w:rsidP="002748AE">
      <w:pPr>
        <w:jc w:val="center"/>
        <w:rPr>
          <w:rFonts w:ascii="Arial" w:hAnsi="Arial" w:cs="Arial"/>
          <w:b/>
          <w:sz w:val="22"/>
          <w:szCs w:val="22"/>
        </w:rPr>
      </w:pPr>
    </w:p>
    <w:p w14:paraId="7A9BD3CE" w14:textId="2AC34796" w:rsidR="002748AE" w:rsidRPr="008D7DB5" w:rsidRDefault="00631CE0" w:rsidP="002748AE">
      <w:pPr>
        <w:rPr>
          <w:rFonts w:ascii="Arial" w:hAnsi="Arial" w:cs="Arial"/>
          <w:b/>
          <w:sz w:val="18"/>
          <w:szCs w:val="18"/>
        </w:rPr>
      </w:pPr>
      <w:r w:rsidRPr="008D7DB5">
        <w:rPr>
          <w:rFonts w:ascii="Arial" w:hAnsi="Arial" w:cs="Arial"/>
          <w:b/>
          <w:sz w:val="18"/>
          <w:szCs w:val="18"/>
        </w:rPr>
        <w:t xml:space="preserve">5 </w:t>
      </w:r>
      <w:r w:rsidR="002748AE" w:rsidRPr="008D7DB5">
        <w:rPr>
          <w:rFonts w:ascii="Arial" w:hAnsi="Arial" w:cs="Arial"/>
          <w:b/>
          <w:sz w:val="18"/>
          <w:szCs w:val="18"/>
        </w:rPr>
        <w:t>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924"/>
        <w:gridCol w:w="19"/>
        <w:gridCol w:w="1832"/>
        <w:gridCol w:w="1842"/>
        <w:gridCol w:w="1418"/>
      </w:tblGrid>
      <w:tr w:rsidR="00631CE0" w:rsidRPr="009E7300" w14:paraId="597F861D" w14:textId="77777777" w:rsidTr="001140DE">
        <w:tc>
          <w:tcPr>
            <w:tcW w:w="749" w:type="dxa"/>
            <w:hideMark/>
          </w:tcPr>
          <w:p w14:paraId="47197781" w14:textId="77777777" w:rsidR="00631CE0" w:rsidRPr="008D7DB5" w:rsidRDefault="00631CE0" w:rsidP="00631CE0">
            <w:pPr>
              <w:jc w:val="center"/>
              <w:rPr>
                <w:rFonts w:ascii="Arial" w:hAnsi="Arial" w:cs="Arial"/>
                <w:b/>
                <w:sz w:val="20"/>
                <w:lang w:val="pt-BR"/>
              </w:rPr>
            </w:pPr>
          </w:p>
          <w:p w14:paraId="370A5878" w14:textId="77777777" w:rsidR="00631CE0" w:rsidRPr="008D7DB5" w:rsidRDefault="00631CE0" w:rsidP="00631CE0">
            <w:pPr>
              <w:jc w:val="center"/>
              <w:rPr>
                <w:rFonts w:ascii="Arial" w:hAnsi="Arial" w:cs="Arial"/>
                <w:b/>
                <w:sz w:val="20"/>
              </w:rPr>
            </w:pPr>
            <w:r w:rsidRPr="008D7DB5">
              <w:rPr>
                <w:rFonts w:ascii="Arial" w:hAnsi="Arial" w:cs="Arial"/>
                <w:b/>
                <w:sz w:val="20"/>
              </w:rPr>
              <w:t>Eil. Nr.</w:t>
            </w:r>
          </w:p>
        </w:tc>
        <w:tc>
          <w:tcPr>
            <w:tcW w:w="2943" w:type="dxa"/>
            <w:gridSpan w:val="2"/>
            <w:hideMark/>
          </w:tcPr>
          <w:p w14:paraId="22F0CDCF" w14:textId="77777777" w:rsidR="00631CE0" w:rsidRPr="008D7DB5" w:rsidRDefault="00631CE0" w:rsidP="00631CE0">
            <w:pPr>
              <w:jc w:val="center"/>
              <w:rPr>
                <w:rFonts w:ascii="Arial" w:hAnsi="Arial" w:cs="Arial"/>
                <w:b/>
                <w:sz w:val="20"/>
              </w:rPr>
            </w:pPr>
            <w:r w:rsidRPr="008D7DB5">
              <w:rPr>
                <w:rFonts w:ascii="Arial" w:hAnsi="Arial" w:cs="Arial"/>
                <w:b/>
                <w:sz w:val="20"/>
              </w:rPr>
              <w:t xml:space="preserve">Remonto paslaugų ir automobilių detalių pavadinimai </w:t>
            </w:r>
          </w:p>
        </w:tc>
        <w:tc>
          <w:tcPr>
            <w:tcW w:w="1832" w:type="dxa"/>
            <w:vAlign w:val="center"/>
            <w:hideMark/>
          </w:tcPr>
          <w:p w14:paraId="35114F95" w14:textId="77777777" w:rsidR="00631CE0" w:rsidRPr="008D7DB5" w:rsidRDefault="00631CE0" w:rsidP="00631CE0">
            <w:pPr>
              <w:jc w:val="center"/>
              <w:rPr>
                <w:rFonts w:ascii="Arial" w:hAnsi="Arial" w:cs="Arial"/>
                <w:b/>
                <w:bCs/>
                <w:sz w:val="20"/>
              </w:rPr>
            </w:pPr>
            <w:r w:rsidRPr="008D7DB5">
              <w:rPr>
                <w:rFonts w:ascii="Arial" w:hAnsi="Arial" w:cs="Arial"/>
                <w:b/>
                <w:bCs/>
                <w:sz w:val="20"/>
              </w:rPr>
              <w:t>Orientacinis kiekis</w:t>
            </w:r>
          </w:p>
          <w:p w14:paraId="3C5A87C8" w14:textId="7426EA2E" w:rsidR="00631CE0" w:rsidRPr="008D7DB5" w:rsidRDefault="00631CE0" w:rsidP="00631CE0">
            <w:pPr>
              <w:jc w:val="center"/>
              <w:rPr>
                <w:rFonts w:ascii="Arial" w:hAnsi="Arial" w:cs="Arial"/>
                <w:b/>
                <w:sz w:val="20"/>
              </w:rPr>
            </w:pPr>
            <w:r w:rsidRPr="008D7DB5">
              <w:rPr>
                <w:rFonts w:ascii="Arial" w:hAnsi="Arial" w:cs="Arial"/>
                <w:b/>
                <w:bCs/>
                <w:sz w:val="20"/>
              </w:rPr>
              <w:t>(3 metams)</w:t>
            </w:r>
          </w:p>
        </w:tc>
        <w:tc>
          <w:tcPr>
            <w:tcW w:w="1842" w:type="dxa"/>
            <w:hideMark/>
          </w:tcPr>
          <w:p w14:paraId="525408EF" w14:textId="21947524" w:rsidR="00631CE0" w:rsidRPr="008D7DB5" w:rsidRDefault="00631CE0" w:rsidP="00631CE0">
            <w:pPr>
              <w:jc w:val="center"/>
              <w:rPr>
                <w:rFonts w:ascii="Arial" w:hAnsi="Arial" w:cs="Arial"/>
                <w:b/>
                <w:sz w:val="20"/>
              </w:rPr>
            </w:pPr>
            <w:r w:rsidRPr="008D7DB5">
              <w:rPr>
                <w:rFonts w:ascii="Arial" w:hAnsi="Arial" w:cs="Arial"/>
                <w:b/>
                <w:bCs/>
                <w:sz w:val="20"/>
              </w:rPr>
              <w:t xml:space="preserve">Įkainis Eur </w:t>
            </w:r>
            <w:r w:rsidR="00292DE8">
              <w:rPr>
                <w:rFonts w:ascii="Arial" w:hAnsi="Arial" w:cs="Arial"/>
                <w:b/>
                <w:bCs/>
                <w:sz w:val="20"/>
              </w:rPr>
              <w:t>be</w:t>
            </w:r>
            <w:r w:rsidRPr="008D7DB5">
              <w:rPr>
                <w:rFonts w:ascii="Arial" w:hAnsi="Arial" w:cs="Arial"/>
                <w:b/>
                <w:bCs/>
                <w:sz w:val="20"/>
              </w:rPr>
              <w:t xml:space="preserve"> _____ % PVM už mato vnt.</w:t>
            </w:r>
          </w:p>
        </w:tc>
        <w:tc>
          <w:tcPr>
            <w:tcW w:w="1418" w:type="dxa"/>
          </w:tcPr>
          <w:p w14:paraId="1123A572" w14:textId="143AC08A" w:rsidR="00631CE0" w:rsidRPr="008D7DB5" w:rsidRDefault="00631CE0" w:rsidP="00631CE0">
            <w:pPr>
              <w:jc w:val="center"/>
              <w:rPr>
                <w:rFonts w:ascii="Arial" w:hAnsi="Arial" w:cs="Arial"/>
                <w:b/>
                <w:bCs/>
                <w:sz w:val="20"/>
              </w:rPr>
            </w:pPr>
            <w:r w:rsidRPr="008D7DB5">
              <w:rPr>
                <w:rFonts w:ascii="Arial" w:hAnsi="Arial" w:cs="Arial"/>
                <w:b/>
                <w:bCs/>
                <w:sz w:val="20"/>
              </w:rPr>
              <w:t xml:space="preserve">Kaina Eur </w:t>
            </w:r>
            <w:r w:rsidR="00292DE8">
              <w:rPr>
                <w:rFonts w:ascii="Arial" w:hAnsi="Arial" w:cs="Arial"/>
                <w:b/>
                <w:bCs/>
                <w:sz w:val="20"/>
              </w:rPr>
              <w:t>be</w:t>
            </w:r>
            <w:r w:rsidRPr="008D7DB5">
              <w:rPr>
                <w:rFonts w:ascii="Arial" w:hAnsi="Arial" w:cs="Arial"/>
                <w:b/>
                <w:bCs/>
                <w:sz w:val="20"/>
              </w:rPr>
              <w:t xml:space="preserve"> PVM </w:t>
            </w:r>
          </w:p>
          <w:p w14:paraId="7CE788FE" w14:textId="1F8ED04C" w:rsidR="00631CE0" w:rsidRPr="008D7DB5" w:rsidRDefault="00631CE0" w:rsidP="00631CE0">
            <w:pPr>
              <w:tabs>
                <w:tab w:val="left" w:pos="2018"/>
              </w:tabs>
              <w:jc w:val="center"/>
              <w:rPr>
                <w:rFonts w:ascii="Arial" w:hAnsi="Arial" w:cs="Arial"/>
                <w:b/>
                <w:sz w:val="20"/>
              </w:rPr>
            </w:pPr>
            <w:r w:rsidRPr="008D7DB5">
              <w:rPr>
                <w:rFonts w:ascii="Arial" w:hAnsi="Arial" w:cs="Arial"/>
                <w:b/>
                <w:bCs/>
                <w:i/>
                <w:sz w:val="20"/>
              </w:rPr>
              <w:t>(3 ir 4 stulpelių sandauga)</w:t>
            </w:r>
          </w:p>
        </w:tc>
      </w:tr>
      <w:tr w:rsidR="004C5420" w:rsidRPr="009E7300" w14:paraId="13B78AFF" w14:textId="77777777" w:rsidTr="001140DE">
        <w:tc>
          <w:tcPr>
            <w:tcW w:w="749" w:type="dxa"/>
            <w:hideMark/>
          </w:tcPr>
          <w:p w14:paraId="0C48DA89" w14:textId="77777777" w:rsidR="004C5420" w:rsidRPr="009E7300" w:rsidRDefault="004C5420" w:rsidP="004C5420">
            <w:pPr>
              <w:jc w:val="center"/>
              <w:rPr>
                <w:sz w:val="22"/>
                <w:szCs w:val="22"/>
              </w:rPr>
            </w:pPr>
            <w:r w:rsidRPr="00C656B5">
              <w:rPr>
                <w:b/>
                <w:sz w:val="22"/>
                <w:szCs w:val="22"/>
              </w:rPr>
              <w:t>1</w:t>
            </w:r>
          </w:p>
        </w:tc>
        <w:tc>
          <w:tcPr>
            <w:tcW w:w="2943" w:type="dxa"/>
            <w:gridSpan w:val="2"/>
            <w:hideMark/>
          </w:tcPr>
          <w:p w14:paraId="61F45EA2" w14:textId="77777777" w:rsidR="004C5420" w:rsidRPr="009E7300" w:rsidRDefault="004C5420" w:rsidP="004C5420">
            <w:pPr>
              <w:jc w:val="center"/>
              <w:rPr>
                <w:sz w:val="22"/>
                <w:szCs w:val="22"/>
              </w:rPr>
            </w:pPr>
            <w:r w:rsidRPr="00C656B5">
              <w:rPr>
                <w:b/>
                <w:sz w:val="22"/>
                <w:szCs w:val="22"/>
              </w:rPr>
              <w:t>2</w:t>
            </w:r>
          </w:p>
        </w:tc>
        <w:tc>
          <w:tcPr>
            <w:tcW w:w="1832" w:type="dxa"/>
            <w:hideMark/>
          </w:tcPr>
          <w:p w14:paraId="76DF54C6" w14:textId="77777777" w:rsidR="004C5420" w:rsidRPr="009E7300" w:rsidRDefault="004C5420" w:rsidP="004C5420">
            <w:pPr>
              <w:jc w:val="center"/>
              <w:rPr>
                <w:sz w:val="22"/>
                <w:szCs w:val="22"/>
              </w:rPr>
            </w:pPr>
            <w:r w:rsidRPr="00C656B5">
              <w:rPr>
                <w:b/>
                <w:sz w:val="22"/>
                <w:szCs w:val="22"/>
              </w:rPr>
              <w:t>3</w:t>
            </w:r>
          </w:p>
        </w:tc>
        <w:tc>
          <w:tcPr>
            <w:tcW w:w="1842" w:type="dxa"/>
            <w:hideMark/>
          </w:tcPr>
          <w:p w14:paraId="70C42DA8" w14:textId="77777777" w:rsidR="004C5420" w:rsidRPr="009E7300" w:rsidRDefault="004C5420" w:rsidP="004C5420">
            <w:pPr>
              <w:jc w:val="center"/>
              <w:rPr>
                <w:sz w:val="22"/>
                <w:szCs w:val="22"/>
              </w:rPr>
            </w:pPr>
            <w:r w:rsidRPr="00C656B5">
              <w:rPr>
                <w:b/>
                <w:sz w:val="22"/>
                <w:szCs w:val="22"/>
              </w:rPr>
              <w:t>4</w:t>
            </w:r>
          </w:p>
        </w:tc>
        <w:tc>
          <w:tcPr>
            <w:tcW w:w="1418" w:type="dxa"/>
          </w:tcPr>
          <w:p w14:paraId="31187E71" w14:textId="0A67AD1E" w:rsidR="004C5420" w:rsidRPr="009E7300" w:rsidRDefault="004C5420" w:rsidP="004C5420">
            <w:pPr>
              <w:jc w:val="center"/>
              <w:rPr>
                <w:sz w:val="22"/>
                <w:szCs w:val="22"/>
              </w:rPr>
            </w:pPr>
            <w:r>
              <w:rPr>
                <w:sz w:val="22"/>
                <w:szCs w:val="22"/>
              </w:rPr>
              <w:t>5</w:t>
            </w:r>
          </w:p>
        </w:tc>
      </w:tr>
      <w:tr w:rsidR="004C5420" w:rsidRPr="009E7300" w14:paraId="7F408F92" w14:textId="77777777" w:rsidTr="001140DE">
        <w:tc>
          <w:tcPr>
            <w:tcW w:w="8784" w:type="dxa"/>
            <w:gridSpan w:val="6"/>
            <w:hideMark/>
          </w:tcPr>
          <w:p w14:paraId="035C193B" w14:textId="77777777" w:rsidR="004C5420" w:rsidRPr="008D7DB5" w:rsidRDefault="004C5420" w:rsidP="004C5420">
            <w:pPr>
              <w:jc w:val="center"/>
              <w:rPr>
                <w:rFonts w:ascii="Arial" w:hAnsi="Arial" w:cs="Arial"/>
                <w:b/>
                <w:sz w:val="22"/>
                <w:szCs w:val="22"/>
              </w:rPr>
            </w:pPr>
            <w:r w:rsidRPr="008D7DB5">
              <w:rPr>
                <w:rFonts w:ascii="Arial" w:hAnsi="Arial" w:cs="Arial"/>
                <w:b/>
                <w:sz w:val="22"/>
                <w:szCs w:val="22"/>
              </w:rPr>
              <w:t>1. Variklio aptarnavimas ir remontas</w:t>
            </w:r>
          </w:p>
        </w:tc>
      </w:tr>
      <w:tr w:rsidR="009A6BAE" w:rsidRPr="009E7300" w14:paraId="0EBDA489" w14:textId="77777777" w:rsidTr="001140DE">
        <w:tc>
          <w:tcPr>
            <w:tcW w:w="749" w:type="dxa"/>
            <w:hideMark/>
          </w:tcPr>
          <w:p w14:paraId="6AD0DB82" w14:textId="2A630A21" w:rsidR="009A6BAE" w:rsidRPr="008D7DB5" w:rsidRDefault="009A6BAE" w:rsidP="009A6BAE">
            <w:pPr>
              <w:jc w:val="center"/>
              <w:rPr>
                <w:rFonts w:ascii="Arial" w:hAnsi="Arial" w:cs="Arial"/>
                <w:sz w:val="20"/>
              </w:rPr>
            </w:pPr>
            <w:r w:rsidRPr="00F74B2E">
              <w:rPr>
                <w:rFonts w:ascii="Arial" w:hAnsi="Arial" w:cs="Arial"/>
                <w:sz w:val="20"/>
              </w:rPr>
              <w:t>1.</w:t>
            </w:r>
          </w:p>
        </w:tc>
        <w:tc>
          <w:tcPr>
            <w:tcW w:w="2943" w:type="dxa"/>
            <w:gridSpan w:val="2"/>
            <w:hideMark/>
          </w:tcPr>
          <w:p w14:paraId="6981F3A6" w14:textId="6D5DD88D"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2" w:type="dxa"/>
          </w:tcPr>
          <w:p w14:paraId="396D1706" w14:textId="444996E1" w:rsidR="009A6BAE" w:rsidRPr="009E7300" w:rsidRDefault="009A6BAE" w:rsidP="009A6BAE">
            <w:pPr>
              <w:jc w:val="center"/>
              <w:rPr>
                <w:sz w:val="22"/>
                <w:szCs w:val="22"/>
              </w:rPr>
            </w:pPr>
            <w:r w:rsidRPr="00AA6A7F">
              <w:rPr>
                <w:rFonts w:ascii="Arial" w:hAnsi="Arial" w:cs="Arial"/>
                <w:sz w:val="20"/>
              </w:rPr>
              <w:t>2</w:t>
            </w:r>
          </w:p>
        </w:tc>
        <w:tc>
          <w:tcPr>
            <w:tcW w:w="1842" w:type="dxa"/>
          </w:tcPr>
          <w:p w14:paraId="2919145A" w14:textId="77777777" w:rsidR="009A6BAE" w:rsidRPr="009E7300" w:rsidRDefault="009A6BAE" w:rsidP="009A6BAE">
            <w:pPr>
              <w:jc w:val="both"/>
              <w:rPr>
                <w:sz w:val="22"/>
                <w:szCs w:val="22"/>
              </w:rPr>
            </w:pPr>
          </w:p>
        </w:tc>
        <w:tc>
          <w:tcPr>
            <w:tcW w:w="1418" w:type="dxa"/>
          </w:tcPr>
          <w:p w14:paraId="422E8C00" w14:textId="77777777" w:rsidR="009A6BAE" w:rsidRPr="009E7300" w:rsidRDefault="009A6BAE" w:rsidP="009A6BAE">
            <w:pPr>
              <w:jc w:val="both"/>
              <w:rPr>
                <w:sz w:val="22"/>
                <w:szCs w:val="22"/>
              </w:rPr>
            </w:pPr>
          </w:p>
        </w:tc>
      </w:tr>
      <w:tr w:rsidR="009A6BAE" w:rsidRPr="009E7300" w14:paraId="7D12168F" w14:textId="77777777" w:rsidTr="001140DE">
        <w:tc>
          <w:tcPr>
            <w:tcW w:w="749" w:type="dxa"/>
            <w:hideMark/>
          </w:tcPr>
          <w:p w14:paraId="1C5DC8A7" w14:textId="3DDF4C0B" w:rsidR="009A6BAE" w:rsidRPr="008D7DB5" w:rsidRDefault="009A6BAE" w:rsidP="009A6BAE">
            <w:pPr>
              <w:jc w:val="center"/>
              <w:rPr>
                <w:rFonts w:ascii="Arial" w:hAnsi="Arial" w:cs="Arial"/>
                <w:sz w:val="20"/>
              </w:rPr>
            </w:pPr>
            <w:r w:rsidRPr="00F74B2E">
              <w:rPr>
                <w:rFonts w:ascii="Arial" w:hAnsi="Arial" w:cs="Arial"/>
                <w:sz w:val="20"/>
              </w:rPr>
              <w:t>2.</w:t>
            </w:r>
          </w:p>
        </w:tc>
        <w:tc>
          <w:tcPr>
            <w:tcW w:w="2943" w:type="dxa"/>
            <w:gridSpan w:val="2"/>
            <w:hideMark/>
          </w:tcPr>
          <w:p w14:paraId="54E780F0" w14:textId="3B352158"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832" w:type="dxa"/>
          </w:tcPr>
          <w:p w14:paraId="504A61F6" w14:textId="004CFF78" w:rsidR="009A6BAE" w:rsidRPr="009E7300" w:rsidRDefault="009A6BAE" w:rsidP="009A6BAE">
            <w:pPr>
              <w:jc w:val="center"/>
              <w:rPr>
                <w:sz w:val="22"/>
                <w:szCs w:val="22"/>
              </w:rPr>
            </w:pPr>
            <w:r>
              <w:rPr>
                <w:rFonts w:ascii="Arial" w:hAnsi="Arial" w:cs="Arial"/>
                <w:sz w:val="20"/>
              </w:rPr>
              <w:t>3</w:t>
            </w:r>
          </w:p>
        </w:tc>
        <w:tc>
          <w:tcPr>
            <w:tcW w:w="1842" w:type="dxa"/>
          </w:tcPr>
          <w:p w14:paraId="509CEDFD" w14:textId="77777777" w:rsidR="009A6BAE" w:rsidRPr="009E7300" w:rsidRDefault="009A6BAE" w:rsidP="009A6BAE">
            <w:pPr>
              <w:jc w:val="both"/>
              <w:rPr>
                <w:sz w:val="22"/>
                <w:szCs w:val="22"/>
              </w:rPr>
            </w:pPr>
          </w:p>
        </w:tc>
        <w:tc>
          <w:tcPr>
            <w:tcW w:w="1418" w:type="dxa"/>
          </w:tcPr>
          <w:p w14:paraId="2F62D1A9" w14:textId="77777777" w:rsidR="009A6BAE" w:rsidRPr="009E7300" w:rsidRDefault="009A6BAE" w:rsidP="009A6BAE">
            <w:pPr>
              <w:jc w:val="both"/>
              <w:rPr>
                <w:sz w:val="22"/>
                <w:szCs w:val="22"/>
              </w:rPr>
            </w:pPr>
          </w:p>
        </w:tc>
      </w:tr>
      <w:tr w:rsidR="009A6BAE" w:rsidRPr="009E7300" w14:paraId="00BC67E9" w14:textId="77777777" w:rsidTr="001140DE">
        <w:tc>
          <w:tcPr>
            <w:tcW w:w="749" w:type="dxa"/>
            <w:hideMark/>
          </w:tcPr>
          <w:p w14:paraId="39F867CE" w14:textId="58D22F1E" w:rsidR="009A6BAE" w:rsidRPr="008D7DB5" w:rsidRDefault="009A6BAE" w:rsidP="009A6BAE">
            <w:pPr>
              <w:jc w:val="center"/>
              <w:rPr>
                <w:rFonts w:ascii="Arial" w:hAnsi="Arial" w:cs="Arial"/>
                <w:sz w:val="20"/>
              </w:rPr>
            </w:pPr>
            <w:r w:rsidRPr="00F74B2E">
              <w:rPr>
                <w:rFonts w:ascii="Arial" w:hAnsi="Arial" w:cs="Arial"/>
                <w:sz w:val="20"/>
              </w:rPr>
              <w:t>3.</w:t>
            </w:r>
          </w:p>
        </w:tc>
        <w:tc>
          <w:tcPr>
            <w:tcW w:w="2943" w:type="dxa"/>
            <w:gridSpan w:val="2"/>
            <w:hideMark/>
          </w:tcPr>
          <w:p w14:paraId="09B32D6B" w14:textId="7EE99BB3" w:rsidR="009A6BAE" w:rsidRPr="008D7DB5" w:rsidRDefault="009A6BAE" w:rsidP="009A6BAE">
            <w:pPr>
              <w:shd w:val="clear" w:color="auto" w:fill="FFFFFF"/>
              <w:ind w:left="-85" w:right="-85"/>
              <w:rPr>
                <w:rFonts w:ascii="Arial" w:hAnsi="Arial" w:cs="Arial"/>
                <w:sz w:val="20"/>
              </w:rPr>
            </w:pPr>
            <w:r w:rsidRPr="00F74B2E">
              <w:rPr>
                <w:rFonts w:ascii="Arial" w:hAnsi="Arial" w:cs="Arial"/>
                <w:sz w:val="20"/>
              </w:rPr>
              <w:t>Oro filtro keitimas</w:t>
            </w:r>
            <w:r>
              <w:rPr>
                <w:rFonts w:ascii="Arial" w:hAnsi="Arial" w:cs="Arial"/>
                <w:sz w:val="20"/>
              </w:rPr>
              <w:t xml:space="preserve"> ir oro filtras</w:t>
            </w:r>
          </w:p>
        </w:tc>
        <w:tc>
          <w:tcPr>
            <w:tcW w:w="1832" w:type="dxa"/>
          </w:tcPr>
          <w:p w14:paraId="39E224B5" w14:textId="630714D1" w:rsidR="009A6BAE" w:rsidRPr="009E7300" w:rsidRDefault="009A6BAE" w:rsidP="009A6BAE">
            <w:pPr>
              <w:jc w:val="center"/>
              <w:rPr>
                <w:sz w:val="22"/>
                <w:szCs w:val="22"/>
              </w:rPr>
            </w:pPr>
            <w:r>
              <w:rPr>
                <w:rFonts w:ascii="Arial" w:hAnsi="Arial" w:cs="Arial"/>
                <w:sz w:val="20"/>
              </w:rPr>
              <w:t>6</w:t>
            </w:r>
          </w:p>
        </w:tc>
        <w:tc>
          <w:tcPr>
            <w:tcW w:w="1842" w:type="dxa"/>
          </w:tcPr>
          <w:p w14:paraId="33A70E7E" w14:textId="77777777" w:rsidR="009A6BAE" w:rsidRPr="009E7300" w:rsidRDefault="009A6BAE" w:rsidP="009A6BAE">
            <w:pPr>
              <w:jc w:val="both"/>
              <w:rPr>
                <w:sz w:val="22"/>
                <w:szCs w:val="22"/>
              </w:rPr>
            </w:pPr>
          </w:p>
        </w:tc>
        <w:tc>
          <w:tcPr>
            <w:tcW w:w="1418" w:type="dxa"/>
          </w:tcPr>
          <w:p w14:paraId="2AE3D057" w14:textId="77777777" w:rsidR="009A6BAE" w:rsidRPr="009E7300" w:rsidRDefault="009A6BAE" w:rsidP="009A6BAE">
            <w:pPr>
              <w:jc w:val="both"/>
              <w:rPr>
                <w:sz w:val="22"/>
                <w:szCs w:val="22"/>
              </w:rPr>
            </w:pPr>
          </w:p>
        </w:tc>
      </w:tr>
      <w:tr w:rsidR="009A6BAE" w:rsidRPr="009E7300" w14:paraId="1C61459E" w14:textId="77777777" w:rsidTr="001140DE">
        <w:tc>
          <w:tcPr>
            <w:tcW w:w="749" w:type="dxa"/>
            <w:hideMark/>
          </w:tcPr>
          <w:p w14:paraId="56EB0200" w14:textId="707CF1C4" w:rsidR="009A6BAE" w:rsidRPr="008D7DB5" w:rsidRDefault="009A6BAE" w:rsidP="009A6BAE">
            <w:pPr>
              <w:jc w:val="center"/>
              <w:rPr>
                <w:rFonts w:ascii="Arial" w:hAnsi="Arial" w:cs="Arial"/>
                <w:sz w:val="20"/>
              </w:rPr>
            </w:pPr>
            <w:r w:rsidRPr="00F74B2E">
              <w:rPr>
                <w:rFonts w:ascii="Arial" w:hAnsi="Arial" w:cs="Arial"/>
                <w:sz w:val="20"/>
              </w:rPr>
              <w:t>4.</w:t>
            </w:r>
          </w:p>
        </w:tc>
        <w:tc>
          <w:tcPr>
            <w:tcW w:w="2943" w:type="dxa"/>
            <w:gridSpan w:val="2"/>
            <w:hideMark/>
          </w:tcPr>
          <w:p w14:paraId="10B8A839" w14:textId="225666E5"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832" w:type="dxa"/>
          </w:tcPr>
          <w:p w14:paraId="171A5911" w14:textId="67B6113E" w:rsidR="009A6BAE" w:rsidRPr="009E7300" w:rsidRDefault="009A6BAE" w:rsidP="009A6BAE">
            <w:pPr>
              <w:jc w:val="center"/>
              <w:rPr>
                <w:sz w:val="22"/>
                <w:szCs w:val="22"/>
              </w:rPr>
            </w:pPr>
            <w:r>
              <w:rPr>
                <w:rFonts w:ascii="Arial" w:hAnsi="Arial" w:cs="Arial"/>
                <w:sz w:val="20"/>
              </w:rPr>
              <w:t>6</w:t>
            </w:r>
          </w:p>
        </w:tc>
        <w:tc>
          <w:tcPr>
            <w:tcW w:w="1842" w:type="dxa"/>
          </w:tcPr>
          <w:p w14:paraId="68D7AA27" w14:textId="77777777" w:rsidR="009A6BAE" w:rsidRPr="009E7300" w:rsidRDefault="009A6BAE" w:rsidP="009A6BAE">
            <w:pPr>
              <w:jc w:val="both"/>
              <w:rPr>
                <w:sz w:val="22"/>
                <w:szCs w:val="22"/>
              </w:rPr>
            </w:pPr>
          </w:p>
        </w:tc>
        <w:tc>
          <w:tcPr>
            <w:tcW w:w="1418" w:type="dxa"/>
          </w:tcPr>
          <w:p w14:paraId="34A79739" w14:textId="77777777" w:rsidR="009A6BAE" w:rsidRPr="009E7300" w:rsidRDefault="009A6BAE" w:rsidP="009A6BAE">
            <w:pPr>
              <w:jc w:val="both"/>
              <w:rPr>
                <w:sz w:val="22"/>
                <w:szCs w:val="22"/>
              </w:rPr>
            </w:pPr>
          </w:p>
        </w:tc>
      </w:tr>
      <w:tr w:rsidR="009A6BAE" w:rsidRPr="009E7300" w14:paraId="68873351" w14:textId="77777777" w:rsidTr="001140DE">
        <w:tc>
          <w:tcPr>
            <w:tcW w:w="749" w:type="dxa"/>
            <w:hideMark/>
          </w:tcPr>
          <w:p w14:paraId="5AB8850E" w14:textId="44EC9837" w:rsidR="009A6BAE" w:rsidRPr="008D7DB5" w:rsidRDefault="009A6BAE" w:rsidP="009A6BAE">
            <w:pPr>
              <w:jc w:val="center"/>
              <w:rPr>
                <w:rFonts w:ascii="Arial" w:hAnsi="Arial" w:cs="Arial"/>
                <w:sz w:val="20"/>
              </w:rPr>
            </w:pPr>
            <w:r w:rsidRPr="00F74B2E">
              <w:rPr>
                <w:rFonts w:ascii="Arial" w:hAnsi="Arial" w:cs="Arial"/>
                <w:sz w:val="20"/>
              </w:rPr>
              <w:t>5.</w:t>
            </w:r>
          </w:p>
        </w:tc>
        <w:tc>
          <w:tcPr>
            <w:tcW w:w="2943" w:type="dxa"/>
            <w:gridSpan w:val="2"/>
            <w:hideMark/>
          </w:tcPr>
          <w:p w14:paraId="73D54EF0" w14:textId="426C5D4B"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rPr>
              <w:t>Tepalo filtro keitimas</w:t>
            </w:r>
            <w:r>
              <w:rPr>
                <w:rFonts w:ascii="Arial" w:hAnsi="Arial" w:cs="Arial"/>
                <w:sz w:val="20"/>
              </w:rPr>
              <w:t xml:space="preserve"> ir filtras</w:t>
            </w:r>
          </w:p>
        </w:tc>
        <w:tc>
          <w:tcPr>
            <w:tcW w:w="1832" w:type="dxa"/>
          </w:tcPr>
          <w:p w14:paraId="594239C2" w14:textId="5243DA17" w:rsidR="009A6BAE" w:rsidRPr="009E7300" w:rsidRDefault="009A6BAE" w:rsidP="009A6BAE">
            <w:pPr>
              <w:jc w:val="center"/>
              <w:rPr>
                <w:sz w:val="22"/>
                <w:szCs w:val="22"/>
              </w:rPr>
            </w:pPr>
            <w:r>
              <w:rPr>
                <w:rFonts w:ascii="Arial" w:hAnsi="Arial" w:cs="Arial"/>
                <w:sz w:val="20"/>
              </w:rPr>
              <w:t>6</w:t>
            </w:r>
          </w:p>
        </w:tc>
        <w:tc>
          <w:tcPr>
            <w:tcW w:w="1842" w:type="dxa"/>
          </w:tcPr>
          <w:p w14:paraId="5CAEA8F5" w14:textId="77777777" w:rsidR="009A6BAE" w:rsidRPr="009E7300" w:rsidRDefault="009A6BAE" w:rsidP="009A6BAE">
            <w:pPr>
              <w:jc w:val="both"/>
              <w:rPr>
                <w:sz w:val="22"/>
                <w:szCs w:val="22"/>
              </w:rPr>
            </w:pPr>
          </w:p>
        </w:tc>
        <w:tc>
          <w:tcPr>
            <w:tcW w:w="1418" w:type="dxa"/>
          </w:tcPr>
          <w:p w14:paraId="3394A4E8" w14:textId="77777777" w:rsidR="009A6BAE" w:rsidRPr="009E7300" w:rsidRDefault="009A6BAE" w:rsidP="009A6BAE">
            <w:pPr>
              <w:jc w:val="both"/>
              <w:rPr>
                <w:sz w:val="22"/>
                <w:szCs w:val="22"/>
              </w:rPr>
            </w:pPr>
          </w:p>
        </w:tc>
      </w:tr>
      <w:tr w:rsidR="009A6BAE" w:rsidRPr="009E7300" w14:paraId="2929FF9E" w14:textId="77777777" w:rsidTr="001140DE">
        <w:tc>
          <w:tcPr>
            <w:tcW w:w="749" w:type="dxa"/>
            <w:hideMark/>
          </w:tcPr>
          <w:p w14:paraId="25C89EDE" w14:textId="31F8A4E5" w:rsidR="009A6BAE" w:rsidRPr="008D7DB5" w:rsidRDefault="009A6BAE" w:rsidP="009A6BAE">
            <w:pPr>
              <w:jc w:val="center"/>
              <w:rPr>
                <w:rFonts w:ascii="Arial" w:hAnsi="Arial" w:cs="Arial"/>
                <w:sz w:val="20"/>
              </w:rPr>
            </w:pPr>
            <w:r w:rsidRPr="00F74B2E">
              <w:rPr>
                <w:rFonts w:ascii="Arial" w:hAnsi="Arial" w:cs="Arial"/>
                <w:sz w:val="20"/>
              </w:rPr>
              <w:t>6.</w:t>
            </w:r>
          </w:p>
        </w:tc>
        <w:tc>
          <w:tcPr>
            <w:tcW w:w="2943" w:type="dxa"/>
            <w:gridSpan w:val="2"/>
            <w:hideMark/>
          </w:tcPr>
          <w:p w14:paraId="1C836877" w14:textId="2463CD24"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rPr>
              <w:t>Generatoriaus dirželio keitimas</w:t>
            </w:r>
            <w:r>
              <w:rPr>
                <w:rFonts w:ascii="Arial" w:hAnsi="Arial" w:cs="Arial"/>
                <w:sz w:val="20"/>
              </w:rPr>
              <w:t xml:space="preserve"> ir dirželis</w:t>
            </w:r>
          </w:p>
        </w:tc>
        <w:tc>
          <w:tcPr>
            <w:tcW w:w="1832" w:type="dxa"/>
          </w:tcPr>
          <w:p w14:paraId="784B7172" w14:textId="23C1A8DC" w:rsidR="009A6BAE" w:rsidRPr="009E7300" w:rsidRDefault="009A6BAE" w:rsidP="009A6BAE">
            <w:pPr>
              <w:jc w:val="center"/>
              <w:rPr>
                <w:sz w:val="22"/>
                <w:szCs w:val="22"/>
              </w:rPr>
            </w:pPr>
            <w:r>
              <w:rPr>
                <w:rFonts w:ascii="Arial" w:hAnsi="Arial" w:cs="Arial"/>
                <w:sz w:val="20"/>
              </w:rPr>
              <w:t>2</w:t>
            </w:r>
          </w:p>
        </w:tc>
        <w:tc>
          <w:tcPr>
            <w:tcW w:w="1842" w:type="dxa"/>
          </w:tcPr>
          <w:p w14:paraId="014C28EA" w14:textId="77777777" w:rsidR="009A6BAE" w:rsidRPr="009E7300" w:rsidRDefault="009A6BAE" w:rsidP="009A6BAE">
            <w:pPr>
              <w:jc w:val="both"/>
              <w:rPr>
                <w:sz w:val="22"/>
                <w:szCs w:val="22"/>
              </w:rPr>
            </w:pPr>
          </w:p>
        </w:tc>
        <w:tc>
          <w:tcPr>
            <w:tcW w:w="1418" w:type="dxa"/>
          </w:tcPr>
          <w:p w14:paraId="61CA4E48" w14:textId="77777777" w:rsidR="009A6BAE" w:rsidRPr="009E7300" w:rsidRDefault="009A6BAE" w:rsidP="009A6BAE">
            <w:pPr>
              <w:jc w:val="both"/>
              <w:rPr>
                <w:sz w:val="22"/>
                <w:szCs w:val="22"/>
              </w:rPr>
            </w:pPr>
          </w:p>
        </w:tc>
      </w:tr>
      <w:tr w:rsidR="009A6BAE" w:rsidRPr="009E7300" w14:paraId="35B8EA6B" w14:textId="77777777" w:rsidTr="001140DE">
        <w:tc>
          <w:tcPr>
            <w:tcW w:w="749" w:type="dxa"/>
            <w:hideMark/>
          </w:tcPr>
          <w:p w14:paraId="4B401F13" w14:textId="27C24F5D" w:rsidR="009A6BAE" w:rsidRPr="008D7DB5" w:rsidRDefault="009A6BAE" w:rsidP="009A6BAE">
            <w:pPr>
              <w:jc w:val="center"/>
              <w:rPr>
                <w:rFonts w:ascii="Arial" w:hAnsi="Arial" w:cs="Arial"/>
                <w:sz w:val="20"/>
              </w:rPr>
            </w:pPr>
            <w:r w:rsidRPr="00F74B2E">
              <w:rPr>
                <w:rFonts w:ascii="Arial" w:hAnsi="Arial" w:cs="Arial"/>
                <w:sz w:val="20"/>
              </w:rPr>
              <w:t>7.</w:t>
            </w:r>
          </w:p>
        </w:tc>
        <w:tc>
          <w:tcPr>
            <w:tcW w:w="2943" w:type="dxa"/>
            <w:gridSpan w:val="2"/>
            <w:hideMark/>
          </w:tcPr>
          <w:p w14:paraId="75F4EB19" w14:textId="0911E964"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2" w:type="dxa"/>
          </w:tcPr>
          <w:p w14:paraId="4FEC1E0F" w14:textId="0F33455F" w:rsidR="009A6BAE" w:rsidRPr="009E7300" w:rsidRDefault="009A6BAE" w:rsidP="009A6BAE">
            <w:pPr>
              <w:jc w:val="center"/>
              <w:rPr>
                <w:sz w:val="22"/>
                <w:szCs w:val="22"/>
              </w:rPr>
            </w:pPr>
            <w:r>
              <w:rPr>
                <w:rFonts w:ascii="Arial" w:hAnsi="Arial" w:cs="Arial"/>
                <w:sz w:val="20"/>
              </w:rPr>
              <w:t>1</w:t>
            </w:r>
          </w:p>
        </w:tc>
        <w:tc>
          <w:tcPr>
            <w:tcW w:w="1842" w:type="dxa"/>
          </w:tcPr>
          <w:p w14:paraId="304A0895" w14:textId="77777777" w:rsidR="009A6BAE" w:rsidRPr="009E7300" w:rsidRDefault="009A6BAE" w:rsidP="009A6BAE">
            <w:pPr>
              <w:jc w:val="both"/>
              <w:rPr>
                <w:sz w:val="22"/>
                <w:szCs w:val="22"/>
              </w:rPr>
            </w:pPr>
          </w:p>
        </w:tc>
        <w:tc>
          <w:tcPr>
            <w:tcW w:w="1418" w:type="dxa"/>
          </w:tcPr>
          <w:p w14:paraId="2337FB85" w14:textId="77777777" w:rsidR="009A6BAE" w:rsidRPr="009E7300" w:rsidRDefault="009A6BAE" w:rsidP="009A6BAE">
            <w:pPr>
              <w:jc w:val="both"/>
              <w:rPr>
                <w:sz w:val="22"/>
                <w:szCs w:val="22"/>
              </w:rPr>
            </w:pPr>
          </w:p>
        </w:tc>
      </w:tr>
      <w:tr w:rsidR="009A6BAE" w:rsidRPr="009E7300" w14:paraId="3FB410E5" w14:textId="77777777" w:rsidTr="001140DE">
        <w:tc>
          <w:tcPr>
            <w:tcW w:w="749" w:type="dxa"/>
            <w:hideMark/>
          </w:tcPr>
          <w:p w14:paraId="1205E131" w14:textId="39C70324" w:rsidR="009A6BAE" w:rsidRPr="008D7DB5" w:rsidRDefault="009A6BAE" w:rsidP="009A6BAE">
            <w:pPr>
              <w:jc w:val="center"/>
              <w:rPr>
                <w:rFonts w:ascii="Arial" w:hAnsi="Arial" w:cs="Arial"/>
                <w:sz w:val="20"/>
              </w:rPr>
            </w:pPr>
            <w:r w:rsidRPr="00F74B2E">
              <w:rPr>
                <w:rFonts w:ascii="Arial" w:hAnsi="Arial" w:cs="Arial"/>
                <w:sz w:val="20"/>
              </w:rPr>
              <w:t>8.</w:t>
            </w:r>
          </w:p>
        </w:tc>
        <w:tc>
          <w:tcPr>
            <w:tcW w:w="2943" w:type="dxa"/>
            <w:gridSpan w:val="2"/>
            <w:hideMark/>
          </w:tcPr>
          <w:p w14:paraId="069CD1DF" w14:textId="2BAE1EDE" w:rsidR="009A6BAE" w:rsidRPr="008D7DB5" w:rsidRDefault="009A6BAE" w:rsidP="009A6BAE">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832" w:type="dxa"/>
          </w:tcPr>
          <w:p w14:paraId="492C0CE9" w14:textId="51E2E8FD" w:rsidR="009A6BAE" w:rsidRPr="009E7300" w:rsidRDefault="009A6BAE" w:rsidP="009A6BAE">
            <w:pPr>
              <w:jc w:val="center"/>
              <w:rPr>
                <w:sz w:val="22"/>
                <w:szCs w:val="22"/>
              </w:rPr>
            </w:pPr>
            <w:r>
              <w:rPr>
                <w:rFonts w:ascii="Arial" w:hAnsi="Arial" w:cs="Arial"/>
                <w:sz w:val="20"/>
              </w:rPr>
              <w:t>1</w:t>
            </w:r>
          </w:p>
        </w:tc>
        <w:tc>
          <w:tcPr>
            <w:tcW w:w="1842" w:type="dxa"/>
          </w:tcPr>
          <w:p w14:paraId="39F829A0" w14:textId="77777777" w:rsidR="009A6BAE" w:rsidRPr="009E7300" w:rsidRDefault="009A6BAE" w:rsidP="009A6BAE">
            <w:pPr>
              <w:jc w:val="both"/>
              <w:rPr>
                <w:sz w:val="22"/>
                <w:szCs w:val="22"/>
              </w:rPr>
            </w:pPr>
          </w:p>
        </w:tc>
        <w:tc>
          <w:tcPr>
            <w:tcW w:w="1418" w:type="dxa"/>
          </w:tcPr>
          <w:p w14:paraId="0061B6F2" w14:textId="77777777" w:rsidR="009A6BAE" w:rsidRPr="009E7300" w:rsidRDefault="009A6BAE" w:rsidP="009A6BAE">
            <w:pPr>
              <w:jc w:val="both"/>
              <w:rPr>
                <w:sz w:val="22"/>
                <w:szCs w:val="22"/>
              </w:rPr>
            </w:pPr>
          </w:p>
        </w:tc>
      </w:tr>
      <w:tr w:rsidR="009A6BAE" w:rsidRPr="009E7300" w14:paraId="25CF2CDF" w14:textId="77777777" w:rsidTr="001140DE">
        <w:tc>
          <w:tcPr>
            <w:tcW w:w="749" w:type="dxa"/>
            <w:hideMark/>
          </w:tcPr>
          <w:p w14:paraId="79F8F6C2" w14:textId="6EB48E24" w:rsidR="009A6BAE" w:rsidRPr="008D7DB5" w:rsidRDefault="009A6BAE" w:rsidP="009A6BAE">
            <w:pPr>
              <w:jc w:val="center"/>
              <w:rPr>
                <w:rFonts w:ascii="Arial" w:hAnsi="Arial" w:cs="Arial"/>
                <w:sz w:val="20"/>
              </w:rPr>
            </w:pPr>
            <w:r w:rsidRPr="00F74B2E">
              <w:rPr>
                <w:rFonts w:ascii="Arial" w:hAnsi="Arial" w:cs="Arial"/>
                <w:sz w:val="20"/>
              </w:rPr>
              <w:t>9.</w:t>
            </w:r>
          </w:p>
        </w:tc>
        <w:tc>
          <w:tcPr>
            <w:tcW w:w="2943" w:type="dxa"/>
            <w:gridSpan w:val="2"/>
            <w:hideMark/>
          </w:tcPr>
          <w:p w14:paraId="5F1F6956" w14:textId="57048367" w:rsidR="009A6BAE" w:rsidRPr="008D7DB5" w:rsidRDefault="009A6BAE" w:rsidP="009A6BAE">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832" w:type="dxa"/>
          </w:tcPr>
          <w:p w14:paraId="5318E1A1" w14:textId="6331DDEF" w:rsidR="009A6BAE" w:rsidRPr="009E7300" w:rsidRDefault="009A6BAE" w:rsidP="009A6BAE">
            <w:pPr>
              <w:jc w:val="center"/>
              <w:rPr>
                <w:sz w:val="22"/>
                <w:szCs w:val="22"/>
              </w:rPr>
            </w:pPr>
            <w:r>
              <w:rPr>
                <w:rFonts w:ascii="Arial" w:hAnsi="Arial" w:cs="Arial"/>
                <w:sz w:val="20"/>
              </w:rPr>
              <w:t>1</w:t>
            </w:r>
          </w:p>
        </w:tc>
        <w:tc>
          <w:tcPr>
            <w:tcW w:w="1842" w:type="dxa"/>
          </w:tcPr>
          <w:p w14:paraId="7C94D213" w14:textId="77777777" w:rsidR="009A6BAE" w:rsidRPr="009E7300" w:rsidRDefault="009A6BAE" w:rsidP="009A6BAE">
            <w:pPr>
              <w:jc w:val="both"/>
              <w:rPr>
                <w:sz w:val="22"/>
                <w:szCs w:val="22"/>
              </w:rPr>
            </w:pPr>
          </w:p>
        </w:tc>
        <w:tc>
          <w:tcPr>
            <w:tcW w:w="1418" w:type="dxa"/>
          </w:tcPr>
          <w:p w14:paraId="744C1504" w14:textId="77777777" w:rsidR="009A6BAE" w:rsidRPr="009E7300" w:rsidRDefault="009A6BAE" w:rsidP="009A6BAE">
            <w:pPr>
              <w:jc w:val="both"/>
              <w:rPr>
                <w:sz w:val="22"/>
                <w:szCs w:val="22"/>
              </w:rPr>
            </w:pPr>
          </w:p>
        </w:tc>
      </w:tr>
      <w:tr w:rsidR="004C5420" w:rsidRPr="009E7300" w14:paraId="4C9666C5" w14:textId="77777777" w:rsidTr="001140DE">
        <w:trPr>
          <w:gridAfter w:val="1"/>
          <w:wAfter w:w="1418" w:type="dxa"/>
        </w:trPr>
        <w:tc>
          <w:tcPr>
            <w:tcW w:w="7366" w:type="dxa"/>
            <w:gridSpan w:val="5"/>
            <w:tcBorders>
              <w:right w:val="nil"/>
            </w:tcBorders>
            <w:hideMark/>
          </w:tcPr>
          <w:p w14:paraId="17F92894" w14:textId="528E566D" w:rsidR="004C5420" w:rsidRPr="008D7DB5" w:rsidRDefault="004C5420" w:rsidP="008D7DB5">
            <w:pPr>
              <w:jc w:val="center"/>
              <w:rPr>
                <w:rFonts w:ascii="Arial" w:hAnsi="Arial" w:cs="Arial"/>
                <w:sz w:val="22"/>
                <w:szCs w:val="22"/>
              </w:rPr>
            </w:pPr>
            <w:r w:rsidRPr="008D7DB5">
              <w:rPr>
                <w:rFonts w:ascii="Arial" w:hAnsi="Arial" w:cs="Arial"/>
                <w:b/>
                <w:sz w:val="22"/>
                <w:szCs w:val="22"/>
              </w:rPr>
              <w:t>2. Greičių dėžės ir sankabos sistemos remontas</w:t>
            </w:r>
          </w:p>
        </w:tc>
      </w:tr>
      <w:tr w:rsidR="009A6BAE" w:rsidRPr="009E7300" w14:paraId="138EEA35" w14:textId="77777777" w:rsidTr="001C2642">
        <w:trPr>
          <w:trHeight w:val="330"/>
        </w:trPr>
        <w:tc>
          <w:tcPr>
            <w:tcW w:w="749" w:type="dxa"/>
            <w:hideMark/>
          </w:tcPr>
          <w:p w14:paraId="40F16577" w14:textId="77777777" w:rsidR="009A6BAE" w:rsidRPr="008D7DB5" w:rsidRDefault="009A6BAE" w:rsidP="009A6BAE">
            <w:pPr>
              <w:jc w:val="center"/>
              <w:rPr>
                <w:rFonts w:ascii="Arial" w:hAnsi="Arial" w:cs="Arial"/>
                <w:sz w:val="20"/>
              </w:rPr>
            </w:pPr>
            <w:r w:rsidRPr="008D7DB5">
              <w:rPr>
                <w:rFonts w:ascii="Arial" w:hAnsi="Arial" w:cs="Arial"/>
                <w:sz w:val="20"/>
              </w:rPr>
              <w:t>10.</w:t>
            </w:r>
          </w:p>
        </w:tc>
        <w:tc>
          <w:tcPr>
            <w:tcW w:w="2943" w:type="dxa"/>
            <w:gridSpan w:val="2"/>
            <w:tcBorders>
              <w:top w:val="single" w:sz="4" w:space="0" w:color="auto"/>
              <w:left w:val="single" w:sz="4" w:space="0" w:color="auto"/>
              <w:bottom w:val="single" w:sz="4" w:space="0" w:color="auto"/>
              <w:right w:val="single" w:sz="4" w:space="0" w:color="auto"/>
            </w:tcBorders>
            <w:hideMark/>
          </w:tcPr>
          <w:p w14:paraId="07CE4E2A" w14:textId="69585E99" w:rsidR="009A6BAE" w:rsidRPr="008D7DB5" w:rsidRDefault="009A6BAE" w:rsidP="009A6BAE">
            <w:pPr>
              <w:shd w:val="clear" w:color="auto" w:fill="FFFFFF"/>
              <w:ind w:left="-85" w:right="-85"/>
              <w:rPr>
                <w:rFonts w:ascii="Arial" w:hAnsi="Arial" w:cs="Arial"/>
                <w:sz w:val="20"/>
              </w:rPr>
            </w:pPr>
            <w:r w:rsidRPr="005D26EC">
              <w:rPr>
                <w:rFonts w:ascii="Arial" w:hAnsi="Arial" w:cs="Arial"/>
                <w:sz w:val="20"/>
              </w:rPr>
              <w:t>Sankabos  guolio keitimas ir guolis</w:t>
            </w:r>
          </w:p>
        </w:tc>
        <w:tc>
          <w:tcPr>
            <w:tcW w:w="1832" w:type="dxa"/>
            <w:tcBorders>
              <w:top w:val="single" w:sz="4" w:space="0" w:color="auto"/>
              <w:left w:val="single" w:sz="4" w:space="0" w:color="auto"/>
              <w:bottom w:val="single" w:sz="4" w:space="0" w:color="auto"/>
              <w:right w:val="single" w:sz="4" w:space="0" w:color="auto"/>
            </w:tcBorders>
          </w:tcPr>
          <w:p w14:paraId="1099631F" w14:textId="7E31FB34" w:rsidR="009A6BAE" w:rsidRPr="009E7300" w:rsidRDefault="009A6BAE" w:rsidP="009A6BAE">
            <w:pPr>
              <w:jc w:val="center"/>
              <w:rPr>
                <w:sz w:val="22"/>
                <w:szCs w:val="22"/>
              </w:rPr>
            </w:pPr>
            <w:r w:rsidRPr="005D26EC">
              <w:rPr>
                <w:rFonts w:ascii="Arial" w:hAnsi="Arial" w:cs="Arial"/>
                <w:sz w:val="20"/>
              </w:rPr>
              <w:t>2</w:t>
            </w:r>
          </w:p>
        </w:tc>
        <w:tc>
          <w:tcPr>
            <w:tcW w:w="1842" w:type="dxa"/>
          </w:tcPr>
          <w:p w14:paraId="677C6923" w14:textId="77777777" w:rsidR="009A6BAE" w:rsidRPr="009E7300" w:rsidRDefault="009A6BAE" w:rsidP="009A6BAE">
            <w:pPr>
              <w:jc w:val="both"/>
              <w:rPr>
                <w:sz w:val="22"/>
                <w:szCs w:val="22"/>
              </w:rPr>
            </w:pPr>
          </w:p>
        </w:tc>
        <w:tc>
          <w:tcPr>
            <w:tcW w:w="1418" w:type="dxa"/>
          </w:tcPr>
          <w:p w14:paraId="2ADA4B7E" w14:textId="77777777" w:rsidR="009A6BAE" w:rsidRPr="009E7300" w:rsidRDefault="009A6BAE" w:rsidP="009A6BAE">
            <w:pPr>
              <w:jc w:val="both"/>
              <w:rPr>
                <w:sz w:val="22"/>
                <w:szCs w:val="22"/>
              </w:rPr>
            </w:pPr>
          </w:p>
        </w:tc>
      </w:tr>
      <w:tr w:rsidR="009A6BAE" w:rsidRPr="009E7300" w14:paraId="3A18BA0C" w14:textId="77777777" w:rsidTr="001C2642">
        <w:trPr>
          <w:trHeight w:val="315"/>
        </w:trPr>
        <w:tc>
          <w:tcPr>
            <w:tcW w:w="749" w:type="dxa"/>
            <w:hideMark/>
          </w:tcPr>
          <w:p w14:paraId="6CBBA707" w14:textId="77777777" w:rsidR="009A6BAE" w:rsidRPr="008D7DB5" w:rsidRDefault="009A6BAE" w:rsidP="009A6BAE">
            <w:pPr>
              <w:jc w:val="center"/>
              <w:rPr>
                <w:rFonts w:ascii="Arial" w:hAnsi="Arial" w:cs="Arial"/>
                <w:sz w:val="20"/>
              </w:rPr>
            </w:pPr>
            <w:r w:rsidRPr="008D7DB5">
              <w:rPr>
                <w:rFonts w:ascii="Arial" w:hAnsi="Arial" w:cs="Arial"/>
                <w:sz w:val="20"/>
              </w:rPr>
              <w:t>11.</w:t>
            </w:r>
          </w:p>
        </w:tc>
        <w:tc>
          <w:tcPr>
            <w:tcW w:w="2943" w:type="dxa"/>
            <w:gridSpan w:val="2"/>
            <w:tcBorders>
              <w:top w:val="single" w:sz="4" w:space="0" w:color="auto"/>
              <w:left w:val="single" w:sz="4" w:space="0" w:color="auto"/>
              <w:bottom w:val="single" w:sz="4" w:space="0" w:color="auto"/>
              <w:right w:val="single" w:sz="4" w:space="0" w:color="auto"/>
            </w:tcBorders>
            <w:hideMark/>
          </w:tcPr>
          <w:p w14:paraId="7603A516" w14:textId="4980CEB4" w:rsidR="009A6BAE" w:rsidRPr="008D7DB5" w:rsidRDefault="009A6BAE" w:rsidP="009A6BAE">
            <w:pPr>
              <w:shd w:val="clear" w:color="auto" w:fill="FFFFFF"/>
              <w:ind w:left="-85" w:right="-85"/>
              <w:rPr>
                <w:rFonts w:ascii="Arial" w:hAnsi="Arial" w:cs="Arial"/>
                <w:sz w:val="20"/>
              </w:rPr>
            </w:pPr>
            <w:r w:rsidRPr="005D26EC">
              <w:rPr>
                <w:rFonts w:ascii="Arial" w:hAnsi="Arial" w:cs="Arial"/>
                <w:sz w:val="20"/>
              </w:rPr>
              <w:t>Sankabos diskatoriaus disko keitimas ir diskatorius</w:t>
            </w:r>
          </w:p>
        </w:tc>
        <w:tc>
          <w:tcPr>
            <w:tcW w:w="1832" w:type="dxa"/>
            <w:tcBorders>
              <w:top w:val="single" w:sz="4" w:space="0" w:color="auto"/>
              <w:left w:val="single" w:sz="4" w:space="0" w:color="auto"/>
              <w:bottom w:val="single" w:sz="4" w:space="0" w:color="auto"/>
              <w:right w:val="single" w:sz="4" w:space="0" w:color="auto"/>
            </w:tcBorders>
          </w:tcPr>
          <w:p w14:paraId="04E12C6A" w14:textId="6D86A3C2" w:rsidR="009A6BAE" w:rsidRPr="009E7300" w:rsidRDefault="009A6BAE" w:rsidP="009A6BAE">
            <w:pPr>
              <w:jc w:val="center"/>
              <w:rPr>
                <w:sz w:val="22"/>
                <w:szCs w:val="22"/>
              </w:rPr>
            </w:pPr>
            <w:r w:rsidRPr="005D26EC">
              <w:rPr>
                <w:rFonts w:ascii="Arial" w:hAnsi="Arial" w:cs="Arial"/>
                <w:sz w:val="20"/>
              </w:rPr>
              <w:t>1</w:t>
            </w:r>
          </w:p>
        </w:tc>
        <w:tc>
          <w:tcPr>
            <w:tcW w:w="1842" w:type="dxa"/>
          </w:tcPr>
          <w:p w14:paraId="4D7195E1" w14:textId="77777777" w:rsidR="009A6BAE" w:rsidRPr="009E7300" w:rsidRDefault="009A6BAE" w:rsidP="009A6BAE">
            <w:pPr>
              <w:jc w:val="both"/>
              <w:rPr>
                <w:sz w:val="22"/>
                <w:szCs w:val="22"/>
              </w:rPr>
            </w:pPr>
          </w:p>
        </w:tc>
        <w:tc>
          <w:tcPr>
            <w:tcW w:w="1418" w:type="dxa"/>
          </w:tcPr>
          <w:p w14:paraId="198FBB7F" w14:textId="77777777" w:rsidR="009A6BAE" w:rsidRPr="009E7300" w:rsidRDefault="009A6BAE" w:rsidP="009A6BAE">
            <w:pPr>
              <w:jc w:val="both"/>
              <w:rPr>
                <w:sz w:val="22"/>
                <w:szCs w:val="22"/>
              </w:rPr>
            </w:pPr>
          </w:p>
        </w:tc>
      </w:tr>
      <w:tr w:rsidR="009A6BAE" w:rsidRPr="009E7300" w14:paraId="2D1EE166" w14:textId="77777777" w:rsidTr="001C2642">
        <w:trPr>
          <w:trHeight w:val="285"/>
        </w:trPr>
        <w:tc>
          <w:tcPr>
            <w:tcW w:w="749" w:type="dxa"/>
            <w:hideMark/>
          </w:tcPr>
          <w:p w14:paraId="61A64010" w14:textId="77777777" w:rsidR="009A6BAE" w:rsidRPr="008D7DB5" w:rsidRDefault="009A6BAE" w:rsidP="009A6BAE">
            <w:pPr>
              <w:jc w:val="center"/>
              <w:rPr>
                <w:rFonts w:ascii="Arial" w:hAnsi="Arial" w:cs="Arial"/>
                <w:sz w:val="20"/>
              </w:rPr>
            </w:pPr>
            <w:r w:rsidRPr="008D7DB5">
              <w:rPr>
                <w:rFonts w:ascii="Arial" w:hAnsi="Arial" w:cs="Arial"/>
                <w:sz w:val="20"/>
              </w:rPr>
              <w:t>12.</w:t>
            </w:r>
          </w:p>
        </w:tc>
        <w:tc>
          <w:tcPr>
            <w:tcW w:w="2943" w:type="dxa"/>
            <w:gridSpan w:val="2"/>
            <w:tcBorders>
              <w:top w:val="single" w:sz="4" w:space="0" w:color="auto"/>
              <w:left w:val="single" w:sz="4" w:space="0" w:color="auto"/>
              <w:bottom w:val="single" w:sz="4" w:space="0" w:color="auto"/>
              <w:right w:val="single" w:sz="4" w:space="0" w:color="auto"/>
            </w:tcBorders>
            <w:hideMark/>
          </w:tcPr>
          <w:p w14:paraId="41F4A09F" w14:textId="3770C941" w:rsidR="009A6BAE" w:rsidRPr="008D7DB5" w:rsidRDefault="009A6BAE" w:rsidP="009A6BAE">
            <w:pPr>
              <w:shd w:val="clear" w:color="auto" w:fill="FFFFFF"/>
              <w:ind w:left="-85" w:right="-85"/>
              <w:rPr>
                <w:rFonts w:ascii="Arial" w:hAnsi="Arial" w:cs="Arial"/>
                <w:sz w:val="20"/>
              </w:rPr>
            </w:pPr>
            <w:r w:rsidRPr="005D26EC">
              <w:rPr>
                <w:rFonts w:ascii="Arial" w:hAnsi="Arial" w:cs="Arial"/>
                <w:sz w:val="20"/>
              </w:rPr>
              <w:t>Pavarų dėžės pagalvės keitimas ir pagalvė</w:t>
            </w:r>
          </w:p>
        </w:tc>
        <w:tc>
          <w:tcPr>
            <w:tcW w:w="1832" w:type="dxa"/>
            <w:tcBorders>
              <w:top w:val="single" w:sz="4" w:space="0" w:color="auto"/>
              <w:left w:val="single" w:sz="4" w:space="0" w:color="auto"/>
              <w:bottom w:val="single" w:sz="4" w:space="0" w:color="auto"/>
              <w:right w:val="single" w:sz="4" w:space="0" w:color="auto"/>
            </w:tcBorders>
          </w:tcPr>
          <w:p w14:paraId="60C2C26F" w14:textId="7CE5A2D1" w:rsidR="009A6BAE" w:rsidRPr="009E7300" w:rsidRDefault="009A6BAE" w:rsidP="009A6BAE">
            <w:pPr>
              <w:jc w:val="center"/>
              <w:rPr>
                <w:sz w:val="22"/>
                <w:szCs w:val="22"/>
              </w:rPr>
            </w:pPr>
            <w:r w:rsidRPr="005D26EC">
              <w:rPr>
                <w:rFonts w:ascii="Arial" w:hAnsi="Arial" w:cs="Arial"/>
                <w:sz w:val="20"/>
              </w:rPr>
              <w:t>1</w:t>
            </w:r>
          </w:p>
        </w:tc>
        <w:tc>
          <w:tcPr>
            <w:tcW w:w="1842" w:type="dxa"/>
          </w:tcPr>
          <w:p w14:paraId="2AAA11E3" w14:textId="77777777" w:rsidR="009A6BAE" w:rsidRPr="009E7300" w:rsidRDefault="009A6BAE" w:rsidP="009A6BAE">
            <w:pPr>
              <w:jc w:val="both"/>
              <w:rPr>
                <w:sz w:val="22"/>
                <w:szCs w:val="22"/>
              </w:rPr>
            </w:pPr>
          </w:p>
        </w:tc>
        <w:tc>
          <w:tcPr>
            <w:tcW w:w="1418" w:type="dxa"/>
          </w:tcPr>
          <w:p w14:paraId="597D0B14" w14:textId="77777777" w:rsidR="009A6BAE" w:rsidRPr="009E7300" w:rsidRDefault="009A6BAE" w:rsidP="009A6BAE">
            <w:pPr>
              <w:jc w:val="both"/>
              <w:rPr>
                <w:sz w:val="22"/>
                <w:szCs w:val="22"/>
              </w:rPr>
            </w:pPr>
          </w:p>
        </w:tc>
      </w:tr>
      <w:tr w:rsidR="009A6BAE" w:rsidRPr="009E7300" w14:paraId="0B80260A" w14:textId="77777777" w:rsidTr="001C2642">
        <w:trPr>
          <w:trHeight w:val="420"/>
        </w:trPr>
        <w:tc>
          <w:tcPr>
            <w:tcW w:w="749" w:type="dxa"/>
            <w:hideMark/>
          </w:tcPr>
          <w:p w14:paraId="14B9C572" w14:textId="77777777" w:rsidR="009A6BAE" w:rsidRPr="008D7DB5" w:rsidRDefault="009A6BAE" w:rsidP="009A6BAE">
            <w:pPr>
              <w:jc w:val="center"/>
              <w:rPr>
                <w:rFonts w:ascii="Arial" w:hAnsi="Arial" w:cs="Arial"/>
                <w:sz w:val="20"/>
              </w:rPr>
            </w:pPr>
            <w:r w:rsidRPr="008D7DB5">
              <w:rPr>
                <w:rFonts w:ascii="Arial" w:hAnsi="Arial" w:cs="Arial"/>
                <w:sz w:val="20"/>
              </w:rPr>
              <w:t>13.</w:t>
            </w:r>
          </w:p>
        </w:tc>
        <w:tc>
          <w:tcPr>
            <w:tcW w:w="2943" w:type="dxa"/>
            <w:gridSpan w:val="2"/>
            <w:tcBorders>
              <w:top w:val="single" w:sz="4" w:space="0" w:color="auto"/>
              <w:left w:val="single" w:sz="4" w:space="0" w:color="auto"/>
              <w:bottom w:val="single" w:sz="4" w:space="0" w:color="auto"/>
              <w:right w:val="single" w:sz="4" w:space="0" w:color="auto"/>
            </w:tcBorders>
            <w:hideMark/>
          </w:tcPr>
          <w:p w14:paraId="35D87384" w14:textId="068B30BD" w:rsidR="009A6BAE" w:rsidRPr="008D7DB5" w:rsidRDefault="009A6BAE" w:rsidP="009A6BAE">
            <w:pPr>
              <w:shd w:val="clear" w:color="auto" w:fill="FFFFFF"/>
              <w:ind w:left="-85" w:right="-85"/>
              <w:rPr>
                <w:rFonts w:ascii="Arial" w:hAnsi="Arial" w:cs="Arial"/>
                <w:sz w:val="20"/>
              </w:rPr>
            </w:pPr>
            <w:r w:rsidRPr="005D26EC">
              <w:rPr>
                <w:rFonts w:ascii="Arial" w:hAnsi="Arial" w:cs="Arial"/>
                <w:sz w:val="20"/>
              </w:rPr>
              <w:t>Sankabos darbinio cilindro keitimas ir cilindras</w:t>
            </w:r>
          </w:p>
        </w:tc>
        <w:tc>
          <w:tcPr>
            <w:tcW w:w="1832" w:type="dxa"/>
            <w:tcBorders>
              <w:top w:val="single" w:sz="4" w:space="0" w:color="auto"/>
              <w:left w:val="single" w:sz="4" w:space="0" w:color="auto"/>
              <w:bottom w:val="single" w:sz="4" w:space="0" w:color="auto"/>
              <w:right w:val="single" w:sz="4" w:space="0" w:color="auto"/>
            </w:tcBorders>
          </w:tcPr>
          <w:p w14:paraId="4BD46545" w14:textId="24D96AF9" w:rsidR="009A6BAE" w:rsidRPr="009E7300" w:rsidRDefault="009A6BAE" w:rsidP="009A6BAE">
            <w:pPr>
              <w:jc w:val="center"/>
              <w:rPr>
                <w:sz w:val="22"/>
                <w:szCs w:val="22"/>
              </w:rPr>
            </w:pPr>
            <w:r w:rsidRPr="005D26EC">
              <w:rPr>
                <w:rFonts w:ascii="Arial" w:hAnsi="Arial" w:cs="Arial"/>
                <w:sz w:val="20"/>
              </w:rPr>
              <w:t>1</w:t>
            </w:r>
          </w:p>
        </w:tc>
        <w:tc>
          <w:tcPr>
            <w:tcW w:w="1842" w:type="dxa"/>
          </w:tcPr>
          <w:p w14:paraId="2E3DEB7F" w14:textId="77777777" w:rsidR="009A6BAE" w:rsidRPr="009E7300" w:rsidRDefault="009A6BAE" w:rsidP="009A6BAE">
            <w:pPr>
              <w:jc w:val="both"/>
              <w:rPr>
                <w:sz w:val="22"/>
                <w:szCs w:val="22"/>
              </w:rPr>
            </w:pPr>
          </w:p>
        </w:tc>
        <w:tc>
          <w:tcPr>
            <w:tcW w:w="1418" w:type="dxa"/>
          </w:tcPr>
          <w:p w14:paraId="18804267" w14:textId="77777777" w:rsidR="009A6BAE" w:rsidRPr="009E7300" w:rsidRDefault="009A6BAE" w:rsidP="009A6BAE">
            <w:pPr>
              <w:jc w:val="both"/>
              <w:rPr>
                <w:sz w:val="22"/>
                <w:szCs w:val="22"/>
              </w:rPr>
            </w:pPr>
          </w:p>
        </w:tc>
      </w:tr>
      <w:tr w:rsidR="004C5420" w:rsidRPr="009E7300" w14:paraId="0829C457" w14:textId="77777777" w:rsidTr="001140DE">
        <w:trPr>
          <w:trHeight w:val="420"/>
        </w:trPr>
        <w:tc>
          <w:tcPr>
            <w:tcW w:w="8784" w:type="dxa"/>
            <w:gridSpan w:val="6"/>
            <w:hideMark/>
          </w:tcPr>
          <w:p w14:paraId="4E3FFF16" w14:textId="77777777" w:rsidR="004C5420" w:rsidRPr="008D7DB5" w:rsidRDefault="004C5420" w:rsidP="004C5420">
            <w:pPr>
              <w:jc w:val="center"/>
              <w:rPr>
                <w:rFonts w:ascii="Arial" w:hAnsi="Arial" w:cs="Arial"/>
                <w:sz w:val="22"/>
                <w:szCs w:val="22"/>
              </w:rPr>
            </w:pPr>
            <w:r w:rsidRPr="008D7DB5">
              <w:rPr>
                <w:rFonts w:ascii="Arial" w:hAnsi="Arial" w:cs="Arial"/>
                <w:b/>
                <w:sz w:val="22"/>
                <w:szCs w:val="22"/>
              </w:rPr>
              <w:t>3. Priekinės pakabos remontas</w:t>
            </w:r>
          </w:p>
        </w:tc>
      </w:tr>
      <w:tr w:rsidR="009A6BAE" w:rsidRPr="009E7300" w14:paraId="24E0ABC8" w14:textId="77777777" w:rsidTr="001140DE">
        <w:tc>
          <w:tcPr>
            <w:tcW w:w="749" w:type="dxa"/>
            <w:hideMark/>
          </w:tcPr>
          <w:p w14:paraId="455DECCF" w14:textId="77777777" w:rsidR="009A6BAE" w:rsidRPr="008D7DB5" w:rsidRDefault="009A6BAE" w:rsidP="009A6BAE">
            <w:pPr>
              <w:jc w:val="center"/>
              <w:rPr>
                <w:rFonts w:ascii="Arial" w:hAnsi="Arial" w:cs="Arial"/>
                <w:sz w:val="20"/>
              </w:rPr>
            </w:pPr>
            <w:r w:rsidRPr="008D7DB5">
              <w:rPr>
                <w:rFonts w:ascii="Arial" w:hAnsi="Arial" w:cs="Arial"/>
                <w:sz w:val="20"/>
              </w:rPr>
              <w:t>14.</w:t>
            </w:r>
          </w:p>
        </w:tc>
        <w:tc>
          <w:tcPr>
            <w:tcW w:w="2943" w:type="dxa"/>
            <w:gridSpan w:val="2"/>
            <w:hideMark/>
          </w:tcPr>
          <w:p w14:paraId="3F52ABAC" w14:textId="21EB1CF8"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c>
          <w:tcPr>
            <w:tcW w:w="1832" w:type="dxa"/>
          </w:tcPr>
          <w:p w14:paraId="6190C398" w14:textId="53C30FA3" w:rsidR="009A6BAE" w:rsidRPr="009E7300" w:rsidRDefault="009A6BAE" w:rsidP="009A6BAE">
            <w:pPr>
              <w:jc w:val="center"/>
              <w:rPr>
                <w:sz w:val="22"/>
                <w:szCs w:val="22"/>
              </w:rPr>
            </w:pPr>
            <w:r>
              <w:rPr>
                <w:rFonts w:ascii="Arial" w:hAnsi="Arial" w:cs="Arial"/>
                <w:sz w:val="22"/>
                <w:szCs w:val="22"/>
              </w:rPr>
              <w:t>6</w:t>
            </w:r>
          </w:p>
        </w:tc>
        <w:tc>
          <w:tcPr>
            <w:tcW w:w="1842" w:type="dxa"/>
          </w:tcPr>
          <w:p w14:paraId="09AC7D75" w14:textId="77777777" w:rsidR="009A6BAE" w:rsidRPr="009E7300" w:rsidRDefault="009A6BAE" w:rsidP="009A6BAE">
            <w:pPr>
              <w:jc w:val="both"/>
              <w:rPr>
                <w:sz w:val="22"/>
                <w:szCs w:val="22"/>
              </w:rPr>
            </w:pPr>
          </w:p>
        </w:tc>
        <w:tc>
          <w:tcPr>
            <w:tcW w:w="1418" w:type="dxa"/>
          </w:tcPr>
          <w:p w14:paraId="39559FCF" w14:textId="77777777" w:rsidR="009A6BAE" w:rsidRPr="009E7300" w:rsidRDefault="009A6BAE" w:rsidP="009A6BAE">
            <w:pPr>
              <w:jc w:val="both"/>
              <w:rPr>
                <w:sz w:val="22"/>
                <w:szCs w:val="22"/>
              </w:rPr>
            </w:pPr>
          </w:p>
        </w:tc>
      </w:tr>
      <w:tr w:rsidR="009A6BAE" w:rsidRPr="009E7300" w14:paraId="71268F4D" w14:textId="77777777" w:rsidTr="001140DE">
        <w:tc>
          <w:tcPr>
            <w:tcW w:w="749" w:type="dxa"/>
            <w:hideMark/>
          </w:tcPr>
          <w:p w14:paraId="5A2ADA7E" w14:textId="77777777" w:rsidR="009A6BAE" w:rsidRPr="008D7DB5" w:rsidRDefault="009A6BAE" w:rsidP="009A6BAE">
            <w:pPr>
              <w:jc w:val="center"/>
              <w:rPr>
                <w:rFonts w:ascii="Arial" w:hAnsi="Arial" w:cs="Arial"/>
                <w:sz w:val="20"/>
              </w:rPr>
            </w:pPr>
            <w:r w:rsidRPr="008D7DB5">
              <w:rPr>
                <w:rFonts w:ascii="Arial" w:hAnsi="Arial" w:cs="Arial"/>
                <w:sz w:val="20"/>
              </w:rPr>
              <w:t>15.</w:t>
            </w:r>
          </w:p>
        </w:tc>
        <w:tc>
          <w:tcPr>
            <w:tcW w:w="2943" w:type="dxa"/>
            <w:gridSpan w:val="2"/>
            <w:hideMark/>
          </w:tcPr>
          <w:p w14:paraId="390CEE83" w14:textId="7A3D5BA6"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 xml:space="preserve">Priekinių stabdžių cilindro keitimas </w:t>
            </w:r>
            <w:r>
              <w:rPr>
                <w:rFonts w:ascii="Arial" w:hAnsi="Arial" w:cs="Arial"/>
                <w:sz w:val="20"/>
              </w:rPr>
              <w:t>ir cilindras</w:t>
            </w:r>
          </w:p>
        </w:tc>
        <w:tc>
          <w:tcPr>
            <w:tcW w:w="1832" w:type="dxa"/>
          </w:tcPr>
          <w:p w14:paraId="4026F028" w14:textId="1EF1DC07" w:rsidR="009A6BAE" w:rsidRPr="009E7300" w:rsidRDefault="009A6BAE" w:rsidP="009A6BAE">
            <w:pPr>
              <w:jc w:val="center"/>
              <w:rPr>
                <w:sz w:val="22"/>
                <w:szCs w:val="22"/>
              </w:rPr>
            </w:pPr>
            <w:r>
              <w:rPr>
                <w:rFonts w:ascii="Arial" w:hAnsi="Arial" w:cs="Arial"/>
                <w:sz w:val="22"/>
                <w:szCs w:val="22"/>
              </w:rPr>
              <w:t>2</w:t>
            </w:r>
          </w:p>
        </w:tc>
        <w:tc>
          <w:tcPr>
            <w:tcW w:w="1842" w:type="dxa"/>
          </w:tcPr>
          <w:p w14:paraId="30D7FCD5" w14:textId="77777777" w:rsidR="009A6BAE" w:rsidRPr="009E7300" w:rsidRDefault="009A6BAE" w:rsidP="009A6BAE">
            <w:pPr>
              <w:jc w:val="both"/>
              <w:rPr>
                <w:sz w:val="22"/>
                <w:szCs w:val="22"/>
              </w:rPr>
            </w:pPr>
          </w:p>
        </w:tc>
        <w:tc>
          <w:tcPr>
            <w:tcW w:w="1418" w:type="dxa"/>
          </w:tcPr>
          <w:p w14:paraId="690B4A19" w14:textId="77777777" w:rsidR="009A6BAE" w:rsidRPr="009E7300" w:rsidRDefault="009A6BAE" w:rsidP="009A6BAE">
            <w:pPr>
              <w:jc w:val="both"/>
              <w:rPr>
                <w:sz w:val="22"/>
                <w:szCs w:val="22"/>
              </w:rPr>
            </w:pPr>
          </w:p>
        </w:tc>
      </w:tr>
      <w:tr w:rsidR="009A6BAE" w:rsidRPr="009E7300" w14:paraId="3FB0B1FD" w14:textId="77777777" w:rsidTr="001140DE">
        <w:tc>
          <w:tcPr>
            <w:tcW w:w="749" w:type="dxa"/>
            <w:hideMark/>
          </w:tcPr>
          <w:p w14:paraId="6F545E3A" w14:textId="77777777" w:rsidR="009A6BAE" w:rsidRPr="008D7DB5" w:rsidRDefault="009A6BAE" w:rsidP="009A6BAE">
            <w:pPr>
              <w:jc w:val="center"/>
              <w:rPr>
                <w:rFonts w:ascii="Arial" w:hAnsi="Arial" w:cs="Arial"/>
                <w:sz w:val="20"/>
              </w:rPr>
            </w:pPr>
            <w:r w:rsidRPr="008D7DB5">
              <w:rPr>
                <w:rFonts w:ascii="Arial" w:hAnsi="Arial" w:cs="Arial"/>
                <w:sz w:val="20"/>
              </w:rPr>
              <w:lastRenderedPageBreak/>
              <w:t>16.</w:t>
            </w:r>
          </w:p>
        </w:tc>
        <w:tc>
          <w:tcPr>
            <w:tcW w:w="2943" w:type="dxa"/>
            <w:gridSpan w:val="2"/>
            <w:hideMark/>
          </w:tcPr>
          <w:p w14:paraId="12AFCE96" w14:textId="7C19E83D"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Stabdžių žarnelės keitimas</w:t>
            </w:r>
            <w:r>
              <w:rPr>
                <w:rFonts w:ascii="Arial" w:hAnsi="Arial" w:cs="Arial"/>
                <w:sz w:val="20"/>
              </w:rPr>
              <w:t xml:space="preserve"> ir žarnelė</w:t>
            </w:r>
          </w:p>
        </w:tc>
        <w:tc>
          <w:tcPr>
            <w:tcW w:w="1832" w:type="dxa"/>
          </w:tcPr>
          <w:p w14:paraId="7D94F92D" w14:textId="08EF6E50" w:rsidR="009A6BAE" w:rsidRPr="009E7300" w:rsidRDefault="009A6BAE" w:rsidP="009A6BAE">
            <w:pPr>
              <w:jc w:val="center"/>
              <w:rPr>
                <w:sz w:val="22"/>
                <w:szCs w:val="22"/>
              </w:rPr>
            </w:pPr>
            <w:r>
              <w:rPr>
                <w:rFonts w:ascii="Arial" w:hAnsi="Arial" w:cs="Arial"/>
                <w:sz w:val="22"/>
                <w:szCs w:val="22"/>
              </w:rPr>
              <w:t>2</w:t>
            </w:r>
          </w:p>
        </w:tc>
        <w:tc>
          <w:tcPr>
            <w:tcW w:w="1842" w:type="dxa"/>
          </w:tcPr>
          <w:p w14:paraId="57282563" w14:textId="77777777" w:rsidR="009A6BAE" w:rsidRPr="009E7300" w:rsidRDefault="009A6BAE" w:rsidP="009A6BAE">
            <w:pPr>
              <w:jc w:val="both"/>
              <w:rPr>
                <w:sz w:val="22"/>
                <w:szCs w:val="22"/>
              </w:rPr>
            </w:pPr>
          </w:p>
        </w:tc>
        <w:tc>
          <w:tcPr>
            <w:tcW w:w="1418" w:type="dxa"/>
          </w:tcPr>
          <w:p w14:paraId="3A2F327D" w14:textId="77777777" w:rsidR="009A6BAE" w:rsidRPr="009E7300" w:rsidRDefault="009A6BAE" w:rsidP="009A6BAE">
            <w:pPr>
              <w:jc w:val="both"/>
              <w:rPr>
                <w:sz w:val="22"/>
                <w:szCs w:val="22"/>
              </w:rPr>
            </w:pPr>
          </w:p>
        </w:tc>
      </w:tr>
      <w:tr w:rsidR="009A6BAE" w:rsidRPr="009E7300" w14:paraId="4260DA28" w14:textId="77777777" w:rsidTr="001140DE">
        <w:tc>
          <w:tcPr>
            <w:tcW w:w="749" w:type="dxa"/>
            <w:hideMark/>
          </w:tcPr>
          <w:p w14:paraId="78A902CF" w14:textId="77777777" w:rsidR="009A6BAE" w:rsidRPr="008D7DB5" w:rsidRDefault="009A6BAE" w:rsidP="009A6BAE">
            <w:pPr>
              <w:jc w:val="center"/>
              <w:rPr>
                <w:rFonts w:ascii="Arial" w:hAnsi="Arial" w:cs="Arial"/>
                <w:sz w:val="20"/>
              </w:rPr>
            </w:pPr>
            <w:r w:rsidRPr="008D7DB5">
              <w:rPr>
                <w:rFonts w:ascii="Arial" w:hAnsi="Arial" w:cs="Arial"/>
                <w:sz w:val="20"/>
              </w:rPr>
              <w:t>17.</w:t>
            </w:r>
          </w:p>
        </w:tc>
        <w:tc>
          <w:tcPr>
            <w:tcW w:w="2943" w:type="dxa"/>
            <w:gridSpan w:val="2"/>
            <w:hideMark/>
          </w:tcPr>
          <w:p w14:paraId="06DDBF7B" w14:textId="7A5DEBEB"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c>
          <w:tcPr>
            <w:tcW w:w="1832" w:type="dxa"/>
          </w:tcPr>
          <w:p w14:paraId="040783F7" w14:textId="00309095" w:rsidR="009A6BAE" w:rsidRPr="009E7300" w:rsidRDefault="009A6BAE" w:rsidP="009A6BAE">
            <w:pPr>
              <w:jc w:val="center"/>
              <w:rPr>
                <w:sz w:val="22"/>
                <w:szCs w:val="22"/>
              </w:rPr>
            </w:pPr>
            <w:r>
              <w:rPr>
                <w:rFonts w:ascii="Arial" w:hAnsi="Arial" w:cs="Arial"/>
                <w:sz w:val="22"/>
                <w:szCs w:val="22"/>
              </w:rPr>
              <w:t>3</w:t>
            </w:r>
          </w:p>
        </w:tc>
        <w:tc>
          <w:tcPr>
            <w:tcW w:w="1842" w:type="dxa"/>
          </w:tcPr>
          <w:p w14:paraId="2F5E49A3" w14:textId="77777777" w:rsidR="009A6BAE" w:rsidRPr="009E7300" w:rsidRDefault="009A6BAE" w:rsidP="009A6BAE">
            <w:pPr>
              <w:jc w:val="both"/>
              <w:rPr>
                <w:sz w:val="22"/>
                <w:szCs w:val="22"/>
              </w:rPr>
            </w:pPr>
          </w:p>
        </w:tc>
        <w:tc>
          <w:tcPr>
            <w:tcW w:w="1418" w:type="dxa"/>
          </w:tcPr>
          <w:p w14:paraId="4F3BC0D0" w14:textId="77777777" w:rsidR="009A6BAE" w:rsidRPr="009E7300" w:rsidRDefault="009A6BAE" w:rsidP="009A6BAE">
            <w:pPr>
              <w:jc w:val="both"/>
              <w:rPr>
                <w:sz w:val="22"/>
                <w:szCs w:val="22"/>
              </w:rPr>
            </w:pPr>
          </w:p>
        </w:tc>
      </w:tr>
      <w:tr w:rsidR="009A6BAE" w:rsidRPr="009E7300" w14:paraId="1B13628A" w14:textId="77777777" w:rsidTr="001140DE">
        <w:tc>
          <w:tcPr>
            <w:tcW w:w="749" w:type="dxa"/>
            <w:hideMark/>
          </w:tcPr>
          <w:p w14:paraId="189E0E45" w14:textId="77777777" w:rsidR="009A6BAE" w:rsidRPr="008D7DB5" w:rsidRDefault="009A6BAE" w:rsidP="009A6BAE">
            <w:pPr>
              <w:jc w:val="center"/>
              <w:rPr>
                <w:rFonts w:ascii="Arial" w:hAnsi="Arial" w:cs="Arial"/>
                <w:sz w:val="20"/>
              </w:rPr>
            </w:pPr>
            <w:r w:rsidRPr="008D7DB5">
              <w:rPr>
                <w:rFonts w:ascii="Arial" w:hAnsi="Arial" w:cs="Arial"/>
                <w:sz w:val="20"/>
              </w:rPr>
              <w:t>18.</w:t>
            </w:r>
          </w:p>
        </w:tc>
        <w:tc>
          <w:tcPr>
            <w:tcW w:w="2943" w:type="dxa"/>
            <w:gridSpan w:val="2"/>
            <w:hideMark/>
          </w:tcPr>
          <w:p w14:paraId="02962976" w14:textId="1BD415EA"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 xml:space="preserve">Išorinio pusašio šarnyro keitimas </w:t>
            </w:r>
            <w:r>
              <w:rPr>
                <w:rFonts w:ascii="Arial" w:hAnsi="Arial" w:cs="Arial"/>
                <w:sz w:val="20"/>
              </w:rPr>
              <w:t xml:space="preserve"> ir šarnyras</w:t>
            </w:r>
          </w:p>
        </w:tc>
        <w:tc>
          <w:tcPr>
            <w:tcW w:w="1832" w:type="dxa"/>
          </w:tcPr>
          <w:p w14:paraId="55C156C7" w14:textId="32596C87" w:rsidR="009A6BAE" w:rsidRPr="009E7300" w:rsidRDefault="009A6BAE" w:rsidP="009A6BAE">
            <w:pPr>
              <w:jc w:val="center"/>
              <w:rPr>
                <w:sz w:val="22"/>
                <w:szCs w:val="22"/>
              </w:rPr>
            </w:pPr>
            <w:r>
              <w:rPr>
                <w:rFonts w:ascii="Arial" w:hAnsi="Arial" w:cs="Arial"/>
                <w:sz w:val="22"/>
                <w:szCs w:val="22"/>
              </w:rPr>
              <w:t>2</w:t>
            </w:r>
          </w:p>
        </w:tc>
        <w:tc>
          <w:tcPr>
            <w:tcW w:w="1842" w:type="dxa"/>
          </w:tcPr>
          <w:p w14:paraId="752AF200" w14:textId="77777777" w:rsidR="009A6BAE" w:rsidRPr="009E7300" w:rsidRDefault="009A6BAE" w:rsidP="009A6BAE">
            <w:pPr>
              <w:jc w:val="both"/>
              <w:rPr>
                <w:sz w:val="22"/>
                <w:szCs w:val="22"/>
              </w:rPr>
            </w:pPr>
          </w:p>
        </w:tc>
        <w:tc>
          <w:tcPr>
            <w:tcW w:w="1418" w:type="dxa"/>
          </w:tcPr>
          <w:p w14:paraId="0B92D573" w14:textId="77777777" w:rsidR="009A6BAE" w:rsidRPr="009E7300" w:rsidRDefault="009A6BAE" w:rsidP="009A6BAE">
            <w:pPr>
              <w:jc w:val="both"/>
              <w:rPr>
                <w:sz w:val="22"/>
                <w:szCs w:val="22"/>
              </w:rPr>
            </w:pPr>
          </w:p>
        </w:tc>
      </w:tr>
      <w:tr w:rsidR="009A6BAE" w:rsidRPr="009E7300" w14:paraId="4F76D448" w14:textId="77777777" w:rsidTr="001140DE">
        <w:tc>
          <w:tcPr>
            <w:tcW w:w="749" w:type="dxa"/>
            <w:hideMark/>
          </w:tcPr>
          <w:p w14:paraId="51B7FFBB" w14:textId="77777777" w:rsidR="009A6BAE" w:rsidRPr="008D7DB5" w:rsidRDefault="009A6BAE" w:rsidP="009A6BAE">
            <w:pPr>
              <w:jc w:val="center"/>
              <w:rPr>
                <w:rFonts w:ascii="Arial" w:hAnsi="Arial" w:cs="Arial"/>
                <w:sz w:val="20"/>
              </w:rPr>
            </w:pPr>
            <w:r w:rsidRPr="008D7DB5">
              <w:rPr>
                <w:rFonts w:ascii="Arial" w:hAnsi="Arial" w:cs="Arial"/>
                <w:sz w:val="20"/>
              </w:rPr>
              <w:t>19.</w:t>
            </w:r>
          </w:p>
        </w:tc>
        <w:tc>
          <w:tcPr>
            <w:tcW w:w="2943" w:type="dxa"/>
            <w:gridSpan w:val="2"/>
            <w:hideMark/>
          </w:tcPr>
          <w:p w14:paraId="1ADA7A3C" w14:textId="7F50A8F4"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c>
          <w:tcPr>
            <w:tcW w:w="1832" w:type="dxa"/>
          </w:tcPr>
          <w:p w14:paraId="4A900658" w14:textId="546E8A15" w:rsidR="009A6BAE" w:rsidRPr="009E7300" w:rsidRDefault="009A6BAE" w:rsidP="009A6BAE">
            <w:pPr>
              <w:jc w:val="center"/>
              <w:rPr>
                <w:sz w:val="22"/>
                <w:szCs w:val="22"/>
              </w:rPr>
            </w:pPr>
            <w:r>
              <w:rPr>
                <w:rFonts w:ascii="Arial" w:hAnsi="Arial" w:cs="Arial"/>
                <w:sz w:val="22"/>
                <w:szCs w:val="22"/>
              </w:rPr>
              <w:t>2</w:t>
            </w:r>
          </w:p>
        </w:tc>
        <w:tc>
          <w:tcPr>
            <w:tcW w:w="1842" w:type="dxa"/>
          </w:tcPr>
          <w:p w14:paraId="125040CD" w14:textId="77777777" w:rsidR="009A6BAE" w:rsidRPr="009E7300" w:rsidRDefault="009A6BAE" w:rsidP="009A6BAE">
            <w:pPr>
              <w:jc w:val="both"/>
              <w:rPr>
                <w:sz w:val="22"/>
                <w:szCs w:val="22"/>
              </w:rPr>
            </w:pPr>
          </w:p>
        </w:tc>
        <w:tc>
          <w:tcPr>
            <w:tcW w:w="1418" w:type="dxa"/>
          </w:tcPr>
          <w:p w14:paraId="2BD2C25A" w14:textId="77777777" w:rsidR="009A6BAE" w:rsidRPr="009E7300" w:rsidRDefault="009A6BAE" w:rsidP="009A6BAE">
            <w:pPr>
              <w:jc w:val="both"/>
              <w:rPr>
                <w:sz w:val="22"/>
                <w:szCs w:val="22"/>
              </w:rPr>
            </w:pPr>
          </w:p>
        </w:tc>
      </w:tr>
      <w:tr w:rsidR="009A6BAE" w:rsidRPr="009E7300" w14:paraId="05173D5A" w14:textId="77777777" w:rsidTr="001140DE">
        <w:tc>
          <w:tcPr>
            <w:tcW w:w="749" w:type="dxa"/>
            <w:hideMark/>
          </w:tcPr>
          <w:p w14:paraId="1CBAA2FA" w14:textId="77777777" w:rsidR="009A6BAE" w:rsidRPr="008D7DB5" w:rsidRDefault="009A6BAE" w:rsidP="009A6BAE">
            <w:pPr>
              <w:jc w:val="center"/>
              <w:rPr>
                <w:rFonts w:ascii="Arial" w:hAnsi="Arial" w:cs="Arial"/>
                <w:sz w:val="20"/>
              </w:rPr>
            </w:pPr>
            <w:r w:rsidRPr="008D7DB5">
              <w:rPr>
                <w:rFonts w:ascii="Arial" w:hAnsi="Arial" w:cs="Arial"/>
                <w:sz w:val="20"/>
              </w:rPr>
              <w:t>20.</w:t>
            </w:r>
          </w:p>
        </w:tc>
        <w:tc>
          <w:tcPr>
            <w:tcW w:w="2943" w:type="dxa"/>
            <w:gridSpan w:val="2"/>
            <w:hideMark/>
          </w:tcPr>
          <w:p w14:paraId="3F0B1BF9" w14:textId="2C8049C0"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Pusašio apsauginės gumos keitimas</w:t>
            </w:r>
            <w:r>
              <w:rPr>
                <w:rFonts w:ascii="Arial" w:hAnsi="Arial" w:cs="Arial"/>
                <w:sz w:val="20"/>
              </w:rPr>
              <w:t xml:space="preserve"> ir apsauginės gumos</w:t>
            </w:r>
          </w:p>
        </w:tc>
        <w:tc>
          <w:tcPr>
            <w:tcW w:w="1832" w:type="dxa"/>
          </w:tcPr>
          <w:p w14:paraId="283D006B" w14:textId="509A13A8" w:rsidR="009A6BAE" w:rsidRPr="009E7300" w:rsidRDefault="009A6BAE" w:rsidP="009A6BAE">
            <w:pPr>
              <w:jc w:val="center"/>
              <w:rPr>
                <w:sz w:val="22"/>
                <w:szCs w:val="22"/>
              </w:rPr>
            </w:pPr>
            <w:r>
              <w:rPr>
                <w:rFonts w:ascii="Arial" w:hAnsi="Arial" w:cs="Arial"/>
                <w:sz w:val="22"/>
                <w:szCs w:val="22"/>
              </w:rPr>
              <w:t>3</w:t>
            </w:r>
          </w:p>
        </w:tc>
        <w:tc>
          <w:tcPr>
            <w:tcW w:w="1842" w:type="dxa"/>
          </w:tcPr>
          <w:p w14:paraId="4745BDFF" w14:textId="77777777" w:rsidR="009A6BAE" w:rsidRPr="009E7300" w:rsidRDefault="009A6BAE" w:rsidP="009A6BAE">
            <w:pPr>
              <w:jc w:val="both"/>
              <w:rPr>
                <w:sz w:val="22"/>
                <w:szCs w:val="22"/>
              </w:rPr>
            </w:pPr>
          </w:p>
        </w:tc>
        <w:tc>
          <w:tcPr>
            <w:tcW w:w="1418" w:type="dxa"/>
          </w:tcPr>
          <w:p w14:paraId="5996B128" w14:textId="77777777" w:rsidR="009A6BAE" w:rsidRPr="009E7300" w:rsidRDefault="009A6BAE" w:rsidP="009A6BAE">
            <w:pPr>
              <w:jc w:val="both"/>
              <w:rPr>
                <w:sz w:val="22"/>
                <w:szCs w:val="22"/>
              </w:rPr>
            </w:pPr>
          </w:p>
        </w:tc>
      </w:tr>
      <w:tr w:rsidR="009A6BAE" w:rsidRPr="009E7300" w14:paraId="7375DC29" w14:textId="77777777" w:rsidTr="001140DE">
        <w:tc>
          <w:tcPr>
            <w:tcW w:w="749" w:type="dxa"/>
            <w:hideMark/>
          </w:tcPr>
          <w:p w14:paraId="679955CC" w14:textId="77777777" w:rsidR="009A6BAE" w:rsidRPr="008D7DB5" w:rsidRDefault="009A6BAE" w:rsidP="009A6BAE">
            <w:pPr>
              <w:jc w:val="center"/>
              <w:rPr>
                <w:rFonts w:ascii="Arial" w:hAnsi="Arial" w:cs="Arial"/>
                <w:sz w:val="20"/>
              </w:rPr>
            </w:pPr>
            <w:r w:rsidRPr="008D7DB5">
              <w:rPr>
                <w:rFonts w:ascii="Arial" w:hAnsi="Arial" w:cs="Arial"/>
                <w:sz w:val="20"/>
              </w:rPr>
              <w:t>21.</w:t>
            </w:r>
          </w:p>
        </w:tc>
        <w:tc>
          <w:tcPr>
            <w:tcW w:w="2943" w:type="dxa"/>
            <w:gridSpan w:val="2"/>
            <w:hideMark/>
          </w:tcPr>
          <w:p w14:paraId="007D647B" w14:textId="515E4724"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Vairo traukės antgalio keitimas</w:t>
            </w:r>
            <w:r>
              <w:rPr>
                <w:rFonts w:ascii="Arial" w:hAnsi="Arial" w:cs="Arial"/>
                <w:sz w:val="20"/>
              </w:rPr>
              <w:t xml:space="preserve"> ir antgalis</w:t>
            </w:r>
          </w:p>
        </w:tc>
        <w:tc>
          <w:tcPr>
            <w:tcW w:w="1832" w:type="dxa"/>
          </w:tcPr>
          <w:p w14:paraId="65846F57" w14:textId="28DC1CBA" w:rsidR="009A6BAE" w:rsidRPr="009E7300" w:rsidRDefault="009A6BAE" w:rsidP="009A6BAE">
            <w:pPr>
              <w:jc w:val="center"/>
              <w:rPr>
                <w:sz w:val="22"/>
                <w:szCs w:val="22"/>
              </w:rPr>
            </w:pPr>
            <w:r>
              <w:rPr>
                <w:rFonts w:ascii="Arial" w:hAnsi="Arial" w:cs="Arial"/>
                <w:sz w:val="22"/>
                <w:szCs w:val="22"/>
              </w:rPr>
              <w:t>2</w:t>
            </w:r>
          </w:p>
        </w:tc>
        <w:tc>
          <w:tcPr>
            <w:tcW w:w="1842" w:type="dxa"/>
          </w:tcPr>
          <w:p w14:paraId="24B04057" w14:textId="77777777" w:rsidR="009A6BAE" w:rsidRPr="009E7300" w:rsidRDefault="009A6BAE" w:rsidP="009A6BAE">
            <w:pPr>
              <w:jc w:val="both"/>
              <w:rPr>
                <w:sz w:val="22"/>
                <w:szCs w:val="22"/>
              </w:rPr>
            </w:pPr>
          </w:p>
        </w:tc>
        <w:tc>
          <w:tcPr>
            <w:tcW w:w="1418" w:type="dxa"/>
          </w:tcPr>
          <w:p w14:paraId="18A0FF7B" w14:textId="77777777" w:rsidR="009A6BAE" w:rsidRPr="009E7300" w:rsidRDefault="009A6BAE" w:rsidP="009A6BAE">
            <w:pPr>
              <w:jc w:val="both"/>
              <w:rPr>
                <w:sz w:val="22"/>
                <w:szCs w:val="22"/>
              </w:rPr>
            </w:pPr>
          </w:p>
        </w:tc>
      </w:tr>
      <w:tr w:rsidR="009A6BAE" w:rsidRPr="009E7300" w14:paraId="5D57BFE8" w14:textId="77777777" w:rsidTr="001140DE">
        <w:tc>
          <w:tcPr>
            <w:tcW w:w="749" w:type="dxa"/>
            <w:hideMark/>
          </w:tcPr>
          <w:p w14:paraId="0B8BFFDE" w14:textId="77777777" w:rsidR="009A6BAE" w:rsidRPr="008D7DB5" w:rsidRDefault="009A6BAE" w:rsidP="009A6BAE">
            <w:pPr>
              <w:jc w:val="center"/>
              <w:rPr>
                <w:rFonts w:ascii="Arial" w:hAnsi="Arial" w:cs="Arial"/>
                <w:sz w:val="20"/>
              </w:rPr>
            </w:pPr>
            <w:r w:rsidRPr="008D7DB5">
              <w:rPr>
                <w:rFonts w:ascii="Arial" w:hAnsi="Arial" w:cs="Arial"/>
                <w:sz w:val="20"/>
              </w:rPr>
              <w:t>22.</w:t>
            </w:r>
          </w:p>
        </w:tc>
        <w:tc>
          <w:tcPr>
            <w:tcW w:w="2943" w:type="dxa"/>
            <w:gridSpan w:val="2"/>
            <w:hideMark/>
          </w:tcPr>
          <w:p w14:paraId="14E39B94" w14:textId="7A49A7F0"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Vairo traukės keitimas</w:t>
            </w:r>
            <w:r>
              <w:rPr>
                <w:rFonts w:ascii="Arial" w:hAnsi="Arial" w:cs="Arial"/>
                <w:sz w:val="20"/>
              </w:rPr>
              <w:t xml:space="preserve"> ir vairo traukė</w:t>
            </w:r>
          </w:p>
        </w:tc>
        <w:tc>
          <w:tcPr>
            <w:tcW w:w="1832" w:type="dxa"/>
          </w:tcPr>
          <w:p w14:paraId="7AD42B85" w14:textId="76BCA815" w:rsidR="009A6BAE" w:rsidRPr="009E7300" w:rsidRDefault="009A6BAE" w:rsidP="009A6BAE">
            <w:pPr>
              <w:jc w:val="center"/>
              <w:rPr>
                <w:sz w:val="22"/>
                <w:szCs w:val="22"/>
              </w:rPr>
            </w:pPr>
            <w:r>
              <w:rPr>
                <w:rFonts w:ascii="Arial" w:hAnsi="Arial" w:cs="Arial"/>
                <w:sz w:val="22"/>
                <w:szCs w:val="22"/>
              </w:rPr>
              <w:t>1</w:t>
            </w:r>
          </w:p>
        </w:tc>
        <w:tc>
          <w:tcPr>
            <w:tcW w:w="1842" w:type="dxa"/>
          </w:tcPr>
          <w:p w14:paraId="38967458" w14:textId="77777777" w:rsidR="009A6BAE" w:rsidRPr="009E7300" w:rsidRDefault="009A6BAE" w:rsidP="009A6BAE">
            <w:pPr>
              <w:jc w:val="both"/>
              <w:rPr>
                <w:sz w:val="22"/>
                <w:szCs w:val="22"/>
              </w:rPr>
            </w:pPr>
          </w:p>
        </w:tc>
        <w:tc>
          <w:tcPr>
            <w:tcW w:w="1418" w:type="dxa"/>
          </w:tcPr>
          <w:p w14:paraId="7EFA2483" w14:textId="77777777" w:rsidR="009A6BAE" w:rsidRPr="009E7300" w:rsidRDefault="009A6BAE" w:rsidP="009A6BAE">
            <w:pPr>
              <w:jc w:val="both"/>
              <w:rPr>
                <w:sz w:val="22"/>
                <w:szCs w:val="22"/>
              </w:rPr>
            </w:pPr>
          </w:p>
        </w:tc>
      </w:tr>
      <w:tr w:rsidR="009A6BAE" w:rsidRPr="009E7300" w14:paraId="3C4D93BC" w14:textId="77777777" w:rsidTr="001140DE">
        <w:tc>
          <w:tcPr>
            <w:tcW w:w="749" w:type="dxa"/>
            <w:hideMark/>
          </w:tcPr>
          <w:p w14:paraId="0A6A0D1D" w14:textId="77777777" w:rsidR="009A6BAE" w:rsidRPr="008D7DB5" w:rsidRDefault="009A6BAE" w:rsidP="009A6BAE">
            <w:pPr>
              <w:jc w:val="center"/>
              <w:rPr>
                <w:rFonts w:ascii="Arial" w:hAnsi="Arial" w:cs="Arial"/>
                <w:sz w:val="20"/>
              </w:rPr>
            </w:pPr>
            <w:r w:rsidRPr="008D7DB5">
              <w:rPr>
                <w:rFonts w:ascii="Arial" w:hAnsi="Arial" w:cs="Arial"/>
                <w:sz w:val="20"/>
              </w:rPr>
              <w:t>23.</w:t>
            </w:r>
          </w:p>
        </w:tc>
        <w:tc>
          <w:tcPr>
            <w:tcW w:w="2943" w:type="dxa"/>
            <w:gridSpan w:val="2"/>
            <w:hideMark/>
          </w:tcPr>
          <w:p w14:paraId="2185BF3E" w14:textId="2D5A3107"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Ratų suvedimas</w:t>
            </w:r>
          </w:p>
        </w:tc>
        <w:tc>
          <w:tcPr>
            <w:tcW w:w="1832" w:type="dxa"/>
          </w:tcPr>
          <w:p w14:paraId="23067FB9" w14:textId="7817A0B9" w:rsidR="009A6BAE" w:rsidRPr="009E7300" w:rsidRDefault="009A6BAE" w:rsidP="009A6BAE">
            <w:pPr>
              <w:jc w:val="center"/>
              <w:rPr>
                <w:sz w:val="22"/>
                <w:szCs w:val="22"/>
              </w:rPr>
            </w:pPr>
            <w:r>
              <w:rPr>
                <w:rFonts w:ascii="Arial" w:hAnsi="Arial" w:cs="Arial"/>
                <w:sz w:val="22"/>
                <w:szCs w:val="22"/>
              </w:rPr>
              <w:t>6</w:t>
            </w:r>
          </w:p>
        </w:tc>
        <w:tc>
          <w:tcPr>
            <w:tcW w:w="1842" w:type="dxa"/>
          </w:tcPr>
          <w:p w14:paraId="4B5E99A6" w14:textId="77777777" w:rsidR="009A6BAE" w:rsidRPr="009E7300" w:rsidRDefault="009A6BAE" w:rsidP="009A6BAE">
            <w:pPr>
              <w:jc w:val="both"/>
              <w:rPr>
                <w:sz w:val="22"/>
                <w:szCs w:val="22"/>
              </w:rPr>
            </w:pPr>
          </w:p>
        </w:tc>
        <w:tc>
          <w:tcPr>
            <w:tcW w:w="1418" w:type="dxa"/>
          </w:tcPr>
          <w:p w14:paraId="07394D0D" w14:textId="77777777" w:rsidR="009A6BAE" w:rsidRPr="009E7300" w:rsidRDefault="009A6BAE" w:rsidP="009A6BAE">
            <w:pPr>
              <w:jc w:val="both"/>
              <w:rPr>
                <w:sz w:val="22"/>
                <w:szCs w:val="22"/>
              </w:rPr>
            </w:pPr>
          </w:p>
        </w:tc>
      </w:tr>
      <w:tr w:rsidR="009A6BAE" w:rsidRPr="009E7300" w14:paraId="6AD92C98" w14:textId="77777777" w:rsidTr="001140DE">
        <w:tc>
          <w:tcPr>
            <w:tcW w:w="749" w:type="dxa"/>
            <w:hideMark/>
          </w:tcPr>
          <w:p w14:paraId="07296CFD" w14:textId="77777777" w:rsidR="009A6BAE" w:rsidRPr="008D7DB5" w:rsidRDefault="009A6BAE" w:rsidP="009A6BAE">
            <w:pPr>
              <w:jc w:val="center"/>
              <w:rPr>
                <w:rFonts w:ascii="Arial" w:hAnsi="Arial" w:cs="Arial"/>
                <w:sz w:val="20"/>
              </w:rPr>
            </w:pPr>
            <w:r w:rsidRPr="008D7DB5">
              <w:rPr>
                <w:rFonts w:ascii="Arial" w:hAnsi="Arial" w:cs="Arial"/>
                <w:sz w:val="20"/>
              </w:rPr>
              <w:t>24.</w:t>
            </w:r>
          </w:p>
        </w:tc>
        <w:tc>
          <w:tcPr>
            <w:tcW w:w="2943" w:type="dxa"/>
            <w:gridSpan w:val="2"/>
            <w:hideMark/>
          </w:tcPr>
          <w:p w14:paraId="5B46E9A5" w14:textId="1D80C01F"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Ratų montavimas</w:t>
            </w:r>
          </w:p>
        </w:tc>
        <w:tc>
          <w:tcPr>
            <w:tcW w:w="1832" w:type="dxa"/>
          </w:tcPr>
          <w:p w14:paraId="4A7E4093" w14:textId="6F5729E5" w:rsidR="009A6BAE" w:rsidRPr="009E7300" w:rsidRDefault="009A6BAE" w:rsidP="009A6BAE">
            <w:pPr>
              <w:jc w:val="center"/>
              <w:rPr>
                <w:sz w:val="22"/>
                <w:szCs w:val="22"/>
              </w:rPr>
            </w:pPr>
            <w:r>
              <w:rPr>
                <w:rFonts w:ascii="Arial" w:hAnsi="Arial" w:cs="Arial"/>
                <w:sz w:val="22"/>
                <w:szCs w:val="22"/>
              </w:rPr>
              <w:t>6</w:t>
            </w:r>
          </w:p>
        </w:tc>
        <w:tc>
          <w:tcPr>
            <w:tcW w:w="1842" w:type="dxa"/>
          </w:tcPr>
          <w:p w14:paraId="688014E0" w14:textId="77777777" w:rsidR="009A6BAE" w:rsidRPr="009E7300" w:rsidRDefault="009A6BAE" w:rsidP="009A6BAE">
            <w:pPr>
              <w:jc w:val="both"/>
              <w:rPr>
                <w:sz w:val="22"/>
                <w:szCs w:val="22"/>
              </w:rPr>
            </w:pPr>
          </w:p>
        </w:tc>
        <w:tc>
          <w:tcPr>
            <w:tcW w:w="1418" w:type="dxa"/>
          </w:tcPr>
          <w:p w14:paraId="14ADCE89" w14:textId="77777777" w:rsidR="009A6BAE" w:rsidRPr="009E7300" w:rsidRDefault="009A6BAE" w:rsidP="009A6BAE">
            <w:pPr>
              <w:jc w:val="both"/>
              <w:rPr>
                <w:sz w:val="22"/>
                <w:szCs w:val="22"/>
              </w:rPr>
            </w:pPr>
          </w:p>
        </w:tc>
      </w:tr>
      <w:tr w:rsidR="004C5420" w:rsidRPr="009E7300" w14:paraId="4F649481" w14:textId="77777777" w:rsidTr="001140DE">
        <w:tc>
          <w:tcPr>
            <w:tcW w:w="8784" w:type="dxa"/>
            <w:gridSpan w:val="6"/>
            <w:hideMark/>
          </w:tcPr>
          <w:p w14:paraId="2890A05B" w14:textId="77777777" w:rsidR="004C5420" w:rsidRPr="008D7DB5" w:rsidRDefault="004C5420" w:rsidP="004C5420">
            <w:pPr>
              <w:jc w:val="center"/>
              <w:rPr>
                <w:rFonts w:ascii="Arial" w:hAnsi="Arial" w:cs="Arial"/>
                <w:sz w:val="22"/>
                <w:szCs w:val="22"/>
              </w:rPr>
            </w:pPr>
            <w:r w:rsidRPr="008D7DB5">
              <w:rPr>
                <w:rFonts w:ascii="Arial" w:hAnsi="Arial" w:cs="Arial"/>
                <w:b/>
                <w:sz w:val="22"/>
                <w:szCs w:val="22"/>
              </w:rPr>
              <w:t>4. Galinės pakabos remontas</w:t>
            </w:r>
          </w:p>
        </w:tc>
      </w:tr>
      <w:tr w:rsidR="009A6BAE" w:rsidRPr="009E7300" w14:paraId="1E8B2969" w14:textId="77777777" w:rsidTr="001140DE">
        <w:tc>
          <w:tcPr>
            <w:tcW w:w="749" w:type="dxa"/>
            <w:hideMark/>
          </w:tcPr>
          <w:p w14:paraId="60A203B6" w14:textId="7B6FD281" w:rsidR="009A6BAE" w:rsidRPr="008D7DB5" w:rsidRDefault="009A6BAE" w:rsidP="009A6BAE">
            <w:pPr>
              <w:jc w:val="center"/>
              <w:rPr>
                <w:rFonts w:ascii="Arial" w:hAnsi="Arial" w:cs="Arial"/>
                <w:sz w:val="20"/>
              </w:rPr>
            </w:pPr>
            <w:r w:rsidRPr="008D7DB5">
              <w:rPr>
                <w:rFonts w:ascii="Arial" w:hAnsi="Arial" w:cs="Arial"/>
                <w:sz w:val="20"/>
              </w:rPr>
              <w:t>25.</w:t>
            </w:r>
          </w:p>
        </w:tc>
        <w:tc>
          <w:tcPr>
            <w:tcW w:w="2943" w:type="dxa"/>
            <w:gridSpan w:val="2"/>
            <w:hideMark/>
          </w:tcPr>
          <w:p w14:paraId="427537B5" w14:textId="75882AD1"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 xml:space="preserve">Galinio rato guolio kompl.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c>
          <w:tcPr>
            <w:tcW w:w="1832" w:type="dxa"/>
          </w:tcPr>
          <w:p w14:paraId="25E6E562" w14:textId="03DF797F" w:rsidR="009A6BAE" w:rsidRPr="009E7300" w:rsidRDefault="009A6BAE" w:rsidP="009A6BAE">
            <w:pPr>
              <w:jc w:val="center"/>
              <w:rPr>
                <w:sz w:val="22"/>
                <w:szCs w:val="22"/>
              </w:rPr>
            </w:pPr>
            <w:r>
              <w:rPr>
                <w:rFonts w:ascii="Arial" w:hAnsi="Arial" w:cs="Arial"/>
                <w:sz w:val="22"/>
                <w:szCs w:val="22"/>
              </w:rPr>
              <w:t>6</w:t>
            </w:r>
          </w:p>
        </w:tc>
        <w:tc>
          <w:tcPr>
            <w:tcW w:w="1842" w:type="dxa"/>
          </w:tcPr>
          <w:p w14:paraId="25FAB725" w14:textId="77777777" w:rsidR="009A6BAE" w:rsidRPr="009E7300" w:rsidRDefault="009A6BAE" w:rsidP="009A6BAE">
            <w:pPr>
              <w:jc w:val="both"/>
              <w:rPr>
                <w:sz w:val="22"/>
                <w:szCs w:val="22"/>
              </w:rPr>
            </w:pPr>
          </w:p>
        </w:tc>
        <w:tc>
          <w:tcPr>
            <w:tcW w:w="1418" w:type="dxa"/>
          </w:tcPr>
          <w:p w14:paraId="1E50D86A" w14:textId="77777777" w:rsidR="009A6BAE" w:rsidRPr="009E7300" w:rsidRDefault="009A6BAE" w:rsidP="009A6BAE">
            <w:pPr>
              <w:jc w:val="both"/>
              <w:rPr>
                <w:sz w:val="22"/>
                <w:szCs w:val="22"/>
              </w:rPr>
            </w:pPr>
          </w:p>
        </w:tc>
      </w:tr>
      <w:tr w:rsidR="009A6BAE" w:rsidRPr="009E7300" w14:paraId="0AE7B22C" w14:textId="77777777" w:rsidTr="001140DE">
        <w:tc>
          <w:tcPr>
            <w:tcW w:w="749" w:type="dxa"/>
            <w:hideMark/>
          </w:tcPr>
          <w:p w14:paraId="5BC05EE2" w14:textId="2A1DF98E" w:rsidR="009A6BAE" w:rsidRPr="008D7DB5" w:rsidRDefault="009A6BAE" w:rsidP="009A6BAE">
            <w:pPr>
              <w:jc w:val="center"/>
              <w:rPr>
                <w:rFonts w:ascii="Arial" w:hAnsi="Arial" w:cs="Arial"/>
                <w:sz w:val="20"/>
              </w:rPr>
            </w:pPr>
            <w:r w:rsidRPr="008D7DB5">
              <w:rPr>
                <w:rFonts w:ascii="Arial" w:hAnsi="Arial" w:cs="Arial"/>
                <w:sz w:val="20"/>
              </w:rPr>
              <w:t>26.</w:t>
            </w:r>
          </w:p>
        </w:tc>
        <w:tc>
          <w:tcPr>
            <w:tcW w:w="2943" w:type="dxa"/>
            <w:gridSpan w:val="2"/>
            <w:hideMark/>
          </w:tcPr>
          <w:p w14:paraId="7E04F7B6" w14:textId="77949B96"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 xml:space="preserve">Galinių stabdžių disko keitimas </w:t>
            </w:r>
            <w:r>
              <w:rPr>
                <w:rFonts w:ascii="Arial" w:hAnsi="Arial" w:cs="Arial"/>
                <w:sz w:val="20"/>
              </w:rPr>
              <w:t>ir diskai</w:t>
            </w:r>
          </w:p>
        </w:tc>
        <w:tc>
          <w:tcPr>
            <w:tcW w:w="1832" w:type="dxa"/>
          </w:tcPr>
          <w:p w14:paraId="1FA00BBD" w14:textId="1B21BD1C" w:rsidR="009A6BAE" w:rsidRPr="009E7300" w:rsidRDefault="009A6BAE" w:rsidP="009A6BAE">
            <w:pPr>
              <w:jc w:val="center"/>
              <w:rPr>
                <w:sz w:val="22"/>
                <w:szCs w:val="22"/>
              </w:rPr>
            </w:pPr>
            <w:r>
              <w:rPr>
                <w:rFonts w:ascii="Arial" w:hAnsi="Arial" w:cs="Arial"/>
                <w:sz w:val="22"/>
                <w:szCs w:val="22"/>
              </w:rPr>
              <w:t>3</w:t>
            </w:r>
          </w:p>
        </w:tc>
        <w:tc>
          <w:tcPr>
            <w:tcW w:w="1842" w:type="dxa"/>
          </w:tcPr>
          <w:p w14:paraId="59EF06A2" w14:textId="77777777" w:rsidR="009A6BAE" w:rsidRPr="009E7300" w:rsidRDefault="009A6BAE" w:rsidP="009A6BAE">
            <w:pPr>
              <w:jc w:val="both"/>
              <w:rPr>
                <w:sz w:val="22"/>
                <w:szCs w:val="22"/>
              </w:rPr>
            </w:pPr>
          </w:p>
        </w:tc>
        <w:tc>
          <w:tcPr>
            <w:tcW w:w="1418" w:type="dxa"/>
          </w:tcPr>
          <w:p w14:paraId="41DE5ECD" w14:textId="77777777" w:rsidR="009A6BAE" w:rsidRPr="009E7300" w:rsidRDefault="009A6BAE" w:rsidP="009A6BAE">
            <w:pPr>
              <w:jc w:val="both"/>
              <w:rPr>
                <w:sz w:val="22"/>
                <w:szCs w:val="22"/>
              </w:rPr>
            </w:pPr>
          </w:p>
        </w:tc>
      </w:tr>
      <w:tr w:rsidR="009A6BAE" w:rsidRPr="009E7300" w14:paraId="1A6BCB99" w14:textId="77777777" w:rsidTr="001140DE">
        <w:tc>
          <w:tcPr>
            <w:tcW w:w="749" w:type="dxa"/>
            <w:hideMark/>
          </w:tcPr>
          <w:p w14:paraId="75AAF156" w14:textId="4FFB05F1" w:rsidR="009A6BAE" w:rsidRPr="008D7DB5" w:rsidRDefault="009A6BAE" w:rsidP="009A6BAE">
            <w:pPr>
              <w:jc w:val="center"/>
              <w:rPr>
                <w:rFonts w:ascii="Arial" w:hAnsi="Arial" w:cs="Arial"/>
                <w:sz w:val="20"/>
              </w:rPr>
            </w:pPr>
            <w:r w:rsidRPr="008D7DB5">
              <w:rPr>
                <w:rFonts w:ascii="Arial" w:hAnsi="Arial" w:cs="Arial"/>
                <w:sz w:val="20"/>
              </w:rPr>
              <w:t>27.</w:t>
            </w:r>
          </w:p>
        </w:tc>
        <w:tc>
          <w:tcPr>
            <w:tcW w:w="2943" w:type="dxa"/>
            <w:gridSpan w:val="2"/>
            <w:hideMark/>
          </w:tcPr>
          <w:p w14:paraId="39F968A7" w14:textId="2CDFB5DF"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Galinių stabdžių cilindro keitimas</w:t>
            </w:r>
            <w:r>
              <w:rPr>
                <w:rFonts w:ascii="Arial" w:hAnsi="Arial" w:cs="Arial"/>
                <w:sz w:val="20"/>
              </w:rPr>
              <w:t xml:space="preserve"> ir cilindras</w:t>
            </w:r>
          </w:p>
        </w:tc>
        <w:tc>
          <w:tcPr>
            <w:tcW w:w="1832" w:type="dxa"/>
          </w:tcPr>
          <w:p w14:paraId="3030A49D" w14:textId="1D51040E" w:rsidR="009A6BAE" w:rsidRPr="009E7300" w:rsidRDefault="009A6BAE" w:rsidP="009A6BAE">
            <w:pPr>
              <w:jc w:val="center"/>
              <w:rPr>
                <w:sz w:val="22"/>
                <w:szCs w:val="22"/>
              </w:rPr>
            </w:pPr>
            <w:r>
              <w:rPr>
                <w:rFonts w:ascii="Arial" w:hAnsi="Arial" w:cs="Arial"/>
                <w:sz w:val="22"/>
                <w:szCs w:val="22"/>
              </w:rPr>
              <w:t>2</w:t>
            </w:r>
          </w:p>
        </w:tc>
        <w:tc>
          <w:tcPr>
            <w:tcW w:w="1842" w:type="dxa"/>
          </w:tcPr>
          <w:p w14:paraId="5527DB9F" w14:textId="77777777" w:rsidR="009A6BAE" w:rsidRPr="009E7300" w:rsidRDefault="009A6BAE" w:rsidP="009A6BAE">
            <w:pPr>
              <w:jc w:val="both"/>
              <w:rPr>
                <w:sz w:val="22"/>
                <w:szCs w:val="22"/>
              </w:rPr>
            </w:pPr>
          </w:p>
        </w:tc>
        <w:tc>
          <w:tcPr>
            <w:tcW w:w="1418" w:type="dxa"/>
          </w:tcPr>
          <w:p w14:paraId="752152A0" w14:textId="77777777" w:rsidR="009A6BAE" w:rsidRPr="009E7300" w:rsidRDefault="009A6BAE" w:rsidP="009A6BAE">
            <w:pPr>
              <w:jc w:val="both"/>
              <w:rPr>
                <w:sz w:val="22"/>
                <w:szCs w:val="22"/>
              </w:rPr>
            </w:pPr>
          </w:p>
        </w:tc>
      </w:tr>
      <w:tr w:rsidR="009A6BAE" w:rsidRPr="009E7300" w14:paraId="625E436E" w14:textId="77777777" w:rsidTr="001140DE">
        <w:tc>
          <w:tcPr>
            <w:tcW w:w="749" w:type="dxa"/>
            <w:hideMark/>
          </w:tcPr>
          <w:p w14:paraId="346E6FA5" w14:textId="11E8EC73" w:rsidR="009A6BAE" w:rsidRPr="008D7DB5" w:rsidRDefault="009A6BAE" w:rsidP="009A6BAE">
            <w:pPr>
              <w:jc w:val="center"/>
              <w:rPr>
                <w:rFonts w:ascii="Arial" w:hAnsi="Arial" w:cs="Arial"/>
                <w:sz w:val="20"/>
              </w:rPr>
            </w:pPr>
            <w:r w:rsidRPr="008D7DB5">
              <w:rPr>
                <w:rFonts w:ascii="Arial" w:hAnsi="Arial" w:cs="Arial"/>
                <w:sz w:val="20"/>
              </w:rPr>
              <w:t>28.</w:t>
            </w:r>
          </w:p>
        </w:tc>
        <w:tc>
          <w:tcPr>
            <w:tcW w:w="2943" w:type="dxa"/>
            <w:gridSpan w:val="2"/>
            <w:hideMark/>
          </w:tcPr>
          <w:p w14:paraId="0BBDD63A" w14:textId="74D029A9" w:rsidR="009A6BAE" w:rsidRPr="008D7DB5" w:rsidRDefault="009A6BAE" w:rsidP="009A6BAE">
            <w:pPr>
              <w:shd w:val="clear" w:color="auto" w:fill="FFFFFF"/>
              <w:ind w:left="-85" w:right="-85"/>
              <w:rPr>
                <w:rFonts w:ascii="Arial" w:hAnsi="Arial" w:cs="Arial"/>
                <w:sz w:val="20"/>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c>
          <w:tcPr>
            <w:tcW w:w="1832" w:type="dxa"/>
          </w:tcPr>
          <w:p w14:paraId="0CD014EA" w14:textId="70DB23FD" w:rsidR="009A6BAE" w:rsidRPr="009E7300" w:rsidRDefault="009A6BAE" w:rsidP="009A6BAE">
            <w:pPr>
              <w:jc w:val="center"/>
              <w:rPr>
                <w:sz w:val="22"/>
                <w:szCs w:val="22"/>
              </w:rPr>
            </w:pPr>
            <w:r>
              <w:rPr>
                <w:rFonts w:ascii="Arial" w:hAnsi="Arial" w:cs="Arial"/>
                <w:sz w:val="22"/>
                <w:szCs w:val="22"/>
              </w:rPr>
              <w:t>3</w:t>
            </w:r>
          </w:p>
        </w:tc>
        <w:tc>
          <w:tcPr>
            <w:tcW w:w="1842" w:type="dxa"/>
          </w:tcPr>
          <w:p w14:paraId="25BEFE12" w14:textId="77777777" w:rsidR="009A6BAE" w:rsidRPr="009E7300" w:rsidRDefault="009A6BAE" w:rsidP="009A6BAE">
            <w:pPr>
              <w:jc w:val="both"/>
              <w:rPr>
                <w:sz w:val="22"/>
                <w:szCs w:val="22"/>
              </w:rPr>
            </w:pPr>
          </w:p>
        </w:tc>
        <w:tc>
          <w:tcPr>
            <w:tcW w:w="1418" w:type="dxa"/>
          </w:tcPr>
          <w:p w14:paraId="2B25C0B2" w14:textId="77777777" w:rsidR="009A6BAE" w:rsidRPr="009E7300" w:rsidRDefault="009A6BAE" w:rsidP="009A6BAE">
            <w:pPr>
              <w:jc w:val="both"/>
              <w:rPr>
                <w:sz w:val="22"/>
                <w:szCs w:val="22"/>
              </w:rPr>
            </w:pPr>
          </w:p>
        </w:tc>
      </w:tr>
      <w:tr w:rsidR="009A6BAE" w:rsidRPr="009E7300" w14:paraId="1702F497" w14:textId="77777777" w:rsidTr="001140DE">
        <w:tc>
          <w:tcPr>
            <w:tcW w:w="749" w:type="dxa"/>
            <w:hideMark/>
          </w:tcPr>
          <w:p w14:paraId="554DB9D6" w14:textId="357770FF" w:rsidR="009A6BAE" w:rsidRPr="008D7DB5" w:rsidRDefault="009A6BAE" w:rsidP="009A6BAE">
            <w:pPr>
              <w:jc w:val="center"/>
              <w:rPr>
                <w:rFonts w:ascii="Arial" w:hAnsi="Arial" w:cs="Arial"/>
                <w:sz w:val="20"/>
              </w:rPr>
            </w:pPr>
            <w:r w:rsidRPr="008D7DB5">
              <w:rPr>
                <w:rFonts w:ascii="Arial" w:hAnsi="Arial" w:cs="Arial"/>
                <w:sz w:val="20"/>
              </w:rPr>
              <w:t>29.</w:t>
            </w:r>
          </w:p>
        </w:tc>
        <w:tc>
          <w:tcPr>
            <w:tcW w:w="2943" w:type="dxa"/>
            <w:gridSpan w:val="2"/>
            <w:hideMark/>
          </w:tcPr>
          <w:p w14:paraId="21DF2FA5" w14:textId="0C403226" w:rsidR="009A6BAE" w:rsidRPr="008D7DB5" w:rsidRDefault="009A6BAE" w:rsidP="009A6BAE">
            <w:pPr>
              <w:shd w:val="clear" w:color="auto" w:fill="FFFFFF"/>
              <w:ind w:left="-85" w:right="-85"/>
              <w:rPr>
                <w:rFonts w:ascii="Arial" w:hAnsi="Arial" w:cs="Arial"/>
                <w:sz w:val="20"/>
                <w:lang w:val="en-GB"/>
              </w:rPr>
            </w:pPr>
            <w:r w:rsidRPr="0055600B">
              <w:rPr>
                <w:rFonts w:ascii="Arial" w:hAnsi="Arial" w:cs="Arial"/>
                <w:sz w:val="20"/>
              </w:rPr>
              <w:t>Galinio amortizatorius keitimas</w:t>
            </w:r>
            <w:r>
              <w:rPr>
                <w:rFonts w:ascii="Arial" w:hAnsi="Arial" w:cs="Arial"/>
                <w:sz w:val="20"/>
              </w:rPr>
              <w:t xml:space="preserve"> ir galinis amortizatorius</w:t>
            </w:r>
          </w:p>
        </w:tc>
        <w:tc>
          <w:tcPr>
            <w:tcW w:w="1832" w:type="dxa"/>
          </w:tcPr>
          <w:p w14:paraId="0A338BCF" w14:textId="15D096B4" w:rsidR="009A6BAE" w:rsidRPr="009E7300" w:rsidRDefault="009A6BAE" w:rsidP="009A6BAE">
            <w:pPr>
              <w:jc w:val="center"/>
              <w:rPr>
                <w:sz w:val="22"/>
                <w:szCs w:val="22"/>
              </w:rPr>
            </w:pPr>
            <w:r>
              <w:rPr>
                <w:rFonts w:ascii="Arial" w:hAnsi="Arial" w:cs="Arial"/>
                <w:sz w:val="22"/>
                <w:szCs w:val="22"/>
              </w:rPr>
              <w:t>1</w:t>
            </w:r>
          </w:p>
        </w:tc>
        <w:tc>
          <w:tcPr>
            <w:tcW w:w="1842" w:type="dxa"/>
          </w:tcPr>
          <w:p w14:paraId="768746E2" w14:textId="77777777" w:rsidR="009A6BAE" w:rsidRPr="009E7300" w:rsidRDefault="009A6BAE" w:rsidP="009A6BAE">
            <w:pPr>
              <w:jc w:val="both"/>
              <w:rPr>
                <w:sz w:val="22"/>
                <w:szCs w:val="22"/>
              </w:rPr>
            </w:pPr>
          </w:p>
        </w:tc>
        <w:tc>
          <w:tcPr>
            <w:tcW w:w="1418" w:type="dxa"/>
          </w:tcPr>
          <w:p w14:paraId="3EB73F44" w14:textId="77777777" w:rsidR="009A6BAE" w:rsidRPr="009E7300" w:rsidRDefault="009A6BAE" w:rsidP="009A6BAE">
            <w:pPr>
              <w:jc w:val="both"/>
              <w:rPr>
                <w:sz w:val="22"/>
                <w:szCs w:val="22"/>
              </w:rPr>
            </w:pPr>
          </w:p>
        </w:tc>
      </w:tr>
      <w:tr w:rsidR="004C5420" w:rsidRPr="009E7300" w14:paraId="00108FBD" w14:textId="77777777" w:rsidTr="001140DE">
        <w:tc>
          <w:tcPr>
            <w:tcW w:w="8784" w:type="dxa"/>
            <w:gridSpan w:val="6"/>
            <w:hideMark/>
          </w:tcPr>
          <w:p w14:paraId="676DF302" w14:textId="77777777" w:rsidR="004C5420" w:rsidRPr="008D7DB5" w:rsidRDefault="004C5420" w:rsidP="004C5420">
            <w:pPr>
              <w:jc w:val="center"/>
              <w:rPr>
                <w:rFonts w:ascii="Arial" w:hAnsi="Arial" w:cs="Arial"/>
                <w:sz w:val="22"/>
                <w:szCs w:val="22"/>
              </w:rPr>
            </w:pPr>
            <w:r w:rsidRPr="008D7DB5">
              <w:rPr>
                <w:rFonts w:ascii="Arial" w:hAnsi="Arial" w:cs="Arial"/>
                <w:b/>
                <w:sz w:val="22"/>
                <w:szCs w:val="22"/>
              </w:rPr>
              <w:t>5. Duslintuvo remontas</w:t>
            </w:r>
          </w:p>
        </w:tc>
      </w:tr>
      <w:tr w:rsidR="009A6BAE" w:rsidRPr="009E7300" w14:paraId="34D232D3" w14:textId="77777777" w:rsidTr="001140DE">
        <w:tc>
          <w:tcPr>
            <w:tcW w:w="749" w:type="dxa"/>
            <w:hideMark/>
          </w:tcPr>
          <w:p w14:paraId="1666EA61" w14:textId="471BB5AB" w:rsidR="009A6BAE" w:rsidRPr="008D7DB5" w:rsidRDefault="009A6BAE" w:rsidP="009A6BAE">
            <w:pPr>
              <w:jc w:val="center"/>
              <w:rPr>
                <w:rFonts w:ascii="Arial" w:hAnsi="Arial" w:cs="Arial"/>
                <w:sz w:val="22"/>
                <w:szCs w:val="22"/>
              </w:rPr>
            </w:pPr>
            <w:r w:rsidRPr="008D7DB5">
              <w:rPr>
                <w:rFonts w:ascii="Arial" w:hAnsi="Arial" w:cs="Arial"/>
                <w:sz w:val="22"/>
                <w:szCs w:val="22"/>
              </w:rPr>
              <w:t>30.</w:t>
            </w:r>
          </w:p>
        </w:tc>
        <w:tc>
          <w:tcPr>
            <w:tcW w:w="2943" w:type="dxa"/>
            <w:gridSpan w:val="2"/>
            <w:hideMark/>
          </w:tcPr>
          <w:p w14:paraId="053A3EDF" w14:textId="49ED77BA" w:rsidR="009A6BAE" w:rsidRPr="008D7DB5" w:rsidRDefault="009A6BAE" w:rsidP="009A6BAE">
            <w:pPr>
              <w:shd w:val="clear" w:color="auto" w:fill="FFFFFF"/>
              <w:ind w:left="-85" w:right="-85"/>
              <w:rPr>
                <w:rFonts w:ascii="Arial" w:hAnsi="Arial" w:cs="Arial"/>
                <w:sz w:val="22"/>
                <w:szCs w:val="22"/>
                <w:lang w:val="en-GB"/>
              </w:rPr>
            </w:pPr>
            <w:r w:rsidRPr="0055600B">
              <w:rPr>
                <w:rFonts w:ascii="Arial" w:hAnsi="Arial" w:cs="Arial"/>
                <w:sz w:val="20"/>
              </w:rPr>
              <w:t>Vidurinio bakelio keitimas</w:t>
            </w:r>
            <w:r>
              <w:rPr>
                <w:rFonts w:ascii="Arial" w:hAnsi="Arial" w:cs="Arial"/>
                <w:sz w:val="20"/>
              </w:rPr>
              <w:t xml:space="preserve"> ir vidurinis bakelis</w:t>
            </w:r>
          </w:p>
        </w:tc>
        <w:tc>
          <w:tcPr>
            <w:tcW w:w="1832" w:type="dxa"/>
          </w:tcPr>
          <w:p w14:paraId="268A918D" w14:textId="3616EA5F" w:rsidR="009A6BAE" w:rsidRPr="009E7300" w:rsidRDefault="009A6BAE" w:rsidP="009A6BAE">
            <w:pPr>
              <w:jc w:val="center"/>
              <w:rPr>
                <w:sz w:val="22"/>
                <w:szCs w:val="22"/>
              </w:rPr>
            </w:pPr>
            <w:r>
              <w:rPr>
                <w:rFonts w:ascii="Arial" w:hAnsi="Arial" w:cs="Arial"/>
                <w:sz w:val="22"/>
                <w:szCs w:val="22"/>
              </w:rPr>
              <w:t>1</w:t>
            </w:r>
          </w:p>
        </w:tc>
        <w:tc>
          <w:tcPr>
            <w:tcW w:w="1842" w:type="dxa"/>
          </w:tcPr>
          <w:p w14:paraId="2CFE99C5" w14:textId="77777777" w:rsidR="009A6BAE" w:rsidRPr="009E7300" w:rsidRDefault="009A6BAE" w:rsidP="009A6BAE">
            <w:pPr>
              <w:jc w:val="both"/>
              <w:rPr>
                <w:sz w:val="22"/>
                <w:szCs w:val="22"/>
              </w:rPr>
            </w:pPr>
          </w:p>
        </w:tc>
        <w:tc>
          <w:tcPr>
            <w:tcW w:w="1418" w:type="dxa"/>
          </w:tcPr>
          <w:p w14:paraId="3E5DF023" w14:textId="77777777" w:rsidR="009A6BAE" w:rsidRPr="009E7300" w:rsidRDefault="009A6BAE" w:rsidP="009A6BAE">
            <w:pPr>
              <w:jc w:val="both"/>
              <w:rPr>
                <w:sz w:val="22"/>
                <w:szCs w:val="22"/>
              </w:rPr>
            </w:pPr>
          </w:p>
        </w:tc>
      </w:tr>
      <w:tr w:rsidR="009A6BAE" w:rsidRPr="009E7300" w14:paraId="1EE02187" w14:textId="77777777" w:rsidTr="001140DE">
        <w:tc>
          <w:tcPr>
            <w:tcW w:w="749" w:type="dxa"/>
            <w:hideMark/>
          </w:tcPr>
          <w:p w14:paraId="7EF4A6C2" w14:textId="02614298" w:rsidR="009A6BAE" w:rsidRPr="008D7DB5" w:rsidRDefault="009A6BAE" w:rsidP="009A6BAE">
            <w:pPr>
              <w:jc w:val="center"/>
              <w:rPr>
                <w:rFonts w:ascii="Arial" w:hAnsi="Arial" w:cs="Arial"/>
                <w:sz w:val="22"/>
                <w:szCs w:val="22"/>
              </w:rPr>
            </w:pPr>
            <w:r w:rsidRPr="008D7DB5">
              <w:rPr>
                <w:rFonts w:ascii="Arial" w:hAnsi="Arial" w:cs="Arial"/>
                <w:sz w:val="22"/>
                <w:szCs w:val="22"/>
              </w:rPr>
              <w:t>31.</w:t>
            </w:r>
          </w:p>
        </w:tc>
        <w:tc>
          <w:tcPr>
            <w:tcW w:w="2943" w:type="dxa"/>
            <w:gridSpan w:val="2"/>
            <w:hideMark/>
          </w:tcPr>
          <w:p w14:paraId="0AAE6614" w14:textId="6EC78AF7" w:rsidR="009A6BAE" w:rsidRPr="008D7DB5" w:rsidRDefault="009A6BAE" w:rsidP="009A6BAE">
            <w:pPr>
              <w:shd w:val="clear" w:color="auto" w:fill="FFFFFF"/>
              <w:ind w:left="-85" w:right="-85"/>
              <w:rPr>
                <w:rFonts w:ascii="Arial" w:hAnsi="Arial" w:cs="Arial"/>
                <w:sz w:val="22"/>
                <w:szCs w:val="22"/>
                <w:lang w:val="en-GB"/>
              </w:rPr>
            </w:pPr>
            <w:r w:rsidRPr="0055600B">
              <w:rPr>
                <w:rFonts w:ascii="Arial" w:hAnsi="Arial" w:cs="Arial"/>
                <w:sz w:val="20"/>
              </w:rPr>
              <w:t>Galinio bakelio keitimas</w:t>
            </w:r>
            <w:r>
              <w:rPr>
                <w:rFonts w:ascii="Arial" w:hAnsi="Arial" w:cs="Arial"/>
                <w:sz w:val="20"/>
              </w:rPr>
              <w:t xml:space="preserve"> ir galinis bakelis</w:t>
            </w:r>
          </w:p>
        </w:tc>
        <w:tc>
          <w:tcPr>
            <w:tcW w:w="1832" w:type="dxa"/>
          </w:tcPr>
          <w:p w14:paraId="5F8EBBA5" w14:textId="782B0E7A" w:rsidR="009A6BAE" w:rsidRPr="009E7300" w:rsidRDefault="009A6BAE" w:rsidP="009A6BAE">
            <w:pPr>
              <w:jc w:val="center"/>
              <w:rPr>
                <w:sz w:val="22"/>
                <w:szCs w:val="22"/>
              </w:rPr>
            </w:pPr>
            <w:r>
              <w:rPr>
                <w:rFonts w:ascii="Arial" w:hAnsi="Arial" w:cs="Arial"/>
                <w:sz w:val="22"/>
                <w:szCs w:val="22"/>
              </w:rPr>
              <w:t>1</w:t>
            </w:r>
          </w:p>
        </w:tc>
        <w:tc>
          <w:tcPr>
            <w:tcW w:w="1842" w:type="dxa"/>
          </w:tcPr>
          <w:p w14:paraId="01C1937E" w14:textId="77777777" w:rsidR="009A6BAE" w:rsidRPr="009E7300" w:rsidRDefault="009A6BAE" w:rsidP="009A6BAE">
            <w:pPr>
              <w:jc w:val="both"/>
              <w:rPr>
                <w:sz w:val="22"/>
                <w:szCs w:val="22"/>
              </w:rPr>
            </w:pPr>
          </w:p>
        </w:tc>
        <w:tc>
          <w:tcPr>
            <w:tcW w:w="1418" w:type="dxa"/>
          </w:tcPr>
          <w:p w14:paraId="7A44077C" w14:textId="77777777" w:rsidR="009A6BAE" w:rsidRPr="009E7300" w:rsidRDefault="009A6BAE" w:rsidP="009A6BAE">
            <w:pPr>
              <w:jc w:val="both"/>
              <w:rPr>
                <w:sz w:val="22"/>
                <w:szCs w:val="22"/>
              </w:rPr>
            </w:pPr>
          </w:p>
        </w:tc>
      </w:tr>
      <w:tr w:rsidR="009A6BAE" w:rsidRPr="009E7300" w14:paraId="5293874F" w14:textId="77777777" w:rsidTr="001140DE">
        <w:trPr>
          <w:trHeight w:val="363"/>
        </w:trPr>
        <w:tc>
          <w:tcPr>
            <w:tcW w:w="749" w:type="dxa"/>
            <w:hideMark/>
          </w:tcPr>
          <w:p w14:paraId="1772FDCE" w14:textId="26D5CFFA" w:rsidR="009A6BAE" w:rsidRPr="008D7DB5" w:rsidRDefault="009A6BAE" w:rsidP="009A6BAE">
            <w:pPr>
              <w:jc w:val="center"/>
              <w:rPr>
                <w:rFonts w:ascii="Arial" w:hAnsi="Arial" w:cs="Arial"/>
                <w:sz w:val="22"/>
                <w:szCs w:val="22"/>
              </w:rPr>
            </w:pPr>
            <w:r w:rsidRPr="008D7DB5">
              <w:rPr>
                <w:rFonts w:ascii="Arial" w:hAnsi="Arial" w:cs="Arial"/>
                <w:sz w:val="22"/>
                <w:szCs w:val="22"/>
              </w:rPr>
              <w:t>32.</w:t>
            </w:r>
          </w:p>
        </w:tc>
        <w:tc>
          <w:tcPr>
            <w:tcW w:w="2943" w:type="dxa"/>
            <w:gridSpan w:val="2"/>
            <w:hideMark/>
          </w:tcPr>
          <w:p w14:paraId="317F7F6F" w14:textId="2EF61091" w:rsidR="009A6BAE" w:rsidRPr="008D7DB5" w:rsidRDefault="009A6BAE" w:rsidP="009A6BAE">
            <w:pPr>
              <w:shd w:val="clear" w:color="auto" w:fill="FFFFFF"/>
              <w:ind w:left="-85" w:right="-85"/>
              <w:rPr>
                <w:rFonts w:ascii="Arial" w:hAnsi="Arial" w:cs="Arial"/>
                <w:sz w:val="22"/>
                <w:szCs w:val="22"/>
                <w:lang w:val="en-GB"/>
              </w:rPr>
            </w:pPr>
            <w:r w:rsidRPr="0055600B">
              <w:rPr>
                <w:rFonts w:ascii="Arial" w:hAnsi="Arial" w:cs="Arial"/>
                <w:sz w:val="20"/>
                <w:lang w:val="en-GB"/>
              </w:rPr>
              <w:t>Duslintuvo virinimas</w:t>
            </w:r>
          </w:p>
        </w:tc>
        <w:tc>
          <w:tcPr>
            <w:tcW w:w="1832" w:type="dxa"/>
          </w:tcPr>
          <w:p w14:paraId="034896A0" w14:textId="30E65575" w:rsidR="009A6BAE" w:rsidRPr="009E7300" w:rsidRDefault="009A6BAE" w:rsidP="009A6BAE">
            <w:pPr>
              <w:jc w:val="center"/>
              <w:rPr>
                <w:sz w:val="22"/>
                <w:szCs w:val="22"/>
              </w:rPr>
            </w:pPr>
            <w:r>
              <w:rPr>
                <w:rFonts w:ascii="Arial" w:hAnsi="Arial" w:cs="Arial"/>
                <w:sz w:val="22"/>
                <w:szCs w:val="22"/>
              </w:rPr>
              <w:t>2</w:t>
            </w:r>
          </w:p>
        </w:tc>
        <w:tc>
          <w:tcPr>
            <w:tcW w:w="1842" w:type="dxa"/>
          </w:tcPr>
          <w:p w14:paraId="12C72EAD" w14:textId="77777777" w:rsidR="009A6BAE" w:rsidRPr="009E7300" w:rsidRDefault="009A6BAE" w:rsidP="009A6BAE">
            <w:pPr>
              <w:jc w:val="both"/>
              <w:rPr>
                <w:sz w:val="22"/>
                <w:szCs w:val="22"/>
              </w:rPr>
            </w:pPr>
          </w:p>
        </w:tc>
        <w:tc>
          <w:tcPr>
            <w:tcW w:w="1418" w:type="dxa"/>
          </w:tcPr>
          <w:p w14:paraId="7E565F50" w14:textId="77777777" w:rsidR="009A6BAE" w:rsidRPr="009E7300" w:rsidRDefault="009A6BAE" w:rsidP="009A6BAE">
            <w:pPr>
              <w:jc w:val="both"/>
              <w:rPr>
                <w:sz w:val="22"/>
                <w:szCs w:val="22"/>
              </w:rPr>
            </w:pPr>
          </w:p>
        </w:tc>
      </w:tr>
      <w:tr w:rsidR="004C5420" w:rsidRPr="009E7300" w14:paraId="15F037DC" w14:textId="77777777" w:rsidTr="001140DE">
        <w:trPr>
          <w:trHeight w:val="363"/>
        </w:trPr>
        <w:tc>
          <w:tcPr>
            <w:tcW w:w="8784" w:type="dxa"/>
            <w:gridSpan w:val="6"/>
            <w:hideMark/>
          </w:tcPr>
          <w:p w14:paraId="00BAB64C" w14:textId="62FF6E1A" w:rsidR="004C5420" w:rsidRPr="008D7DB5" w:rsidRDefault="004C5420" w:rsidP="004C5420">
            <w:pPr>
              <w:jc w:val="center"/>
              <w:rPr>
                <w:rFonts w:ascii="Arial" w:hAnsi="Arial" w:cs="Arial"/>
                <w:b/>
                <w:sz w:val="22"/>
                <w:szCs w:val="22"/>
              </w:rPr>
            </w:pPr>
            <w:r w:rsidRPr="008D7DB5">
              <w:rPr>
                <w:rFonts w:ascii="Arial" w:hAnsi="Arial" w:cs="Arial"/>
                <w:b/>
                <w:sz w:val="22"/>
                <w:szCs w:val="22"/>
              </w:rPr>
              <w:t>6. Elekt</w:t>
            </w:r>
            <w:r w:rsidR="00206D7A" w:rsidRPr="008D7DB5">
              <w:rPr>
                <w:rFonts w:ascii="Arial" w:hAnsi="Arial" w:cs="Arial"/>
                <w:b/>
                <w:sz w:val="22"/>
                <w:szCs w:val="22"/>
              </w:rPr>
              <w:t>ronikos</w:t>
            </w:r>
            <w:r w:rsidRPr="008D7DB5">
              <w:rPr>
                <w:rFonts w:ascii="Arial" w:hAnsi="Arial" w:cs="Arial"/>
                <w:b/>
                <w:sz w:val="22"/>
                <w:szCs w:val="22"/>
              </w:rPr>
              <w:t xml:space="preserve"> paslaugos</w:t>
            </w:r>
          </w:p>
        </w:tc>
      </w:tr>
      <w:tr w:rsidR="009A6BAE" w:rsidRPr="009E7300" w14:paraId="19A2D827" w14:textId="77777777" w:rsidTr="001140DE">
        <w:trPr>
          <w:trHeight w:val="270"/>
        </w:trPr>
        <w:tc>
          <w:tcPr>
            <w:tcW w:w="749" w:type="dxa"/>
            <w:hideMark/>
          </w:tcPr>
          <w:p w14:paraId="3B9BB9E1" w14:textId="392B882B" w:rsidR="009A6BAE" w:rsidRPr="008D7DB5" w:rsidRDefault="009A6BAE" w:rsidP="009A6BAE">
            <w:pPr>
              <w:jc w:val="both"/>
              <w:rPr>
                <w:rFonts w:ascii="Arial" w:hAnsi="Arial" w:cs="Arial"/>
                <w:sz w:val="22"/>
                <w:szCs w:val="22"/>
              </w:rPr>
            </w:pPr>
            <w:r w:rsidRPr="008D7DB5">
              <w:rPr>
                <w:rFonts w:ascii="Arial" w:hAnsi="Arial" w:cs="Arial"/>
                <w:sz w:val="22"/>
                <w:szCs w:val="22"/>
              </w:rPr>
              <w:t>33.</w:t>
            </w:r>
          </w:p>
        </w:tc>
        <w:tc>
          <w:tcPr>
            <w:tcW w:w="2924" w:type="dxa"/>
          </w:tcPr>
          <w:p w14:paraId="6036D29A" w14:textId="5D390B68" w:rsidR="009A6BAE" w:rsidRPr="008D7DB5" w:rsidRDefault="009A6BAE" w:rsidP="009A6BAE">
            <w:pPr>
              <w:jc w:val="both"/>
              <w:rPr>
                <w:rFonts w:ascii="Arial" w:hAnsi="Arial" w:cs="Arial"/>
                <w:sz w:val="22"/>
                <w:szCs w:val="22"/>
              </w:rPr>
            </w:pPr>
            <w:r w:rsidRPr="00267B2F">
              <w:t>Priekinio žibinto lemputės keitimas ir lemputės</w:t>
            </w:r>
          </w:p>
        </w:tc>
        <w:tc>
          <w:tcPr>
            <w:tcW w:w="1851" w:type="dxa"/>
            <w:gridSpan w:val="2"/>
          </w:tcPr>
          <w:p w14:paraId="323A48A5" w14:textId="707786AB" w:rsidR="009A6BAE" w:rsidRPr="009E7300" w:rsidRDefault="009A6BAE" w:rsidP="00FB7CC6">
            <w:pPr>
              <w:jc w:val="center"/>
              <w:rPr>
                <w:sz w:val="22"/>
                <w:szCs w:val="22"/>
              </w:rPr>
            </w:pPr>
            <w:r w:rsidRPr="00267B2F">
              <w:t>8</w:t>
            </w:r>
          </w:p>
        </w:tc>
        <w:tc>
          <w:tcPr>
            <w:tcW w:w="1842" w:type="dxa"/>
          </w:tcPr>
          <w:p w14:paraId="0101AE99" w14:textId="77777777" w:rsidR="009A6BAE" w:rsidRPr="009E7300" w:rsidRDefault="009A6BAE" w:rsidP="009A6BAE">
            <w:pPr>
              <w:jc w:val="both"/>
              <w:rPr>
                <w:sz w:val="22"/>
                <w:szCs w:val="22"/>
              </w:rPr>
            </w:pPr>
          </w:p>
        </w:tc>
        <w:tc>
          <w:tcPr>
            <w:tcW w:w="1418" w:type="dxa"/>
          </w:tcPr>
          <w:p w14:paraId="3893D017" w14:textId="77777777" w:rsidR="009A6BAE" w:rsidRPr="009E7300" w:rsidRDefault="009A6BAE" w:rsidP="009A6BAE">
            <w:pPr>
              <w:jc w:val="both"/>
              <w:rPr>
                <w:sz w:val="22"/>
                <w:szCs w:val="22"/>
              </w:rPr>
            </w:pPr>
          </w:p>
        </w:tc>
      </w:tr>
      <w:tr w:rsidR="009A6BAE" w:rsidRPr="009E7300" w14:paraId="0C5A9D8D" w14:textId="77777777" w:rsidTr="001140DE">
        <w:trPr>
          <w:trHeight w:val="345"/>
        </w:trPr>
        <w:tc>
          <w:tcPr>
            <w:tcW w:w="749" w:type="dxa"/>
            <w:hideMark/>
          </w:tcPr>
          <w:p w14:paraId="174B0E49" w14:textId="4AAAE0A1" w:rsidR="009A6BAE" w:rsidRPr="008D7DB5" w:rsidRDefault="009A6BAE" w:rsidP="009A6BAE">
            <w:pPr>
              <w:jc w:val="both"/>
              <w:rPr>
                <w:rFonts w:ascii="Arial" w:hAnsi="Arial" w:cs="Arial"/>
                <w:sz w:val="22"/>
                <w:szCs w:val="22"/>
              </w:rPr>
            </w:pPr>
            <w:r w:rsidRPr="008D7DB5">
              <w:rPr>
                <w:rFonts w:ascii="Arial" w:hAnsi="Arial" w:cs="Arial"/>
                <w:sz w:val="22"/>
                <w:szCs w:val="22"/>
              </w:rPr>
              <w:t xml:space="preserve">  34.</w:t>
            </w:r>
          </w:p>
        </w:tc>
        <w:tc>
          <w:tcPr>
            <w:tcW w:w="2924" w:type="dxa"/>
          </w:tcPr>
          <w:p w14:paraId="356FD040" w14:textId="3A3191B1" w:rsidR="009A6BAE" w:rsidRPr="008D7DB5" w:rsidRDefault="009A6BAE" w:rsidP="009A6BAE">
            <w:pPr>
              <w:jc w:val="both"/>
              <w:rPr>
                <w:rFonts w:ascii="Arial" w:hAnsi="Arial" w:cs="Arial"/>
                <w:sz w:val="22"/>
                <w:szCs w:val="22"/>
              </w:rPr>
            </w:pPr>
            <w:r w:rsidRPr="00267B2F">
              <w:t>Galinio žibinto lemputės keitimas ir lemputės</w:t>
            </w:r>
          </w:p>
        </w:tc>
        <w:tc>
          <w:tcPr>
            <w:tcW w:w="1851" w:type="dxa"/>
            <w:gridSpan w:val="2"/>
          </w:tcPr>
          <w:p w14:paraId="1D94F6E7" w14:textId="1AAF0DAB" w:rsidR="009A6BAE" w:rsidRPr="009E7300" w:rsidRDefault="009A6BAE" w:rsidP="00FB7CC6">
            <w:pPr>
              <w:jc w:val="center"/>
              <w:rPr>
                <w:sz w:val="22"/>
                <w:szCs w:val="22"/>
              </w:rPr>
            </w:pPr>
            <w:r w:rsidRPr="00267B2F">
              <w:t>8</w:t>
            </w:r>
          </w:p>
        </w:tc>
        <w:tc>
          <w:tcPr>
            <w:tcW w:w="1842" w:type="dxa"/>
          </w:tcPr>
          <w:p w14:paraId="76D0B29D" w14:textId="77777777" w:rsidR="009A6BAE" w:rsidRPr="009E7300" w:rsidRDefault="009A6BAE" w:rsidP="009A6BAE">
            <w:pPr>
              <w:jc w:val="both"/>
              <w:rPr>
                <w:sz w:val="22"/>
                <w:szCs w:val="22"/>
              </w:rPr>
            </w:pPr>
          </w:p>
        </w:tc>
        <w:tc>
          <w:tcPr>
            <w:tcW w:w="1418" w:type="dxa"/>
          </w:tcPr>
          <w:p w14:paraId="3F6121CD" w14:textId="77777777" w:rsidR="009A6BAE" w:rsidRPr="009E7300" w:rsidRDefault="009A6BAE" w:rsidP="009A6BAE">
            <w:pPr>
              <w:jc w:val="both"/>
              <w:rPr>
                <w:sz w:val="22"/>
                <w:szCs w:val="22"/>
              </w:rPr>
            </w:pPr>
          </w:p>
        </w:tc>
      </w:tr>
      <w:tr w:rsidR="009A6BAE" w:rsidRPr="009E7300" w14:paraId="0312A469" w14:textId="77777777" w:rsidTr="001140DE">
        <w:trPr>
          <w:trHeight w:val="270"/>
        </w:trPr>
        <w:tc>
          <w:tcPr>
            <w:tcW w:w="749" w:type="dxa"/>
            <w:hideMark/>
          </w:tcPr>
          <w:p w14:paraId="0B5AE92A" w14:textId="18190D66" w:rsidR="009A6BAE" w:rsidRPr="008D7DB5" w:rsidRDefault="009A6BAE" w:rsidP="009A6BAE">
            <w:pPr>
              <w:jc w:val="both"/>
              <w:rPr>
                <w:rFonts w:ascii="Arial" w:hAnsi="Arial" w:cs="Arial"/>
                <w:sz w:val="22"/>
                <w:szCs w:val="22"/>
              </w:rPr>
            </w:pPr>
            <w:r w:rsidRPr="008D7DB5">
              <w:rPr>
                <w:rFonts w:ascii="Arial" w:hAnsi="Arial" w:cs="Arial"/>
                <w:sz w:val="22"/>
                <w:szCs w:val="22"/>
              </w:rPr>
              <w:t xml:space="preserve">  35.</w:t>
            </w:r>
          </w:p>
        </w:tc>
        <w:tc>
          <w:tcPr>
            <w:tcW w:w="2924" w:type="dxa"/>
          </w:tcPr>
          <w:p w14:paraId="39AFB9EA" w14:textId="0BC25761" w:rsidR="009A6BAE" w:rsidRPr="008D7DB5" w:rsidRDefault="009A6BAE" w:rsidP="009A6BAE">
            <w:pPr>
              <w:jc w:val="both"/>
              <w:rPr>
                <w:rFonts w:ascii="Arial" w:hAnsi="Arial" w:cs="Arial"/>
                <w:sz w:val="22"/>
                <w:szCs w:val="22"/>
              </w:rPr>
            </w:pPr>
            <w:r w:rsidRPr="00267B2F">
              <w:t>Žibintų reguliavimas</w:t>
            </w:r>
          </w:p>
        </w:tc>
        <w:tc>
          <w:tcPr>
            <w:tcW w:w="1851" w:type="dxa"/>
            <w:gridSpan w:val="2"/>
          </w:tcPr>
          <w:p w14:paraId="257C0EB1" w14:textId="399ECEB9" w:rsidR="009A6BAE" w:rsidRPr="009E7300" w:rsidRDefault="009A6BAE" w:rsidP="00FB7CC6">
            <w:pPr>
              <w:jc w:val="center"/>
              <w:rPr>
                <w:sz w:val="22"/>
                <w:szCs w:val="22"/>
              </w:rPr>
            </w:pPr>
            <w:r w:rsidRPr="00267B2F">
              <w:t>3</w:t>
            </w:r>
          </w:p>
        </w:tc>
        <w:tc>
          <w:tcPr>
            <w:tcW w:w="1842" w:type="dxa"/>
          </w:tcPr>
          <w:p w14:paraId="234C571F" w14:textId="77777777" w:rsidR="009A6BAE" w:rsidRPr="009E7300" w:rsidRDefault="009A6BAE" w:rsidP="009A6BAE">
            <w:pPr>
              <w:jc w:val="both"/>
              <w:rPr>
                <w:sz w:val="22"/>
                <w:szCs w:val="22"/>
              </w:rPr>
            </w:pPr>
          </w:p>
        </w:tc>
        <w:tc>
          <w:tcPr>
            <w:tcW w:w="1418" w:type="dxa"/>
          </w:tcPr>
          <w:p w14:paraId="42B70A4B" w14:textId="77777777" w:rsidR="009A6BAE" w:rsidRPr="009E7300" w:rsidRDefault="009A6BAE" w:rsidP="009A6BAE">
            <w:pPr>
              <w:jc w:val="both"/>
              <w:rPr>
                <w:sz w:val="22"/>
                <w:szCs w:val="22"/>
              </w:rPr>
            </w:pPr>
          </w:p>
        </w:tc>
      </w:tr>
      <w:tr w:rsidR="009A6BAE" w:rsidRPr="009E7300" w14:paraId="219BFF04" w14:textId="77777777" w:rsidTr="001140DE">
        <w:trPr>
          <w:trHeight w:val="270"/>
        </w:trPr>
        <w:tc>
          <w:tcPr>
            <w:tcW w:w="749" w:type="dxa"/>
            <w:hideMark/>
          </w:tcPr>
          <w:p w14:paraId="7D39F65B" w14:textId="504C1110" w:rsidR="009A6BAE" w:rsidRPr="008D7DB5" w:rsidRDefault="009A6BAE" w:rsidP="009A6BAE">
            <w:pPr>
              <w:jc w:val="both"/>
              <w:rPr>
                <w:rFonts w:ascii="Arial" w:hAnsi="Arial" w:cs="Arial"/>
                <w:sz w:val="22"/>
                <w:szCs w:val="22"/>
              </w:rPr>
            </w:pPr>
            <w:r w:rsidRPr="008D7DB5">
              <w:rPr>
                <w:rFonts w:ascii="Arial" w:hAnsi="Arial" w:cs="Arial"/>
                <w:sz w:val="22"/>
                <w:szCs w:val="22"/>
              </w:rPr>
              <w:t xml:space="preserve">  36.</w:t>
            </w:r>
          </w:p>
        </w:tc>
        <w:tc>
          <w:tcPr>
            <w:tcW w:w="2924" w:type="dxa"/>
          </w:tcPr>
          <w:p w14:paraId="33ACF354" w14:textId="2C5563AE" w:rsidR="009A6BAE" w:rsidRPr="008D7DB5" w:rsidRDefault="009A6BAE" w:rsidP="009A6BAE">
            <w:pPr>
              <w:jc w:val="both"/>
              <w:rPr>
                <w:rFonts w:ascii="Arial" w:hAnsi="Arial" w:cs="Arial"/>
                <w:sz w:val="22"/>
                <w:szCs w:val="22"/>
              </w:rPr>
            </w:pPr>
            <w:r w:rsidRPr="00267B2F">
              <w:t>Generatoriaus remontas</w:t>
            </w:r>
          </w:p>
        </w:tc>
        <w:tc>
          <w:tcPr>
            <w:tcW w:w="1851" w:type="dxa"/>
            <w:gridSpan w:val="2"/>
          </w:tcPr>
          <w:p w14:paraId="0CFFA813" w14:textId="62DDD1D7" w:rsidR="009A6BAE" w:rsidRPr="009E7300" w:rsidRDefault="009A6BAE" w:rsidP="00FB7CC6">
            <w:pPr>
              <w:jc w:val="center"/>
              <w:rPr>
                <w:sz w:val="22"/>
                <w:szCs w:val="22"/>
              </w:rPr>
            </w:pPr>
            <w:r w:rsidRPr="00267B2F">
              <w:t>2</w:t>
            </w:r>
          </w:p>
        </w:tc>
        <w:tc>
          <w:tcPr>
            <w:tcW w:w="1842" w:type="dxa"/>
          </w:tcPr>
          <w:p w14:paraId="46DF8A1D" w14:textId="77777777" w:rsidR="009A6BAE" w:rsidRPr="009E7300" w:rsidRDefault="009A6BAE" w:rsidP="009A6BAE">
            <w:pPr>
              <w:jc w:val="both"/>
              <w:rPr>
                <w:sz w:val="22"/>
                <w:szCs w:val="22"/>
              </w:rPr>
            </w:pPr>
          </w:p>
        </w:tc>
        <w:tc>
          <w:tcPr>
            <w:tcW w:w="1418" w:type="dxa"/>
          </w:tcPr>
          <w:p w14:paraId="08C250A2" w14:textId="77777777" w:rsidR="009A6BAE" w:rsidRPr="009E7300" w:rsidRDefault="009A6BAE" w:rsidP="009A6BAE">
            <w:pPr>
              <w:jc w:val="both"/>
              <w:rPr>
                <w:sz w:val="22"/>
                <w:szCs w:val="22"/>
              </w:rPr>
            </w:pPr>
          </w:p>
        </w:tc>
      </w:tr>
      <w:tr w:rsidR="009A6BAE" w:rsidRPr="009E7300" w14:paraId="77739387" w14:textId="77777777" w:rsidTr="001140DE">
        <w:trPr>
          <w:trHeight w:val="180"/>
        </w:trPr>
        <w:tc>
          <w:tcPr>
            <w:tcW w:w="749" w:type="dxa"/>
            <w:hideMark/>
          </w:tcPr>
          <w:p w14:paraId="7892FDB6" w14:textId="6EB57521" w:rsidR="009A6BAE" w:rsidRPr="008D7DB5" w:rsidRDefault="009A6BAE" w:rsidP="009A6BAE">
            <w:pPr>
              <w:jc w:val="both"/>
              <w:rPr>
                <w:rFonts w:ascii="Arial" w:hAnsi="Arial" w:cs="Arial"/>
                <w:sz w:val="22"/>
                <w:szCs w:val="22"/>
              </w:rPr>
            </w:pPr>
            <w:r w:rsidRPr="008D7DB5">
              <w:rPr>
                <w:rFonts w:ascii="Arial" w:hAnsi="Arial" w:cs="Arial"/>
                <w:sz w:val="22"/>
                <w:szCs w:val="22"/>
              </w:rPr>
              <w:t xml:space="preserve">  37.</w:t>
            </w:r>
          </w:p>
        </w:tc>
        <w:tc>
          <w:tcPr>
            <w:tcW w:w="2924" w:type="dxa"/>
          </w:tcPr>
          <w:p w14:paraId="3A1C3756" w14:textId="0146B0A7" w:rsidR="009A6BAE" w:rsidRPr="008D7DB5" w:rsidRDefault="009A6BAE" w:rsidP="009A6BAE">
            <w:pPr>
              <w:jc w:val="both"/>
              <w:rPr>
                <w:rFonts w:ascii="Arial" w:hAnsi="Arial" w:cs="Arial"/>
                <w:sz w:val="22"/>
                <w:szCs w:val="22"/>
              </w:rPr>
            </w:pPr>
            <w:r w:rsidRPr="00267B2F">
              <w:t>Starterio remontas ir starteris</w:t>
            </w:r>
          </w:p>
        </w:tc>
        <w:tc>
          <w:tcPr>
            <w:tcW w:w="1851" w:type="dxa"/>
            <w:gridSpan w:val="2"/>
          </w:tcPr>
          <w:p w14:paraId="6783C0C5" w14:textId="0FF3B6BC" w:rsidR="009A6BAE" w:rsidRPr="009E7300" w:rsidRDefault="009A6BAE" w:rsidP="00FB7CC6">
            <w:pPr>
              <w:jc w:val="center"/>
              <w:rPr>
                <w:sz w:val="22"/>
                <w:szCs w:val="22"/>
              </w:rPr>
            </w:pPr>
            <w:r w:rsidRPr="00267B2F">
              <w:t>2</w:t>
            </w:r>
          </w:p>
        </w:tc>
        <w:tc>
          <w:tcPr>
            <w:tcW w:w="1842" w:type="dxa"/>
          </w:tcPr>
          <w:p w14:paraId="4487404D" w14:textId="77777777" w:rsidR="009A6BAE" w:rsidRPr="009E7300" w:rsidRDefault="009A6BAE" w:rsidP="009A6BAE">
            <w:pPr>
              <w:jc w:val="both"/>
              <w:rPr>
                <w:sz w:val="22"/>
                <w:szCs w:val="22"/>
              </w:rPr>
            </w:pPr>
          </w:p>
        </w:tc>
        <w:tc>
          <w:tcPr>
            <w:tcW w:w="1418" w:type="dxa"/>
          </w:tcPr>
          <w:p w14:paraId="13BA91AF" w14:textId="77777777" w:rsidR="009A6BAE" w:rsidRPr="009E7300" w:rsidRDefault="009A6BAE" w:rsidP="009A6BAE">
            <w:pPr>
              <w:jc w:val="both"/>
              <w:rPr>
                <w:sz w:val="22"/>
                <w:szCs w:val="22"/>
              </w:rPr>
            </w:pPr>
          </w:p>
        </w:tc>
      </w:tr>
      <w:tr w:rsidR="0035794E" w:rsidRPr="009E7300" w14:paraId="5D643019" w14:textId="77777777" w:rsidTr="001140DE">
        <w:trPr>
          <w:trHeight w:val="180"/>
        </w:trPr>
        <w:tc>
          <w:tcPr>
            <w:tcW w:w="7366" w:type="dxa"/>
            <w:gridSpan w:val="5"/>
          </w:tcPr>
          <w:p w14:paraId="73D0D84D" w14:textId="55A154B1" w:rsidR="0035794E" w:rsidRPr="008D7DB5" w:rsidRDefault="0035794E" w:rsidP="00631CE0">
            <w:pPr>
              <w:jc w:val="right"/>
              <w:rPr>
                <w:rFonts w:ascii="Arial" w:hAnsi="Arial" w:cs="Arial"/>
                <w:sz w:val="20"/>
              </w:rPr>
            </w:pPr>
            <w:r w:rsidRPr="008D7DB5">
              <w:rPr>
                <w:rFonts w:ascii="Arial" w:hAnsi="Arial" w:cs="Arial"/>
                <w:b/>
                <w:bCs/>
                <w:sz w:val="20"/>
              </w:rPr>
              <w:t xml:space="preserve">                                                                                        </w:t>
            </w:r>
            <w:r w:rsidR="00631CE0" w:rsidRPr="008D7DB5">
              <w:rPr>
                <w:rFonts w:ascii="Arial" w:hAnsi="Arial" w:cs="Arial"/>
                <w:b/>
                <w:bCs/>
                <w:sz w:val="20"/>
              </w:rPr>
              <w:t>Suma be</w:t>
            </w:r>
            <w:r w:rsidRPr="008D7DB5">
              <w:rPr>
                <w:rFonts w:ascii="Arial" w:hAnsi="Arial" w:cs="Arial"/>
                <w:b/>
                <w:bCs/>
                <w:sz w:val="20"/>
              </w:rPr>
              <w:t xml:space="preserve"> PVM Eur.</w:t>
            </w:r>
          </w:p>
        </w:tc>
        <w:tc>
          <w:tcPr>
            <w:tcW w:w="1418" w:type="dxa"/>
          </w:tcPr>
          <w:p w14:paraId="2E06FEA8" w14:textId="77777777" w:rsidR="0035794E" w:rsidRPr="009E7300" w:rsidRDefault="0035794E" w:rsidP="004C5420">
            <w:pPr>
              <w:jc w:val="both"/>
              <w:rPr>
                <w:sz w:val="22"/>
                <w:szCs w:val="22"/>
              </w:rPr>
            </w:pPr>
          </w:p>
        </w:tc>
      </w:tr>
      <w:tr w:rsidR="00631CE0" w:rsidRPr="009E7300" w14:paraId="14366BEB" w14:textId="77777777" w:rsidTr="001140DE">
        <w:trPr>
          <w:trHeight w:val="180"/>
        </w:trPr>
        <w:tc>
          <w:tcPr>
            <w:tcW w:w="7366" w:type="dxa"/>
            <w:gridSpan w:val="5"/>
          </w:tcPr>
          <w:p w14:paraId="049C7447" w14:textId="0DA892E2" w:rsidR="00631CE0" w:rsidRPr="008D7DB5" w:rsidRDefault="00631CE0" w:rsidP="00631CE0">
            <w:pPr>
              <w:jc w:val="right"/>
              <w:rPr>
                <w:rFonts w:ascii="Arial" w:hAnsi="Arial" w:cs="Arial"/>
                <w:b/>
                <w:bCs/>
                <w:sz w:val="20"/>
              </w:rPr>
            </w:pPr>
            <w:r w:rsidRPr="008D7DB5">
              <w:rPr>
                <w:rFonts w:ascii="Arial" w:hAnsi="Arial" w:cs="Arial"/>
                <w:b/>
                <w:bCs/>
                <w:sz w:val="20"/>
              </w:rPr>
              <w:t>PVM suma Eur.</w:t>
            </w:r>
          </w:p>
        </w:tc>
        <w:tc>
          <w:tcPr>
            <w:tcW w:w="1418" w:type="dxa"/>
          </w:tcPr>
          <w:p w14:paraId="01256F96" w14:textId="77777777" w:rsidR="00631CE0" w:rsidRPr="009E7300" w:rsidRDefault="00631CE0" w:rsidP="004C5420">
            <w:pPr>
              <w:jc w:val="both"/>
              <w:rPr>
                <w:sz w:val="22"/>
                <w:szCs w:val="22"/>
              </w:rPr>
            </w:pPr>
          </w:p>
        </w:tc>
      </w:tr>
      <w:tr w:rsidR="00631CE0" w:rsidRPr="009E7300" w14:paraId="7D1E70D1" w14:textId="77777777" w:rsidTr="001140DE">
        <w:trPr>
          <w:trHeight w:val="180"/>
        </w:trPr>
        <w:tc>
          <w:tcPr>
            <w:tcW w:w="7366" w:type="dxa"/>
            <w:gridSpan w:val="5"/>
          </w:tcPr>
          <w:p w14:paraId="1F5CB39E" w14:textId="3582714B" w:rsidR="00631CE0" w:rsidRPr="008D7DB5" w:rsidRDefault="00631CE0" w:rsidP="00631CE0">
            <w:pPr>
              <w:jc w:val="right"/>
              <w:rPr>
                <w:rFonts w:ascii="Arial" w:hAnsi="Arial" w:cs="Arial"/>
                <w:b/>
                <w:bCs/>
                <w:sz w:val="20"/>
              </w:rPr>
            </w:pPr>
            <w:r w:rsidRPr="008D7DB5">
              <w:rPr>
                <w:rFonts w:ascii="Arial" w:hAnsi="Arial" w:cs="Arial"/>
                <w:b/>
                <w:bCs/>
                <w:sz w:val="20"/>
              </w:rPr>
              <w:t>Iš viso suma su PVM Eur.</w:t>
            </w:r>
          </w:p>
        </w:tc>
        <w:tc>
          <w:tcPr>
            <w:tcW w:w="1418" w:type="dxa"/>
          </w:tcPr>
          <w:p w14:paraId="426378CF" w14:textId="77777777" w:rsidR="00631CE0" w:rsidRPr="009E7300" w:rsidRDefault="00631CE0" w:rsidP="004C5420">
            <w:pPr>
              <w:jc w:val="both"/>
              <w:rPr>
                <w:sz w:val="22"/>
                <w:szCs w:val="22"/>
              </w:rPr>
            </w:pPr>
          </w:p>
        </w:tc>
      </w:tr>
    </w:tbl>
    <w:p w14:paraId="5A759629" w14:textId="77777777" w:rsidR="004C5420" w:rsidRDefault="004C5420" w:rsidP="004C5420">
      <w:pPr>
        <w:ind w:left="568" w:firstLine="284"/>
        <w:jc w:val="both"/>
        <w:rPr>
          <w:b/>
          <w:caps/>
        </w:rPr>
      </w:pPr>
    </w:p>
    <w:p w14:paraId="42E4B275" w14:textId="47DD0F91" w:rsidR="002748AE" w:rsidRPr="004B5208" w:rsidRDefault="002748AE" w:rsidP="00206D7A">
      <w:pPr>
        <w:ind w:left="568" w:firstLine="284"/>
        <w:jc w:val="both"/>
        <w:rPr>
          <w:rFonts w:ascii="Arial" w:hAnsi="Arial" w:cs="Arial"/>
          <w:sz w:val="22"/>
          <w:szCs w:val="22"/>
        </w:rPr>
      </w:pPr>
      <w:r w:rsidRPr="004B5208">
        <w:rPr>
          <w:rFonts w:ascii="Arial" w:hAnsi="Arial" w:cs="Arial"/>
          <w:b/>
          <w:caps/>
          <w:sz w:val="22"/>
          <w:szCs w:val="22"/>
        </w:rPr>
        <w:t>Volkswagen</w:t>
      </w:r>
      <w:r w:rsidRPr="004B5208">
        <w:rPr>
          <w:rFonts w:ascii="Arial" w:hAnsi="Arial" w:cs="Arial"/>
          <w:sz w:val="22"/>
          <w:szCs w:val="22"/>
        </w:rPr>
        <w:t xml:space="preserve"> </w:t>
      </w:r>
      <w:r w:rsidRPr="004B5208">
        <w:rPr>
          <w:rFonts w:ascii="Arial" w:hAnsi="Arial" w:cs="Arial"/>
          <w:b/>
          <w:sz w:val="22"/>
          <w:szCs w:val="22"/>
        </w:rPr>
        <w:t>CARAVELLE ( KOMBI ) 2016 m. 2.0 cm</w:t>
      </w:r>
      <w:r w:rsidRPr="004B5208">
        <w:rPr>
          <w:rFonts w:ascii="Arial" w:hAnsi="Arial" w:cs="Arial"/>
          <w:b/>
          <w:sz w:val="22"/>
          <w:szCs w:val="22"/>
          <w:vertAlign w:val="superscript"/>
        </w:rPr>
        <w:t xml:space="preserve">3   </w:t>
      </w:r>
      <w:r w:rsidRPr="004B5208">
        <w:rPr>
          <w:rFonts w:ascii="Arial" w:hAnsi="Arial" w:cs="Arial"/>
          <w:b/>
          <w:sz w:val="22"/>
          <w:szCs w:val="22"/>
        </w:rPr>
        <w:t>110</w:t>
      </w:r>
      <w:r w:rsidRPr="004B5208">
        <w:rPr>
          <w:rFonts w:ascii="Arial" w:hAnsi="Arial" w:cs="Arial"/>
          <w:b/>
          <w:sz w:val="22"/>
          <w:szCs w:val="22"/>
          <w:vertAlign w:val="superscript"/>
        </w:rPr>
        <w:t xml:space="preserve"> </w:t>
      </w:r>
      <w:r w:rsidRPr="004B5208">
        <w:rPr>
          <w:rFonts w:ascii="Arial" w:hAnsi="Arial" w:cs="Arial"/>
          <w:b/>
          <w:sz w:val="22"/>
          <w:szCs w:val="22"/>
        </w:rPr>
        <w:t>kW</w:t>
      </w:r>
      <w:r w:rsidR="00206D7A" w:rsidRPr="004B5208">
        <w:rPr>
          <w:rFonts w:ascii="Arial" w:hAnsi="Arial" w:cs="Arial"/>
          <w:sz w:val="22"/>
          <w:szCs w:val="22"/>
        </w:rPr>
        <w:t xml:space="preserve"> </w:t>
      </w:r>
      <w:r w:rsidRPr="004B5208">
        <w:rPr>
          <w:rFonts w:ascii="Arial" w:hAnsi="Arial" w:cs="Arial"/>
          <w:b/>
          <w:sz w:val="22"/>
          <w:szCs w:val="22"/>
        </w:rPr>
        <w:t>(Dyzelinas)</w:t>
      </w:r>
    </w:p>
    <w:p w14:paraId="5A9F0D51" w14:textId="77777777" w:rsidR="002748AE" w:rsidRPr="004B5208" w:rsidRDefault="002748AE" w:rsidP="002748AE">
      <w:pPr>
        <w:jc w:val="center"/>
        <w:rPr>
          <w:b/>
          <w:sz w:val="22"/>
          <w:szCs w:val="22"/>
        </w:rPr>
      </w:pPr>
    </w:p>
    <w:p w14:paraId="22CEBBF6" w14:textId="6B0B49BB" w:rsidR="002748AE" w:rsidRPr="008D7DB5" w:rsidRDefault="00631CE0" w:rsidP="002748AE">
      <w:pPr>
        <w:rPr>
          <w:rFonts w:ascii="Arial" w:hAnsi="Arial" w:cs="Arial"/>
          <w:b/>
          <w:sz w:val="18"/>
          <w:szCs w:val="18"/>
        </w:rPr>
      </w:pPr>
      <w:r w:rsidRPr="008D7DB5">
        <w:rPr>
          <w:rFonts w:ascii="Arial" w:hAnsi="Arial" w:cs="Arial"/>
          <w:b/>
          <w:sz w:val="18"/>
          <w:szCs w:val="18"/>
        </w:rPr>
        <w:t>6</w:t>
      </w:r>
      <w:r w:rsidR="002748AE" w:rsidRPr="008D7DB5">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924"/>
        <w:gridCol w:w="19"/>
        <w:gridCol w:w="1832"/>
        <w:gridCol w:w="1842"/>
        <w:gridCol w:w="1418"/>
      </w:tblGrid>
      <w:tr w:rsidR="00631CE0" w:rsidRPr="009E7300" w14:paraId="433D6B91" w14:textId="77777777" w:rsidTr="001140DE">
        <w:tc>
          <w:tcPr>
            <w:tcW w:w="749" w:type="dxa"/>
            <w:hideMark/>
          </w:tcPr>
          <w:p w14:paraId="700D968B" w14:textId="77777777" w:rsidR="00631CE0" w:rsidRPr="008D7DB5" w:rsidRDefault="00631CE0" w:rsidP="00631CE0">
            <w:pPr>
              <w:jc w:val="center"/>
              <w:rPr>
                <w:rFonts w:ascii="Arial" w:hAnsi="Arial" w:cs="Arial"/>
                <w:b/>
                <w:sz w:val="20"/>
                <w:lang w:val="pt-BR"/>
              </w:rPr>
            </w:pPr>
          </w:p>
          <w:p w14:paraId="54554BF4" w14:textId="77777777" w:rsidR="00631CE0" w:rsidRPr="008D7DB5" w:rsidRDefault="00631CE0" w:rsidP="00631CE0">
            <w:pPr>
              <w:jc w:val="center"/>
              <w:rPr>
                <w:rFonts w:ascii="Arial" w:hAnsi="Arial" w:cs="Arial"/>
                <w:b/>
                <w:sz w:val="20"/>
              </w:rPr>
            </w:pPr>
            <w:r w:rsidRPr="008D7DB5">
              <w:rPr>
                <w:rFonts w:ascii="Arial" w:hAnsi="Arial" w:cs="Arial"/>
                <w:b/>
                <w:sz w:val="20"/>
              </w:rPr>
              <w:t>Eil. Nr.</w:t>
            </w:r>
          </w:p>
        </w:tc>
        <w:tc>
          <w:tcPr>
            <w:tcW w:w="2943" w:type="dxa"/>
            <w:gridSpan w:val="2"/>
            <w:hideMark/>
          </w:tcPr>
          <w:p w14:paraId="674FBA69" w14:textId="77777777" w:rsidR="00631CE0" w:rsidRPr="008D7DB5" w:rsidRDefault="00631CE0" w:rsidP="00631CE0">
            <w:pPr>
              <w:jc w:val="center"/>
              <w:rPr>
                <w:rFonts w:ascii="Arial" w:hAnsi="Arial" w:cs="Arial"/>
                <w:b/>
                <w:sz w:val="20"/>
              </w:rPr>
            </w:pPr>
            <w:r w:rsidRPr="008D7DB5">
              <w:rPr>
                <w:rFonts w:ascii="Arial" w:hAnsi="Arial" w:cs="Arial"/>
                <w:b/>
                <w:sz w:val="20"/>
              </w:rPr>
              <w:t xml:space="preserve">Remonto paslaugų ir automobilių detalių pavadinimai </w:t>
            </w:r>
          </w:p>
        </w:tc>
        <w:tc>
          <w:tcPr>
            <w:tcW w:w="1832" w:type="dxa"/>
            <w:vAlign w:val="center"/>
            <w:hideMark/>
          </w:tcPr>
          <w:p w14:paraId="15FA4F1C" w14:textId="77777777" w:rsidR="00631CE0" w:rsidRPr="008D7DB5" w:rsidRDefault="00631CE0" w:rsidP="00631CE0">
            <w:pPr>
              <w:jc w:val="center"/>
              <w:rPr>
                <w:rFonts w:ascii="Arial" w:hAnsi="Arial" w:cs="Arial"/>
                <w:b/>
                <w:bCs/>
                <w:sz w:val="20"/>
              </w:rPr>
            </w:pPr>
            <w:r w:rsidRPr="008D7DB5">
              <w:rPr>
                <w:rFonts w:ascii="Arial" w:hAnsi="Arial" w:cs="Arial"/>
                <w:b/>
                <w:bCs/>
                <w:sz w:val="20"/>
              </w:rPr>
              <w:t>Orientacinis kiekis</w:t>
            </w:r>
          </w:p>
          <w:p w14:paraId="74E370E6" w14:textId="3EB994C0" w:rsidR="00631CE0" w:rsidRPr="008D7DB5" w:rsidRDefault="00631CE0" w:rsidP="00631CE0">
            <w:pPr>
              <w:jc w:val="center"/>
              <w:rPr>
                <w:rFonts w:ascii="Arial" w:hAnsi="Arial" w:cs="Arial"/>
                <w:b/>
                <w:sz w:val="20"/>
              </w:rPr>
            </w:pPr>
            <w:r w:rsidRPr="008D7DB5">
              <w:rPr>
                <w:rFonts w:ascii="Arial" w:hAnsi="Arial" w:cs="Arial"/>
                <w:b/>
                <w:bCs/>
                <w:sz w:val="20"/>
              </w:rPr>
              <w:t>(3 metams)</w:t>
            </w:r>
          </w:p>
        </w:tc>
        <w:tc>
          <w:tcPr>
            <w:tcW w:w="1842" w:type="dxa"/>
            <w:hideMark/>
          </w:tcPr>
          <w:p w14:paraId="271CC221" w14:textId="3B79A348" w:rsidR="00631CE0" w:rsidRPr="008D7DB5" w:rsidRDefault="00631CE0" w:rsidP="00631CE0">
            <w:pPr>
              <w:jc w:val="center"/>
              <w:rPr>
                <w:rFonts w:ascii="Arial" w:hAnsi="Arial" w:cs="Arial"/>
                <w:b/>
                <w:sz w:val="20"/>
              </w:rPr>
            </w:pPr>
            <w:r w:rsidRPr="008D7DB5">
              <w:rPr>
                <w:rFonts w:ascii="Arial" w:hAnsi="Arial" w:cs="Arial"/>
                <w:b/>
                <w:bCs/>
                <w:sz w:val="20"/>
              </w:rPr>
              <w:t xml:space="preserve">Įkainis Eur </w:t>
            </w:r>
            <w:r w:rsidR="00134C43">
              <w:rPr>
                <w:rFonts w:ascii="Arial" w:hAnsi="Arial" w:cs="Arial"/>
                <w:b/>
                <w:bCs/>
                <w:sz w:val="20"/>
              </w:rPr>
              <w:t xml:space="preserve"> be </w:t>
            </w:r>
            <w:r w:rsidRPr="008D7DB5">
              <w:rPr>
                <w:rFonts w:ascii="Arial" w:hAnsi="Arial" w:cs="Arial"/>
                <w:b/>
                <w:bCs/>
                <w:sz w:val="20"/>
              </w:rPr>
              <w:t>_____ % PVM už mato vnt.</w:t>
            </w:r>
          </w:p>
        </w:tc>
        <w:tc>
          <w:tcPr>
            <w:tcW w:w="1418" w:type="dxa"/>
          </w:tcPr>
          <w:p w14:paraId="215BD8E8" w14:textId="631D9537" w:rsidR="00631CE0" w:rsidRPr="008D7DB5" w:rsidRDefault="00631CE0" w:rsidP="00631CE0">
            <w:pPr>
              <w:jc w:val="center"/>
              <w:rPr>
                <w:rFonts w:ascii="Arial" w:hAnsi="Arial" w:cs="Arial"/>
                <w:b/>
                <w:bCs/>
                <w:sz w:val="20"/>
              </w:rPr>
            </w:pPr>
            <w:r w:rsidRPr="008D7DB5">
              <w:rPr>
                <w:rFonts w:ascii="Arial" w:hAnsi="Arial" w:cs="Arial"/>
                <w:b/>
                <w:bCs/>
                <w:sz w:val="20"/>
              </w:rPr>
              <w:t xml:space="preserve">Kaina Eur </w:t>
            </w:r>
            <w:r w:rsidR="00134C43">
              <w:rPr>
                <w:rFonts w:ascii="Arial" w:hAnsi="Arial" w:cs="Arial"/>
                <w:b/>
                <w:bCs/>
                <w:sz w:val="20"/>
              </w:rPr>
              <w:t xml:space="preserve">be </w:t>
            </w:r>
            <w:r w:rsidRPr="008D7DB5">
              <w:rPr>
                <w:rFonts w:ascii="Arial" w:hAnsi="Arial" w:cs="Arial"/>
                <w:b/>
                <w:bCs/>
                <w:sz w:val="20"/>
              </w:rPr>
              <w:t xml:space="preserve"> PVM </w:t>
            </w:r>
          </w:p>
          <w:p w14:paraId="15504395" w14:textId="5B9D0170" w:rsidR="00631CE0" w:rsidRPr="008D7DB5" w:rsidRDefault="00631CE0" w:rsidP="00631CE0">
            <w:pPr>
              <w:tabs>
                <w:tab w:val="left" w:pos="2018"/>
              </w:tabs>
              <w:jc w:val="center"/>
              <w:rPr>
                <w:rFonts w:ascii="Arial" w:hAnsi="Arial" w:cs="Arial"/>
                <w:b/>
                <w:sz w:val="20"/>
              </w:rPr>
            </w:pPr>
            <w:r w:rsidRPr="008D7DB5">
              <w:rPr>
                <w:rFonts w:ascii="Arial" w:hAnsi="Arial" w:cs="Arial"/>
                <w:b/>
                <w:bCs/>
                <w:i/>
                <w:sz w:val="20"/>
              </w:rPr>
              <w:t>(3 ir 4 stulpelių sandauga)</w:t>
            </w:r>
          </w:p>
        </w:tc>
      </w:tr>
      <w:tr w:rsidR="00206D7A" w:rsidRPr="009E7300" w14:paraId="713C101A" w14:textId="77777777" w:rsidTr="001140DE">
        <w:tc>
          <w:tcPr>
            <w:tcW w:w="749" w:type="dxa"/>
            <w:hideMark/>
          </w:tcPr>
          <w:p w14:paraId="26547B9C" w14:textId="77777777" w:rsidR="00206D7A" w:rsidRPr="008D7DB5" w:rsidRDefault="00206D7A" w:rsidP="00206D7A">
            <w:pPr>
              <w:jc w:val="center"/>
              <w:rPr>
                <w:rFonts w:ascii="Arial" w:hAnsi="Arial" w:cs="Arial"/>
                <w:sz w:val="18"/>
                <w:szCs w:val="18"/>
              </w:rPr>
            </w:pPr>
            <w:r w:rsidRPr="008D7DB5">
              <w:rPr>
                <w:rFonts w:ascii="Arial" w:hAnsi="Arial" w:cs="Arial"/>
                <w:i/>
                <w:sz w:val="18"/>
                <w:szCs w:val="18"/>
              </w:rPr>
              <w:t>1</w:t>
            </w:r>
          </w:p>
        </w:tc>
        <w:tc>
          <w:tcPr>
            <w:tcW w:w="2943" w:type="dxa"/>
            <w:gridSpan w:val="2"/>
            <w:hideMark/>
          </w:tcPr>
          <w:p w14:paraId="1216D2A9" w14:textId="77777777" w:rsidR="00206D7A" w:rsidRPr="008D7DB5" w:rsidRDefault="00206D7A" w:rsidP="00206D7A">
            <w:pPr>
              <w:jc w:val="center"/>
              <w:rPr>
                <w:rFonts w:ascii="Arial" w:hAnsi="Arial" w:cs="Arial"/>
                <w:sz w:val="18"/>
                <w:szCs w:val="18"/>
              </w:rPr>
            </w:pPr>
            <w:r w:rsidRPr="008D7DB5">
              <w:rPr>
                <w:rFonts w:ascii="Arial" w:hAnsi="Arial" w:cs="Arial"/>
                <w:i/>
                <w:sz w:val="18"/>
                <w:szCs w:val="18"/>
              </w:rPr>
              <w:t>2</w:t>
            </w:r>
          </w:p>
        </w:tc>
        <w:tc>
          <w:tcPr>
            <w:tcW w:w="1832" w:type="dxa"/>
            <w:hideMark/>
          </w:tcPr>
          <w:p w14:paraId="109C5FB6" w14:textId="77777777" w:rsidR="00206D7A" w:rsidRPr="008D7DB5" w:rsidRDefault="00206D7A" w:rsidP="00206D7A">
            <w:pPr>
              <w:jc w:val="center"/>
              <w:rPr>
                <w:rFonts w:ascii="Arial" w:hAnsi="Arial" w:cs="Arial"/>
                <w:sz w:val="18"/>
                <w:szCs w:val="18"/>
              </w:rPr>
            </w:pPr>
            <w:r w:rsidRPr="008D7DB5">
              <w:rPr>
                <w:rFonts w:ascii="Arial" w:hAnsi="Arial" w:cs="Arial"/>
                <w:i/>
                <w:sz w:val="18"/>
                <w:szCs w:val="18"/>
              </w:rPr>
              <w:t>3</w:t>
            </w:r>
          </w:p>
        </w:tc>
        <w:tc>
          <w:tcPr>
            <w:tcW w:w="1842" w:type="dxa"/>
            <w:hideMark/>
          </w:tcPr>
          <w:p w14:paraId="5A107313" w14:textId="77777777" w:rsidR="00206D7A" w:rsidRPr="008D7DB5" w:rsidRDefault="00206D7A" w:rsidP="00206D7A">
            <w:pPr>
              <w:jc w:val="center"/>
              <w:rPr>
                <w:rFonts w:ascii="Arial" w:hAnsi="Arial" w:cs="Arial"/>
                <w:sz w:val="18"/>
                <w:szCs w:val="18"/>
              </w:rPr>
            </w:pPr>
            <w:r w:rsidRPr="008D7DB5">
              <w:rPr>
                <w:rFonts w:ascii="Arial" w:hAnsi="Arial" w:cs="Arial"/>
                <w:i/>
                <w:sz w:val="18"/>
                <w:szCs w:val="18"/>
              </w:rPr>
              <w:t>4</w:t>
            </w:r>
          </w:p>
        </w:tc>
        <w:tc>
          <w:tcPr>
            <w:tcW w:w="1418" w:type="dxa"/>
          </w:tcPr>
          <w:p w14:paraId="441B9551" w14:textId="1C3CA242" w:rsidR="00206D7A" w:rsidRPr="008D7DB5" w:rsidRDefault="005F6777" w:rsidP="00206D7A">
            <w:pPr>
              <w:jc w:val="center"/>
              <w:rPr>
                <w:rFonts w:ascii="Arial" w:hAnsi="Arial" w:cs="Arial"/>
                <w:sz w:val="18"/>
                <w:szCs w:val="18"/>
              </w:rPr>
            </w:pPr>
            <w:r w:rsidRPr="008D7DB5">
              <w:rPr>
                <w:rFonts w:ascii="Arial" w:hAnsi="Arial" w:cs="Arial"/>
                <w:sz w:val="18"/>
                <w:szCs w:val="18"/>
              </w:rPr>
              <w:t>5</w:t>
            </w:r>
          </w:p>
        </w:tc>
      </w:tr>
      <w:tr w:rsidR="00206D7A" w:rsidRPr="009E7300" w14:paraId="1F205702" w14:textId="77777777" w:rsidTr="001140DE">
        <w:tc>
          <w:tcPr>
            <w:tcW w:w="8784" w:type="dxa"/>
            <w:gridSpan w:val="6"/>
            <w:hideMark/>
          </w:tcPr>
          <w:p w14:paraId="2842A0D2" w14:textId="77777777" w:rsidR="00206D7A" w:rsidRPr="008D7DB5" w:rsidRDefault="00206D7A" w:rsidP="00206D7A">
            <w:pPr>
              <w:jc w:val="center"/>
              <w:rPr>
                <w:rFonts w:ascii="Arial" w:hAnsi="Arial" w:cs="Arial"/>
                <w:b/>
                <w:sz w:val="22"/>
                <w:szCs w:val="22"/>
              </w:rPr>
            </w:pPr>
            <w:r w:rsidRPr="008D7DB5">
              <w:rPr>
                <w:rFonts w:ascii="Arial" w:hAnsi="Arial" w:cs="Arial"/>
                <w:b/>
                <w:sz w:val="22"/>
                <w:szCs w:val="22"/>
              </w:rPr>
              <w:t>1. Variklio aptarnavimas ir remontas</w:t>
            </w:r>
          </w:p>
        </w:tc>
      </w:tr>
      <w:tr w:rsidR="00952489" w:rsidRPr="009E7300" w14:paraId="1E86458F" w14:textId="77777777" w:rsidTr="001140DE">
        <w:tc>
          <w:tcPr>
            <w:tcW w:w="749" w:type="dxa"/>
            <w:hideMark/>
          </w:tcPr>
          <w:p w14:paraId="36B69C7A" w14:textId="2C895D7B" w:rsidR="00952489" w:rsidRPr="008D7DB5" w:rsidRDefault="00952489" w:rsidP="00952489">
            <w:pPr>
              <w:jc w:val="center"/>
              <w:rPr>
                <w:rFonts w:ascii="Arial" w:hAnsi="Arial" w:cs="Arial"/>
                <w:sz w:val="20"/>
              </w:rPr>
            </w:pPr>
            <w:r w:rsidRPr="00F74B2E">
              <w:rPr>
                <w:rFonts w:ascii="Arial" w:hAnsi="Arial" w:cs="Arial"/>
                <w:sz w:val="20"/>
              </w:rPr>
              <w:lastRenderedPageBreak/>
              <w:t>1.</w:t>
            </w:r>
          </w:p>
        </w:tc>
        <w:tc>
          <w:tcPr>
            <w:tcW w:w="2943" w:type="dxa"/>
            <w:gridSpan w:val="2"/>
            <w:hideMark/>
          </w:tcPr>
          <w:p w14:paraId="169DC95E" w14:textId="5C584E61"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2" w:type="dxa"/>
          </w:tcPr>
          <w:p w14:paraId="3E42D4D8" w14:textId="42C3C9F0" w:rsidR="00952489" w:rsidRPr="009E7300" w:rsidRDefault="00952489" w:rsidP="00952489">
            <w:pPr>
              <w:jc w:val="center"/>
              <w:rPr>
                <w:sz w:val="22"/>
                <w:szCs w:val="22"/>
              </w:rPr>
            </w:pPr>
            <w:r w:rsidRPr="00AA6A7F">
              <w:rPr>
                <w:rFonts w:ascii="Arial" w:hAnsi="Arial" w:cs="Arial"/>
                <w:sz w:val="20"/>
              </w:rPr>
              <w:t>2</w:t>
            </w:r>
          </w:p>
        </w:tc>
        <w:tc>
          <w:tcPr>
            <w:tcW w:w="1842" w:type="dxa"/>
          </w:tcPr>
          <w:p w14:paraId="24EC3711" w14:textId="77777777" w:rsidR="00952489" w:rsidRPr="009E7300" w:rsidRDefault="00952489" w:rsidP="00952489">
            <w:pPr>
              <w:jc w:val="both"/>
              <w:rPr>
                <w:sz w:val="22"/>
                <w:szCs w:val="22"/>
              </w:rPr>
            </w:pPr>
          </w:p>
        </w:tc>
        <w:tc>
          <w:tcPr>
            <w:tcW w:w="1418" w:type="dxa"/>
          </w:tcPr>
          <w:p w14:paraId="15093D6D" w14:textId="77777777" w:rsidR="00952489" w:rsidRPr="009E7300" w:rsidRDefault="00952489" w:rsidP="00952489">
            <w:pPr>
              <w:jc w:val="both"/>
              <w:rPr>
                <w:sz w:val="22"/>
                <w:szCs w:val="22"/>
              </w:rPr>
            </w:pPr>
          </w:p>
        </w:tc>
      </w:tr>
      <w:tr w:rsidR="00952489" w:rsidRPr="009E7300" w14:paraId="588F8442" w14:textId="77777777" w:rsidTr="001140DE">
        <w:tc>
          <w:tcPr>
            <w:tcW w:w="749" w:type="dxa"/>
            <w:hideMark/>
          </w:tcPr>
          <w:p w14:paraId="202732F4" w14:textId="26F3B2FA" w:rsidR="00952489" w:rsidRPr="008D7DB5" w:rsidRDefault="00952489" w:rsidP="00952489">
            <w:pPr>
              <w:jc w:val="center"/>
              <w:rPr>
                <w:rFonts w:ascii="Arial" w:hAnsi="Arial" w:cs="Arial"/>
                <w:sz w:val="20"/>
              </w:rPr>
            </w:pPr>
            <w:r w:rsidRPr="00F74B2E">
              <w:rPr>
                <w:rFonts w:ascii="Arial" w:hAnsi="Arial" w:cs="Arial"/>
                <w:sz w:val="20"/>
              </w:rPr>
              <w:t>2.</w:t>
            </w:r>
          </w:p>
        </w:tc>
        <w:tc>
          <w:tcPr>
            <w:tcW w:w="2943" w:type="dxa"/>
            <w:gridSpan w:val="2"/>
            <w:hideMark/>
          </w:tcPr>
          <w:p w14:paraId="1ADA705E" w14:textId="41787DCB"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832" w:type="dxa"/>
          </w:tcPr>
          <w:p w14:paraId="491582B1" w14:textId="467E9E67" w:rsidR="00952489" w:rsidRPr="009E7300" w:rsidRDefault="00952489" w:rsidP="00952489">
            <w:pPr>
              <w:jc w:val="center"/>
              <w:rPr>
                <w:sz w:val="22"/>
                <w:szCs w:val="22"/>
              </w:rPr>
            </w:pPr>
            <w:r>
              <w:rPr>
                <w:rFonts w:ascii="Arial" w:hAnsi="Arial" w:cs="Arial"/>
                <w:sz w:val="20"/>
              </w:rPr>
              <w:t>3</w:t>
            </w:r>
          </w:p>
        </w:tc>
        <w:tc>
          <w:tcPr>
            <w:tcW w:w="1842" w:type="dxa"/>
          </w:tcPr>
          <w:p w14:paraId="59439126" w14:textId="77777777" w:rsidR="00952489" w:rsidRPr="009E7300" w:rsidRDefault="00952489" w:rsidP="00952489">
            <w:pPr>
              <w:jc w:val="both"/>
              <w:rPr>
                <w:sz w:val="22"/>
                <w:szCs w:val="22"/>
              </w:rPr>
            </w:pPr>
          </w:p>
        </w:tc>
        <w:tc>
          <w:tcPr>
            <w:tcW w:w="1418" w:type="dxa"/>
          </w:tcPr>
          <w:p w14:paraId="10243846" w14:textId="77777777" w:rsidR="00952489" w:rsidRPr="009E7300" w:rsidRDefault="00952489" w:rsidP="00952489">
            <w:pPr>
              <w:jc w:val="both"/>
              <w:rPr>
                <w:sz w:val="22"/>
                <w:szCs w:val="22"/>
              </w:rPr>
            </w:pPr>
          </w:p>
        </w:tc>
      </w:tr>
      <w:tr w:rsidR="00952489" w:rsidRPr="009E7300" w14:paraId="22955D54" w14:textId="77777777" w:rsidTr="001140DE">
        <w:tc>
          <w:tcPr>
            <w:tcW w:w="749" w:type="dxa"/>
            <w:hideMark/>
          </w:tcPr>
          <w:p w14:paraId="14D1C5F9" w14:textId="5AB10643" w:rsidR="00952489" w:rsidRPr="008D7DB5" w:rsidRDefault="00952489" w:rsidP="00952489">
            <w:pPr>
              <w:jc w:val="center"/>
              <w:rPr>
                <w:rFonts w:ascii="Arial" w:hAnsi="Arial" w:cs="Arial"/>
                <w:sz w:val="20"/>
              </w:rPr>
            </w:pPr>
            <w:r w:rsidRPr="00F74B2E">
              <w:rPr>
                <w:rFonts w:ascii="Arial" w:hAnsi="Arial" w:cs="Arial"/>
                <w:sz w:val="20"/>
              </w:rPr>
              <w:t>3.</w:t>
            </w:r>
          </w:p>
        </w:tc>
        <w:tc>
          <w:tcPr>
            <w:tcW w:w="2943" w:type="dxa"/>
            <w:gridSpan w:val="2"/>
            <w:hideMark/>
          </w:tcPr>
          <w:p w14:paraId="4EA4ADCF" w14:textId="3C099076" w:rsidR="00952489" w:rsidRPr="008D7DB5" w:rsidRDefault="00952489" w:rsidP="00952489">
            <w:pPr>
              <w:shd w:val="clear" w:color="auto" w:fill="FFFFFF"/>
              <w:ind w:left="-85" w:right="-85"/>
              <w:rPr>
                <w:rFonts w:ascii="Arial" w:hAnsi="Arial" w:cs="Arial"/>
                <w:sz w:val="20"/>
              </w:rPr>
            </w:pPr>
            <w:r w:rsidRPr="00F74B2E">
              <w:rPr>
                <w:rFonts w:ascii="Arial" w:hAnsi="Arial" w:cs="Arial"/>
                <w:sz w:val="20"/>
              </w:rPr>
              <w:t>Oro filtro keitimas</w:t>
            </w:r>
            <w:r>
              <w:rPr>
                <w:rFonts w:ascii="Arial" w:hAnsi="Arial" w:cs="Arial"/>
                <w:sz w:val="20"/>
              </w:rPr>
              <w:t xml:space="preserve"> ir oro filtras</w:t>
            </w:r>
          </w:p>
        </w:tc>
        <w:tc>
          <w:tcPr>
            <w:tcW w:w="1832" w:type="dxa"/>
          </w:tcPr>
          <w:p w14:paraId="1EACBB90" w14:textId="55F7C260" w:rsidR="00952489" w:rsidRPr="009E7300" w:rsidRDefault="00952489" w:rsidP="00952489">
            <w:pPr>
              <w:jc w:val="center"/>
              <w:rPr>
                <w:sz w:val="22"/>
                <w:szCs w:val="22"/>
              </w:rPr>
            </w:pPr>
            <w:r>
              <w:rPr>
                <w:rFonts w:ascii="Arial" w:hAnsi="Arial" w:cs="Arial"/>
                <w:sz w:val="20"/>
              </w:rPr>
              <w:t>6</w:t>
            </w:r>
          </w:p>
        </w:tc>
        <w:tc>
          <w:tcPr>
            <w:tcW w:w="1842" w:type="dxa"/>
          </w:tcPr>
          <w:p w14:paraId="63A44339" w14:textId="77777777" w:rsidR="00952489" w:rsidRPr="009E7300" w:rsidRDefault="00952489" w:rsidP="00952489">
            <w:pPr>
              <w:jc w:val="both"/>
              <w:rPr>
                <w:sz w:val="22"/>
                <w:szCs w:val="22"/>
              </w:rPr>
            </w:pPr>
          </w:p>
        </w:tc>
        <w:tc>
          <w:tcPr>
            <w:tcW w:w="1418" w:type="dxa"/>
          </w:tcPr>
          <w:p w14:paraId="2FB3DF96" w14:textId="77777777" w:rsidR="00952489" w:rsidRPr="009E7300" w:rsidRDefault="00952489" w:rsidP="00952489">
            <w:pPr>
              <w:jc w:val="both"/>
              <w:rPr>
                <w:sz w:val="22"/>
                <w:szCs w:val="22"/>
              </w:rPr>
            </w:pPr>
          </w:p>
        </w:tc>
      </w:tr>
      <w:tr w:rsidR="00952489" w:rsidRPr="009E7300" w14:paraId="7502ABE6" w14:textId="77777777" w:rsidTr="001140DE">
        <w:tc>
          <w:tcPr>
            <w:tcW w:w="749" w:type="dxa"/>
            <w:hideMark/>
          </w:tcPr>
          <w:p w14:paraId="572A1F34" w14:textId="2A7F1092" w:rsidR="00952489" w:rsidRPr="008D7DB5" w:rsidRDefault="00952489" w:rsidP="00952489">
            <w:pPr>
              <w:jc w:val="center"/>
              <w:rPr>
                <w:rFonts w:ascii="Arial" w:hAnsi="Arial" w:cs="Arial"/>
                <w:sz w:val="20"/>
              </w:rPr>
            </w:pPr>
            <w:r w:rsidRPr="00F74B2E">
              <w:rPr>
                <w:rFonts w:ascii="Arial" w:hAnsi="Arial" w:cs="Arial"/>
                <w:sz w:val="20"/>
              </w:rPr>
              <w:t>4.</w:t>
            </w:r>
          </w:p>
        </w:tc>
        <w:tc>
          <w:tcPr>
            <w:tcW w:w="2943" w:type="dxa"/>
            <w:gridSpan w:val="2"/>
            <w:hideMark/>
          </w:tcPr>
          <w:p w14:paraId="05FBF6DE" w14:textId="39C25982"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832" w:type="dxa"/>
          </w:tcPr>
          <w:p w14:paraId="2E3A687C" w14:textId="6FF09E73" w:rsidR="00952489" w:rsidRPr="009E7300" w:rsidRDefault="00952489" w:rsidP="00952489">
            <w:pPr>
              <w:jc w:val="center"/>
              <w:rPr>
                <w:sz w:val="22"/>
                <w:szCs w:val="22"/>
              </w:rPr>
            </w:pPr>
            <w:r>
              <w:rPr>
                <w:rFonts w:ascii="Arial" w:hAnsi="Arial" w:cs="Arial"/>
                <w:sz w:val="20"/>
              </w:rPr>
              <w:t>6</w:t>
            </w:r>
          </w:p>
        </w:tc>
        <w:tc>
          <w:tcPr>
            <w:tcW w:w="1842" w:type="dxa"/>
          </w:tcPr>
          <w:p w14:paraId="11C71B9D" w14:textId="77777777" w:rsidR="00952489" w:rsidRPr="009E7300" w:rsidRDefault="00952489" w:rsidP="00952489">
            <w:pPr>
              <w:jc w:val="both"/>
              <w:rPr>
                <w:sz w:val="22"/>
                <w:szCs w:val="22"/>
              </w:rPr>
            </w:pPr>
          </w:p>
        </w:tc>
        <w:tc>
          <w:tcPr>
            <w:tcW w:w="1418" w:type="dxa"/>
          </w:tcPr>
          <w:p w14:paraId="1E7B2337" w14:textId="77777777" w:rsidR="00952489" w:rsidRPr="009E7300" w:rsidRDefault="00952489" w:rsidP="00952489">
            <w:pPr>
              <w:jc w:val="both"/>
              <w:rPr>
                <w:sz w:val="22"/>
                <w:szCs w:val="22"/>
              </w:rPr>
            </w:pPr>
          </w:p>
        </w:tc>
      </w:tr>
      <w:tr w:rsidR="00952489" w:rsidRPr="009E7300" w14:paraId="4D2F791A" w14:textId="77777777" w:rsidTr="001140DE">
        <w:tc>
          <w:tcPr>
            <w:tcW w:w="749" w:type="dxa"/>
            <w:hideMark/>
          </w:tcPr>
          <w:p w14:paraId="02899C3B" w14:textId="5A65843E" w:rsidR="00952489" w:rsidRPr="008D7DB5" w:rsidRDefault="00952489" w:rsidP="00952489">
            <w:pPr>
              <w:jc w:val="center"/>
              <w:rPr>
                <w:rFonts w:ascii="Arial" w:hAnsi="Arial" w:cs="Arial"/>
                <w:sz w:val="20"/>
              </w:rPr>
            </w:pPr>
            <w:r w:rsidRPr="00F74B2E">
              <w:rPr>
                <w:rFonts w:ascii="Arial" w:hAnsi="Arial" w:cs="Arial"/>
                <w:sz w:val="20"/>
              </w:rPr>
              <w:t>5.</w:t>
            </w:r>
          </w:p>
        </w:tc>
        <w:tc>
          <w:tcPr>
            <w:tcW w:w="2943" w:type="dxa"/>
            <w:gridSpan w:val="2"/>
            <w:hideMark/>
          </w:tcPr>
          <w:p w14:paraId="743B38B4" w14:textId="25C2E125"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rPr>
              <w:t>Tepalo filtro keitimas</w:t>
            </w:r>
            <w:r>
              <w:rPr>
                <w:rFonts w:ascii="Arial" w:hAnsi="Arial" w:cs="Arial"/>
                <w:sz w:val="20"/>
              </w:rPr>
              <w:t xml:space="preserve"> ir filtras</w:t>
            </w:r>
          </w:p>
        </w:tc>
        <w:tc>
          <w:tcPr>
            <w:tcW w:w="1832" w:type="dxa"/>
          </w:tcPr>
          <w:p w14:paraId="1EFB5738" w14:textId="40441A57" w:rsidR="00952489" w:rsidRPr="009E7300" w:rsidRDefault="00952489" w:rsidP="00952489">
            <w:pPr>
              <w:jc w:val="center"/>
              <w:rPr>
                <w:sz w:val="22"/>
                <w:szCs w:val="22"/>
              </w:rPr>
            </w:pPr>
            <w:r>
              <w:rPr>
                <w:rFonts w:ascii="Arial" w:hAnsi="Arial" w:cs="Arial"/>
                <w:sz w:val="20"/>
              </w:rPr>
              <w:t>6</w:t>
            </w:r>
          </w:p>
        </w:tc>
        <w:tc>
          <w:tcPr>
            <w:tcW w:w="1842" w:type="dxa"/>
          </w:tcPr>
          <w:p w14:paraId="2B4DB345" w14:textId="77777777" w:rsidR="00952489" w:rsidRPr="009E7300" w:rsidRDefault="00952489" w:rsidP="00952489">
            <w:pPr>
              <w:jc w:val="both"/>
              <w:rPr>
                <w:sz w:val="22"/>
                <w:szCs w:val="22"/>
              </w:rPr>
            </w:pPr>
          </w:p>
        </w:tc>
        <w:tc>
          <w:tcPr>
            <w:tcW w:w="1418" w:type="dxa"/>
          </w:tcPr>
          <w:p w14:paraId="5EE3332F" w14:textId="77777777" w:rsidR="00952489" w:rsidRPr="009E7300" w:rsidRDefault="00952489" w:rsidP="00952489">
            <w:pPr>
              <w:jc w:val="both"/>
              <w:rPr>
                <w:sz w:val="22"/>
                <w:szCs w:val="22"/>
              </w:rPr>
            </w:pPr>
          </w:p>
        </w:tc>
      </w:tr>
      <w:tr w:rsidR="00952489" w:rsidRPr="009E7300" w14:paraId="63F8CD48" w14:textId="77777777" w:rsidTr="001140DE">
        <w:tc>
          <w:tcPr>
            <w:tcW w:w="749" w:type="dxa"/>
            <w:hideMark/>
          </w:tcPr>
          <w:p w14:paraId="3145AAEB" w14:textId="6B32C6FE" w:rsidR="00952489" w:rsidRPr="008D7DB5" w:rsidRDefault="00952489" w:rsidP="00952489">
            <w:pPr>
              <w:jc w:val="center"/>
              <w:rPr>
                <w:rFonts w:ascii="Arial" w:hAnsi="Arial" w:cs="Arial"/>
                <w:sz w:val="20"/>
              </w:rPr>
            </w:pPr>
            <w:r w:rsidRPr="00F74B2E">
              <w:rPr>
                <w:rFonts w:ascii="Arial" w:hAnsi="Arial" w:cs="Arial"/>
                <w:sz w:val="20"/>
              </w:rPr>
              <w:t>6.</w:t>
            </w:r>
          </w:p>
        </w:tc>
        <w:tc>
          <w:tcPr>
            <w:tcW w:w="2943" w:type="dxa"/>
            <w:gridSpan w:val="2"/>
            <w:hideMark/>
          </w:tcPr>
          <w:p w14:paraId="58BAD65B" w14:textId="70261683"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rPr>
              <w:t>Generatoriaus dirželio keitimas</w:t>
            </w:r>
            <w:r>
              <w:rPr>
                <w:rFonts w:ascii="Arial" w:hAnsi="Arial" w:cs="Arial"/>
                <w:sz w:val="20"/>
              </w:rPr>
              <w:t xml:space="preserve"> ir dirželis</w:t>
            </w:r>
          </w:p>
        </w:tc>
        <w:tc>
          <w:tcPr>
            <w:tcW w:w="1832" w:type="dxa"/>
          </w:tcPr>
          <w:p w14:paraId="12BE4ADC" w14:textId="003A9D53" w:rsidR="00952489" w:rsidRPr="009E7300" w:rsidRDefault="00952489" w:rsidP="00952489">
            <w:pPr>
              <w:jc w:val="center"/>
              <w:rPr>
                <w:sz w:val="22"/>
                <w:szCs w:val="22"/>
              </w:rPr>
            </w:pPr>
            <w:r>
              <w:rPr>
                <w:rFonts w:ascii="Arial" w:hAnsi="Arial" w:cs="Arial"/>
                <w:sz w:val="20"/>
              </w:rPr>
              <w:t>2</w:t>
            </w:r>
          </w:p>
        </w:tc>
        <w:tc>
          <w:tcPr>
            <w:tcW w:w="1842" w:type="dxa"/>
          </w:tcPr>
          <w:p w14:paraId="294A9FAF" w14:textId="77777777" w:rsidR="00952489" w:rsidRPr="009E7300" w:rsidRDefault="00952489" w:rsidP="00952489">
            <w:pPr>
              <w:jc w:val="both"/>
              <w:rPr>
                <w:sz w:val="22"/>
                <w:szCs w:val="22"/>
              </w:rPr>
            </w:pPr>
          </w:p>
        </w:tc>
        <w:tc>
          <w:tcPr>
            <w:tcW w:w="1418" w:type="dxa"/>
          </w:tcPr>
          <w:p w14:paraId="2EDCB42C" w14:textId="77777777" w:rsidR="00952489" w:rsidRPr="009E7300" w:rsidRDefault="00952489" w:rsidP="00952489">
            <w:pPr>
              <w:jc w:val="both"/>
              <w:rPr>
                <w:sz w:val="22"/>
                <w:szCs w:val="22"/>
              </w:rPr>
            </w:pPr>
          </w:p>
        </w:tc>
      </w:tr>
      <w:tr w:rsidR="00952489" w:rsidRPr="009E7300" w14:paraId="083CC83F" w14:textId="77777777" w:rsidTr="001140DE">
        <w:tc>
          <w:tcPr>
            <w:tcW w:w="749" w:type="dxa"/>
            <w:hideMark/>
          </w:tcPr>
          <w:p w14:paraId="5AE82011" w14:textId="443BFB9D" w:rsidR="00952489" w:rsidRPr="008D7DB5" w:rsidRDefault="00952489" w:rsidP="00952489">
            <w:pPr>
              <w:jc w:val="center"/>
              <w:rPr>
                <w:rFonts w:ascii="Arial" w:hAnsi="Arial" w:cs="Arial"/>
                <w:sz w:val="20"/>
              </w:rPr>
            </w:pPr>
            <w:r w:rsidRPr="00F74B2E">
              <w:rPr>
                <w:rFonts w:ascii="Arial" w:hAnsi="Arial" w:cs="Arial"/>
                <w:sz w:val="20"/>
              </w:rPr>
              <w:t>7.</w:t>
            </w:r>
          </w:p>
        </w:tc>
        <w:tc>
          <w:tcPr>
            <w:tcW w:w="2943" w:type="dxa"/>
            <w:gridSpan w:val="2"/>
            <w:hideMark/>
          </w:tcPr>
          <w:p w14:paraId="16230F02" w14:textId="7B6034D3"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2" w:type="dxa"/>
          </w:tcPr>
          <w:p w14:paraId="5A03899B" w14:textId="34D771C6" w:rsidR="00952489" w:rsidRPr="009E7300" w:rsidRDefault="00952489" w:rsidP="00952489">
            <w:pPr>
              <w:jc w:val="center"/>
              <w:rPr>
                <w:sz w:val="22"/>
                <w:szCs w:val="22"/>
              </w:rPr>
            </w:pPr>
            <w:r>
              <w:rPr>
                <w:rFonts w:ascii="Arial" w:hAnsi="Arial" w:cs="Arial"/>
                <w:sz w:val="20"/>
              </w:rPr>
              <w:t>1</w:t>
            </w:r>
          </w:p>
        </w:tc>
        <w:tc>
          <w:tcPr>
            <w:tcW w:w="1842" w:type="dxa"/>
          </w:tcPr>
          <w:p w14:paraId="54C2DCE5" w14:textId="77777777" w:rsidR="00952489" w:rsidRPr="009E7300" w:rsidRDefault="00952489" w:rsidP="00952489">
            <w:pPr>
              <w:jc w:val="both"/>
              <w:rPr>
                <w:sz w:val="22"/>
                <w:szCs w:val="22"/>
              </w:rPr>
            </w:pPr>
          </w:p>
        </w:tc>
        <w:tc>
          <w:tcPr>
            <w:tcW w:w="1418" w:type="dxa"/>
          </w:tcPr>
          <w:p w14:paraId="52A11202" w14:textId="77777777" w:rsidR="00952489" w:rsidRPr="009E7300" w:rsidRDefault="00952489" w:rsidP="00952489">
            <w:pPr>
              <w:jc w:val="both"/>
              <w:rPr>
                <w:sz w:val="22"/>
                <w:szCs w:val="22"/>
              </w:rPr>
            </w:pPr>
          </w:p>
        </w:tc>
      </w:tr>
      <w:tr w:rsidR="00952489" w:rsidRPr="009E7300" w14:paraId="7E284736" w14:textId="77777777" w:rsidTr="001140DE">
        <w:tc>
          <w:tcPr>
            <w:tcW w:w="749" w:type="dxa"/>
            <w:hideMark/>
          </w:tcPr>
          <w:p w14:paraId="1EDAD37C" w14:textId="20578AA0" w:rsidR="00952489" w:rsidRPr="008D7DB5" w:rsidRDefault="00952489" w:rsidP="00952489">
            <w:pPr>
              <w:jc w:val="center"/>
              <w:rPr>
                <w:rFonts w:ascii="Arial" w:hAnsi="Arial" w:cs="Arial"/>
                <w:sz w:val="20"/>
              </w:rPr>
            </w:pPr>
            <w:r w:rsidRPr="00F74B2E">
              <w:rPr>
                <w:rFonts w:ascii="Arial" w:hAnsi="Arial" w:cs="Arial"/>
                <w:sz w:val="20"/>
              </w:rPr>
              <w:t>8.</w:t>
            </w:r>
          </w:p>
        </w:tc>
        <w:tc>
          <w:tcPr>
            <w:tcW w:w="2943" w:type="dxa"/>
            <w:gridSpan w:val="2"/>
            <w:hideMark/>
          </w:tcPr>
          <w:p w14:paraId="4BEFF12C" w14:textId="66D8C08F" w:rsidR="00952489" w:rsidRPr="008D7DB5" w:rsidRDefault="00952489" w:rsidP="00952489">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832" w:type="dxa"/>
          </w:tcPr>
          <w:p w14:paraId="4F03F681" w14:textId="24602E74" w:rsidR="00952489" w:rsidRPr="009E7300" w:rsidRDefault="00952489" w:rsidP="00952489">
            <w:pPr>
              <w:jc w:val="center"/>
              <w:rPr>
                <w:sz w:val="22"/>
                <w:szCs w:val="22"/>
              </w:rPr>
            </w:pPr>
            <w:r>
              <w:rPr>
                <w:rFonts w:ascii="Arial" w:hAnsi="Arial" w:cs="Arial"/>
                <w:sz w:val="20"/>
              </w:rPr>
              <w:t>1</w:t>
            </w:r>
          </w:p>
        </w:tc>
        <w:tc>
          <w:tcPr>
            <w:tcW w:w="1842" w:type="dxa"/>
          </w:tcPr>
          <w:p w14:paraId="6614A4AD" w14:textId="77777777" w:rsidR="00952489" w:rsidRPr="009E7300" w:rsidRDefault="00952489" w:rsidP="00952489">
            <w:pPr>
              <w:jc w:val="both"/>
              <w:rPr>
                <w:sz w:val="22"/>
                <w:szCs w:val="22"/>
              </w:rPr>
            </w:pPr>
          </w:p>
        </w:tc>
        <w:tc>
          <w:tcPr>
            <w:tcW w:w="1418" w:type="dxa"/>
          </w:tcPr>
          <w:p w14:paraId="40FE7DAE" w14:textId="77777777" w:rsidR="00952489" w:rsidRPr="009E7300" w:rsidRDefault="00952489" w:rsidP="00952489">
            <w:pPr>
              <w:jc w:val="both"/>
              <w:rPr>
                <w:sz w:val="22"/>
                <w:szCs w:val="22"/>
              </w:rPr>
            </w:pPr>
          </w:p>
        </w:tc>
      </w:tr>
      <w:tr w:rsidR="00952489" w:rsidRPr="009E7300" w14:paraId="226260EF" w14:textId="77777777" w:rsidTr="001140DE">
        <w:tc>
          <w:tcPr>
            <w:tcW w:w="749" w:type="dxa"/>
            <w:hideMark/>
          </w:tcPr>
          <w:p w14:paraId="6A40DC00" w14:textId="529E3C0F" w:rsidR="00952489" w:rsidRPr="008D7DB5" w:rsidRDefault="00952489" w:rsidP="00952489">
            <w:pPr>
              <w:jc w:val="center"/>
              <w:rPr>
                <w:rFonts w:ascii="Arial" w:hAnsi="Arial" w:cs="Arial"/>
                <w:sz w:val="20"/>
              </w:rPr>
            </w:pPr>
            <w:r w:rsidRPr="00F74B2E">
              <w:rPr>
                <w:rFonts w:ascii="Arial" w:hAnsi="Arial" w:cs="Arial"/>
                <w:sz w:val="20"/>
              </w:rPr>
              <w:t>9.</w:t>
            </w:r>
          </w:p>
        </w:tc>
        <w:tc>
          <w:tcPr>
            <w:tcW w:w="2943" w:type="dxa"/>
            <w:gridSpan w:val="2"/>
            <w:hideMark/>
          </w:tcPr>
          <w:p w14:paraId="5544CFBB" w14:textId="204F0B04" w:rsidR="00952489" w:rsidRPr="008D7DB5" w:rsidRDefault="00952489" w:rsidP="00952489">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832" w:type="dxa"/>
          </w:tcPr>
          <w:p w14:paraId="4BE209B5" w14:textId="13665EBD" w:rsidR="00952489" w:rsidRPr="009E7300" w:rsidRDefault="00952489" w:rsidP="00952489">
            <w:pPr>
              <w:jc w:val="center"/>
              <w:rPr>
                <w:sz w:val="22"/>
                <w:szCs w:val="22"/>
              </w:rPr>
            </w:pPr>
            <w:r>
              <w:rPr>
                <w:rFonts w:ascii="Arial" w:hAnsi="Arial" w:cs="Arial"/>
                <w:sz w:val="20"/>
              </w:rPr>
              <w:t>1</w:t>
            </w:r>
          </w:p>
        </w:tc>
        <w:tc>
          <w:tcPr>
            <w:tcW w:w="1842" w:type="dxa"/>
          </w:tcPr>
          <w:p w14:paraId="399B3740" w14:textId="77777777" w:rsidR="00952489" w:rsidRPr="009E7300" w:rsidRDefault="00952489" w:rsidP="00952489">
            <w:pPr>
              <w:jc w:val="both"/>
              <w:rPr>
                <w:sz w:val="22"/>
                <w:szCs w:val="22"/>
              </w:rPr>
            </w:pPr>
          </w:p>
        </w:tc>
        <w:tc>
          <w:tcPr>
            <w:tcW w:w="1418" w:type="dxa"/>
          </w:tcPr>
          <w:p w14:paraId="12A36B91" w14:textId="77777777" w:rsidR="00952489" w:rsidRPr="009E7300" w:rsidRDefault="00952489" w:rsidP="00952489">
            <w:pPr>
              <w:jc w:val="both"/>
              <w:rPr>
                <w:sz w:val="22"/>
                <w:szCs w:val="22"/>
              </w:rPr>
            </w:pPr>
          </w:p>
        </w:tc>
      </w:tr>
      <w:tr w:rsidR="00206D7A" w:rsidRPr="009E7300" w14:paraId="73AF1EA1" w14:textId="77777777" w:rsidTr="001140DE">
        <w:trPr>
          <w:gridAfter w:val="1"/>
          <w:wAfter w:w="1418" w:type="dxa"/>
        </w:trPr>
        <w:tc>
          <w:tcPr>
            <w:tcW w:w="7366" w:type="dxa"/>
            <w:gridSpan w:val="5"/>
            <w:tcBorders>
              <w:right w:val="nil"/>
            </w:tcBorders>
            <w:hideMark/>
          </w:tcPr>
          <w:p w14:paraId="332D80B3" w14:textId="4A755F34" w:rsidR="00206D7A" w:rsidRPr="008D7DB5" w:rsidRDefault="00206D7A" w:rsidP="008D7DB5">
            <w:pPr>
              <w:jc w:val="center"/>
              <w:rPr>
                <w:rFonts w:ascii="Arial" w:hAnsi="Arial" w:cs="Arial"/>
                <w:sz w:val="22"/>
                <w:szCs w:val="22"/>
              </w:rPr>
            </w:pPr>
            <w:r w:rsidRPr="008D7DB5">
              <w:rPr>
                <w:rFonts w:ascii="Arial" w:hAnsi="Arial" w:cs="Arial"/>
                <w:b/>
                <w:sz w:val="22"/>
                <w:szCs w:val="22"/>
              </w:rPr>
              <w:t>2. Greičių dėžės ir sankabos sistemos remontas</w:t>
            </w:r>
          </w:p>
        </w:tc>
      </w:tr>
      <w:tr w:rsidR="00952489" w:rsidRPr="009E7300" w14:paraId="06DF0083" w14:textId="77777777" w:rsidTr="00B10E06">
        <w:trPr>
          <w:trHeight w:val="330"/>
        </w:trPr>
        <w:tc>
          <w:tcPr>
            <w:tcW w:w="749" w:type="dxa"/>
            <w:hideMark/>
          </w:tcPr>
          <w:p w14:paraId="2036EAE5" w14:textId="48F4591A" w:rsidR="00952489" w:rsidRPr="008D7DB5" w:rsidRDefault="00952489" w:rsidP="00952489">
            <w:pPr>
              <w:jc w:val="center"/>
              <w:rPr>
                <w:rFonts w:ascii="Arial" w:hAnsi="Arial" w:cs="Arial"/>
                <w:sz w:val="20"/>
              </w:rPr>
            </w:pPr>
            <w:r w:rsidRPr="008D7DB5">
              <w:rPr>
                <w:rFonts w:ascii="Arial" w:hAnsi="Arial" w:cs="Arial"/>
                <w:sz w:val="20"/>
              </w:rPr>
              <w:t>10.</w:t>
            </w:r>
          </w:p>
        </w:tc>
        <w:tc>
          <w:tcPr>
            <w:tcW w:w="2943" w:type="dxa"/>
            <w:gridSpan w:val="2"/>
            <w:tcBorders>
              <w:top w:val="single" w:sz="4" w:space="0" w:color="auto"/>
              <w:left w:val="single" w:sz="4" w:space="0" w:color="auto"/>
              <w:bottom w:val="single" w:sz="4" w:space="0" w:color="auto"/>
              <w:right w:val="single" w:sz="4" w:space="0" w:color="auto"/>
            </w:tcBorders>
            <w:hideMark/>
          </w:tcPr>
          <w:p w14:paraId="75DE15F3" w14:textId="7F1C1CF3" w:rsidR="00952489" w:rsidRPr="008D7DB5" w:rsidRDefault="00952489" w:rsidP="00952489">
            <w:pPr>
              <w:shd w:val="clear" w:color="auto" w:fill="FFFFFF"/>
              <w:ind w:left="-85" w:right="-85"/>
              <w:rPr>
                <w:rFonts w:ascii="Arial" w:hAnsi="Arial" w:cs="Arial"/>
                <w:sz w:val="20"/>
              </w:rPr>
            </w:pPr>
            <w:r w:rsidRPr="005D26EC">
              <w:rPr>
                <w:rFonts w:ascii="Arial" w:hAnsi="Arial" w:cs="Arial"/>
                <w:sz w:val="20"/>
              </w:rPr>
              <w:t>Sankabos  guolio keitimas ir guolis</w:t>
            </w:r>
          </w:p>
        </w:tc>
        <w:tc>
          <w:tcPr>
            <w:tcW w:w="1832" w:type="dxa"/>
            <w:tcBorders>
              <w:top w:val="single" w:sz="4" w:space="0" w:color="auto"/>
              <w:left w:val="single" w:sz="4" w:space="0" w:color="auto"/>
              <w:bottom w:val="single" w:sz="4" w:space="0" w:color="auto"/>
              <w:right w:val="single" w:sz="4" w:space="0" w:color="auto"/>
            </w:tcBorders>
          </w:tcPr>
          <w:p w14:paraId="63FD0569" w14:textId="748F926E" w:rsidR="00952489" w:rsidRPr="009E7300" w:rsidRDefault="00952489" w:rsidP="00952489">
            <w:pPr>
              <w:jc w:val="center"/>
              <w:rPr>
                <w:sz w:val="22"/>
                <w:szCs w:val="22"/>
              </w:rPr>
            </w:pPr>
            <w:r w:rsidRPr="005D26EC">
              <w:rPr>
                <w:rFonts w:ascii="Arial" w:hAnsi="Arial" w:cs="Arial"/>
                <w:sz w:val="20"/>
              </w:rPr>
              <w:t>2</w:t>
            </w:r>
          </w:p>
        </w:tc>
        <w:tc>
          <w:tcPr>
            <w:tcW w:w="1842" w:type="dxa"/>
          </w:tcPr>
          <w:p w14:paraId="7CC569FA" w14:textId="77777777" w:rsidR="00952489" w:rsidRPr="009E7300" w:rsidRDefault="00952489" w:rsidP="00952489">
            <w:pPr>
              <w:jc w:val="both"/>
              <w:rPr>
                <w:sz w:val="22"/>
                <w:szCs w:val="22"/>
              </w:rPr>
            </w:pPr>
          </w:p>
        </w:tc>
        <w:tc>
          <w:tcPr>
            <w:tcW w:w="1418" w:type="dxa"/>
          </w:tcPr>
          <w:p w14:paraId="3C7F9E0C" w14:textId="77777777" w:rsidR="00952489" w:rsidRPr="009E7300" w:rsidRDefault="00952489" w:rsidP="00952489">
            <w:pPr>
              <w:jc w:val="both"/>
              <w:rPr>
                <w:sz w:val="22"/>
                <w:szCs w:val="22"/>
              </w:rPr>
            </w:pPr>
          </w:p>
        </w:tc>
      </w:tr>
      <w:tr w:rsidR="00952489" w:rsidRPr="009E7300" w14:paraId="0B5E9122" w14:textId="77777777" w:rsidTr="00B10E06">
        <w:trPr>
          <w:trHeight w:val="315"/>
        </w:trPr>
        <w:tc>
          <w:tcPr>
            <w:tcW w:w="749" w:type="dxa"/>
            <w:hideMark/>
          </w:tcPr>
          <w:p w14:paraId="34236660" w14:textId="46980C4C" w:rsidR="00952489" w:rsidRPr="008D7DB5" w:rsidRDefault="00952489" w:rsidP="00952489">
            <w:pPr>
              <w:jc w:val="center"/>
              <w:rPr>
                <w:rFonts w:ascii="Arial" w:hAnsi="Arial" w:cs="Arial"/>
                <w:sz w:val="20"/>
              </w:rPr>
            </w:pPr>
            <w:r w:rsidRPr="008D7DB5">
              <w:rPr>
                <w:rFonts w:ascii="Arial" w:hAnsi="Arial" w:cs="Arial"/>
                <w:sz w:val="20"/>
              </w:rPr>
              <w:t>11.</w:t>
            </w:r>
          </w:p>
        </w:tc>
        <w:tc>
          <w:tcPr>
            <w:tcW w:w="2943" w:type="dxa"/>
            <w:gridSpan w:val="2"/>
            <w:tcBorders>
              <w:top w:val="single" w:sz="4" w:space="0" w:color="auto"/>
              <w:left w:val="single" w:sz="4" w:space="0" w:color="auto"/>
              <w:bottom w:val="single" w:sz="4" w:space="0" w:color="auto"/>
              <w:right w:val="single" w:sz="4" w:space="0" w:color="auto"/>
            </w:tcBorders>
            <w:hideMark/>
          </w:tcPr>
          <w:p w14:paraId="4D1B40F9" w14:textId="2F9EF249" w:rsidR="00952489" w:rsidRPr="008D7DB5" w:rsidRDefault="00952489" w:rsidP="00952489">
            <w:pPr>
              <w:shd w:val="clear" w:color="auto" w:fill="FFFFFF"/>
              <w:ind w:left="-85" w:right="-85"/>
              <w:rPr>
                <w:rFonts w:ascii="Arial" w:hAnsi="Arial" w:cs="Arial"/>
                <w:sz w:val="20"/>
              </w:rPr>
            </w:pPr>
            <w:r w:rsidRPr="005D26EC">
              <w:rPr>
                <w:rFonts w:ascii="Arial" w:hAnsi="Arial" w:cs="Arial"/>
                <w:sz w:val="20"/>
              </w:rPr>
              <w:t>Sankabos diskatoriaus disko keitimas ir diskatorius</w:t>
            </w:r>
          </w:p>
        </w:tc>
        <w:tc>
          <w:tcPr>
            <w:tcW w:w="1832" w:type="dxa"/>
            <w:tcBorders>
              <w:top w:val="single" w:sz="4" w:space="0" w:color="auto"/>
              <w:left w:val="single" w:sz="4" w:space="0" w:color="auto"/>
              <w:bottom w:val="single" w:sz="4" w:space="0" w:color="auto"/>
              <w:right w:val="single" w:sz="4" w:space="0" w:color="auto"/>
            </w:tcBorders>
          </w:tcPr>
          <w:p w14:paraId="299870F7" w14:textId="7FC1A37F" w:rsidR="00952489" w:rsidRPr="009E7300" w:rsidRDefault="00952489" w:rsidP="00952489">
            <w:pPr>
              <w:jc w:val="center"/>
              <w:rPr>
                <w:sz w:val="22"/>
                <w:szCs w:val="22"/>
              </w:rPr>
            </w:pPr>
            <w:r w:rsidRPr="005D26EC">
              <w:rPr>
                <w:rFonts w:ascii="Arial" w:hAnsi="Arial" w:cs="Arial"/>
                <w:sz w:val="20"/>
              </w:rPr>
              <w:t>1</w:t>
            </w:r>
          </w:p>
        </w:tc>
        <w:tc>
          <w:tcPr>
            <w:tcW w:w="1842" w:type="dxa"/>
          </w:tcPr>
          <w:p w14:paraId="58328BC5" w14:textId="77777777" w:rsidR="00952489" w:rsidRPr="009E7300" w:rsidRDefault="00952489" w:rsidP="00952489">
            <w:pPr>
              <w:jc w:val="both"/>
              <w:rPr>
                <w:sz w:val="22"/>
                <w:szCs w:val="22"/>
              </w:rPr>
            </w:pPr>
          </w:p>
        </w:tc>
        <w:tc>
          <w:tcPr>
            <w:tcW w:w="1418" w:type="dxa"/>
          </w:tcPr>
          <w:p w14:paraId="2628EED1" w14:textId="77777777" w:rsidR="00952489" w:rsidRPr="009E7300" w:rsidRDefault="00952489" w:rsidP="00952489">
            <w:pPr>
              <w:jc w:val="both"/>
              <w:rPr>
                <w:sz w:val="22"/>
                <w:szCs w:val="22"/>
              </w:rPr>
            </w:pPr>
          </w:p>
        </w:tc>
      </w:tr>
      <w:tr w:rsidR="00952489" w:rsidRPr="009E7300" w14:paraId="2A557219" w14:textId="77777777" w:rsidTr="00B10E06">
        <w:trPr>
          <w:trHeight w:val="285"/>
        </w:trPr>
        <w:tc>
          <w:tcPr>
            <w:tcW w:w="749" w:type="dxa"/>
            <w:hideMark/>
          </w:tcPr>
          <w:p w14:paraId="45F28A96" w14:textId="17D403C9" w:rsidR="00952489" w:rsidRPr="008D7DB5" w:rsidRDefault="00952489" w:rsidP="00952489">
            <w:pPr>
              <w:jc w:val="center"/>
              <w:rPr>
                <w:rFonts w:ascii="Arial" w:hAnsi="Arial" w:cs="Arial"/>
                <w:sz w:val="20"/>
              </w:rPr>
            </w:pPr>
            <w:r w:rsidRPr="008D7DB5">
              <w:rPr>
                <w:rFonts w:ascii="Arial" w:hAnsi="Arial" w:cs="Arial"/>
                <w:sz w:val="20"/>
              </w:rPr>
              <w:t>12.</w:t>
            </w:r>
          </w:p>
        </w:tc>
        <w:tc>
          <w:tcPr>
            <w:tcW w:w="2943" w:type="dxa"/>
            <w:gridSpan w:val="2"/>
            <w:tcBorders>
              <w:top w:val="single" w:sz="4" w:space="0" w:color="auto"/>
              <w:left w:val="single" w:sz="4" w:space="0" w:color="auto"/>
              <w:bottom w:val="single" w:sz="4" w:space="0" w:color="auto"/>
              <w:right w:val="single" w:sz="4" w:space="0" w:color="auto"/>
            </w:tcBorders>
            <w:hideMark/>
          </w:tcPr>
          <w:p w14:paraId="04BB700B" w14:textId="5172B1AC" w:rsidR="00952489" w:rsidRPr="008D7DB5" w:rsidRDefault="00952489" w:rsidP="00952489">
            <w:pPr>
              <w:shd w:val="clear" w:color="auto" w:fill="FFFFFF"/>
              <w:ind w:left="-85" w:right="-85"/>
              <w:rPr>
                <w:rFonts w:ascii="Arial" w:hAnsi="Arial" w:cs="Arial"/>
                <w:sz w:val="20"/>
              </w:rPr>
            </w:pPr>
            <w:r w:rsidRPr="005D26EC">
              <w:rPr>
                <w:rFonts w:ascii="Arial" w:hAnsi="Arial" w:cs="Arial"/>
                <w:sz w:val="20"/>
              </w:rPr>
              <w:t>Pavarų dėžės pagalvės keitimas ir pagalvė</w:t>
            </w:r>
          </w:p>
        </w:tc>
        <w:tc>
          <w:tcPr>
            <w:tcW w:w="1832" w:type="dxa"/>
            <w:tcBorders>
              <w:top w:val="single" w:sz="4" w:space="0" w:color="auto"/>
              <w:left w:val="single" w:sz="4" w:space="0" w:color="auto"/>
              <w:bottom w:val="single" w:sz="4" w:space="0" w:color="auto"/>
              <w:right w:val="single" w:sz="4" w:space="0" w:color="auto"/>
            </w:tcBorders>
          </w:tcPr>
          <w:p w14:paraId="25C5F76B" w14:textId="3817006E" w:rsidR="00952489" w:rsidRPr="009E7300" w:rsidRDefault="00952489" w:rsidP="00952489">
            <w:pPr>
              <w:jc w:val="center"/>
              <w:rPr>
                <w:sz w:val="22"/>
                <w:szCs w:val="22"/>
              </w:rPr>
            </w:pPr>
            <w:r w:rsidRPr="005D26EC">
              <w:rPr>
                <w:rFonts w:ascii="Arial" w:hAnsi="Arial" w:cs="Arial"/>
                <w:sz w:val="20"/>
              </w:rPr>
              <w:t>1</w:t>
            </w:r>
          </w:p>
        </w:tc>
        <w:tc>
          <w:tcPr>
            <w:tcW w:w="1842" w:type="dxa"/>
          </w:tcPr>
          <w:p w14:paraId="36B177CC" w14:textId="77777777" w:rsidR="00952489" w:rsidRPr="009E7300" w:rsidRDefault="00952489" w:rsidP="00952489">
            <w:pPr>
              <w:jc w:val="both"/>
              <w:rPr>
                <w:sz w:val="22"/>
                <w:szCs w:val="22"/>
              </w:rPr>
            </w:pPr>
          </w:p>
        </w:tc>
        <w:tc>
          <w:tcPr>
            <w:tcW w:w="1418" w:type="dxa"/>
          </w:tcPr>
          <w:p w14:paraId="514DA23A" w14:textId="77777777" w:rsidR="00952489" w:rsidRPr="009E7300" w:rsidRDefault="00952489" w:rsidP="00952489">
            <w:pPr>
              <w:jc w:val="both"/>
              <w:rPr>
                <w:sz w:val="22"/>
                <w:szCs w:val="22"/>
              </w:rPr>
            </w:pPr>
          </w:p>
        </w:tc>
      </w:tr>
      <w:tr w:rsidR="00952489" w:rsidRPr="009E7300" w14:paraId="67784E2F" w14:textId="77777777" w:rsidTr="00B10E06">
        <w:trPr>
          <w:trHeight w:val="420"/>
        </w:trPr>
        <w:tc>
          <w:tcPr>
            <w:tcW w:w="749" w:type="dxa"/>
            <w:hideMark/>
          </w:tcPr>
          <w:p w14:paraId="2B06F98E" w14:textId="551BA429" w:rsidR="00952489" w:rsidRPr="008D7DB5" w:rsidRDefault="00952489" w:rsidP="00952489">
            <w:pPr>
              <w:jc w:val="center"/>
              <w:rPr>
                <w:rFonts w:ascii="Arial" w:hAnsi="Arial" w:cs="Arial"/>
                <w:sz w:val="20"/>
              </w:rPr>
            </w:pPr>
            <w:r w:rsidRPr="008D7DB5">
              <w:rPr>
                <w:rFonts w:ascii="Arial" w:hAnsi="Arial" w:cs="Arial"/>
                <w:sz w:val="20"/>
              </w:rPr>
              <w:t>13.</w:t>
            </w:r>
          </w:p>
        </w:tc>
        <w:tc>
          <w:tcPr>
            <w:tcW w:w="2943" w:type="dxa"/>
            <w:gridSpan w:val="2"/>
            <w:tcBorders>
              <w:top w:val="single" w:sz="4" w:space="0" w:color="auto"/>
              <w:left w:val="single" w:sz="4" w:space="0" w:color="auto"/>
              <w:bottom w:val="single" w:sz="4" w:space="0" w:color="auto"/>
              <w:right w:val="single" w:sz="4" w:space="0" w:color="auto"/>
            </w:tcBorders>
            <w:hideMark/>
          </w:tcPr>
          <w:p w14:paraId="45A09992" w14:textId="5A9EFB8D" w:rsidR="00952489" w:rsidRPr="008D7DB5" w:rsidRDefault="00952489" w:rsidP="00952489">
            <w:pPr>
              <w:shd w:val="clear" w:color="auto" w:fill="FFFFFF"/>
              <w:ind w:left="-85" w:right="-85"/>
              <w:rPr>
                <w:rFonts w:ascii="Arial" w:hAnsi="Arial" w:cs="Arial"/>
                <w:sz w:val="20"/>
              </w:rPr>
            </w:pPr>
            <w:r w:rsidRPr="005D26EC">
              <w:rPr>
                <w:rFonts w:ascii="Arial" w:hAnsi="Arial" w:cs="Arial"/>
                <w:sz w:val="20"/>
              </w:rPr>
              <w:t>Sankabos darbinio cilindro keitimas ir cilindras</w:t>
            </w:r>
          </w:p>
        </w:tc>
        <w:tc>
          <w:tcPr>
            <w:tcW w:w="1832" w:type="dxa"/>
            <w:tcBorders>
              <w:top w:val="single" w:sz="4" w:space="0" w:color="auto"/>
              <w:left w:val="single" w:sz="4" w:space="0" w:color="auto"/>
              <w:bottom w:val="single" w:sz="4" w:space="0" w:color="auto"/>
              <w:right w:val="single" w:sz="4" w:space="0" w:color="auto"/>
            </w:tcBorders>
          </w:tcPr>
          <w:p w14:paraId="3D305FD7" w14:textId="202543FD" w:rsidR="00952489" w:rsidRPr="009E7300" w:rsidRDefault="00952489" w:rsidP="00952489">
            <w:pPr>
              <w:jc w:val="center"/>
              <w:rPr>
                <w:sz w:val="22"/>
                <w:szCs w:val="22"/>
              </w:rPr>
            </w:pPr>
            <w:r w:rsidRPr="005D26EC">
              <w:rPr>
                <w:rFonts w:ascii="Arial" w:hAnsi="Arial" w:cs="Arial"/>
                <w:sz w:val="20"/>
              </w:rPr>
              <w:t>1</w:t>
            </w:r>
          </w:p>
        </w:tc>
        <w:tc>
          <w:tcPr>
            <w:tcW w:w="1842" w:type="dxa"/>
          </w:tcPr>
          <w:p w14:paraId="03D980DE" w14:textId="77777777" w:rsidR="00952489" w:rsidRPr="009E7300" w:rsidRDefault="00952489" w:rsidP="00952489">
            <w:pPr>
              <w:jc w:val="both"/>
              <w:rPr>
                <w:sz w:val="22"/>
                <w:szCs w:val="22"/>
              </w:rPr>
            </w:pPr>
          </w:p>
        </w:tc>
        <w:tc>
          <w:tcPr>
            <w:tcW w:w="1418" w:type="dxa"/>
          </w:tcPr>
          <w:p w14:paraId="4A317C3F" w14:textId="77777777" w:rsidR="00952489" w:rsidRPr="009E7300" w:rsidRDefault="00952489" w:rsidP="00952489">
            <w:pPr>
              <w:jc w:val="both"/>
              <w:rPr>
                <w:sz w:val="22"/>
                <w:szCs w:val="22"/>
              </w:rPr>
            </w:pPr>
          </w:p>
        </w:tc>
      </w:tr>
      <w:tr w:rsidR="00206D7A" w:rsidRPr="009E7300" w14:paraId="26C2CF61" w14:textId="77777777" w:rsidTr="001140DE">
        <w:trPr>
          <w:trHeight w:val="420"/>
        </w:trPr>
        <w:tc>
          <w:tcPr>
            <w:tcW w:w="8784" w:type="dxa"/>
            <w:gridSpan w:val="6"/>
            <w:hideMark/>
          </w:tcPr>
          <w:p w14:paraId="0D5C3DFD" w14:textId="77777777" w:rsidR="00206D7A" w:rsidRPr="008D7DB5" w:rsidRDefault="00206D7A" w:rsidP="00206D7A">
            <w:pPr>
              <w:jc w:val="center"/>
              <w:rPr>
                <w:rFonts w:ascii="Arial" w:hAnsi="Arial" w:cs="Arial"/>
                <w:sz w:val="22"/>
                <w:szCs w:val="22"/>
              </w:rPr>
            </w:pPr>
            <w:r w:rsidRPr="008D7DB5">
              <w:rPr>
                <w:rFonts w:ascii="Arial" w:hAnsi="Arial" w:cs="Arial"/>
                <w:b/>
                <w:sz w:val="22"/>
                <w:szCs w:val="22"/>
              </w:rPr>
              <w:t>3. Priekinės pakabos remontas</w:t>
            </w:r>
          </w:p>
        </w:tc>
      </w:tr>
      <w:tr w:rsidR="00952489" w:rsidRPr="009E7300" w14:paraId="5D34CA51" w14:textId="77777777" w:rsidTr="001140DE">
        <w:tc>
          <w:tcPr>
            <w:tcW w:w="749" w:type="dxa"/>
            <w:hideMark/>
          </w:tcPr>
          <w:p w14:paraId="1A9A861F" w14:textId="1D059E6D" w:rsidR="00952489" w:rsidRPr="008D7DB5" w:rsidRDefault="00952489" w:rsidP="00952489">
            <w:pPr>
              <w:jc w:val="center"/>
              <w:rPr>
                <w:rFonts w:ascii="Arial" w:hAnsi="Arial" w:cs="Arial"/>
                <w:sz w:val="20"/>
              </w:rPr>
            </w:pPr>
            <w:r w:rsidRPr="008D7DB5">
              <w:rPr>
                <w:rFonts w:ascii="Arial" w:hAnsi="Arial" w:cs="Arial"/>
                <w:sz w:val="20"/>
              </w:rPr>
              <w:t>14.</w:t>
            </w:r>
          </w:p>
        </w:tc>
        <w:tc>
          <w:tcPr>
            <w:tcW w:w="2943" w:type="dxa"/>
            <w:gridSpan w:val="2"/>
            <w:hideMark/>
          </w:tcPr>
          <w:p w14:paraId="35180A7C" w14:textId="15D5B402"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c>
          <w:tcPr>
            <w:tcW w:w="1832" w:type="dxa"/>
          </w:tcPr>
          <w:p w14:paraId="76570BDD" w14:textId="426765B3" w:rsidR="00952489" w:rsidRPr="009E7300" w:rsidRDefault="00952489" w:rsidP="00952489">
            <w:pPr>
              <w:jc w:val="center"/>
              <w:rPr>
                <w:sz w:val="22"/>
                <w:szCs w:val="22"/>
              </w:rPr>
            </w:pPr>
            <w:r>
              <w:rPr>
                <w:rFonts w:ascii="Arial" w:hAnsi="Arial" w:cs="Arial"/>
                <w:sz w:val="22"/>
                <w:szCs w:val="22"/>
              </w:rPr>
              <w:t>6</w:t>
            </w:r>
          </w:p>
        </w:tc>
        <w:tc>
          <w:tcPr>
            <w:tcW w:w="1842" w:type="dxa"/>
          </w:tcPr>
          <w:p w14:paraId="046F0ECE" w14:textId="77777777" w:rsidR="00952489" w:rsidRPr="009E7300" w:rsidRDefault="00952489" w:rsidP="00952489">
            <w:pPr>
              <w:jc w:val="both"/>
              <w:rPr>
                <w:sz w:val="22"/>
                <w:szCs w:val="22"/>
              </w:rPr>
            </w:pPr>
          </w:p>
        </w:tc>
        <w:tc>
          <w:tcPr>
            <w:tcW w:w="1418" w:type="dxa"/>
          </w:tcPr>
          <w:p w14:paraId="3397AF82" w14:textId="77777777" w:rsidR="00952489" w:rsidRPr="009E7300" w:rsidRDefault="00952489" w:rsidP="00952489">
            <w:pPr>
              <w:jc w:val="both"/>
              <w:rPr>
                <w:sz w:val="22"/>
                <w:szCs w:val="22"/>
              </w:rPr>
            </w:pPr>
          </w:p>
        </w:tc>
      </w:tr>
      <w:tr w:rsidR="00952489" w:rsidRPr="009E7300" w14:paraId="00384455" w14:textId="77777777" w:rsidTr="001140DE">
        <w:tc>
          <w:tcPr>
            <w:tcW w:w="749" w:type="dxa"/>
            <w:hideMark/>
          </w:tcPr>
          <w:p w14:paraId="4D427931" w14:textId="3248E384" w:rsidR="00952489" w:rsidRPr="008D7DB5" w:rsidRDefault="00952489" w:rsidP="00952489">
            <w:pPr>
              <w:jc w:val="center"/>
              <w:rPr>
                <w:rFonts w:ascii="Arial" w:hAnsi="Arial" w:cs="Arial"/>
                <w:sz w:val="20"/>
              </w:rPr>
            </w:pPr>
            <w:r w:rsidRPr="008D7DB5">
              <w:rPr>
                <w:rFonts w:ascii="Arial" w:hAnsi="Arial" w:cs="Arial"/>
                <w:sz w:val="20"/>
              </w:rPr>
              <w:t>15.</w:t>
            </w:r>
          </w:p>
        </w:tc>
        <w:tc>
          <w:tcPr>
            <w:tcW w:w="2943" w:type="dxa"/>
            <w:gridSpan w:val="2"/>
            <w:hideMark/>
          </w:tcPr>
          <w:p w14:paraId="0A3018A2" w14:textId="751EDC87"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 xml:space="preserve">Priekinių stabdžių cilindro keitimas </w:t>
            </w:r>
            <w:r>
              <w:rPr>
                <w:rFonts w:ascii="Arial" w:hAnsi="Arial" w:cs="Arial"/>
                <w:sz w:val="20"/>
              </w:rPr>
              <w:t>ir cilindras</w:t>
            </w:r>
          </w:p>
        </w:tc>
        <w:tc>
          <w:tcPr>
            <w:tcW w:w="1832" w:type="dxa"/>
          </w:tcPr>
          <w:p w14:paraId="722DAB6E" w14:textId="3BFF2346" w:rsidR="00952489" w:rsidRPr="009E7300" w:rsidRDefault="00952489" w:rsidP="00952489">
            <w:pPr>
              <w:jc w:val="center"/>
              <w:rPr>
                <w:sz w:val="22"/>
                <w:szCs w:val="22"/>
              </w:rPr>
            </w:pPr>
            <w:r>
              <w:rPr>
                <w:rFonts w:ascii="Arial" w:hAnsi="Arial" w:cs="Arial"/>
                <w:sz w:val="22"/>
                <w:szCs w:val="22"/>
              </w:rPr>
              <w:t>2</w:t>
            </w:r>
          </w:p>
        </w:tc>
        <w:tc>
          <w:tcPr>
            <w:tcW w:w="1842" w:type="dxa"/>
          </w:tcPr>
          <w:p w14:paraId="5D169E16" w14:textId="77777777" w:rsidR="00952489" w:rsidRPr="009E7300" w:rsidRDefault="00952489" w:rsidP="00952489">
            <w:pPr>
              <w:jc w:val="both"/>
              <w:rPr>
                <w:sz w:val="22"/>
                <w:szCs w:val="22"/>
              </w:rPr>
            </w:pPr>
          </w:p>
        </w:tc>
        <w:tc>
          <w:tcPr>
            <w:tcW w:w="1418" w:type="dxa"/>
          </w:tcPr>
          <w:p w14:paraId="47BB8709" w14:textId="77777777" w:rsidR="00952489" w:rsidRPr="009E7300" w:rsidRDefault="00952489" w:rsidP="00952489">
            <w:pPr>
              <w:jc w:val="both"/>
              <w:rPr>
                <w:sz w:val="22"/>
                <w:szCs w:val="22"/>
              </w:rPr>
            </w:pPr>
          </w:p>
        </w:tc>
      </w:tr>
      <w:tr w:rsidR="00952489" w:rsidRPr="009E7300" w14:paraId="16AAFFE1" w14:textId="77777777" w:rsidTr="001140DE">
        <w:tc>
          <w:tcPr>
            <w:tcW w:w="749" w:type="dxa"/>
            <w:hideMark/>
          </w:tcPr>
          <w:p w14:paraId="09A21F1D" w14:textId="7F96B3DF" w:rsidR="00952489" w:rsidRPr="008D7DB5" w:rsidRDefault="00952489" w:rsidP="00952489">
            <w:pPr>
              <w:jc w:val="center"/>
              <w:rPr>
                <w:rFonts w:ascii="Arial" w:hAnsi="Arial" w:cs="Arial"/>
                <w:sz w:val="20"/>
              </w:rPr>
            </w:pPr>
            <w:r w:rsidRPr="008D7DB5">
              <w:rPr>
                <w:rFonts w:ascii="Arial" w:hAnsi="Arial" w:cs="Arial"/>
                <w:sz w:val="20"/>
              </w:rPr>
              <w:t>16.</w:t>
            </w:r>
          </w:p>
        </w:tc>
        <w:tc>
          <w:tcPr>
            <w:tcW w:w="2943" w:type="dxa"/>
            <w:gridSpan w:val="2"/>
            <w:hideMark/>
          </w:tcPr>
          <w:p w14:paraId="2B9051C9" w14:textId="5B19BC0E"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Stabdžių žarnelės keitimas</w:t>
            </w:r>
            <w:r>
              <w:rPr>
                <w:rFonts w:ascii="Arial" w:hAnsi="Arial" w:cs="Arial"/>
                <w:sz w:val="20"/>
              </w:rPr>
              <w:t xml:space="preserve"> ir žarnelė</w:t>
            </w:r>
          </w:p>
        </w:tc>
        <w:tc>
          <w:tcPr>
            <w:tcW w:w="1832" w:type="dxa"/>
          </w:tcPr>
          <w:p w14:paraId="5A9E615A" w14:textId="055042E6" w:rsidR="00952489" w:rsidRPr="009E7300" w:rsidRDefault="00952489" w:rsidP="00952489">
            <w:pPr>
              <w:jc w:val="center"/>
              <w:rPr>
                <w:sz w:val="22"/>
                <w:szCs w:val="22"/>
              </w:rPr>
            </w:pPr>
            <w:r>
              <w:rPr>
                <w:rFonts w:ascii="Arial" w:hAnsi="Arial" w:cs="Arial"/>
                <w:sz w:val="22"/>
                <w:szCs w:val="22"/>
              </w:rPr>
              <w:t>2</w:t>
            </w:r>
          </w:p>
        </w:tc>
        <w:tc>
          <w:tcPr>
            <w:tcW w:w="1842" w:type="dxa"/>
          </w:tcPr>
          <w:p w14:paraId="0909A662" w14:textId="77777777" w:rsidR="00952489" w:rsidRPr="009E7300" w:rsidRDefault="00952489" w:rsidP="00952489">
            <w:pPr>
              <w:jc w:val="both"/>
              <w:rPr>
                <w:sz w:val="22"/>
                <w:szCs w:val="22"/>
              </w:rPr>
            </w:pPr>
          </w:p>
        </w:tc>
        <w:tc>
          <w:tcPr>
            <w:tcW w:w="1418" w:type="dxa"/>
          </w:tcPr>
          <w:p w14:paraId="5240AFF4" w14:textId="77777777" w:rsidR="00952489" w:rsidRPr="009E7300" w:rsidRDefault="00952489" w:rsidP="00952489">
            <w:pPr>
              <w:jc w:val="both"/>
              <w:rPr>
                <w:sz w:val="22"/>
                <w:szCs w:val="22"/>
              </w:rPr>
            </w:pPr>
          </w:p>
        </w:tc>
      </w:tr>
      <w:tr w:rsidR="00952489" w:rsidRPr="009E7300" w14:paraId="67FB9E12" w14:textId="77777777" w:rsidTr="001140DE">
        <w:tc>
          <w:tcPr>
            <w:tcW w:w="749" w:type="dxa"/>
            <w:hideMark/>
          </w:tcPr>
          <w:p w14:paraId="39272538" w14:textId="28B1DA2A" w:rsidR="00952489" w:rsidRPr="008D7DB5" w:rsidRDefault="00952489" w:rsidP="00952489">
            <w:pPr>
              <w:jc w:val="center"/>
              <w:rPr>
                <w:rFonts w:ascii="Arial" w:hAnsi="Arial" w:cs="Arial"/>
                <w:sz w:val="20"/>
              </w:rPr>
            </w:pPr>
            <w:r w:rsidRPr="008D7DB5">
              <w:rPr>
                <w:rFonts w:ascii="Arial" w:hAnsi="Arial" w:cs="Arial"/>
                <w:sz w:val="20"/>
              </w:rPr>
              <w:t>17.</w:t>
            </w:r>
          </w:p>
        </w:tc>
        <w:tc>
          <w:tcPr>
            <w:tcW w:w="2943" w:type="dxa"/>
            <w:gridSpan w:val="2"/>
            <w:hideMark/>
          </w:tcPr>
          <w:p w14:paraId="2DCB9DF3" w14:textId="2B9B5F7C"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c>
          <w:tcPr>
            <w:tcW w:w="1832" w:type="dxa"/>
          </w:tcPr>
          <w:p w14:paraId="77774D7D" w14:textId="02AAF03E" w:rsidR="00952489" w:rsidRPr="009E7300" w:rsidRDefault="00952489" w:rsidP="00952489">
            <w:pPr>
              <w:jc w:val="center"/>
              <w:rPr>
                <w:sz w:val="22"/>
                <w:szCs w:val="22"/>
              </w:rPr>
            </w:pPr>
            <w:r>
              <w:rPr>
                <w:rFonts w:ascii="Arial" w:hAnsi="Arial" w:cs="Arial"/>
                <w:sz w:val="22"/>
                <w:szCs w:val="22"/>
              </w:rPr>
              <w:t>3</w:t>
            </w:r>
          </w:p>
        </w:tc>
        <w:tc>
          <w:tcPr>
            <w:tcW w:w="1842" w:type="dxa"/>
          </w:tcPr>
          <w:p w14:paraId="36E4A8ED" w14:textId="77777777" w:rsidR="00952489" w:rsidRPr="009E7300" w:rsidRDefault="00952489" w:rsidP="00952489">
            <w:pPr>
              <w:jc w:val="both"/>
              <w:rPr>
                <w:sz w:val="22"/>
                <w:szCs w:val="22"/>
              </w:rPr>
            </w:pPr>
          </w:p>
        </w:tc>
        <w:tc>
          <w:tcPr>
            <w:tcW w:w="1418" w:type="dxa"/>
          </w:tcPr>
          <w:p w14:paraId="7D3150F4" w14:textId="77777777" w:rsidR="00952489" w:rsidRPr="009E7300" w:rsidRDefault="00952489" w:rsidP="00952489">
            <w:pPr>
              <w:jc w:val="both"/>
              <w:rPr>
                <w:sz w:val="22"/>
                <w:szCs w:val="22"/>
              </w:rPr>
            </w:pPr>
          </w:p>
        </w:tc>
      </w:tr>
      <w:tr w:rsidR="00952489" w:rsidRPr="009E7300" w14:paraId="3D19FD70" w14:textId="77777777" w:rsidTr="001140DE">
        <w:tc>
          <w:tcPr>
            <w:tcW w:w="749" w:type="dxa"/>
            <w:hideMark/>
          </w:tcPr>
          <w:p w14:paraId="3AEBF513" w14:textId="0FF0F584" w:rsidR="00952489" w:rsidRPr="008D7DB5" w:rsidRDefault="00952489" w:rsidP="00952489">
            <w:pPr>
              <w:jc w:val="center"/>
              <w:rPr>
                <w:rFonts w:ascii="Arial" w:hAnsi="Arial" w:cs="Arial"/>
                <w:sz w:val="20"/>
              </w:rPr>
            </w:pPr>
            <w:r w:rsidRPr="008D7DB5">
              <w:rPr>
                <w:rFonts w:ascii="Arial" w:hAnsi="Arial" w:cs="Arial"/>
                <w:sz w:val="20"/>
              </w:rPr>
              <w:t>18.</w:t>
            </w:r>
          </w:p>
        </w:tc>
        <w:tc>
          <w:tcPr>
            <w:tcW w:w="2943" w:type="dxa"/>
            <w:gridSpan w:val="2"/>
            <w:hideMark/>
          </w:tcPr>
          <w:p w14:paraId="0925C042" w14:textId="7CB61433"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 xml:space="preserve">Išorinio pusašio šarnyro keitimas </w:t>
            </w:r>
            <w:r>
              <w:rPr>
                <w:rFonts w:ascii="Arial" w:hAnsi="Arial" w:cs="Arial"/>
                <w:sz w:val="20"/>
              </w:rPr>
              <w:t xml:space="preserve"> ir šarnyras</w:t>
            </w:r>
          </w:p>
        </w:tc>
        <w:tc>
          <w:tcPr>
            <w:tcW w:w="1832" w:type="dxa"/>
          </w:tcPr>
          <w:p w14:paraId="084D5C1A" w14:textId="7031D4A5" w:rsidR="00952489" w:rsidRPr="009E7300" w:rsidRDefault="00952489" w:rsidP="00952489">
            <w:pPr>
              <w:jc w:val="center"/>
              <w:rPr>
                <w:sz w:val="22"/>
                <w:szCs w:val="22"/>
              </w:rPr>
            </w:pPr>
            <w:r>
              <w:rPr>
                <w:rFonts w:ascii="Arial" w:hAnsi="Arial" w:cs="Arial"/>
                <w:sz w:val="22"/>
                <w:szCs w:val="22"/>
              </w:rPr>
              <w:t>2</w:t>
            </w:r>
          </w:p>
        </w:tc>
        <w:tc>
          <w:tcPr>
            <w:tcW w:w="1842" w:type="dxa"/>
          </w:tcPr>
          <w:p w14:paraId="1AD306CC" w14:textId="77777777" w:rsidR="00952489" w:rsidRPr="009E7300" w:rsidRDefault="00952489" w:rsidP="00952489">
            <w:pPr>
              <w:jc w:val="both"/>
              <w:rPr>
                <w:sz w:val="22"/>
                <w:szCs w:val="22"/>
              </w:rPr>
            </w:pPr>
          </w:p>
        </w:tc>
        <w:tc>
          <w:tcPr>
            <w:tcW w:w="1418" w:type="dxa"/>
          </w:tcPr>
          <w:p w14:paraId="2CB8802D" w14:textId="77777777" w:rsidR="00952489" w:rsidRPr="009E7300" w:rsidRDefault="00952489" w:rsidP="00952489">
            <w:pPr>
              <w:jc w:val="both"/>
              <w:rPr>
                <w:sz w:val="22"/>
                <w:szCs w:val="22"/>
              </w:rPr>
            </w:pPr>
          </w:p>
        </w:tc>
      </w:tr>
      <w:tr w:rsidR="00952489" w:rsidRPr="009E7300" w14:paraId="04067943" w14:textId="77777777" w:rsidTr="001140DE">
        <w:tc>
          <w:tcPr>
            <w:tcW w:w="749" w:type="dxa"/>
            <w:hideMark/>
          </w:tcPr>
          <w:p w14:paraId="291C8948" w14:textId="1EA75BF3" w:rsidR="00952489" w:rsidRPr="008D7DB5" w:rsidRDefault="00952489" w:rsidP="00952489">
            <w:pPr>
              <w:jc w:val="center"/>
              <w:rPr>
                <w:rFonts w:ascii="Arial" w:hAnsi="Arial" w:cs="Arial"/>
                <w:sz w:val="20"/>
              </w:rPr>
            </w:pPr>
            <w:r w:rsidRPr="008D7DB5">
              <w:rPr>
                <w:rFonts w:ascii="Arial" w:hAnsi="Arial" w:cs="Arial"/>
                <w:sz w:val="20"/>
              </w:rPr>
              <w:t>19.</w:t>
            </w:r>
          </w:p>
        </w:tc>
        <w:tc>
          <w:tcPr>
            <w:tcW w:w="2943" w:type="dxa"/>
            <w:gridSpan w:val="2"/>
            <w:hideMark/>
          </w:tcPr>
          <w:p w14:paraId="46CB4F98" w14:textId="4BC7CF91"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c>
          <w:tcPr>
            <w:tcW w:w="1832" w:type="dxa"/>
          </w:tcPr>
          <w:p w14:paraId="00B95C27" w14:textId="4B72DAC5" w:rsidR="00952489" w:rsidRPr="009E7300" w:rsidRDefault="00952489" w:rsidP="00952489">
            <w:pPr>
              <w:jc w:val="center"/>
              <w:rPr>
                <w:sz w:val="22"/>
                <w:szCs w:val="22"/>
              </w:rPr>
            </w:pPr>
            <w:r>
              <w:rPr>
                <w:rFonts w:ascii="Arial" w:hAnsi="Arial" w:cs="Arial"/>
                <w:sz w:val="22"/>
                <w:szCs w:val="22"/>
              </w:rPr>
              <w:t>2</w:t>
            </w:r>
          </w:p>
        </w:tc>
        <w:tc>
          <w:tcPr>
            <w:tcW w:w="1842" w:type="dxa"/>
          </w:tcPr>
          <w:p w14:paraId="62110727" w14:textId="77777777" w:rsidR="00952489" w:rsidRPr="009E7300" w:rsidRDefault="00952489" w:rsidP="00952489">
            <w:pPr>
              <w:jc w:val="both"/>
              <w:rPr>
                <w:sz w:val="22"/>
                <w:szCs w:val="22"/>
              </w:rPr>
            </w:pPr>
          </w:p>
        </w:tc>
        <w:tc>
          <w:tcPr>
            <w:tcW w:w="1418" w:type="dxa"/>
          </w:tcPr>
          <w:p w14:paraId="424C4BD8" w14:textId="77777777" w:rsidR="00952489" w:rsidRPr="009E7300" w:rsidRDefault="00952489" w:rsidP="00952489">
            <w:pPr>
              <w:jc w:val="both"/>
              <w:rPr>
                <w:sz w:val="22"/>
                <w:szCs w:val="22"/>
              </w:rPr>
            </w:pPr>
          </w:p>
        </w:tc>
      </w:tr>
      <w:tr w:rsidR="00952489" w:rsidRPr="009E7300" w14:paraId="418B62FA" w14:textId="77777777" w:rsidTr="001140DE">
        <w:tc>
          <w:tcPr>
            <w:tcW w:w="749" w:type="dxa"/>
            <w:hideMark/>
          </w:tcPr>
          <w:p w14:paraId="0766A003" w14:textId="746BF569" w:rsidR="00952489" w:rsidRPr="008D7DB5" w:rsidRDefault="00952489" w:rsidP="00952489">
            <w:pPr>
              <w:jc w:val="center"/>
              <w:rPr>
                <w:rFonts w:ascii="Arial" w:hAnsi="Arial" w:cs="Arial"/>
                <w:sz w:val="20"/>
              </w:rPr>
            </w:pPr>
            <w:r w:rsidRPr="008D7DB5">
              <w:rPr>
                <w:rFonts w:ascii="Arial" w:hAnsi="Arial" w:cs="Arial"/>
                <w:sz w:val="20"/>
              </w:rPr>
              <w:t>20.</w:t>
            </w:r>
          </w:p>
        </w:tc>
        <w:tc>
          <w:tcPr>
            <w:tcW w:w="2943" w:type="dxa"/>
            <w:gridSpan w:val="2"/>
            <w:hideMark/>
          </w:tcPr>
          <w:p w14:paraId="07154E10" w14:textId="2147835F"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Pusašio apsauginės gumos keitimas</w:t>
            </w:r>
            <w:r>
              <w:rPr>
                <w:rFonts w:ascii="Arial" w:hAnsi="Arial" w:cs="Arial"/>
                <w:sz w:val="20"/>
              </w:rPr>
              <w:t xml:space="preserve"> ir apsauginės gumos</w:t>
            </w:r>
          </w:p>
        </w:tc>
        <w:tc>
          <w:tcPr>
            <w:tcW w:w="1832" w:type="dxa"/>
          </w:tcPr>
          <w:p w14:paraId="57606D6A" w14:textId="4F87A51C" w:rsidR="00952489" w:rsidRPr="009E7300" w:rsidRDefault="00952489" w:rsidP="00952489">
            <w:pPr>
              <w:jc w:val="center"/>
              <w:rPr>
                <w:sz w:val="22"/>
                <w:szCs w:val="22"/>
              </w:rPr>
            </w:pPr>
            <w:r>
              <w:rPr>
                <w:rFonts w:ascii="Arial" w:hAnsi="Arial" w:cs="Arial"/>
                <w:sz w:val="22"/>
                <w:szCs w:val="22"/>
              </w:rPr>
              <w:t>3</w:t>
            </w:r>
          </w:p>
        </w:tc>
        <w:tc>
          <w:tcPr>
            <w:tcW w:w="1842" w:type="dxa"/>
          </w:tcPr>
          <w:p w14:paraId="29525ECA" w14:textId="77777777" w:rsidR="00952489" w:rsidRPr="009E7300" w:rsidRDefault="00952489" w:rsidP="00952489">
            <w:pPr>
              <w:jc w:val="both"/>
              <w:rPr>
                <w:sz w:val="22"/>
                <w:szCs w:val="22"/>
              </w:rPr>
            </w:pPr>
          </w:p>
        </w:tc>
        <w:tc>
          <w:tcPr>
            <w:tcW w:w="1418" w:type="dxa"/>
          </w:tcPr>
          <w:p w14:paraId="580B38B5" w14:textId="77777777" w:rsidR="00952489" w:rsidRPr="009E7300" w:rsidRDefault="00952489" w:rsidP="00952489">
            <w:pPr>
              <w:jc w:val="both"/>
              <w:rPr>
                <w:sz w:val="22"/>
                <w:szCs w:val="22"/>
              </w:rPr>
            </w:pPr>
          </w:p>
        </w:tc>
      </w:tr>
      <w:tr w:rsidR="00952489" w:rsidRPr="009E7300" w14:paraId="537FA413" w14:textId="77777777" w:rsidTr="001140DE">
        <w:tc>
          <w:tcPr>
            <w:tcW w:w="749" w:type="dxa"/>
            <w:hideMark/>
          </w:tcPr>
          <w:p w14:paraId="1B60E7E4" w14:textId="283B9A91" w:rsidR="00952489" w:rsidRPr="008D7DB5" w:rsidRDefault="00952489" w:rsidP="00952489">
            <w:pPr>
              <w:jc w:val="center"/>
              <w:rPr>
                <w:rFonts w:ascii="Arial" w:hAnsi="Arial" w:cs="Arial"/>
                <w:sz w:val="20"/>
              </w:rPr>
            </w:pPr>
            <w:r w:rsidRPr="008D7DB5">
              <w:rPr>
                <w:rFonts w:ascii="Arial" w:hAnsi="Arial" w:cs="Arial"/>
                <w:sz w:val="20"/>
              </w:rPr>
              <w:t>21.</w:t>
            </w:r>
          </w:p>
        </w:tc>
        <w:tc>
          <w:tcPr>
            <w:tcW w:w="2943" w:type="dxa"/>
            <w:gridSpan w:val="2"/>
            <w:hideMark/>
          </w:tcPr>
          <w:p w14:paraId="6FACCBD9" w14:textId="13FB8096"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Vairo traukės antgalio keitimas</w:t>
            </w:r>
            <w:r>
              <w:rPr>
                <w:rFonts w:ascii="Arial" w:hAnsi="Arial" w:cs="Arial"/>
                <w:sz w:val="20"/>
              </w:rPr>
              <w:t xml:space="preserve"> ir antgalis</w:t>
            </w:r>
          </w:p>
        </w:tc>
        <w:tc>
          <w:tcPr>
            <w:tcW w:w="1832" w:type="dxa"/>
          </w:tcPr>
          <w:p w14:paraId="5315429C" w14:textId="3280C99E" w:rsidR="00952489" w:rsidRPr="009E7300" w:rsidRDefault="00952489" w:rsidP="00952489">
            <w:pPr>
              <w:jc w:val="center"/>
              <w:rPr>
                <w:sz w:val="22"/>
                <w:szCs w:val="22"/>
              </w:rPr>
            </w:pPr>
            <w:r>
              <w:rPr>
                <w:rFonts w:ascii="Arial" w:hAnsi="Arial" w:cs="Arial"/>
                <w:sz w:val="22"/>
                <w:szCs w:val="22"/>
              </w:rPr>
              <w:t>2</w:t>
            </w:r>
          </w:p>
        </w:tc>
        <w:tc>
          <w:tcPr>
            <w:tcW w:w="1842" w:type="dxa"/>
          </w:tcPr>
          <w:p w14:paraId="71A94165" w14:textId="77777777" w:rsidR="00952489" w:rsidRPr="009E7300" w:rsidRDefault="00952489" w:rsidP="00952489">
            <w:pPr>
              <w:jc w:val="both"/>
              <w:rPr>
                <w:sz w:val="22"/>
                <w:szCs w:val="22"/>
              </w:rPr>
            </w:pPr>
          </w:p>
        </w:tc>
        <w:tc>
          <w:tcPr>
            <w:tcW w:w="1418" w:type="dxa"/>
          </w:tcPr>
          <w:p w14:paraId="053EC106" w14:textId="77777777" w:rsidR="00952489" w:rsidRPr="009E7300" w:rsidRDefault="00952489" w:rsidP="00952489">
            <w:pPr>
              <w:jc w:val="both"/>
              <w:rPr>
                <w:sz w:val="22"/>
                <w:szCs w:val="22"/>
              </w:rPr>
            </w:pPr>
          </w:p>
        </w:tc>
      </w:tr>
      <w:tr w:rsidR="00952489" w:rsidRPr="009E7300" w14:paraId="20E51838" w14:textId="77777777" w:rsidTr="001140DE">
        <w:tc>
          <w:tcPr>
            <w:tcW w:w="749" w:type="dxa"/>
            <w:hideMark/>
          </w:tcPr>
          <w:p w14:paraId="62C63CC6" w14:textId="14D3DE40" w:rsidR="00952489" w:rsidRPr="008D7DB5" w:rsidRDefault="00952489" w:rsidP="00952489">
            <w:pPr>
              <w:jc w:val="center"/>
              <w:rPr>
                <w:rFonts w:ascii="Arial" w:hAnsi="Arial" w:cs="Arial"/>
                <w:sz w:val="20"/>
              </w:rPr>
            </w:pPr>
            <w:r w:rsidRPr="008D7DB5">
              <w:rPr>
                <w:rFonts w:ascii="Arial" w:hAnsi="Arial" w:cs="Arial"/>
                <w:sz w:val="20"/>
              </w:rPr>
              <w:t>22.</w:t>
            </w:r>
          </w:p>
        </w:tc>
        <w:tc>
          <w:tcPr>
            <w:tcW w:w="2943" w:type="dxa"/>
            <w:gridSpan w:val="2"/>
            <w:hideMark/>
          </w:tcPr>
          <w:p w14:paraId="6A1669E5" w14:textId="2A378D54"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Vairo traukės keitimas</w:t>
            </w:r>
            <w:r>
              <w:rPr>
                <w:rFonts w:ascii="Arial" w:hAnsi="Arial" w:cs="Arial"/>
                <w:sz w:val="20"/>
              </w:rPr>
              <w:t xml:space="preserve"> ir vairo traukė</w:t>
            </w:r>
          </w:p>
        </w:tc>
        <w:tc>
          <w:tcPr>
            <w:tcW w:w="1832" w:type="dxa"/>
          </w:tcPr>
          <w:p w14:paraId="78E95A98" w14:textId="30359414" w:rsidR="00952489" w:rsidRPr="009E7300" w:rsidRDefault="00952489" w:rsidP="00952489">
            <w:pPr>
              <w:jc w:val="center"/>
              <w:rPr>
                <w:sz w:val="22"/>
                <w:szCs w:val="22"/>
              </w:rPr>
            </w:pPr>
            <w:r>
              <w:rPr>
                <w:rFonts w:ascii="Arial" w:hAnsi="Arial" w:cs="Arial"/>
                <w:sz w:val="22"/>
                <w:szCs w:val="22"/>
              </w:rPr>
              <w:t>1</w:t>
            </w:r>
          </w:p>
        </w:tc>
        <w:tc>
          <w:tcPr>
            <w:tcW w:w="1842" w:type="dxa"/>
          </w:tcPr>
          <w:p w14:paraId="2B456258" w14:textId="77777777" w:rsidR="00952489" w:rsidRPr="009E7300" w:rsidRDefault="00952489" w:rsidP="00952489">
            <w:pPr>
              <w:jc w:val="both"/>
              <w:rPr>
                <w:sz w:val="22"/>
                <w:szCs w:val="22"/>
              </w:rPr>
            </w:pPr>
          </w:p>
        </w:tc>
        <w:tc>
          <w:tcPr>
            <w:tcW w:w="1418" w:type="dxa"/>
          </w:tcPr>
          <w:p w14:paraId="1FDA9DD1" w14:textId="77777777" w:rsidR="00952489" w:rsidRPr="009E7300" w:rsidRDefault="00952489" w:rsidP="00952489">
            <w:pPr>
              <w:jc w:val="both"/>
              <w:rPr>
                <w:sz w:val="22"/>
                <w:szCs w:val="22"/>
              </w:rPr>
            </w:pPr>
          </w:p>
        </w:tc>
      </w:tr>
      <w:tr w:rsidR="00952489" w:rsidRPr="009E7300" w14:paraId="774CDE6D" w14:textId="77777777" w:rsidTr="001140DE">
        <w:tc>
          <w:tcPr>
            <w:tcW w:w="749" w:type="dxa"/>
            <w:hideMark/>
          </w:tcPr>
          <w:p w14:paraId="0FDEE627" w14:textId="19C63B61" w:rsidR="00952489" w:rsidRPr="008D7DB5" w:rsidRDefault="00952489" w:rsidP="00952489">
            <w:pPr>
              <w:jc w:val="center"/>
              <w:rPr>
                <w:rFonts w:ascii="Arial" w:hAnsi="Arial" w:cs="Arial"/>
                <w:sz w:val="20"/>
              </w:rPr>
            </w:pPr>
            <w:r w:rsidRPr="008D7DB5">
              <w:rPr>
                <w:rFonts w:ascii="Arial" w:hAnsi="Arial" w:cs="Arial"/>
                <w:sz w:val="20"/>
              </w:rPr>
              <w:t>23.</w:t>
            </w:r>
          </w:p>
        </w:tc>
        <w:tc>
          <w:tcPr>
            <w:tcW w:w="2943" w:type="dxa"/>
            <w:gridSpan w:val="2"/>
            <w:hideMark/>
          </w:tcPr>
          <w:p w14:paraId="7530166B" w14:textId="19B84233"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Ratų suvedimas</w:t>
            </w:r>
          </w:p>
        </w:tc>
        <w:tc>
          <w:tcPr>
            <w:tcW w:w="1832" w:type="dxa"/>
          </w:tcPr>
          <w:p w14:paraId="50D9062C" w14:textId="4CD058D2" w:rsidR="00952489" w:rsidRPr="009E7300" w:rsidRDefault="00952489" w:rsidP="00952489">
            <w:pPr>
              <w:jc w:val="center"/>
              <w:rPr>
                <w:sz w:val="22"/>
                <w:szCs w:val="22"/>
              </w:rPr>
            </w:pPr>
            <w:r>
              <w:rPr>
                <w:rFonts w:ascii="Arial" w:hAnsi="Arial" w:cs="Arial"/>
                <w:sz w:val="22"/>
                <w:szCs w:val="22"/>
              </w:rPr>
              <w:t>6</w:t>
            </w:r>
          </w:p>
        </w:tc>
        <w:tc>
          <w:tcPr>
            <w:tcW w:w="1842" w:type="dxa"/>
          </w:tcPr>
          <w:p w14:paraId="30CEB734" w14:textId="77777777" w:rsidR="00952489" w:rsidRPr="009E7300" w:rsidRDefault="00952489" w:rsidP="00952489">
            <w:pPr>
              <w:jc w:val="both"/>
              <w:rPr>
                <w:sz w:val="22"/>
                <w:szCs w:val="22"/>
              </w:rPr>
            </w:pPr>
          </w:p>
        </w:tc>
        <w:tc>
          <w:tcPr>
            <w:tcW w:w="1418" w:type="dxa"/>
          </w:tcPr>
          <w:p w14:paraId="05570AFA" w14:textId="77777777" w:rsidR="00952489" w:rsidRPr="009E7300" w:rsidRDefault="00952489" w:rsidP="00952489">
            <w:pPr>
              <w:jc w:val="both"/>
              <w:rPr>
                <w:sz w:val="22"/>
                <w:szCs w:val="22"/>
              </w:rPr>
            </w:pPr>
          </w:p>
        </w:tc>
      </w:tr>
      <w:tr w:rsidR="00952489" w:rsidRPr="009E7300" w14:paraId="456A610C" w14:textId="77777777" w:rsidTr="001140DE">
        <w:tc>
          <w:tcPr>
            <w:tcW w:w="749" w:type="dxa"/>
            <w:hideMark/>
          </w:tcPr>
          <w:p w14:paraId="5AFDF1FC" w14:textId="58B650B5" w:rsidR="00952489" w:rsidRPr="008D7DB5" w:rsidRDefault="00952489" w:rsidP="00952489">
            <w:pPr>
              <w:jc w:val="center"/>
              <w:rPr>
                <w:rFonts w:ascii="Arial" w:hAnsi="Arial" w:cs="Arial"/>
                <w:sz w:val="20"/>
              </w:rPr>
            </w:pPr>
            <w:r w:rsidRPr="008D7DB5">
              <w:rPr>
                <w:rFonts w:ascii="Arial" w:hAnsi="Arial" w:cs="Arial"/>
                <w:sz w:val="20"/>
              </w:rPr>
              <w:t>24.</w:t>
            </w:r>
          </w:p>
        </w:tc>
        <w:tc>
          <w:tcPr>
            <w:tcW w:w="2943" w:type="dxa"/>
            <w:gridSpan w:val="2"/>
            <w:hideMark/>
          </w:tcPr>
          <w:p w14:paraId="5B392A16" w14:textId="5B323717"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Ratų montavimas</w:t>
            </w:r>
          </w:p>
        </w:tc>
        <w:tc>
          <w:tcPr>
            <w:tcW w:w="1832" w:type="dxa"/>
          </w:tcPr>
          <w:p w14:paraId="3B106A28" w14:textId="3078646B" w:rsidR="00952489" w:rsidRPr="009E7300" w:rsidRDefault="00952489" w:rsidP="00952489">
            <w:pPr>
              <w:jc w:val="center"/>
              <w:rPr>
                <w:sz w:val="22"/>
                <w:szCs w:val="22"/>
              </w:rPr>
            </w:pPr>
            <w:r>
              <w:rPr>
                <w:rFonts w:ascii="Arial" w:hAnsi="Arial" w:cs="Arial"/>
                <w:sz w:val="22"/>
                <w:szCs w:val="22"/>
              </w:rPr>
              <w:t>6</w:t>
            </w:r>
          </w:p>
        </w:tc>
        <w:tc>
          <w:tcPr>
            <w:tcW w:w="1842" w:type="dxa"/>
          </w:tcPr>
          <w:p w14:paraId="7FC5440A" w14:textId="77777777" w:rsidR="00952489" w:rsidRPr="009E7300" w:rsidRDefault="00952489" w:rsidP="00952489">
            <w:pPr>
              <w:jc w:val="both"/>
              <w:rPr>
                <w:sz w:val="22"/>
                <w:szCs w:val="22"/>
              </w:rPr>
            </w:pPr>
          </w:p>
        </w:tc>
        <w:tc>
          <w:tcPr>
            <w:tcW w:w="1418" w:type="dxa"/>
          </w:tcPr>
          <w:p w14:paraId="4DD026B9" w14:textId="77777777" w:rsidR="00952489" w:rsidRPr="009E7300" w:rsidRDefault="00952489" w:rsidP="00952489">
            <w:pPr>
              <w:jc w:val="both"/>
              <w:rPr>
                <w:sz w:val="22"/>
                <w:szCs w:val="22"/>
              </w:rPr>
            </w:pPr>
          </w:p>
        </w:tc>
      </w:tr>
      <w:tr w:rsidR="00206D7A" w:rsidRPr="009E7300" w14:paraId="03F49B4D" w14:textId="77777777" w:rsidTr="001140DE">
        <w:tc>
          <w:tcPr>
            <w:tcW w:w="8784" w:type="dxa"/>
            <w:gridSpan w:val="6"/>
            <w:hideMark/>
          </w:tcPr>
          <w:p w14:paraId="1D19DB09" w14:textId="77777777" w:rsidR="00206D7A" w:rsidRPr="008D7DB5" w:rsidRDefault="00206D7A" w:rsidP="00206D7A">
            <w:pPr>
              <w:jc w:val="center"/>
              <w:rPr>
                <w:rFonts w:ascii="Arial" w:hAnsi="Arial" w:cs="Arial"/>
                <w:sz w:val="22"/>
                <w:szCs w:val="22"/>
              </w:rPr>
            </w:pPr>
            <w:r w:rsidRPr="008D7DB5">
              <w:rPr>
                <w:rFonts w:ascii="Arial" w:hAnsi="Arial" w:cs="Arial"/>
                <w:b/>
                <w:sz w:val="22"/>
                <w:szCs w:val="22"/>
              </w:rPr>
              <w:t>4. Galinės pakabos remontas</w:t>
            </w:r>
          </w:p>
        </w:tc>
      </w:tr>
      <w:tr w:rsidR="00952489" w:rsidRPr="009E7300" w14:paraId="08FFECFA" w14:textId="77777777" w:rsidTr="001140DE">
        <w:tc>
          <w:tcPr>
            <w:tcW w:w="749" w:type="dxa"/>
            <w:hideMark/>
          </w:tcPr>
          <w:p w14:paraId="59F680D5" w14:textId="4EB647C5" w:rsidR="00952489" w:rsidRPr="008D7DB5" w:rsidRDefault="00952489" w:rsidP="00952489">
            <w:pPr>
              <w:jc w:val="center"/>
              <w:rPr>
                <w:rFonts w:ascii="Arial" w:hAnsi="Arial" w:cs="Arial"/>
                <w:sz w:val="20"/>
              </w:rPr>
            </w:pPr>
            <w:r w:rsidRPr="008D7DB5">
              <w:rPr>
                <w:rFonts w:ascii="Arial" w:hAnsi="Arial" w:cs="Arial"/>
                <w:sz w:val="20"/>
              </w:rPr>
              <w:t>25.</w:t>
            </w:r>
          </w:p>
        </w:tc>
        <w:tc>
          <w:tcPr>
            <w:tcW w:w="2943" w:type="dxa"/>
            <w:gridSpan w:val="2"/>
            <w:hideMark/>
          </w:tcPr>
          <w:p w14:paraId="60B95D7E" w14:textId="1A24177B"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 xml:space="preserve">Galinio rato guolio kompl.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c>
          <w:tcPr>
            <w:tcW w:w="1832" w:type="dxa"/>
          </w:tcPr>
          <w:p w14:paraId="42449D1D" w14:textId="75A57849" w:rsidR="00952489" w:rsidRPr="009E7300" w:rsidRDefault="00952489" w:rsidP="00952489">
            <w:pPr>
              <w:jc w:val="center"/>
              <w:rPr>
                <w:sz w:val="22"/>
                <w:szCs w:val="22"/>
              </w:rPr>
            </w:pPr>
            <w:r>
              <w:rPr>
                <w:rFonts w:ascii="Arial" w:hAnsi="Arial" w:cs="Arial"/>
                <w:sz w:val="22"/>
                <w:szCs w:val="22"/>
              </w:rPr>
              <w:t>6</w:t>
            </w:r>
          </w:p>
        </w:tc>
        <w:tc>
          <w:tcPr>
            <w:tcW w:w="1842" w:type="dxa"/>
          </w:tcPr>
          <w:p w14:paraId="5D4C426A" w14:textId="77777777" w:rsidR="00952489" w:rsidRPr="009E7300" w:rsidRDefault="00952489" w:rsidP="00952489">
            <w:pPr>
              <w:jc w:val="both"/>
              <w:rPr>
                <w:sz w:val="22"/>
                <w:szCs w:val="22"/>
              </w:rPr>
            </w:pPr>
          </w:p>
        </w:tc>
        <w:tc>
          <w:tcPr>
            <w:tcW w:w="1418" w:type="dxa"/>
          </w:tcPr>
          <w:p w14:paraId="519CD764" w14:textId="77777777" w:rsidR="00952489" w:rsidRPr="009E7300" w:rsidRDefault="00952489" w:rsidP="00952489">
            <w:pPr>
              <w:jc w:val="both"/>
              <w:rPr>
                <w:sz w:val="22"/>
                <w:szCs w:val="22"/>
              </w:rPr>
            </w:pPr>
          </w:p>
        </w:tc>
      </w:tr>
      <w:tr w:rsidR="00952489" w:rsidRPr="009E7300" w14:paraId="27039915" w14:textId="77777777" w:rsidTr="001140DE">
        <w:tc>
          <w:tcPr>
            <w:tcW w:w="749" w:type="dxa"/>
            <w:hideMark/>
          </w:tcPr>
          <w:p w14:paraId="5D32D789" w14:textId="10E13440" w:rsidR="00952489" w:rsidRPr="008D7DB5" w:rsidRDefault="00952489" w:rsidP="00952489">
            <w:pPr>
              <w:jc w:val="center"/>
              <w:rPr>
                <w:rFonts w:ascii="Arial" w:hAnsi="Arial" w:cs="Arial"/>
                <w:sz w:val="20"/>
              </w:rPr>
            </w:pPr>
            <w:r w:rsidRPr="008D7DB5">
              <w:rPr>
                <w:rFonts w:ascii="Arial" w:hAnsi="Arial" w:cs="Arial"/>
                <w:sz w:val="20"/>
              </w:rPr>
              <w:t>26.</w:t>
            </w:r>
          </w:p>
        </w:tc>
        <w:tc>
          <w:tcPr>
            <w:tcW w:w="2943" w:type="dxa"/>
            <w:gridSpan w:val="2"/>
            <w:hideMark/>
          </w:tcPr>
          <w:p w14:paraId="02837CC3" w14:textId="12DAB714"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 xml:space="preserve">Galinių stabdžių disko keitimas </w:t>
            </w:r>
            <w:r>
              <w:rPr>
                <w:rFonts w:ascii="Arial" w:hAnsi="Arial" w:cs="Arial"/>
                <w:sz w:val="20"/>
              </w:rPr>
              <w:t>ir diskai</w:t>
            </w:r>
          </w:p>
        </w:tc>
        <w:tc>
          <w:tcPr>
            <w:tcW w:w="1832" w:type="dxa"/>
          </w:tcPr>
          <w:p w14:paraId="0955FE17" w14:textId="6BAE433E" w:rsidR="00952489" w:rsidRPr="009E7300" w:rsidRDefault="00952489" w:rsidP="00952489">
            <w:pPr>
              <w:jc w:val="center"/>
              <w:rPr>
                <w:sz w:val="22"/>
                <w:szCs w:val="22"/>
              </w:rPr>
            </w:pPr>
            <w:r>
              <w:rPr>
                <w:rFonts w:ascii="Arial" w:hAnsi="Arial" w:cs="Arial"/>
                <w:sz w:val="22"/>
                <w:szCs w:val="22"/>
              </w:rPr>
              <w:t>3</w:t>
            </w:r>
          </w:p>
        </w:tc>
        <w:tc>
          <w:tcPr>
            <w:tcW w:w="1842" w:type="dxa"/>
          </w:tcPr>
          <w:p w14:paraId="43016324" w14:textId="77777777" w:rsidR="00952489" w:rsidRPr="009E7300" w:rsidRDefault="00952489" w:rsidP="00952489">
            <w:pPr>
              <w:jc w:val="both"/>
              <w:rPr>
                <w:sz w:val="22"/>
                <w:szCs w:val="22"/>
              </w:rPr>
            </w:pPr>
          </w:p>
        </w:tc>
        <w:tc>
          <w:tcPr>
            <w:tcW w:w="1418" w:type="dxa"/>
          </w:tcPr>
          <w:p w14:paraId="2745420C" w14:textId="77777777" w:rsidR="00952489" w:rsidRPr="009E7300" w:rsidRDefault="00952489" w:rsidP="00952489">
            <w:pPr>
              <w:jc w:val="both"/>
              <w:rPr>
                <w:sz w:val="22"/>
                <w:szCs w:val="22"/>
              </w:rPr>
            </w:pPr>
          </w:p>
        </w:tc>
      </w:tr>
      <w:tr w:rsidR="00952489" w:rsidRPr="009E7300" w14:paraId="1F22CE8E" w14:textId="77777777" w:rsidTr="001140DE">
        <w:tc>
          <w:tcPr>
            <w:tcW w:w="749" w:type="dxa"/>
            <w:hideMark/>
          </w:tcPr>
          <w:p w14:paraId="5014827C" w14:textId="710E73BF" w:rsidR="00952489" w:rsidRPr="008D7DB5" w:rsidRDefault="00952489" w:rsidP="00952489">
            <w:pPr>
              <w:jc w:val="center"/>
              <w:rPr>
                <w:rFonts w:ascii="Arial" w:hAnsi="Arial" w:cs="Arial"/>
                <w:sz w:val="20"/>
              </w:rPr>
            </w:pPr>
            <w:r w:rsidRPr="008D7DB5">
              <w:rPr>
                <w:rFonts w:ascii="Arial" w:hAnsi="Arial" w:cs="Arial"/>
                <w:sz w:val="20"/>
              </w:rPr>
              <w:t>27.</w:t>
            </w:r>
          </w:p>
        </w:tc>
        <w:tc>
          <w:tcPr>
            <w:tcW w:w="2943" w:type="dxa"/>
            <w:gridSpan w:val="2"/>
            <w:hideMark/>
          </w:tcPr>
          <w:p w14:paraId="3DDEB04E" w14:textId="6146F59B"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Galinių stabdžių cilindro keitimas</w:t>
            </w:r>
            <w:r>
              <w:rPr>
                <w:rFonts w:ascii="Arial" w:hAnsi="Arial" w:cs="Arial"/>
                <w:sz w:val="20"/>
              </w:rPr>
              <w:t xml:space="preserve"> ir cilindras</w:t>
            </w:r>
          </w:p>
        </w:tc>
        <w:tc>
          <w:tcPr>
            <w:tcW w:w="1832" w:type="dxa"/>
          </w:tcPr>
          <w:p w14:paraId="231E7156" w14:textId="7A492840" w:rsidR="00952489" w:rsidRPr="009E7300" w:rsidRDefault="00952489" w:rsidP="00952489">
            <w:pPr>
              <w:jc w:val="center"/>
              <w:rPr>
                <w:sz w:val="22"/>
                <w:szCs w:val="22"/>
              </w:rPr>
            </w:pPr>
            <w:r>
              <w:rPr>
                <w:rFonts w:ascii="Arial" w:hAnsi="Arial" w:cs="Arial"/>
                <w:sz w:val="22"/>
                <w:szCs w:val="22"/>
              </w:rPr>
              <w:t>2</w:t>
            </w:r>
          </w:p>
        </w:tc>
        <w:tc>
          <w:tcPr>
            <w:tcW w:w="1842" w:type="dxa"/>
          </w:tcPr>
          <w:p w14:paraId="61EEB147" w14:textId="77777777" w:rsidR="00952489" w:rsidRPr="009E7300" w:rsidRDefault="00952489" w:rsidP="00952489">
            <w:pPr>
              <w:jc w:val="both"/>
              <w:rPr>
                <w:sz w:val="22"/>
                <w:szCs w:val="22"/>
              </w:rPr>
            </w:pPr>
          </w:p>
        </w:tc>
        <w:tc>
          <w:tcPr>
            <w:tcW w:w="1418" w:type="dxa"/>
          </w:tcPr>
          <w:p w14:paraId="1D13E41C" w14:textId="77777777" w:rsidR="00952489" w:rsidRPr="009E7300" w:rsidRDefault="00952489" w:rsidP="00952489">
            <w:pPr>
              <w:jc w:val="both"/>
              <w:rPr>
                <w:sz w:val="22"/>
                <w:szCs w:val="22"/>
              </w:rPr>
            </w:pPr>
          </w:p>
        </w:tc>
      </w:tr>
      <w:tr w:rsidR="00952489" w:rsidRPr="009E7300" w14:paraId="4BEF344A" w14:textId="77777777" w:rsidTr="001140DE">
        <w:tc>
          <w:tcPr>
            <w:tcW w:w="749" w:type="dxa"/>
            <w:hideMark/>
          </w:tcPr>
          <w:p w14:paraId="155AE2E6" w14:textId="2B50AFE8" w:rsidR="00952489" w:rsidRPr="008D7DB5" w:rsidRDefault="00952489" w:rsidP="00952489">
            <w:pPr>
              <w:jc w:val="center"/>
              <w:rPr>
                <w:rFonts w:ascii="Arial" w:hAnsi="Arial" w:cs="Arial"/>
                <w:sz w:val="20"/>
              </w:rPr>
            </w:pPr>
            <w:r w:rsidRPr="008D7DB5">
              <w:rPr>
                <w:rFonts w:ascii="Arial" w:hAnsi="Arial" w:cs="Arial"/>
                <w:sz w:val="20"/>
              </w:rPr>
              <w:t>28.</w:t>
            </w:r>
          </w:p>
        </w:tc>
        <w:tc>
          <w:tcPr>
            <w:tcW w:w="2943" w:type="dxa"/>
            <w:gridSpan w:val="2"/>
            <w:hideMark/>
          </w:tcPr>
          <w:p w14:paraId="5ABF45B4" w14:textId="2DBDCDB5" w:rsidR="00952489" w:rsidRPr="008D7DB5" w:rsidRDefault="00952489" w:rsidP="00952489">
            <w:pPr>
              <w:shd w:val="clear" w:color="auto" w:fill="FFFFFF"/>
              <w:ind w:left="-85" w:right="-85"/>
              <w:rPr>
                <w:rFonts w:ascii="Arial" w:hAnsi="Arial" w:cs="Arial"/>
                <w:sz w:val="20"/>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c>
          <w:tcPr>
            <w:tcW w:w="1832" w:type="dxa"/>
          </w:tcPr>
          <w:p w14:paraId="76E1F469" w14:textId="65896687" w:rsidR="00952489" w:rsidRPr="009E7300" w:rsidRDefault="00952489" w:rsidP="00952489">
            <w:pPr>
              <w:jc w:val="center"/>
              <w:rPr>
                <w:sz w:val="22"/>
                <w:szCs w:val="22"/>
              </w:rPr>
            </w:pPr>
            <w:r>
              <w:rPr>
                <w:rFonts w:ascii="Arial" w:hAnsi="Arial" w:cs="Arial"/>
                <w:sz w:val="22"/>
                <w:szCs w:val="22"/>
              </w:rPr>
              <w:t>3</w:t>
            </w:r>
          </w:p>
        </w:tc>
        <w:tc>
          <w:tcPr>
            <w:tcW w:w="1842" w:type="dxa"/>
          </w:tcPr>
          <w:p w14:paraId="556A612C" w14:textId="77777777" w:rsidR="00952489" w:rsidRPr="009E7300" w:rsidRDefault="00952489" w:rsidP="00952489">
            <w:pPr>
              <w:jc w:val="both"/>
              <w:rPr>
                <w:sz w:val="22"/>
                <w:szCs w:val="22"/>
              </w:rPr>
            </w:pPr>
          </w:p>
        </w:tc>
        <w:tc>
          <w:tcPr>
            <w:tcW w:w="1418" w:type="dxa"/>
          </w:tcPr>
          <w:p w14:paraId="6D1EA6BB" w14:textId="77777777" w:rsidR="00952489" w:rsidRPr="009E7300" w:rsidRDefault="00952489" w:rsidP="00952489">
            <w:pPr>
              <w:jc w:val="both"/>
              <w:rPr>
                <w:sz w:val="22"/>
                <w:szCs w:val="22"/>
              </w:rPr>
            </w:pPr>
          </w:p>
        </w:tc>
      </w:tr>
      <w:tr w:rsidR="00952489" w:rsidRPr="009E7300" w14:paraId="601733D5" w14:textId="77777777" w:rsidTr="001140DE">
        <w:tc>
          <w:tcPr>
            <w:tcW w:w="749" w:type="dxa"/>
            <w:hideMark/>
          </w:tcPr>
          <w:p w14:paraId="32B5EB80" w14:textId="257925D3" w:rsidR="00952489" w:rsidRPr="008D7DB5" w:rsidRDefault="00952489" w:rsidP="00952489">
            <w:pPr>
              <w:jc w:val="center"/>
              <w:rPr>
                <w:rFonts w:ascii="Arial" w:hAnsi="Arial" w:cs="Arial"/>
                <w:sz w:val="20"/>
              </w:rPr>
            </w:pPr>
            <w:r w:rsidRPr="008D7DB5">
              <w:rPr>
                <w:rFonts w:ascii="Arial" w:hAnsi="Arial" w:cs="Arial"/>
                <w:sz w:val="20"/>
              </w:rPr>
              <w:t>29.</w:t>
            </w:r>
          </w:p>
        </w:tc>
        <w:tc>
          <w:tcPr>
            <w:tcW w:w="2943" w:type="dxa"/>
            <w:gridSpan w:val="2"/>
            <w:hideMark/>
          </w:tcPr>
          <w:p w14:paraId="08186791" w14:textId="067E9263"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Galinio amortizatorius keitimas</w:t>
            </w:r>
            <w:r>
              <w:rPr>
                <w:rFonts w:ascii="Arial" w:hAnsi="Arial" w:cs="Arial"/>
                <w:sz w:val="20"/>
              </w:rPr>
              <w:t xml:space="preserve"> ir galinis amortizatorius</w:t>
            </w:r>
          </w:p>
        </w:tc>
        <w:tc>
          <w:tcPr>
            <w:tcW w:w="1832" w:type="dxa"/>
          </w:tcPr>
          <w:p w14:paraId="2B49E5E4" w14:textId="40C297C9" w:rsidR="00952489" w:rsidRPr="009E7300" w:rsidRDefault="00952489" w:rsidP="00952489">
            <w:pPr>
              <w:jc w:val="center"/>
              <w:rPr>
                <w:sz w:val="22"/>
                <w:szCs w:val="22"/>
              </w:rPr>
            </w:pPr>
            <w:r>
              <w:rPr>
                <w:rFonts w:ascii="Arial" w:hAnsi="Arial" w:cs="Arial"/>
                <w:sz w:val="22"/>
                <w:szCs w:val="22"/>
              </w:rPr>
              <w:t>1</w:t>
            </w:r>
          </w:p>
        </w:tc>
        <w:tc>
          <w:tcPr>
            <w:tcW w:w="1842" w:type="dxa"/>
          </w:tcPr>
          <w:p w14:paraId="4D0528DB" w14:textId="77777777" w:rsidR="00952489" w:rsidRPr="009E7300" w:rsidRDefault="00952489" w:rsidP="00952489">
            <w:pPr>
              <w:jc w:val="both"/>
              <w:rPr>
                <w:sz w:val="22"/>
                <w:szCs w:val="22"/>
              </w:rPr>
            </w:pPr>
          </w:p>
        </w:tc>
        <w:tc>
          <w:tcPr>
            <w:tcW w:w="1418" w:type="dxa"/>
          </w:tcPr>
          <w:p w14:paraId="59FD28E8" w14:textId="77777777" w:rsidR="00952489" w:rsidRPr="009E7300" w:rsidRDefault="00952489" w:rsidP="00952489">
            <w:pPr>
              <w:jc w:val="both"/>
              <w:rPr>
                <w:sz w:val="22"/>
                <w:szCs w:val="22"/>
              </w:rPr>
            </w:pPr>
          </w:p>
        </w:tc>
      </w:tr>
      <w:tr w:rsidR="00206D7A" w:rsidRPr="009E7300" w14:paraId="3F9D1035" w14:textId="77777777" w:rsidTr="001140DE">
        <w:tc>
          <w:tcPr>
            <w:tcW w:w="8784" w:type="dxa"/>
            <w:gridSpan w:val="6"/>
            <w:hideMark/>
          </w:tcPr>
          <w:p w14:paraId="752C4D44" w14:textId="77777777" w:rsidR="00206D7A" w:rsidRPr="008D7DB5" w:rsidRDefault="00206D7A" w:rsidP="00206D7A">
            <w:pPr>
              <w:jc w:val="center"/>
              <w:rPr>
                <w:rFonts w:ascii="Arial" w:hAnsi="Arial" w:cs="Arial"/>
                <w:sz w:val="22"/>
                <w:szCs w:val="22"/>
              </w:rPr>
            </w:pPr>
            <w:r w:rsidRPr="008D7DB5">
              <w:rPr>
                <w:rFonts w:ascii="Arial" w:hAnsi="Arial" w:cs="Arial"/>
                <w:b/>
                <w:sz w:val="22"/>
                <w:szCs w:val="22"/>
              </w:rPr>
              <w:t>5. Duslintuvo remontas</w:t>
            </w:r>
          </w:p>
        </w:tc>
      </w:tr>
      <w:tr w:rsidR="00952489" w:rsidRPr="009E7300" w14:paraId="50F32AEC" w14:textId="77777777" w:rsidTr="001140DE">
        <w:tc>
          <w:tcPr>
            <w:tcW w:w="749" w:type="dxa"/>
            <w:hideMark/>
          </w:tcPr>
          <w:p w14:paraId="07838751" w14:textId="27EF246B" w:rsidR="00952489" w:rsidRPr="008D7DB5" w:rsidRDefault="00952489" w:rsidP="00952489">
            <w:pPr>
              <w:jc w:val="center"/>
              <w:rPr>
                <w:rFonts w:ascii="Arial" w:hAnsi="Arial" w:cs="Arial"/>
                <w:sz w:val="20"/>
              </w:rPr>
            </w:pPr>
            <w:r w:rsidRPr="008D7DB5">
              <w:rPr>
                <w:rFonts w:ascii="Arial" w:hAnsi="Arial" w:cs="Arial"/>
                <w:sz w:val="22"/>
                <w:szCs w:val="22"/>
              </w:rPr>
              <w:t>30.</w:t>
            </w:r>
          </w:p>
        </w:tc>
        <w:tc>
          <w:tcPr>
            <w:tcW w:w="2943" w:type="dxa"/>
            <w:gridSpan w:val="2"/>
            <w:hideMark/>
          </w:tcPr>
          <w:p w14:paraId="5BEADB88" w14:textId="02A074C2"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Vidurinio bakelio keitimas</w:t>
            </w:r>
            <w:r>
              <w:rPr>
                <w:rFonts w:ascii="Arial" w:hAnsi="Arial" w:cs="Arial"/>
                <w:sz w:val="20"/>
              </w:rPr>
              <w:t xml:space="preserve"> ir vidurinis bakelis</w:t>
            </w:r>
          </w:p>
        </w:tc>
        <w:tc>
          <w:tcPr>
            <w:tcW w:w="1832" w:type="dxa"/>
          </w:tcPr>
          <w:p w14:paraId="5BF4D795" w14:textId="60ABEEE5" w:rsidR="00952489" w:rsidRPr="009E7300" w:rsidRDefault="00952489" w:rsidP="00952489">
            <w:pPr>
              <w:jc w:val="center"/>
              <w:rPr>
                <w:sz w:val="22"/>
                <w:szCs w:val="22"/>
              </w:rPr>
            </w:pPr>
            <w:r>
              <w:rPr>
                <w:rFonts w:ascii="Arial" w:hAnsi="Arial" w:cs="Arial"/>
                <w:sz w:val="22"/>
                <w:szCs w:val="22"/>
              </w:rPr>
              <w:t>1</w:t>
            </w:r>
          </w:p>
        </w:tc>
        <w:tc>
          <w:tcPr>
            <w:tcW w:w="1842" w:type="dxa"/>
          </w:tcPr>
          <w:p w14:paraId="5AFF4D8A" w14:textId="77777777" w:rsidR="00952489" w:rsidRPr="009E7300" w:rsidRDefault="00952489" w:rsidP="00952489">
            <w:pPr>
              <w:jc w:val="both"/>
              <w:rPr>
                <w:sz w:val="22"/>
                <w:szCs w:val="22"/>
              </w:rPr>
            </w:pPr>
          </w:p>
        </w:tc>
        <w:tc>
          <w:tcPr>
            <w:tcW w:w="1418" w:type="dxa"/>
          </w:tcPr>
          <w:p w14:paraId="0F4E7BE1" w14:textId="77777777" w:rsidR="00952489" w:rsidRPr="009E7300" w:rsidRDefault="00952489" w:rsidP="00952489">
            <w:pPr>
              <w:jc w:val="both"/>
              <w:rPr>
                <w:sz w:val="22"/>
                <w:szCs w:val="22"/>
              </w:rPr>
            </w:pPr>
          </w:p>
        </w:tc>
      </w:tr>
      <w:tr w:rsidR="00952489" w:rsidRPr="009E7300" w14:paraId="4283AA10" w14:textId="77777777" w:rsidTr="001140DE">
        <w:tc>
          <w:tcPr>
            <w:tcW w:w="749" w:type="dxa"/>
            <w:hideMark/>
          </w:tcPr>
          <w:p w14:paraId="1BC284D1" w14:textId="67BBC53D" w:rsidR="00952489" w:rsidRPr="008D7DB5" w:rsidRDefault="00952489" w:rsidP="00952489">
            <w:pPr>
              <w:jc w:val="center"/>
              <w:rPr>
                <w:rFonts w:ascii="Arial" w:hAnsi="Arial" w:cs="Arial"/>
                <w:sz w:val="20"/>
              </w:rPr>
            </w:pPr>
            <w:r w:rsidRPr="008D7DB5">
              <w:rPr>
                <w:rFonts w:ascii="Arial" w:hAnsi="Arial" w:cs="Arial"/>
                <w:sz w:val="22"/>
                <w:szCs w:val="22"/>
              </w:rPr>
              <w:lastRenderedPageBreak/>
              <w:t>31.</w:t>
            </w:r>
          </w:p>
        </w:tc>
        <w:tc>
          <w:tcPr>
            <w:tcW w:w="2943" w:type="dxa"/>
            <w:gridSpan w:val="2"/>
            <w:hideMark/>
          </w:tcPr>
          <w:p w14:paraId="106DFAAE" w14:textId="4437FDB0"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rPr>
              <w:t>Galinio bakelio keitimas</w:t>
            </w:r>
            <w:r>
              <w:rPr>
                <w:rFonts w:ascii="Arial" w:hAnsi="Arial" w:cs="Arial"/>
                <w:sz w:val="20"/>
              </w:rPr>
              <w:t xml:space="preserve"> ir galinis bakelis</w:t>
            </w:r>
          </w:p>
        </w:tc>
        <w:tc>
          <w:tcPr>
            <w:tcW w:w="1832" w:type="dxa"/>
          </w:tcPr>
          <w:p w14:paraId="663693E4" w14:textId="330C29F9" w:rsidR="00952489" w:rsidRPr="009E7300" w:rsidRDefault="00952489" w:rsidP="00952489">
            <w:pPr>
              <w:jc w:val="center"/>
              <w:rPr>
                <w:sz w:val="22"/>
                <w:szCs w:val="22"/>
              </w:rPr>
            </w:pPr>
            <w:r>
              <w:rPr>
                <w:rFonts w:ascii="Arial" w:hAnsi="Arial" w:cs="Arial"/>
                <w:sz w:val="22"/>
                <w:szCs w:val="22"/>
              </w:rPr>
              <w:t>1</w:t>
            </w:r>
          </w:p>
        </w:tc>
        <w:tc>
          <w:tcPr>
            <w:tcW w:w="1842" w:type="dxa"/>
          </w:tcPr>
          <w:p w14:paraId="56D471E3" w14:textId="77777777" w:rsidR="00952489" w:rsidRPr="009E7300" w:rsidRDefault="00952489" w:rsidP="00952489">
            <w:pPr>
              <w:jc w:val="both"/>
              <w:rPr>
                <w:sz w:val="22"/>
                <w:szCs w:val="22"/>
              </w:rPr>
            </w:pPr>
          </w:p>
        </w:tc>
        <w:tc>
          <w:tcPr>
            <w:tcW w:w="1418" w:type="dxa"/>
          </w:tcPr>
          <w:p w14:paraId="2F21E60F" w14:textId="77777777" w:rsidR="00952489" w:rsidRPr="009E7300" w:rsidRDefault="00952489" w:rsidP="00952489">
            <w:pPr>
              <w:jc w:val="both"/>
              <w:rPr>
                <w:sz w:val="22"/>
                <w:szCs w:val="22"/>
              </w:rPr>
            </w:pPr>
          </w:p>
        </w:tc>
      </w:tr>
      <w:tr w:rsidR="00952489" w:rsidRPr="009E7300" w14:paraId="3C52AE14" w14:textId="77777777" w:rsidTr="001140DE">
        <w:trPr>
          <w:trHeight w:val="363"/>
        </w:trPr>
        <w:tc>
          <w:tcPr>
            <w:tcW w:w="749" w:type="dxa"/>
            <w:hideMark/>
          </w:tcPr>
          <w:p w14:paraId="501FEEC5" w14:textId="0FE97BA0" w:rsidR="00952489" w:rsidRPr="008D7DB5" w:rsidRDefault="00952489" w:rsidP="00952489">
            <w:pPr>
              <w:jc w:val="center"/>
              <w:rPr>
                <w:rFonts w:ascii="Arial" w:hAnsi="Arial" w:cs="Arial"/>
                <w:sz w:val="20"/>
              </w:rPr>
            </w:pPr>
            <w:r w:rsidRPr="008D7DB5">
              <w:rPr>
                <w:rFonts w:ascii="Arial" w:hAnsi="Arial" w:cs="Arial"/>
                <w:sz w:val="22"/>
                <w:szCs w:val="22"/>
              </w:rPr>
              <w:t>32.</w:t>
            </w:r>
          </w:p>
        </w:tc>
        <w:tc>
          <w:tcPr>
            <w:tcW w:w="2943" w:type="dxa"/>
            <w:gridSpan w:val="2"/>
            <w:hideMark/>
          </w:tcPr>
          <w:p w14:paraId="7417D5ED" w14:textId="0FEE6776" w:rsidR="00952489" w:rsidRPr="008D7DB5" w:rsidRDefault="00952489" w:rsidP="00952489">
            <w:pPr>
              <w:shd w:val="clear" w:color="auto" w:fill="FFFFFF"/>
              <w:ind w:left="-85" w:right="-85"/>
              <w:rPr>
                <w:rFonts w:ascii="Arial" w:hAnsi="Arial" w:cs="Arial"/>
                <w:sz w:val="20"/>
                <w:lang w:val="en-GB"/>
              </w:rPr>
            </w:pPr>
            <w:r w:rsidRPr="0055600B">
              <w:rPr>
                <w:rFonts w:ascii="Arial" w:hAnsi="Arial" w:cs="Arial"/>
                <w:sz w:val="20"/>
                <w:lang w:val="en-GB"/>
              </w:rPr>
              <w:t>Duslintuvo virinimas</w:t>
            </w:r>
          </w:p>
        </w:tc>
        <w:tc>
          <w:tcPr>
            <w:tcW w:w="1832" w:type="dxa"/>
          </w:tcPr>
          <w:p w14:paraId="5176E78C" w14:textId="4803CC25" w:rsidR="00952489" w:rsidRPr="009E7300" w:rsidRDefault="00952489" w:rsidP="00952489">
            <w:pPr>
              <w:jc w:val="center"/>
              <w:rPr>
                <w:sz w:val="22"/>
                <w:szCs w:val="22"/>
              </w:rPr>
            </w:pPr>
            <w:r>
              <w:rPr>
                <w:rFonts w:ascii="Arial" w:hAnsi="Arial" w:cs="Arial"/>
                <w:sz w:val="22"/>
                <w:szCs w:val="22"/>
              </w:rPr>
              <w:t>2</w:t>
            </w:r>
          </w:p>
        </w:tc>
        <w:tc>
          <w:tcPr>
            <w:tcW w:w="1842" w:type="dxa"/>
          </w:tcPr>
          <w:p w14:paraId="599DC8D7" w14:textId="77777777" w:rsidR="00952489" w:rsidRPr="009E7300" w:rsidRDefault="00952489" w:rsidP="00952489">
            <w:pPr>
              <w:jc w:val="both"/>
              <w:rPr>
                <w:sz w:val="22"/>
                <w:szCs w:val="22"/>
              </w:rPr>
            </w:pPr>
          </w:p>
        </w:tc>
        <w:tc>
          <w:tcPr>
            <w:tcW w:w="1418" w:type="dxa"/>
          </w:tcPr>
          <w:p w14:paraId="152EB7ED" w14:textId="77777777" w:rsidR="00952489" w:rsidRPr="009E7300" w:rsidRDefault="00952489" w:rsidP="00952489">
            <w:pPr>
              <w:jc w:val="both"/>
              <w:rPr>
                <w:sz w:val="22"/>
                <w:szCs w:val="22"/>
              </w:rPr>
            </w:pPr>
          </w:p>
        </w:tc>
      </w:tr>
      <w:tr w:rsidR="00206D7A" w:rsidRPr="009E7300" w14:paraId="02C577DB" w14:textId="77777777" w:rsidTr="001140DE">
        <w:trPr>
          <w:trHeight w:val="363"/>
        </w:trPr>
        <w:tc>
          <w:tcPr>
            <w:tcW w:w="8784" w:type="dxa"/>
            <w:gridSpan w:val="6"/>
            <w:hideMark/>
          </w:tcPr>
          <w:p w14:paraId="4AED0AD5" w14:textId="18D11AA9" w:rsidR="00206D7A" w:rsidRPr="008D7DB5" w:rsidRDefault="00206D7A" w:rsidP="00206D7A">
            <w:pPr>
              <w:jc w:val="center"/>
              <w:rPr>
                <w:rFonts w:ascii="Arial" w:hAnsi="Arial" w:cs="Arial"/>
                <w:b/>
                <w:sz w:val="22"/>
                <w:szCs w:val="22"/>
              </w:rPr>
            </w:pPr>
            <w:r w:rsidRPr="008D7DB5">
              <w:rPr>
                <w:rFonts w:ascii="Arial" w:hAnsi="Arial" w:cs="Arial"/>
                <w:b/>
                <w:sz w:val="22"/>
                <w:szCs w:val="22"/>
              </w:rPr>
              <w:t>6. Elektronikos paslaugos</w:t>
            </w:r>
          </w:p>
        </w:tc>
      </w:tr>
      <w:tr w:rsidR="00952489" w:rsidRPr="009E7300" w14:paraId="33D8D725" w14:textId="77777777" w:rsidTr="001140DE">
        <w:trPr>
          <w:trHeight w:val="270"/>
        </w:trPr>
        <w:tc>
          <w:tcPr>
            <w:tcW w:w="749" w:type="dxa"/>
            <w:hideMark/>
          </w:tcPr>
          <w:p w14:paraId="6C93C44E" w14:textId="7B61D6F1" w:rsidR="00952489" w:rsidRPr="008D7DB5" w:rsidRDefault="00952489" w:rsidP="00952489">
            <w:pPr>
              <w:jc w:val="center"/>
              <w:rPr>
                <w:rFonts w:ascii="Arial" w:hAnsi="Arial" w:cs="Arial"/>
                <w:sz w:val="20"/>
              </w:rPr>
            </w:pPr>
            <w:r w:rsidRPr="008D7DB5">
              <w:rPr>
                <w:rFonts w:ascii="Arial" w:hAnsi="Arial" w:cs="Arial"/>
                <w:sz w:val="22"/>
                <w:szCs w:val="22"/>
              </w:rPr>
              <w:t>33.</w:t>
            </w:r>
          </w:p>
        </w:tc>
        <w:tc>
          <w:tcPr>
            <w:tcW w:w="2924" w:type="dxa"/>
          </w:tcPr>
          <w:p w14:paraId="7BDEC392" w14:textId="0960C0D6" w:rsidR="00952489" w:rsidRPr="008D7DB5" w:rsidRDefault="00952489" w:rsidP="00952489">
            <w:pPr>
              <w:jc w:val="both"/>
              <w:rPr>
                <w:rFonts w:ascii="Arial" w:hAnsi="Arial" w:cs="Arial"/>
                <w:sz w:val="20"/>
              </w:rPr>
            </w:pPr>
            <w:r w:rsidRPr="00267B2F">
              <w:t>Priekinio žibinto lemputės keitimas ir lemputės</w:t>
            </w:r>
          </w:p>
        </w:tc>
        <w:tc>
          <w:tcPr>
            <w:tcW w:w="1851" w:type="dxa"/>
            <w:gridSpan w:val="2"/>
          </w:tcPr>
          <w:p w14:paraId="2C01A3B6" w14:textId="5FD2776E" w:rsidR="00952489" w:rsidRPr="009E7300" w:rsidRDefault="00952489" w:rsidP="00952489">
            <w:pPr>
              <w:jc w:val="center"/>
              <w:rPr>
                <w:sz w:val="22"/>
                <w:szCs w:val="22"/>
              </w:rPr>
            </w:pPr>
            <w:r w:rsidRPr="00267B2F">
              <w:t>8</w:t>
            </w:r>
          </w:p>
        </w:tc>
        <w:tc>
          <w:tcPr>
            <w:tcW w:w="1842" w:type="dxa"/>
          </w:tcPr>
          <w:p w14:paraId="55F257B4" w14:textId="77777777" w:rsidR="00952489" w:rsidRPr="009E7300" w:rsidRDefault="00952489" w:rsidP="00952489">
            <w:pPr>
              <w:jc w:val="both"/>
              <w:rPr>
                <w:sz w:val="22"/>
                <w:szCs w:val="22"/>
              </w:rPr>
            </w:pPr>
          </w:p>
        </w:tc>
        <w:tc>
          <w:tcPr>
            <w:tcW w:w="1418" w:type="dxa"/>
          </w:tcPr>
          <w:p w14:paraId="4D1B8562" w14:textId="77777777" w:rsidR="00952489" w:rsidRPr="009E7300" w:rsidRDefault="00952489" w:rsidP="00952489">
            <w:pPr>
              <w:jc w:val="both"/>
              <w:rPr>
                <w:sz w:val="22"/>
                <w:szCs w:val="22"/>
              </w:rPr>
            </w:pPr>
          </w:p>
        </w:tc>
      </w:tr>
      <w:tr w:rsidR="00952489" w:rsidRPr="009E7300" w14:paraId="4EA0267C" w14:textId="77777777" w:rsidTr="001140DE">
        <w:trPr>
          <w:trHeight w:val="345"/>
        </w:trPr>
        <w:tc>
          <w:tcPr>
            <w:tcW w:w="749" w:type="dxa"/>
            <w:hideMark/>
          </w:tcPr>
          <w:p w14:paraId="20C2786A" w14:textId="38A561F6" w:rsidR="00952489" w:rsidRPr="008D7DB5" w:rsidRDefault="00952489" w:rsidP="00952489">
            <w:pPr>
              <w:jc w:val="both"/>
              <w:rPr>
                <w:rFonts w:ascii="Arial" w:hAnsi="Arial" w:cs="Arial"/>
                <w:sz w:val="20"/>
              </w:rPr>
            </w:pPr>
            <w:r w:rsidRPr="008D7DB5">
              <w:rPr>
                <w:rFonts w:ascii="Arial" w:hAnsi="Arial" w:cs="Arial"/>
                <w:sz w:val="22"/>
                <w:szCs w:val="22"/>
              </w:rPr>
              <w:t xml:space="preserve">  34.</w:t>
            </w:r>
          </w:p>
        </w:tc>
        <w:tc>
          <w:tcPr>
            <w:tcW w:w="2924" w:type="dxa"/>
          </w:tcPr>
          <w:p w14:paraId="5F924968" w14:textId="4E31CD85" w:rsidR="00952489" w:rsidRPr="008D7DB5" w:rsidRDefault="00952489" w:rsidP="00952489">
            <w:pPr>
              <w:jc w:val="both"/>
              <w:rPr>
                <w:rFonts w:ascii="Arial" w:hAnsi="Arial" w:cs="Arial"/>
                <w:sz w:val="20"/>
              </w:rPr>
            </w:pPr>
            <w:r w:rsidRPr="00267B2F">
              <w:t>Galinio žibinto lemputės keitimas ir lemputės</w:t>
            </w:r>
          </w:p>
        </w:tc>
        <w:tc>
          <w:tcPr>
            <w:tcW w:w="1851" w:type="dxa"/>
            <w:gridSpan w:val="2"/>
          </w:tcPr>
          <w:p w14:paraId="0A16FEE4" w14:textId="67A65310" w:rsidR="00952489" w:rsidRPr="009E7300" w:rsidRDefault="00952489" w:rsidP="00952489">
            <w:pPr>
              <w:jc w:val="center"/>
              <w:rPr>
                <w:sz w:val="22"/>
                <w:szCs w:val="22"/>
              </w:rPr>
            </w:pPr>
            <w:r w:rsidRPr="00267B2F">
              <w:t>8</w:t>
            </w:r>
          </w:p>
        </w:tc>
        <w:tc>
          <w:tcPr>
            <w:tcW w:w="1842" w:type="dxa"/>
          </w:tcPr>
          <w:p w14:paraId="2F3D17B8" w14:textId="77777777" w:rsidR="00952489" w:rsidRPr="009E7300" w:rsidRDefault="00952489" w:rsidP="00952489">
            <w:pPr>
              <w:jc w:val="both"/>
              <w:rPr>
                <w:sz w:val="22"/>
                <w:szCs w:val="22"/>
              </w:rPr>
            </w:pPr>
          </w:p>
        </w:tc>
        <w:tc>
          <w:tcPr>
            <w:tcW w:w="1418" w:type="dxa"/>
          </w:tcPr>
          <w:p w14:paraId="55C3ABBC" w14:textId="77777777" w:rsidR="00952489" w:rsidRPr="009E7300" w:rsidRDefault="00952489" w:rsidP="00952489">
            <w:pPr>
              <w:jc w:val="both"/>
              <w:rPr>
                <w:sz w:val="22"/>
                <w:szCs w:val="22"/>
              </w:rPr>
            </w:pPr>
          </w:p>
        </w:tc>
      </w:tr>
      <w:tr w:rsidR="00952489" w:rsidRPr="009E7300" w14:paraId="3FDD3568" w14:textId="77777777" w:rsidTr="001140DE">
        <w:trPr>
          <w:trHeight w:val="270"/>
        </w:trPr>
        <w:tc>
          <w:tcPr>
            <w:tcW w:w="749" w:type="dxa"/>
            <w:hideMark/>
          </w:tcPr>
          <w:p w14:paraId="70F13F0E" w14:textId="4E0D1926" w:rsidR="00952489" w:rsidRPr="008D7DB5" w:rsidRDefault="00952489" w:rsidP="00952489">
            <w:pPr>
              <w:jc w:val="both"/>
              <w:rPr>
                <w:rFonts w:ascii="Arial" w:hAnsi="Arial" w:cs="Arial"/>
                <w:sz w:val="20"/>
              </w:rPr>
            </w:pPr>
            <w:r w:rsidRPr="008D7DB5">
              <w:rPr>
                <w:rFonts w:ascii="Arial" w:hAnsi="Arial" w:cs="Arial"/>
                <w:sz w:val="22"/>
                <w:szCs w:val="22"/>
              </w:rPr>
              <w:t xml:space="preserve">  35.</w:t>
            </w:r>
          </w:p>
        </w:tc>
        <w:tc>
          <w:tcPr>
            <w:tcW w:w="2924" w:type="dxa"/>
          </w:tcPr>
          <w:p w14:paraId="720CFE62" w14:textId="4C6FA98B" w:rsidR="00952489" w:rsidRPr="008D7DB5" w:rsidRDefault="00952489" w:rsidP="00952489">
            <w:pPr>
              <w:jc w:val="both"/>
              <w:rPr>
                <w:rFonts w:ascii="Arial" w:hAnsi="Arial" w:cs="Arial"/>
                <w:sz w:val="20"/>
              </w:rPr>
            </w:pPr>
            <w:r w:rsidRPr="00267B2F">
              <w:t>Žibintų reguliavimas</w:t>
            </w:r>
          </w:p>
        </w:tc>
        <w:tc>
          <w:tcPr>
            <w:tcW w:w="1851" w:type="dxa"/>
            <w:gridSpan w:val="2"/>
          </w:tcPr>
          <w:p w14:paraId="7787F101" w14:textId="72C81DAC" w:rsidR="00952489" w:rsidRPr="009E7300" w:rsidRDefault="00952489" w:rsidP="00952489">
            <w:pPr>
              <w:jc w:val="center"/>
              <w:rPr>
                <w:sz w:val="22"/>
                <w:szCs w:val="22"/>
              </w:rPr>
            </w:pPr>
            <w:r w:rsidRPr="00267B2F">
              <w:t>3</w:t>
            </w:r>
          </w:p>
        </w:tc>
        <w:tc>
          <w:tcPr>
            <w:tcW w:w="1842" w:type="dxa"/>
          </w:tcPr>
          <w:p w14:paraId="3535B9DC" w14:textId="77777777" w:rsidR="00952489" w:rsidRPr="009E7300" w:rsidRDefault="00952489" w:rsidP="00952489">
            <w:pPr>
              <w:jc w:val="both"/>
              <w:rPr>
                <w:sz w:val="22"/>
                <w:szCs w:val="22"/>
              </w:rPr>
            </w:pPr>
          </w:p>
        </w:tc>
        <w:tc>
          <w:tcPr>
            <w:tcW w:w="1418" w:type="dxa"/>
          </w:tcPr>
          <w:p w14:paraId="6928088F" w14:textId="77777777" w:rsidR="00952489" w:rsidRPr="009E7300" w:rsidRDefault="00952489" w:rsidP="00952489">
            <w:pPr>
              <w:jc w:val="both"/>
              <w:rPr>
                <w:sz w:val="22"/>
                <w:szCs w:val="22"/>
              </w:rPr>
            </w:pPr>
          </w:p>
        </w:tc>
      </w:tr>
      <w:tr w:rsidR="00952489" w:rsidRPr="009E7300" w14:paraId="7A471E8E" w14:textId="77777777" w:rsidTr="001140DE">
        <w:trPr>
          <w:trHeight w:val="270"/>
        </w:trPr>
        <w:tc>
          <w:tcPr>
            <w:tcW w:w="749" w:type="dxa"/>
            <w:hideMark/>
          </w:tcPr>
          <w:p w14:paraId="2456C05B" w14:textId="38514E4F" w:rsidR="00952489" w:rsidRPr="008D7DB5" w:rsidRDefault="00952489" w:rsidP="00952489">
            <w:pPr>
              <w:jc w:val="both"/>
              <w:rPr>
                <w:rFonts w:ascii="Arial" w:hAnsi="Arial" w:cs="Arial"/>
                <w:sz w:val="20"/>
              </w:rPr>
            </w:pPr>
            <w:r w:rsidRPr="008D7DB5">
              <w:rPr>
                <w:rFonts w:ascii="Arial" w:hAnsi="Arial" w:cs="Arial"/>
                <w:sz w:val="22"/>
                <w:szCs w:val="22"/>
              </w:rPr>
              <w:t xml:space="preserve">  36.</w:t>
            </w:r>
          </w:p>
        </w:tc>
        <w:tc>
          <w:tcPr>
            <w:tcW w:w="2924" w:type="dxa"/>
          </w:tcPr>
          <w:p w14:paraId="2F1E3A47" w14:textId="0DE7E1D6" w:rsidR="00952489" w:rsidRPr="008D7DB5" w:rsidRDefault="00952489" w:rsidP="00952489">
            <w:pPr>
              <w:jc w:val="both"/>
              <w:rPr>
                <w:rFonts w:ascii="Arial" w:hAnsi="Arial" w:cs="Arial"/>
                <w:sz w:val="20"/>
              </w:rPr>
            </w:pPr>
            <w:r w:rsidRPr="00267B2F">
              <w:t>Generatoriaus remontas</w:t>
            </w:r>
          </w:p>
        </w:tc>
        <w:tc>
          <w:tcPr>
            <w:tcW w:w="1851" w:type="dxa"/>
            <w:gridSpan w:val="2"/>
          </w:tcPr>
          <w:p w14:paraId="35AE79C1" w14:textId="13CF8D03" w:rsidR="00952489" w:rsidRPr="009E7300" w:rsidRDefault="00952489" w:rsidP="00952489">
            <w:pPr>
              <w:jc w:val="center"/>
              <w:rPr>
                <w:sz w:val="22"/>
                <w:szCs w:val="22"/>
              </w:rPr>
            </w:pPr>
            <w:r w:rsidRPr="00267B2F">
              <w:t>2</w:t>
            </w:r>
          </w:p>
        </w:tc>
        <w:tc>
          <w:tcPr>
            <w:tcW w:w="1842" w:type="dxa"/>
          </w:tcPr>
          <w:p w14:paraId="0181B14A" w14:textId="77777777" w:rsidR="00952489" w:rsidRPr="009E7300" w:rsidRDefault="00952489" w:rsidP="00952489">
            <w:pPr>
              <w:jc w:val="both"/>
              <w:rPr>
                <w:sz w:val="22"/>
                <w:szCs w:val="22"/>
              </w:rPr>
            </w:pPr>
          </w:p>
        </w:tc>
        <w:tc>
          <w:tcPr>
            <w:tcW w:w="1418" w:type="dxa"/>
          </w:tcPr>
          <w:p w14:paraId="677B24FE" w14:textId="77777777" w:rsidR="00952489" w:rsidRPr="009E7300" w:rsidRDefault="00952489" w:rsidP="00952489">
            <w:pPr>
              <w:jc w:val="both"/>
              <w:rPr>
                <w:sz w:val="22"/>
                <w:szCs w:val="22"/>
              </w:rPr>
            </w:pPr>
          </w:p>
        </w:tc>
      </w:tr>
      <w:tr w:rsidR="00952489" w:rsidRPr="009E7300" w14:paraId="3C111C4C" w14:textId="77777777" w:rsidTr="001140DE">
        <w:trPr>
          <w:trHeight w:val="180"/>
        </w:trPr>
        <w:tc>
          <w:tcPr>
            <w:tcW w:w="749" w:type="dxa"/>
            <w:hideMark/>
          </w:tcPr>
          <w:p w14:paraId="156C23AD" w14:textId="5E48B319" w:rsidR="00952489" w:rsidRPr="008D7DB5" w:rsidRDefault="00952489" w:rsidP="00952489">
            <w:pPr>
              <w:jc w:val="both"/>
              <w:rPr>
                <w:rFonts w:ascii="Arial" w:hAnsi="Arial" w:cs="Arial"/>
                <w:sz w:val="20"/>
              </w:rPr>
            </w:pPr>
            <w:r w:rsidRPr="008D7DB5">
              <w:rPr>
                <w:rFonts w:ascii="Arial" w:hAnsi="Arial" w:cs="Arial"/>
                <w:sz w:val="22"/>
                <w:szCs w:val="22"/>
              </w:rPr>
              <w:t xml:space="preserve">  37.</w:t>
            </w:r>
          </w:p>
        </w:tc>
        <w:tc>
          <w:tcPr>
            <w:tcW w:w="2924" w:type="dxa"/>
          </w:tcPr>
          <w:p w14:paraId="70A16183" w14:textId="279B4B8E" w:rsidR="00952489" w:rsidRPr="008D7DB5" w:rsidRDefault="00952489" w:rsidP="00952489">
            <w:pPr>
              <w:jc w:val="both"/>
              <w:rPr>
                <w:rFonts w:ascii="Arial" w:hAnsi="Arial" w:cs="Arial"/>
                <w:sz w:val="20"/>
              </w:rPr>
            </w:pPr>
            <w:r w:rsidRPr="00267B2F">
              <w:t>Starterio remontas ir starteris</w:t>
            </w:r>
          </w:p>
        </w:tc>
        <w:tc>
          <w:tcPr>
            <w:tcW w:w="1851" w:type="dxa"/>
            <w:gridSpan w:val="2"/>
          </w:tcPr>
          <w:p w14:paraId="7A26CB3C" w14:textId="0BAE4561" w:rsidR="00952489" w:rsidRPr="009E7300" w:rsidRDefault="00952489" w:rsidP="00952489">
            <w:pPr>
              <w:jc w:val="center"/>
              <w:rPr>
                <w:sz w:val="22"/>
                <w:szCs w:val="22"/>
              </w:rPr>
            </w:pPr>
            <w:r w:rsidRPr="00267B2F">
              <w:t>2</w:t>
            </w:r>
          </w:p>
        </w:tc>
        <w:tc>
          <w:tcPr>
            <w:tcW w:w="1842" w:type="dxa"/>
          </w:tcPr>
          <w:p w14:paraId="3D4FA553" w14:textId="77777777" w:rsidR="00952489" w:rsidRPr="009E7300" w:rsidRDefault="00952489" w:rsidP="00952489">
            <w:pPr>
              <w:jc w:val="both"/>
              <w:rPr>
                <w:sz w:val="22"/>
                <w:szCs w:val="22"/>
              </w:rPr>
            </w:pPr>
          </w:p>
        </w:tc>
        <w:tc>
          <w:tcPr>
            <w:tcW w:w="1418" w:type="dxa"/>
          </w:tcPr>
          <w:p w14:paraId="3386239D" w14:textId="77777777" w:rsidR="00952489" w:rsidRPr="009E7300" w:rsidRDefault="00952489" w:rsidP="00952489">
            <w:pPr>
              <w:jc w:val="both"/>
              <w:rPr>
                <w:sz w:val="22"/>
                <w:szCs w:val="22"/>
              </w:rPr>
            </w:pPr>
          </w:p>
        </w:tc>
      </w:tr>
      <w:tr w:rsidR="00631CE0" w:rsidRPr="009E7300" w14:paraId="62F01DF8" w14:textId="77777777" w:rsidTr="001140DE">
        <w:trPr>
          <w:trHeight w:val="180"/>
        </w:trPr>
        <w:tc>
          <w:tcPr>
            <w:tcW w:w="7366" w:type="dxa"/>
            <w:gridSpan w:val="5"/>
          </w:tcPr>
          <w:p w14:paraId="2CF1D2F7" w14:textId="08AF9A61" w:rsidR="00631CE0" w:rsidRPr="008D7DB5" w:rsidRDefault="00631CE0" w:rsidP="00631CE0">
            <w:pPr>
              <w:jc w:val="right"/>
              <w:rPr>
                <w:rFonts w:ascii="Arial" w:hAnsi="Arial" w:cs="Arial"/>
                <w:sz w:val="20"/>
              </w:rPr>
            </w:pPr>
            <w:r w:rsidRPr="008D7DB5">
              <w:rPr>
                <w:rFonts w:ascii="Arial" w:hAnsi="Arial" w:cs="Arial"/>
                <w:b/>
                <w:bCs/>
                <w:sz w:val="20"/>
              </w:rPr>
              <w:t xml:space="preserve">                                                                                        Suma be PVM Eur.</w:t>
            </w:r>
          </w:p>
        </w:tc>
        <w:tc>
          <w:tcPr>
            <w:tcW w:w="1418" w:type="dxa"/>
          </w:tcPr>
          <w:p w14:paraId="5437276B" w14:textId="77777777" w:rsidR="00631CE0" w:rsidRPr="009E7300" w:rsidRDefault="00631CE0" w:rsidP="00631CE0">
            <w:pPr>
              <w:jc w:val="both"/>
              <w:rPr>
                <w:sz w:val="22"/>
                <w:szCs w:val="22"/>
              </w:rPr>
            </w:pPr>
          </w:p>
        </w:tc>
      </w:tr>
      <w:tr w:rsidR="00631CE0" w:rsidRPr="009E7300" w14:paraId="22A1AAC4" w14:textId="77777777" w:rsidTr="001140DE">
        <w:trPr>
          <w:trHeight w:val="180"/>
        </w:trPr>
        <w:tc>
          <w:tcPr>
            <w:tcW w:w="7366" w:type="dxa"/>
            <w:gridSpan w:val="5"/>
          </w:tcPr>
          <w:p w14:paraId="4D7EECD0" w14:textId="53C223B3" w:rsidR="00631CE0" w:rsidRPr="008D7DB5" w:rsidRDefault="00631CE0" w:rsidP="00631CE0">
            <w:pPr>
              <w:jc w:val="right"/>
              <w:rPr>
                <w:rFonts w:ascii="Arial" w:hAnsi="Arial" w:cs="Arial"/>
                <w:b/>
                <w:bCs/>
                <w:sz w:val="20"/>
              </w:rPr>
            </w:pPr>
            <w:r w:rsidRPr="008D7DB5">
              <w:rPr>
                <w:rFonts w:ascii="Arial" w:hAnsi="Arial" w:cs="Arial"/>
                <w:b/>
                <w:bCs/>
                <w:sz w:val="20"/>
              </w:rPr>
              <w:t>PVM suma Eur.</w:t>
            </w:r>
          </w:p>
        </w:tc>
        <w:tc>
          <w:tcPr>
            <w:tcW w:w="1418" w:type="dxa"/>
          </w:tcPr>
          <w:p w14:paraId="194FBA10" w14:textId="77777777" w:rsidR="00631CE0" w:rsidRPr="009E7300" w:rsidRDefault="00631CE0" w:rsidP="00631CE0">
            <w:pPr>
              <w:jc w:val="both"/>
              <w:rPr>
                <w:sz w:val="22"/>
                <w:szCs w:val="22"/>
              </w:rPr>
            </w:pPr>
          </w:p>
        </w:tc>
      </w:tr>
      <w:tr w:rsidR="00631CE0" w:rsidRPr="009E7300" w14:paraId="62520C2A" w14:textId="77777777" w:rsidTr="001140DE">
        <w:trPr>
          <w:trHeight w:val="180"/>
        </w:trPr>
        <w:tc>
          <w:tcPr>
            <w:tcW w:w="7366" w:type="dxa"/>
            <w:gridSpan w:val="5"/>
          </w:tcPr>
          <w:p w14:paraId="600F32A0" w14:textId="59E06729" w:rsidR="00631CE0" w:rsidRPr="008D7DB5" w:rsidRDefault="00631CE0" w:rsidP="00631CE0">
            <w:pPr>
              <w:jc w:val="right"/>
              <w:rPr>
                <w:rFonts w:ascii="Arial" w:hAnsi="Arial" w:cs="Arial"/>
                <w:b/>
                <w:bCs/>
                <w:sz w:val="20"/>
              </w:rPr>
            </w:pPr>
            <w:r w:rsidRPr="008D7DB5">
              <w:rPr>
                <w:rFonts w:ascii="Arial" w:hAnsi="Arial" w:cs="Arial"/>
                <w:b/>
                <w:bCs/>
                <w:sz w:val="20"/>
              </w:rPr>
              <w:t>Iš viso suma su PVM Eur.</w:t>
            </w:r>
          </w:p>
        </w:tc>
        <w:tc>
          <w:tcPr>
            <w:tcW w:w="1418" w:type="dxa"/>
          </w:tcPr>
          <w:p w14:paraId="42160887" w14:textId="77777777" w:rsidR="00631CE0" w:rsidRPr="009E7300" w:rsidRDefault="00631CE0" w:rsidP="00631CE0">
            <w:pPr>
              <w:jc w:val="both"/>
              <w:rPr>
                <w:sz w:val="22"/>
                <w:szCs w:val="22"/>
              </w:rPr>
            </w:pPr>
          </w:p>
        </w:tc>
      </w:tr>
    </w:tbl>
    <w:p w14:paraId="566AE1A7" w14:textId="77777777" w:rsidR="00EF4122" w:rsidRPr="009E7300" w:rsidRDefault="00EF4122" w:rsidP="002748AE">
      <w:pPr>
        <w:jc w:val="both"/>
        <w:rPr>
          <w:sz w:val="22"/>
          <w:szCs w:val="22"/>
        </w:rPr>
      </w:pPr>
    </w:p>
    <w:p w14:paraId="5088FADC" w14:textId="234C7454" w:rsidR="002748AE" w:rsidRPr="008D7DB5" w:rsidRDefault="002748AE" w:rsidP="00EF4122">
      <w:pPr>
        <w:ind w:left="1136" w:firstLine="284"/>
        <w:jc w:val="both"/>
        <w:rPr>
          <w:rFonts w:ascii="Arial" w:hAnsi="Arial" w:cs="Arial"/>
          <w:sz w:val="22"/>
          <w:szCs w:val="22"/>
        </w:rPr>
      </w:pPr>
      <w:r w:rsidRPr="008D7DB5">
        <w:rPr>
          <w:rFonts w:ascii="Arial" w:hAnsi="Arial" w:cs="Arial"/>
          <w:b/>
          <w:caps/>
        </w:rPr>
        <w:t>Volkswagen</w:t>
      </w:r>
      <w:r w:rsidRPr="008D7DB5">
        <w:rPr>
          <w:rFonts w:ascii="Arial" w:hAnsi="Arial" w:cs="Arial"/>
        </w:rPr>
        <w:t xml:space="preserve"> </w:t>
      </w:r>
      <w:r w:rsidRPr="008D7DB5">
        <w:rPr>
          <w:rFonts w:ascii="Arial" w:hAnsi="Arial" w:cs="Arial"/>
          <w:b/>
        </w:rPr>
        <w:t>CADDY 2016 m. 2.0 cm</w:t>
      </w:r>
      <w:r w:rsidRPr="008D7DB5">
        <w:rPr>
          <w:rFonts w:ascii="Arial" w:hAnsi="Arial" w:cs="Arial"/>
          <w:b/>
          <w:vertAlign w:val="superscript"/>
        </w:rPr>
        <w:t xml:space="preserve">3   </w:t>
      </w:r>
      <w:r w:rsidRPr="008D7DB5">
        <w:rPr>
          <w:rFonts w:ascii="Arial" w:hAnsi="Arial" w:cs="Arial"/>
          <w:b/>
        </w:rPr>
        <w:t>55</w:t>
      </w:r>
      <w:r w:rsidRPr="008D7DB5">
        <w:rPr>
          <w:rFonts w:ascii="Arial" w:hAnsi="Arial" w:cs="Arial"/>
          <w:b/>
          <w:vertAlign w:val="superscript"/>
        </w:rPr>
        <w:t xml:space="preserve"> </w:t>
      </w:r>
      <w:r w:rsidRPr="008D7DB5">
        <w:rPr>
          <w:rFonts w:ascii="Arial" w:hAnsi="Arial" w:cs="Arial"/>
          <w:b/>
        </w:rPr>
        <w:t>kW</w:t>
      </w:r>
      <w:r w:rsidR="00EF4122" w:rsidRPr="008D7DB5">
        <w:rPr>
          <w:rFonts w:ascii="Arial" w:hAnsi="Arial" w:cs="Arial"/>
          <w:sz w:val="22"/>
          <w:szCs w:val="22"/>
        </w:rPr>
        <w:t xml:space="preserve">  </w:t>
      </w:r>
      <w:r w:rsidRPr="008D7DB5">
        <w:rPr>
          <w:rFonts w:ascii="Arial" w:hAnsi="Arial" w:cs="Arial"/>
          <w:b/>
        </w:rPr>
        <w:t>(Dyzelinas)</w:t>
      </w:r>
    </w:p>
    <w:p w14:paraId="320CA64F" w14:textId="77777777" w:rsidR="002748AE" w:rsidRPr="008D7DB5" w:rsidRDefault="002748AE" w:rsidP="002748AE">
      <w:pPr>
        <w:jc w:val="center"/>
        <w:rPr>
          <w:rFonts w:ascii="Arial" w:hAnsi="Arial" w:cs="Arial"/>
          <w:b/>
          <w:sz w:val="22"/>
          <w:szCs w:val="22"/>
        </w:rPr>
      </w:pPr>
    </w:p>
    <w:p w14:paraId="279F052D" w14:textId="77777777" w:rsidR="008D7DB5" w:rsidRDefault="008D7DB5" w:rsidP="002748AE">
      <w:pPr>
        <w:rPr>
          <w:rFonts w:ascii="Arial" w:hAnsi="Arial" w:cs="Arial"/>
          <w:b/>
          <w:sz w:val="18"/>
          <w:szCs w:val="18"/>
        </w:rPr>
      </w:pPr>
    </w:p>
    <w:p w14:paraId="2A54FD1E" w14:textId="6C44D4A7" w:rsidR="002748AE" w:rsidRPr="008D7DB5" w:rsidRDefault="00631CE0" w:rsidP="002748AE">
      <w:pPr>
        <w:rPr>
          <w:rFonts w:ascii="Arial" w:hAnsi="Arial" w:cs="Arial"/>
          <w:b/>
          <w:sz w:val="18"/>
          <w:szCs w:val="18"/>
        </w:rPr>
      </w:pPr>
      <w:r w:rsidRPr="008D7DB5">
        <w:rPr>
          <w:rFonts w:ascii="Arial" w:hAnsi="Arial" w:cs="Arial"/>
          <w:b/>
          <w:sz w:val="18"/>
          <w:szCs w:val="18"/>
        </w:rPr>
        <w:t>7</w:t>
      </w:r>
      <w:r w:rsidR="002748AE" w:rsidRPr="008D7DB5">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924"/>
        <w:gridCol w:w="19"/>
        <w:gridCol w:w="1832"/>
        <w:gridCol w:w="1984"/>
        <w:gridCol w:w="1276"/>
      </w:tblGrid>
      <w:tr w:rsidR="00631CE0" w:rsidRPr="009E7300" w14:paraId="338DC279" w14:textId="77777777" w:rsidTr="001140DE">
        <w:tc>
          <w:tcPr>
            <w:tcW w:w="749" w:type="dxa"/>
            <w:hideMark/>
          </w:tcPr>
          <w:p w14:paraId="197F2844" w14:textId="77777777" w:rsidR="00631CE0" w:rsidRPr="008D7DB5" w:rsidRDefault="00631CE0" w:rsidP="00631CE0">
            <w:pPr>
              <w:jc w:val="center"/>
              <w:rPr>
                <w:rFonts w:ascii="Arial" w:hAnsi="Arial" w:cs="Arial"/>
                <w:b/>
                <w:sz w:val="20"/>
                <w:lang w:val="pt-BR"/>
              </w:rPr>
            </w:pPr>
          </w:p>
          <w:p w14:paraId="3E386D4E" w14:textId="77777777" w:rsidR="00631CE0" w:rsidRPr="008D7DB5" w:rsidRDefault="00631CE0" w:rsidP="00631CE0">
            <w:pPr>
              <w:jc w:val="center"/>
              <w:rPr>
                <w:rFonts w:ascii="Arial" w:hAnsi="Arial" w:cs="Arial"/>
                <w:b/>
                <w:sz w:val="20"/>
              </w:rPr>
            </w:pPr>
            <w:r w:rsidRPr="008D7DB5">
              <w:rPr>
                <w:rFonts w:ascii="Arial" w:hAnsi="Arial" w:cs="Arial"/>
                <w:b/>
                <w:sz w:val="20"/>
              </w:rPr>
              <w:t>Eil. Nr.</w:t>
            </w:r>
          </w:p>
        </w:tc>
        <w:tc>
          <w:tcPr>
            <w:tcW w:w="2943" w:type="dxa"/>
            <w:gridSpan w:val="2"/>
            <w:hideMark/>
          </w:tcPr>
          <w:p w14:paraId="15C61072" w14:textId="77777777" w:rsidR="00631CE0" w:rsidRPr="008D7DB5" w:rsidRDefault="00631CE0" w:rsidP="00631CE0">
            <w:pPr>
              <w:jc w:val="center"/>
              <w:rPr>
                <w:rFonts w:ascii="Arial" w:hAnsi="Arial" w:cs="Arial"/>
                <w:b/>
                <w:sz w:val="20"/>
              </w:rPr>
            </w:pPr>
            <w:r w:rsidRPr="008D7DB5">
              <w:rPr>
                <w:rFonts w:ascii="Arial" w:hAnsi="Arial" w:cs="Arial"/>
                <w:b/>
                <w:sz w:val="20"/>
              </w:rPr>
              <w:t xml:space="preserve">Remonto paslaugų ir automobilių detalių pavadinimai </w:t>
            </w:r>
          </w:p>
        </w:tc>
        <w:tc>
          <w:tcPr>
            <w:tcW w:w="1832" w:type="dxa"/>
            <w:vAlign w:val="center"/>
            <w:hideMark/>
          </w:tcPr>
          <w:p w14:paraId="534F0D77" w14:textId="77777777" w:rsidR="00631CE0" w:rsidRPr="008D7DB5" w:rsidRDefault="00631CE0" w:rsidP="00631CE0">
            <w:pPr>
              <w:jc w:val="center"/>
              <w:rPr>
                <w:rFonts w:ascii="Arial" w:hAnsi="Arial" w:cs="Arial"/>
                <w:b/>
                <w:bCs/>
                <w:sz w:val="20"/>
              </w:rPr>
            </w:pPr>
            <w:r w:rsidRPr="008D7DB5">
              <w:rPr>
                <w:rFonts w:ascii="Arial" w:hAnsi="Arial" w:cs="Arial"/>
                <w:b/>
                <w:bCs/>
                <w:sz w:val="20"/>
              </w:rPr>
              <w:t>Orientacinis kiekis</w:t>
            </w:r>
          </w:p>
          <w:p w14:paraId="7017C0C9" w14:textId="1AC47B1B" w:rsidR="00631CE0" w:rsidRPr="008D7DB5" w:rsidRDefault="00631CE0" w:rsidP="00631CE0">
            <w:pPr>
              <w:jc w:val="center"/>
              <w:rPr>
                <w:rFonts w:ascii="Arial" w:hAnsi="Arial" w:cs="Arial"/>
                <w:b/>
                <w:sz w:val="20"/>
              </w:rPr>
            </w:pPr>
            <w:r w:rsidRPr="008D7DB5">
              <w:rPr>
                <w:rFonts w:ascii="Arial" w:hAnsi="Arial" w:cs="Arial"/>
                <w:b/>
                <w:bCs/>
                <w:sz w:val="20"/>
              </w:rPr>
              <w:t>(3 metams)</w:t>
            </w:r>
          </w:p>
        </w:tc>
        <w:tc>
          <w:tcPr>
            <w:tcW w:w="1984" w:type="dxa"/>
            <w:hideMark/>
          </w:tcPr>
          <w:p w14:paraId="38E140E6" w14:textId="4BB0366D" w:rsidR="00631CE0" w:rsidRPr="008D7DB5" w:rsidRDefault="00631CE0" w:rsidP="00631CE0">
            <w:pPr>
              <w:jc w:val="center"/>
              <w:rPr>
                <w:rFonts w:ascii="Arial" w:hAnsi="Arial" w:cs="Arial"/>
                <w:b/>
                <w:sz w:val="20"/>
              </w:rPr>
            </w:pPr>
            <w:r w:rsidRPr="008D7DB5">
              <w:rPr>
                <w:rFonts w:ascii="Arial" w:hAnsi="Arial" w:cs="Arial"/>
                <w:b/>
                <w:bCs/>
                <w:sz w:val="20"/>
              </w:rPr>
              <w:t xml:space="preserve">Įkainis Eur </w:t>
            </w:r>
            <w:r w:rsidR="00134C43">
              <w:rPr>
                <w:rFonts w:ascii="Arial" w:hAnsi="Arial" w:cs="Arial"/>
                <w:b/>
                <w:bCs/>
                <w:sz w:val="20"/>
              </w:rPr>
              <w:t xml:space="preserve"> be </w:t>
            </w:r>
            <w:r w:rsidRPr="008D7DB5">
              <w:rPr>
                <w:rFonts w:ascii="Arial" w:hAnsi="Arial" w:cs="Arial"/>
                <w:b/>
                <w:bCs/>
                <w:sz w:val="20"/>
              </w:rPr>
              <w:t>_____ % PVM už mato vnt.</w:t>
            </w:r>
          </w:p>
        </w:tc>
        <w:tc>
          <w:tcPr>
            <w:tcW w:w="1276" w:type="dxa"/>
          </w:tcPr>
          <w:p w14:paraId="4F6512FD" w14:textId="24219172" w:rsidR="00631CE0" w:rsidRPr="008D7DB5" w:rsidRDefault="00631CE0" w:rsidP="00631CE0">
            <w:pPr>
              <w:jc w:val="center"/>
              <w:rPr>
                <w:rFonts w:ascii="Arial" w:hAnsi="Arial" w:cs="Arial"/>
                <w:b/>
                <w:bCs/>
                <w:sz w:val="20"/>
              </w:rPr>
            </w:pPr>
            <w:r w:rsidRPr="008D7DB5">
              <w:rPr>
                <w:rFonts w:ascii="Arial" w:hAnsi="Arial" w:cs="Arial"/>
                <w:b/>
                <w:bCs/>
                <w:sz w:val="20"/>
              </w:rPr>
              <w:t xml:space="preserve">Kaina Eur </w:t>
            </w:r>
            <w:r w:rsidR="00134C43">
              <w:rPr>
                <w:rFonts w:ascii="Arial" w:hAnsi="Arial" w:cs="Arial"/>
                <w:b/>
                <w:bCs/>
                <w:sz w:val="20"/>
              </w:rPr>
              <w:t>be</w:t>
            </w:r>
            <w:r w:rsidRPr="008D7DB5">
              <w:rPr>
                <w:rFonts w:ascii="Arial" w:hAnsi="Arial" w:cs="Arial"/>
                <w:b/>
                <w:bCs/>
                <w:sz w:val="20"/>
              </w:rPr>
              <w:t xml:space="preserve"> PVM </w:t>
            </w:r>
          </w:p>
          <w:p w14:paraId="34837E37" w14:textId="739651CB" w:rsidR="00631CE0" w:rsidRPr="008D7DB5" w:rsidRDefault="00631CE0" w:rsidP="00631CE0">
            <w:pPr>
              <w:tabs>
                <w:tab w:val="left" w:pos="2018"/>
              </w:tabs>
              <w:jc w:val="center"/>
              <w:rPr>
                <w:rFonts w:ascii="Arial" w:hAnsi="Arial" w:cs="Arial"/>
                <w:b/>
                <w:sz w:val="20"/>
              </w:rPr>
            </w:pPr>
            <w:r w:rsidRPr="008D7DB5">
              <w:rPr>
                <w:rFonts w:ascii="Arial" w:hAnsi="Arial" w:cs="Arial"/>
                <w:b/>
                <w:bCs/>
                <w:i/>
                <w:sz w:val="20"/>
              </w:rPr>
              <w:t>(3 ir 4 stulpelių sandauga)</w:t>
            </w:r>
          </w:p>
        </w:tc>
      </w:tr>
      <w:tr w:rsidR="002748AE" w:rsidRPr="009E7300" w14:paraId="00B2C345" w14:textId="77777777" w:rsidTr="001140DE">
        <w:tc>
          <w:tcPr>
            <w:tcW w:w="749" w:type="dxa"/>
            <w:hideMark/>
          </w:tcPr>
          <w:p w14:paraId="606A622A" w14:textId="77777777" w:rsidR="002748AE" w:rsidRPr="008D7DB5" w:rsidRDefault="002748AE" w:rsidP="00E0277E">
            <w:pPr>
              <w:jc w:val="center"/>
              <w:rPr>
                <w:rFonts w:ascii="Arial" w:hAnsi="Arial" w:cs="Arial"/>
                <w:b/>
                <w:sz w:val="18"/>
                <w:szCs w:val="18"/>
              </w:rPr>
            </w:pPr>
            <w:r w:rsidRPr="008D7DB5">
              <w:rPr>
                <w:rFonts w:ascii="Arial" w:hAnsi="Arial" w:cs="Arial"/>
                <w:b/>
                <w:i/>
                <w:sz w:val="18"/>
                <w:szCs w:val="18"/>
              </w:rPr>
              <w:t>1</w:t>
            </w:r>
          </w:p>
        </w:tc>
        <w:tc>
          <w:tcPr>
            <w:tcW w:w="2943" w:type="dxa"/>
            <w:gridSpan w:val="2"/>
            <w:hideMark/>
          </w:tcPr>
          <w:p w14:paraId="6C44C6AA" w14:textId="77777777" w:rsidR="002748AE" w:rsidRPr="008D7DB5" w:rsidRDefault="002748AE" w:rsidP="00E0277E">
            <w:pPr>
              <w:jc w:val="center"/>
              <w:rPr>
                <w:rFonts w:ascii="Arial" w:hAnsi="Arial" w:cs="Arial"/>
                <w:b/>
                <w:sz w:val="18"/>
                <w:szCs w:val="18"/>
              </w:rPr>
            </w:pPr>
            <w:r w:rsidRPr="008D7DB5">
              <w:rPr>
                <w:rFonts w:ascii="Arial" w:hAnsi="Arial" w:cs="Arial"/>
                <w:b/>
                <w:i/>
                <w:sz w:val="18"/>
                <w:szCs w:val="18"/>
              </w:rPr>
              <w:t>2</w:t>
            </w:r>
          </w:p>
        </w:tc>
        <w:tc>
          <w:tcPr>
            <w:tcW w:w="1832" w:type="dxa"/>
            <w:hideMark/>
          </w:tcPr>
          <w:p w14:paraId="258646B2" w14:textId="77777777" w:rsidR="002748AE" w:rsidRPr="008D7DB5" w:rsidRDefault="002748AE" w:rsidP="00E0277E">
            <w:pPr>
              <w:jc w:val="center"/>
              <w:rPr>
                <w:rFonts w:ascii="Arial" w:hAnsi="Arial" w:cs="Arial"/>
                <w:b/>
                <w:sz w:val="18"/>
                <w:szCs w:val="18"/>
              </w:rPr>
            </w:pPr>
            <w:r w:rsidRPr="008D7DB5">
              <w:rPr>
                <w:rFonts w:ascii="Arial" w:hAnsi="Arial" w:cs="Arial"/>
                <w:b/>
                <w:i/>
                <w:sz w:val="18"/>
                <w:szCs w:val="18"/>
              </w:rPr>
              <w:t>3</w:t>
            </w:r>
          </w:p>
        </w:tc>
        <w:tc>
          <w:tcPr>
            <w:tcW w:w="1984" w:type="dxa"/>
            <w:hideMark/>
          </w:tcPr>
          <w:p w14:paraId="2B52D389" w14:textId="77777777" w:rsidR="002748AE" w:rsidRPr="008D7DB5" w:rsidRDefault="002748AE" w:rsidP="00E0277E">
            <w:pPr>
              <w:jc w:val="center"/>
              <w:rPr>
                <w:rFonts w:ascii="Arial" w:hAnsi="Arial" w:cs="Arial"/>
                <w:b/>
                <w:sz w:val="18"/>
                <w:szCs w:val="18"/>
              </w:rPr>
            </w:pPr>
            <w:r w:rsidRPr="008D7DB5">
              <w:rPr>
                <w:rFonts w:ascii="Arial" w:hAnsi="Arial" w:cs="Arial"/>
                <w:b/>
                <w:i/>
                <w:sz w:val="18"/>
                <w:szCs w:val="18"/>
              </w:rPr>
              <w:t>4</w:t>
            </w:r>
          </w:p>
        </w:tc>
        <w:tc>
          <w:tcPr>
            <w:tcW w:w="1276" w:type="dxa"/>
          </w:tcPr>
          <w:p w14:paraId="238A0371" w14:textId="0BAA056B" w:rsidR="002748AE" w:rsidRPr="008D7DB5" w:rsidRDefault="00EF4122" w:rsidP="00E0277E">
            <w:pPr>
              <w:jc w:val="center"/>
              <w:rPr>
                <w:rFonts w:ascii="Arial" w:hAnsi="Arial" w:cs="Arial"/>
                <w:b/>
                <w:sz w:val="18"/>
                <w:szCs w:val="18"/>
              </w:rPr>
            </w:pPr>
            <w:r w:rsidRPr="008D7DB5">
              <w:rPr>
                <w:rFonts w:ascii="Arial" w:hAnsi="Arial" w:cs="Arial"/>
                <w:b/>
                <w:sz w:val="18"/>
                <w:szCs w:val="18"/>
              </w:rPr>
              <w:t>5</w:t>
            </w:r>
          </w:p>
        </w:tc>
      </w:tr>
      <w:tr w:rsidR="002748AE" w:rsidRPr="009E7300" w14:paraId="639BA8A8" w14:textId="77777777" w:rsidTr="001140DE">
        <w:tc>
          <w:tcPr>
            <w:tcW w:w="8784" w:type="dxa"/>
            <w:gridSpan w:val="6"/>
            <w:hideMark/>
          </w:tcPr>
          <w:p w14:paraId="64F9F0E7" w14:textId="77777777" w:rsidR="002748AE" w:rsidRPr="008D7DB5" w:rsidRDefault="002748AE" w:rsidP="00E0277E">
            <w:pPr>
              <w:jc w:val="center"/>
              <w:rPr>
                <w:rFonts w:ascii="Arial" w:hAnsi="Arial" w:cs="Arial"/>
                <w:b/>
                <w:sz w:val="22"/>
                <w:szCs w:val="22"/>
              </w:rPr>
            </w:pPr>
            <w:r w:rsidRPr="008D7DB5">
              <w:rPr>
                <w:rFonts w:ascii="Arial" w:hAnsi="Arial" w:cs="Arial"/>
                <w:b/>
                <w:sz w:val="22"/>
                <w:szCs w:val="22"/>
              </w:rPr>
              <w:t>1. Variklio aptarnavimas ir remontas</w:t>
            </w:r>
          </w:p>
        </w:tc>
      </w:tr>
      <w:tr w:rsidR="00D35C89" w:rsidRPr="009E7300" w14:paraId="283508BB" w14:textId="77777777" w:rsidTr="001140DE">
        <w:tc>
          <w:tcPr>
            <w:tcW w:w="749" w:type="dxa"/>
            <w:hideMark/>
          </w:tcPr>
          <w:p w14:paraId="65A2190F" w14:textId="5F46EE5A" w:rsidR="00D35C89" w:rsidRPr="008D7DB5" w:rsidRDefault="00D35C89" w:rsidP="00D35C89">
            <w:pPr>
              <w:jc w:val="center"/>
              <w:rPr>
                <w:rFonts w:ascii="Arial" w:hAnsi="Arial" w:cs="Arial"/>
                <w:sz w:val="20"/>
              </w:rPr>
            </w:pPr>
            <w:r w:rsidRPr="00F74B2E">
              <w:rPr>
                <w:rFonts w:ascii="Arial" w:hAnsi="Arial" w:cs="Arial"/>
                <w:sz w:val="20"/>
              </w:rPr>
              <w:t>1.</w:t>
            </w:r>
          </w:p>
        </w:tc>
        <w:tc>
          <w:tcPr>
            <w:tcW w:w="2943" w:type="dxa"/>
            <w:gridSpan w:val="2"/>
            <w:hideMark/>
          </w:tcPr>
          <w:p w14:paraId="16A84119" w14:textId="1EAEC979"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2" w:type="dxa"/>
          </w:tcPr>
          <w:p w14:paraId="4FD61E18" w14:textId="3273EC44" w:rsidR="00D35C89" w:rsidRPr="009E7300" w:rsidRDefault="00D35C89" w:rsidP="00D35C89">
            <w:pPr>
              <w:jc w:val="center"/>
              <w:rPr>
                <w:sz w:val="22"/>
                <w:szCs w:val="22"/>
              </w:rPr>
            </w:pPr>
            <w:r w:rsidRPr="00AA6A7F">
              <w:rPr>
                <w:rFonts w:ascii="Arial" w:hAnsi="Arial" w:cs="Arial"/>
                <w:sz w:val="20"/>
              </w:rPr>
              <w:t>2</w:t>
            </w:r>
          </w:p>
        </w:tc>
        <w:tc>
          <w:tcPr>
            <w:tcW w:w="1984" w:type="dxa"/>
          </w:tcPr>
          <w:p w14:paraId="644D5988" w14:textId="77777777" w:rsidR="00D35C89" w:rsidRPr="009E7300" w:rsidRDefault="00D35C89" w:rsidP="00D35C89">
            <w:pPr>
              <w:jc w:val="both"/>
              <w:rPr>
                <w:sz w:val="22"/>
                <w:szCs w:val="22"/>
              </w:rPr>
            </w:pPr>
          </w:p>
        </w:tc>
        <w:tc>
          <w:tcPr>
            <w:tcW w:w="1276" w:type="dxa"/>
          </w:tcPr>
          <w:p w14:paraId="067095F2" w14:textId="77777777" w:rsidR="00D35C89" w:rsidRPr="009E7300" w:rsidRDefault="00D35C89" w:rsidP="00D35C89">
            <w:pPr>
              <w:jc w:val="both"/>
              <w:rPr>
                <w:sz w:val="22"/>
                <w:szCs w:val="22"/>
              </w:rPr>
            </w:pPr>
          </w:p>
        </w:tc>
      </w:tr>
      <w:tr w:rsidR="00D35C89" w:rsidRPr="009E7300" w14:paraId="1CD6C9BB" w14:textId="77777777" w:rsidTr="001140DE">
        <w:tc>
          <w:tcPr>
            <w:tcW w:w="749" w:type="dxa"/>
            <w:hideMark/>
          </w:tcPr>
          <w:p w14:paraId="159CC108" w14:textId="24567302" w:rsidR="00D35C89" w:rsidRPr="008D7DB5" w:rsidRDefault="00D35C89" w:rsidP="00D35C89">
            <w:pPr>
              <w:jc w:val="center"/>
              <w:rPr>
                <w:rFonts w:ascii="Arial" w:hAnsi="Arial" w:cs="Arial"/>
                <w:sz w:val="20"/>
              </w:rPr>
            </w:pPr>
            <w:r w:rsidRPr="00F74B2E">
              <w:rPr>
                <w:rFonts w:ascii="Arial" w:hAnsi="Arial" w:cs="Arial"/>
                <w:sz w:val="20"/>
              </w:rPr>
              <w:t>2.</w:t>
            </w:r>
          </w:p>
        </w:tc>
        <w:tc>
          <w:tcPr>
            <w:tcW w:w="2943" w:type="dxa"/>
            <w:gridSpan w:val="2"/>
            <w:hideMark/>
          </w:tcPr>
          <w:p w14:paraId="39A6143E" w14:textId="04B48625"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832" w:type="dxa"/>
          </w:tcPr>
          <w:p w14:paraId="33635B2D" w14:textId="1C8AE580" w:rsidR="00D35C89" w:rsidRPr="009E7300" w:rsidRDefault="00D35C89" w:rsidP="00D35C89">
            <w:pPr>
              <w:jc w:val="center"/>
              <w:rPr>
                <w:sz w:val="22"/>
                <w:szCs w:val="22"/>
              </w:rPr>
            </w:pPr>
            <w:r>
              <w:rPr>
                <w:rFonts w:ascii="Arial" w:hAnsi="Arial" w:cs="Arial"/>
                <w:sz w:val="20"/>
              </w:rPr>
              <w:t>3</w:t>
            </w:r>
          </w:p>
        </w:tc>
        <w:tc>
          <w:tcPr>
            <w:tcW w:w="1984" w:type="dxa"/>
          </w:tcPr>
          <w:p w14:paraId="05ADA039" w14:textId="77777777" w:rsidR="00D35C89" w:rsidRPr="009E7300" w:rsidRDefault="00D35C89" w:rsidP="00D35C89">
            <w:pPr>
              <w:jc w:val="both"/>
              <w:rPr>
                <w:sz w:val="22"/>
                <w:szCs w:val="22"/>
              </w:rPr>
            </w:pPr>
          </w:p>
        </w:tc>
        <w:tc>
          <w:tcPr>
            <w:tcW w:w="1276" w:type="dxa"/>
          </w:tcPr>
          <w:p w14:paraId="70E85A22" w14:textId="77777777" w:rsidR="00D35C89" w:rsidRPr="009E7300" w:rsidRDefault="00D35C89" w:rsidP="00D35C89">
            <w:pPr>
              <w:jc w:val="both"/>
              <w:rPr>
                <w:sz w:val="22"/>
                <w:szCs w:val="22"/>
              </w:rPr>
            </w:pPr>
          </w:p>
        </w:tc>
      </w:tr>
      <w:tr w:rsidR="00D35C89" w:rsidRPr="009E7300" w14:paraId="21DA8ED2" w14:textId="77777777" w:rsidTr="001140DE">
        <w:tc>
          <w:tcPr>
            <w:tcW w:w="749" w:type="dxa"/>
            <w:hideMark/>
          </w:tcPr>
          <w:p w14:paraId="7705DCAD" w14:textId="04EC1D37" w:rsidR="00D35C89" w:rsidRPr="008D7DB5" w:rsidRDefault="00D35C89" w:rsidP="00D35C89">
            <w:pPr>
              <w:jc w:val="center"/>
              <w:rPr>
                <w:rFonts w:ascii="Arial" w:hAnsi="Arial" w:cs="Arial"/>
                <w:sz w:val="20"/>
              </w:rPr>
            </w:pPr>
            <w:r w:rsidRPr="00F74B2E">
              <w:rPr>
                <w:rFonts w:ascii="Arial" w:hAnsi="Arial" w:cs="Arial"/>
                <w:sz w:val="20"/>
              </w:rPr>
              <w:t>3.</w:t>
            </w:r>
          </w:p>
        </w:tc>
        <w:tc>
          <w:tcPr>
            <w:tcW w:w="2943" w:type="dxa"/>
            <w:gridSpan w:val="2"/>
            <w:hideMark/>
          </w:tcPr>
          <w:p w14:paraId="36EFDF92" w14:textId="5DBEFE05" w:rsidR="00D35C89" w:rsidRPr="008D7DB5" w:rsidRDefault="00D35C89" w:rsidP="00D35C89">
            <w:pPr>
              <w:shd w:val="clear" w:color="auto" w:fill="FFFFFF"/>
              <w:ind w:left="-85" w:right="-85"/>
              <w:rPr>
                <w:rFonts w:ascii="Arial" w:hAnsi="Arial" w:cs="Arial"/>
                <w:sz w:val="20"/>
              </w:rPr>
            </w:pPr>
            <w:r w:rsidRPr="00F74B2E">
              <w:rPr>
                <w:rFonts w:ascii="Arial" w:hAnsi="Arial" w:cs="Arial"/>
                <w:sz w:val="20"/>
              </w:rPr>
              <w:t>Oro filtro keitimas</w:t>
            </w:r>
            <w:r>
              <w:rPr>
                <w:rFonts w:ascii="Arial" w:hAnsi="Arial" w:cs="Arial"/>
                <w:sz w:val="20"/>
              </w:rPr>
              <w:t xml:space="preserve"> ir oro filtras</w:t>
            </w:r>
          </w:p>
        </w:tc>
        <w:tc>
          <w:tcPr>
            <w:tcW w:w="1832" w:type="dxa"/>
          </w:tcPr>
          <w:p w14:paraId="2B60AE4B" w14:textId="0323FED4" w:rsidR="00D35C89" w:rsidRPr="009E7300" w:rsidRDefault="00D35C89" w:rsidP="00D35C89">
            <w:pPr>
              <w:jc w:val="center"/>
              <w:rPr>
                <w:sz w:val="22"/>
                <w:szCs w:val="22"/>
              </w:rPr>
            </w:pPr>
            <w:r>
              <w:rPr>
                <w:rFonts w:ascii="Arial" w:hAnsi="Arial" w:cs="Arial"/>
                <w:sz w:val="20"/>
              </w:rPr>
              <w:t>6</w:t>
            </w:r>
          </w:p>
        </w:tc>
        <w:tc>
          <w:tcPr>
            <w:tcW w:w="1984" w:type="dxa"/>
          </w:tcPr>
          <w:p w14:paraId="370B4D50" w14:textId="77777777" w:rsidR="00D35C89" w:rsidRPr="009E7300" w:rsidRDefault="00D35C89" w:rsidP="00D35C89">
            <w:pPr>
              <w:jc w:val="both"/>
              <w:rPr>
                <w:sz w:val="22"/>
                <w:szCs w:val="22"/>
              </w:rPr>
            </w:pPr>
          </w:p>
        </w:tc>
        <w:tc>
          <w:tcPr>
            <w:tcW w:w="1276" w:type="dxa"/>
          </w:tcPr>
          <w:p w14:paraId="47A1B647" w14:textId="77777777" w:rsidR="00D35C89" w:rsidRPr="009E7300" w:rsidRDefault="00D35C89" w:rsidP="00D35C89">
            <w:pPr>
              <w:jc w:val="both"/>
              <w:rPr>
                <w:sz w:val="22"/>
                <w:szCs w:val="22"/>
              </w:rPr>
            </w:pPr>
          </w:p>
        </w:tc>
      </w:tr>
      <w:tr w:rsidR="00D35C89" w:rsidRPr="009E7300" w14:paraId="4336CA6A" w14:textId="77777777" w:rsidTr="001140DE">
        <w:tc>
          <w:tcPr>
            <w:tcW w:w="749" w:type="dxa"/>
            <w:hideMark/>
          </w:tcPr>
          <w:p w14:paraId="58A5DDA3" w14:textId="21E2424D" w:rsidR="00D35C89" w:rsidRPr="008D7DB5" w:rsidRDefault="00D35C89" w:rsidP="00D35C89">
            <w:pPr>
              <w:jc w:val="center"/>
              <w:rPr>
                <w:rFonts w:ascii="Arial" w:hAnsi="Arial" w:cs="Arial"/>
                <w:sz w:val="20"/>
              </w:rPr>
            </w:pPr>
            <w:r w:rsidRPr="00F74B2E">
              <w:rPr>
                <w:rFonts w:ascii="Arial" w:hAnsi="Arial" w:cs="Arial"/>
                <w:sz w:val="20"/>
              </w:rPr>
              <w:t>4.</w:t>
            </w:r>
          </w:p>
        </w:tc>
        <w:tc>
          <w:tcPr>
            <w:tcW w:w="2943" w:type="dxa"/>
            <w:gridSpan w:val="2"/>
            <w:hideMark/>
          </w:tcPr>
          <w:p w14:paraId="6E349DC3" w14:textId="716AF0A7"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832" w:type="dxa"/>
          </w:tcPr>
          <w:p w14:paraId="73954317" w14:textId="2E9F190D" w:rsidR="00D35C89" w:rsidRPr="009E7300" w:rsidRDefault="00D35C89" w:rsidP="00D35C89">
            <w:pPr>
              <w:jc w:val="center"/>
              <w:rPr>
                <w:sz w:val="22"/>
                <w:szCs w:val="22"/>
              </w:rPr>
            </w:pPr>
            <w:r>
              <w:rPr>
                <w:rFonts w:ascii="Arial" w:hAnsi="Arial" w:cs="Arial"/>
                <w:sz w:val="20"/>
              </w:rPr>
              <w:t>6</w:t>
            </w:r>
          </w:p>
        </w:tc>
        <w:tc>
          <w:tcPr>
            <w:tcW w:w="1984" w:type="dxa"/>
          </w:tcPr>
          <w:p w14:paraId="403BAFEF" w14:textId="77777777" w:rsidR="00D35C89" w:rsidRPr="009E7300" w:rsidRDefault="00D35C89" w:rsidP="00D35C89">
            <w:pPr>
              <w:jc w:val="both"/>
              <w:rPr>
                <w:sz w:val="22"/>
                <w:szCs w:val="22"/>
              </w:rPr>
            </w:pPr>
          </w:p>
        </w:tc>
        <w:tc>
          <w:tcPr>
            <w:tcW w:w="1276" w:type="dxa"/>
          </w:tcPr>
          <w:p w14:paraId="4CD930ED" w14:textId="77777777" w:rsidR="00D35C89" w:rsidRPr="009E7300" w:rsidRDefault="00D35C89" w:rsidP="00D35C89">
            <w:pPr>
              <w:jc w:val="both"/>
              <w:rPr>
                <w:sz w:val="22"/>
                <w:szCs w:val="22"/>
              </w:rPr>
            </w:pPr>
          </w:p>
        </w:tc>
      </w:tr>
      <w:tr w:rsidR="00D35C89" w:rsidRPr="009E7300" w14:paraId="6860DD6C" w14:textId="77777777" w:rsidTr="001140DE">
        <w:tc>
          <w:tcPr>
            <w:tcW w:w="749" w:type="dxa"/>
            <w:hideMark/>
          </w:tcPr>
          <w:p w14:paraId="280027F0" w14:textId="584FACD0" w:rsidR="00D35C89" w:rsidRPr="008D7DB5" w:rsidRDefault="00D35C89" w:rsidP="00D35C89">
            <w:pPr>
              <w:jc w:val="center"/>
              <w:rPr>
                <w:rFonts w:ascii="Arial" w:hAnsi="Arial" w:cs="Arial"/>
                <w:sz w:val="20"/>
              </w:rPr>
            </w:pPr>
            <w:r w:rsidRPr="00F74B2E">
              <w:rPr>
                <w:rFonts w:ascii="Arial" w:hAnsi="Arial" w:cs="Arial"/>
                <w:sz w:val="20"/>
              </w:rPr>
              <w:t>5.</w:t>
            </w:r>
          </w:p>
        </w:tc>
        <w:tc>
          <w:tcPr>
            <w:tcW w:w="2943" w:type="dxa"/>
            <w:gridSpan w:val="2"/>
            <w:hideMark/>
          </w:tcPr>
          <w:p w14:paraId="2908FD74" w14:textId="00425402"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Tepalo filtro keitimas</w:t>
            </w:r>
            <w:r>
              <w:rPr>
                <w:rFonts w:ascii="Arial" w:hAnsi="Arial" w:cs="Arial"/>
                <w:sz w:val="20"/>
              </w:rPr>
              <w:t xml:space="preserve"> ir filtras</w:t>
            </w:r>
          </w:p>
        </w:tc>
        <w:tc>
          <w:tcPr>
            <w:tcW w:w="1832" w:type="dxa"/>
          </w:tcPr>
          <w:p w14:paraId="58F007C2" w14:textId="0B9D7538" w:rsidR="00D35C89" w:rsidRPr="009E7300" w:rsidRDefault="00D35C89" w:rsidP="00D35C89">
            <w:pPr>
              <w:jc w:val="center"/>
              <w:rPr>
                <w:sz w:val="22"/>
                <w:szCs w:val="22"/>
              </w:rPr>
            </w:pPr>
            <w:r>
              <w:rPr>
                <w:rFonts w:ascii="Arial" w:hAnsi="Arial" w:cs="Arial"/>
                <w:sz w:val="20"/>
              </w:rPr>
              <w:t>6</w:t>
            </w:r>
          </w:p>
        </w:tc>
        <w:tc>
          <w:tcPr>
            <w:tcW w:w="1984" w:type="dxa"/>
          </w:tcPr>
          <w:p w14:paraId="0B66754C" w14:textId="77777777" w:rsidR="00D35C89" w:rsidRPr="009E7300" w:rsidRDefault="00D35C89" w:rsidP="00D35C89">
            <w:pPr>
              <w:jc w:val="both"/>
              <w:rPr>
                <w:sz w:val="22"/>
                <w:szCs w:val="22"/>
              </w:rPr>
            </w:pPr>
          </w:p>
        </w:tc>
        <w:tc>
          <w:tcPr>
            <w:tcW w:w="1276" w:type="dxa"/>
          </w:tcPr>
          <w:p w14:paraId="74AE9396" w14:textId="77777777" w:rsidR="00D35C89" w:rsidRPr="009E7300" w:rsidRDefault="00D35C89" w:rsidP="00D35C89">
            <w:pPr>
              <w:jc w:val="both"/>
              <w:rPr>
                <w:sz w:val="22"/>
                <w:szCs w:val="22"/>
              </w:rPr>
            </w:pPr>
          </w:p>
        </w:tc>
      </w:tr>
      <w:tr w:rsidR="00D35C89" w:rsidRPr="009E7300" w14:paraId="57516FA3" w14:textId="77777777" w:rsidTr="001140DE">
        <w:tc>
          <w:tcPr>
            <w:tcW w:w="749" w:type="dxa"/>
            <w:hideMark/>
          </w:tcPr>
          <w:p w14:paraId="671B62DB" w14:textId="3EE511F2" w:rsidR="00D35C89" w:rsidRPr="008D7DB5" w:rsidRDefault="00D35C89" w:rsidP="00D35C89">
            <w:pPr>
              <w:jc w:val="center"/>
              <w:rPr>
                <w:rFonts w:ascii="Arial" w:hAnsi="Arial" w:cs="Arial"/>
                <w:sz w:val="20"/>
              </w:rPr>
            </w:pPr>
            <w:r w:rsidRPr="00F74B2E">
              <w:rPr>
                <w:rFonts w:ascii="Arial" w:hAnsi="Arial" w:cs="Arial"/>
                <w:sz w:val="20"/>
              </w:rPr>
              <w:t>6.</w:t>
            </w:r>
          </w:p>
        </w:tc>
        <w:tc>
          <w:tcPr>
            <w:tcW w:w="2943" w:type="dxa"/>
            <w:gridSpan w:val="2"/>
            <w:hideMark/>
          </w:tcPr>
          <w:p w14:paraId="20AC579C" w14:textId="75FCE124"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Generatoriaus dirželio keitimas</w:t>
            </w:r>
            <w:r>
              <w:rPr>
                <w:rFonts w:ascii="Arial" w:hAnsi="Arial" w:cs="Arial"/>
                <w:sz w:val="20"/>
              </w:rPr>
              <w:t xml:space="preserve"> ir dirželis</w:t>
            </w:r>
          </w:p>
        </w:tc>
        <w:tc>
          <w:tcPr>
            <w:tcW w:w="1832" w:type="dxa"/>
          </w:tcPr>
          <w:p w14:paraId="0EA9AC4E" w14:textId="01561E17" w:rsidR="00D35C89" w:rsidRPr="009E7300" w:rsidRDefault="00D35C89" w:rsidP="00D35C89">
            <w:pPr>
              <w:jc w:val="center"/>
              <w:rPr>
                <w:sz w:val="22"/>
                <w:szCs w:val="22"/>
              </w:rPr>
            </w:pPr>
            <w:r>
              <w:rPr>
                <w:rFonts w:ascii="Arial" w:hAnsi="Arial" w:cs="Arial"/>
                <w:sz w:val="20"/>
              </w:rPr>
              <w:t>2</w:t>
            </w:r>
          </w:p>
        </w:tc>
        <w:tc>
          <w:tcPr>
            <w:tcW w:w="1984" w:type="dxa"/>
          </w:tcPr>
          <w:p w14:paraId="1E43DB65" w14:textId="77777777" w:rsidR="00D35C89" w:rsidRPr="009E7300" w:rsidRDefault="00D35C89" w:rsidP="00D35C89">
            <w:pPr>
              <w:jc w:val="both"/>
              <w:rPr>
                <w:sz w:val="22"/>
                <w:szCs w:val="22"/>
              </w:rPr>
            </w:pPr>
          </w:p>
        </w:tc>
        <w:tc>
          <w:tcPr>
            <w:tcW w:w="1276" w:type="dxa"/>
          </w:tcPr>
          <w:p w14:paraId="2C4467DE" w14:textId="77777777" w:rsidR="00D35C89" w:rsidRPr="009E7300" w:rsidRDefault="00D35C89" w:rsidP="00D35C89">
            <w:pPr>
              <w:jc w:val="both"/>
              <w:rPr>
                <w:sz w:val="22"/>
                <w:szCs w:val="22"/>
              </w:rPr>
            </w:pPr>
          </w:p>
        </w:tc>
      </w:tr>
      <w:tr w:rsidR="00D35C89" w:rsidRPr="009E7300" w14:paraId="0BC25A01" w14:textId="77777777" w:rsidTr="001140DE">
        <w:tc>
          <w:tcPr>
            <w:tcW w:w="749" w:type="dxa"/>
            <w:hideMark/>
          </w:tcPr>
          <w:p w14:paraId="6A349EB2" w14:textId="56185566" w:rsidR="00D35C89" w:rsidRPr="008D7DB5" w:rsidRDefault="00D35C89" w:rsidP="00D35C89">
            <w:pPr>
              <w:jc w:val="center"/>
              <w:rPr>
                <w:rFonts w:ascii="Arial" w:hAnsi="Arial" w:cs="Arial"/>
                <w:sz w:val="20"/>
              </w:rPr>
            </w:pPr>
            <w:r w:rsidRPr="00F74B2E">
              <w:rPr>
                <w:rFonts w:ascii="Arial" w:hAnsi="Arial" w:cs="Arial"/>
                <w:sz w:val="20"/>
              </w:rPr>
              <w:t>7.</w:t>
            </w:r>
          </w:p>
        </w:tc>
        <w:tc>
          <w:tcPr>
            <w:tcW w:w="2943" w:type="dxa"/>
            <w:gridSpan w:val="2"/>
            <w:hideMark/>
          </w:tcPr>
          <w:p w14:paraId="7FB914BC" w14:textId="1E46433C"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2" w:type="dxa"/>
          </w:tcPr>
          <w:p w14:paraId="7A5D7D15" w14:textId="088E0F9F" w:rsidR="00D35C89" w:rsidRPr="009E7300" w:rsidRDefault="00D35C89" w:rsidP="00D35C89">
            <w:pPr>
              <w:jc w:val="center"/>
              <w:rPr>
                <w:sz w:val="22"/>
                <w:szCs w:val="22"/>
              </w:rPr>
            </w:pPr>
            <w:r>
              <w:rPr>
                <w:rFonts w:ascii="Arial" w:hAnsi="Arial" w:cs="Arial"/>
                <w:sz w:val="20"/>
              </w:rPr>
              <w:t>1</w:t>
            </w:r>
          </w:p>
        </w:tc>
        <w:tc>
          <w:tcPr>
            <w:tcW w:w="1984" w:type="dxa"/>
          </w:tcPr>
          <w:p w14:paraId="6F949A84" w14:textId="77777777" w:rsidR="00D35C89" w:rsidRPr="009E7300" w:rsidRDefault="00D35C89" w:rsidP="00D35C89">
            <w:pPr>
              <w:jc w:val="both"/>
              <w:rPr>
                <w:sz w:val="22"/>
                <w:szCs w:val="22"/>
              </w:rPr>
            </w:pPr>
          </w:p>
        </w:tc>
        <w:tc>
          <w:tcPr>
            <w:tcW w:w="1276" w:type="dxa"/>
          </w:tcPr>
          <w:p w14:paraId="32F8BEF4" w14:textId="77777777" w:rsidR="00D35C89" w:rsidRPr="009E7300" w:rsidRDefault="00D35C89" w:rsidP="00D35C89">
            <w:pPr>
              <w:jc w:val="both"/>
              <w:rPr>
                <w:sz w:val="22"/>
                <w:szCs w:val="22"/>
              </w:rPr>
            </w:pPr>
          </w:p>
        </w:tc>
      </w:tr>
      <w:tr w:rsidR="00D35C89" w:rsidRPr="009E7300" w14:paraId="04C9C5ED" w14:textId="77777777" w:rsidTr="001140DE">
        <w:tc>
          <w:tcPr>
            <w:tcW w:w="749" w:type="dxa"/>
            <w:hideMark/>
          </w:tcPr>
          <w:p w14:paraId="3A039727" w14:textId="2AA3431F" w:rsidR="00D35C89" w:rsidRPr="008D7DB5" w:rsidRDefault="00D35C89" w:rsidP="00D35C89">
            <w:pPr>
              <w:jc w:val="center"/>
              <w:rPr>
                <w:rFonts w:ascii="Arial" w:hAnsi="Arial" w:cs="Arial"/>
                <w:sz w:val="20"/>
              </w:rPr>
            </w:pPr>
            <w:r w:rsidRPr="00F74B2E">
              <w:rPr>
                <w:rFonts w:ascii="Arial" w:hAnsi="Arial" w:cs="Arial"/>
                <w:sz w:val="20"/>
              </w:rPr>
              <w:t>8.</w:t>
            </w:r>
          </w:p>
        </w:tc>
        <w:tc>
          <w:tcPr>
            <w:tcW w:w="2943" w:type="dxa"/>
            <w:gridSpan w:val="2"/>
            <w:hideMark/>
          </w:tcPr>
          <w:p w14:paraId="36CA9540" w14:textId="06EFAC03" w:rsidR="00D35C89" w:rsidRPr="008D7DB5" w:rsidRDefault="00D35C89" w:rsidP="00D35C89">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832" w:type="dxa"/>
          </w:tcPr>
          <w:p w14:paraId="14CC892D" w14:textId="33A6A2A4" w:rsidR="00D35C89" w:rsidRPr="009E7300" w:rsidRDefault="00D35C89" w:rsidP="00D35C89">
            <w:pPr>
              <w:jc w:val="center"/>
              <w:rPr>
                <w:sz w:val="22"/>
                <w:szCs w:val="22"/>
              </w:rPr>
            </w:pPr>
            <w:r>
              <w:rPr>
                <w:rFonts w:ascii="Arial" w:hAnsi="Arial" w:cs="Arial"/>
                <w:sz w:val="20"/>
              </w:rPr>
              <w:t>1</w:t>
            </w:r>
          </w:p>
        </w:tc>
        <w:tc>
          <w:tcPr>
            <w:tcW w:w="1984" w:type="dxa"/>
          </w:tcPr>
          <w:p w14:paraId="05B73D6C" w14:textId="77777777" w:rsidR="00D35C89" w:rsidRPr="009E7300" w:rsidRDefault="00D35C89" w:rsidP="00D35C89">
            <w:pPr>
              <w:jc w:val="both"/>
              <w:rPr>
                <w:sz w:val="22"/>
                <w:szCs w:val="22"/>
              </w:rPr>
            </w:pPr>
          </w:p>
        </w:tc>
        <w:tc>
          <w:tcPr>
            <w:tcW w:w="1276" w:type="dxa"/>
          </w:tcPr>
          <w:p w14:paraId="61BC02F1" w14:textId="77777777" w:rsidR="00D35C89" w:rsidRPr="009E7300" w:rsidRDefault="00D35C89" w:rsidP="00D35C89">
            <w:pPr>
              <w:jc w:val="both"/>
              <w:rPr>
                <w:sz w:val="22"/>
                <w:szCs w:val="22"/>
              </w:rPr>
            </w:pPr>
          </w:p>
        </w:tc>
      </w:tr>
      <w:tr w:rsidR="00D35C89" w:rsidRPr="009E7300" w14:paraId="18D32535" w14:textId="77777777" w:rsidTr="001140DE">
        <w:tc>
          <w:tcPr>
            <w:tcW w:w="749" w:type="dxa"/>
            <w:hideMark/>
          </w:tcPr>
          <w:p w14:paraId="4BBAB790" w14:textId="7724A79C" w:rsidR="00D35C89" w:rsidRPr="008D7DB5" w:rsidRDefault="00D35C89" w:rsidP="00D35C89">
            <w:pPr>
              <w:jc w:val="center"/>
              <w:rPr>
                <w:rFonts w:ascii="Arial" w:hAnsi="Arial" w:cs="Arial"/>
                <w:sz w:val="20"/>
              </w:rPr>
            </w:pPr>
            <w:r w:rsidRPr="00F74B2E">
              <w:rPr>
                <w:rFonts w:ascii="Arial" w:hAnsi="Arial" w:cs="Arial"/>
                <w:sz w:val="20"/>
              </w:rPr>
              <w:t>9.</w:t>
            </w:r>
          </w:p>
        </w:tc>
        <w:tc>
          <w:tcPr>
            <w:tcW w:w="2943" w:type="dxa"/>
            <w:gridSpan w:val="2"/>
            <w:hideMark/>
          </w:tcPr>
          <w:p w14:paraId="5520FE6E" w14:textId="10083586"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832" w:type="dxa"/>
          </w:tcPr>
          <w:p w14:paraId="6DCDAA1C" w14:textId="25FA1406" w:rsidR="00D35C89" w:rsidRPr="009E7300" w:rsidRDefault="00D35C89" w:rsidP="00D35C89">
            <w:pPr>
              <w:jc w:val="center"/>
              <w:rPr>
                <w:sz w:val="22"/>
                <w:szCs w:val="22"/>
              </w:rPr>
            </w:pPr>
            <w:r>
              <w:rPr>
                <w:rFonts w:ascii="Arial" w:hAnsi="Arial" w:cs="Arial"/>
                <w:sz w:val="20"/>
              </w:rPr>
              <w:t>1</w:t>
            </w:r>
          </w:p>
        </w:tc>
        <w:tc>
          <w:tcPr>
            <w:tcW w:w="1984" w:type="dxa"/>
          </w:tcPr>
          <w:p w14:paraId="0603E072" w14:textId="77777777" w:rsidR="00D35C89" w:rsidRPr="009E7300" w:rsidRDefault="00D35C89" w:rsidP="00D35C89">
            <w:pPr>
              <w:jc w:val="both"/>
              <w:rPr>
                <w:sz w:val="22"/>
                <w:szCs w:val="22"/>
              </w:rPr>
            </w:pPr>
          </w:p>
        </w:tc>
        <w:tc>
          <w:tcPr>
            <w:tcW w:w="1276" w:type="dxa"/>
          </w:tcPr>
          <w:p w14:paraId="5DC63B05" w14:textId="77777777" w:rsidR="00D35C89" w:rsidRPr="009E7300" w:rsidRDefault="00D35C89" w:rsidP="00D35C89">
            <w:pPr>
              <w:jc w:val="both"/>
              <w:rPr>
                <w:sz w:val="22"/>
                <w:szCs w:val="22"/>
              </w:rPr>
            </w:pPr>
          </w:p>
        </w:tc>
      </w:tr>
      <w:tr w:rsidR="00D35C89" w:rsidRPr="009E7300" w14:paraId="7D0DF91F" w14:textId="77777777" w:rsidTr="001140DE">
        <w:trPr>
          <w:gridAfter w:val="1"/>
          <w:wAfter w:w="1276" w:type="dxa"/>
        </w:trPr>
        <w:tc>
          <w:tcPr>
            <w:tcW w:w="7508" w:type="dxa"/>
            <w:gridSpan w:val="5"/>
            <w:tcBorders>
              <w:right w:val="nil"/>
            </w:tcBorders>
            <w:hideMark/>
          </w:tcPr>
          <w:p w14:paraId="7747156D" w14:textId="52A23F6D" w:rsidR="00D35C89" w:rsidRPr="008D7DB5" w:rsidRDefault="00D35C89" w:rsidP="00D35C89">
            <w:pPr>
              <w:jc w:val="center"/>
              <w:rPr>
                <w:rFonts w:ascii="Arial" w:hAnsi="Arial" w:cs="Arial"/>
                <w:sz w:val="22"/>
                <w:szCs w:val="22"/>
              </w:rPr>
            </w:pPr>
            <w:r w:rsidRPr="008D7DB5">
              <w:rPr>
                <w:rFonts w:ascii="Arial" w:hAnsi="Arial" w:cs="Arial"/>
                <w:b/>
                <w:sz w:val="22"/>
                <w:szCs w:val="22"/>
              </w:rPr>
              <w:t>2. Greičių dėžės ir sankabos sistemos remontas</w:t>
            </w:r>
          </w:p>
        </w:tc>
      </w:tr>
      <w:tr w:rsidR="00D35C89" w:rsidRPr="009E7300" w14:paraId="4E2B341B" w14:textId="77777777" w:rsidTr="001140DE">
        <w:trPr>
          <w:trHeight w:val="330"/>
        </w:trPr>
        <w:tc>
          <w:tcPr>
            <w:tcW w:w="749" w:type="dxa"/>
            <w:hideMark/>
          </w:tcPr>
          <w:p w14:paraId="1C1B044A" w14:textId="753EDCDB" w:rsidR="00D35C89" w:rsidRPr="008D7DB5" w:rsidRDefault="00D35C89" w:rsidP="00D35C89">
            <w:pPr>
              <w:jc w:val="center"/>
              <w:rPr>
                <w:rFonts w:ascii="Arial" w:hAnsi="Arial" w:cs="Arial"/>
                <w:sz w:val="20"/>
              </w:rPr>
            </w:pPr>
            <w:r w:rsidRPr="008D7DB5">
              <w:rPr>
                <w:rFonts w:ascii="Arial" w:hAnsi="Arial" w:cs="Arial"/>
                <w:sz w:val="20"/>
              </w:rPr>
              <w:t>10.</w:t>
            </w:r>
          </w:p>
        </w:tc>
        <w:tc>
          <w:tcPr>
            <w:tcW w:w="2943" w:type="dxa"/>
            <w:gridSpan w:val="2"/>
            <w:hideMark/>
          </w:tcPr>
          <w:p w14:paraId="53803F42" w14:textId="6137439F"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Sankabos  guolio keitimas ir guolis</w:t>
            </w:r>
          </w:p>
        </w:tc>
        <w:tc>
          <w:tcPr>
            <w:tcW w:w="1832" w:type="dxa"/>
          </w:tcPr>
          <w:p w14:paraId="7A079F8A" w14:textId="202A1769" w:rsidR="00D35C89" w:rsidRPr="009E7300" w:rsidRDefault="00D35C89" w:rsidP="00D35C89">
            <w:pPr>
              <w:jc w:val="center"/>
              <w:rPr>
                <w:sz w:val="22"/>
                <w:szCs w:val="22"/>
              </w:rPr>
            </w:pPr>
            <w:r w:rsidRPr="005D26EC">
              <w:rPr>
                <w:rFonts w:ascii="Arial" w:hAnsi="Arial" w:cs="Arial"/>
                <w:sz w:val="20"/>
              </w:rPr>
              <w:t>2</w:t>
            </w:r>
          </w:p>
        </w:tc>
        <w:tc>
          <w:tcPr>
            <w:tcW w:w="1984" w:type="dxa"/>
          </w:tcPr>
          <w:p w14:paraId="118065CD" w14:textId="77777777" w:rsidR="00D35C89" w:rsidRPr="009E7300" w:rsidRDefault="00D35C89" w:rsidP="00D35C89">
            <w:pPr>
              <w:jc w:val="both"/>
              <w:rPr>
                <w:sz w:val="22"/>
                <w:szCs w:val="22"/>
              </w:rPr>
            </w:pPr>
          </w:p>
        </w:tc>
        <w:tc>
          <w:tcPr>
            <w:tcW w:w="1276" w:type="dxa"/>
          </w:tcPr>
          <w:p w14:paraId="05CE15E9" w14:textId="77777777" w:rsidR="00D35C89" w:rsidRPr="009E7300" w:rsidRDefault="00D35C89" w:rsidP="00D35C89">
            <w:pPr>
              <w:jc w:val="both"/>
              <w:rPr>
                <w:sz w:val="22"/>
                <w:szCs w:val="22"/>
              </w:rPr>
            </w:pPr>
          </w:p>
        </w:tc>
      </w:tr>
      <w:tr w:rsidR="00D35C89" w:rsidRPr="009E7300" w14:paraId="43860B91" w14:textId="77777777" w:rsidTr="001140DE">
        <w:trPr>
          <w:trHeight w:val="315"/>
        </w:trPr>
        <w:tc>
          <w:tcPr>
            <w:tcW w:w="749" w:type="dxa"/>
            <w:hideMark/>
          </w:tcPr>
          <w:p w14:paraId="6A7ACCF1" w14:textId="2C27AE59" w:rsidR="00D35C89" w:rsidRPr="008D7DB5" w:rsidRDefault="00D35C89" w:rsidP="00D35C89">
            <w:pPr>
              <w:jc w:val="center"/>
              <w:rPr>
                <w:rFonts w:ascii="Arial" w:hAnsi="Arial" w:cs="Arial"/>
                <w:sz w:val="20"/>
              </w:rPr>
            </w:pPr>
            <w:r w:rsidRPr="008D7DB5">
              <w:rPr>
                <w:rFonts w:ascii="Arial" w:hAnsi="Arial" w:cs="Arial"/>
                <w:sz w:val="20"/>
              </w:rPr>
              <w:t>11.</w:t>
            </w:r>
          </w:p>
        </w:tc>
        <w:tc>
          <w:tcPr>
            <w:tcW w:w="2943" w:type="dxa"/>
            <w:gridSpan w:val="2"/>
            <w:hideMark/>
          </w:tcPr>
          <w:p w14:paraId="0415314A" w14:textId="1A6F300B"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Sankabos diskatoriaus disko keitimas ir diskatorius</w:t>
            </w:r>
          </w:p>
        </w:tc>
        <w:tc>
          <w:tcPr>
            <w:tcW w:w="1832" w:type="dxa"/>
          </w:tcPr>
          <w:p w14:paraId="3C10A166" w14:textId="3692E918" w:rsidR="00D35C89" w:rsidRPr="009E7300" w:rsidRDefault="00D35C89" w:rsidP="00D35C89">
            <w:pPr>
              <w:rPr>
                <w:sz w:val="22"/>
                <w:szCs w:val="22"/>
              </w:rPr>
            </w:pPr>
            <w:r w:rsidRPr="005D26EC">
              <w:rPr>
                <w:rFonts w:ascii="Arial" w:hAnsi="Arial" w:cs="Arial"/>
                <w:sz w:val="20"/>
              </w:rPr>
              <w:t>1</w:t>
            </w:r>
          </w:p>
        </w:tc>
        <w:tc>
          <w:tcPr>
            <w:tcW w:w="1984" w:type="dxa"/>
          </w:tcPr>
          <w:p w14:paraId="650CA4C3" w14:textId="77777777" w:rsidR="00D35C89" w:rsidRPr="009E7300" w:rsidRDefault="00D35C89" w:rsidP="00D35C89">
            <w:pPr>
              <w:jc w:val="both"/>
              <w:rPr>
                <w:sz w:val="22"/>
                <w:szCs w:val="22"/>
              </w:rPr>
            </w:pPr>
          </w:p>
        </w:tc>
        <w:tc>
          <w:tcPr>
            <w:tcW w:w="1276" w:type="dxa"/>
          </w:tcPr>
          <w:p w14:paraId="3119BD75" w14:textId="77777777" w:rsidR="00D35C89" w:rsidRPr="009E7300" w:rsidRDefault="00D35C89" w:rsidP="00D35C89">
            <w:pPr>
              <w:jc w:val="both"/>
              <w:rPr>
                <w:sz w:val="22"/>
                <w:szCs w:val="22"/>
              </w:rPr>
            </w:pPr>
          </w:p>
        </w:tc>
      </w:tr>
      <w:tr w:rsidR="00D35C89" w:rsidRPr="009E7300" w14:paraId="2317E44E" w14:textId="77777777" w:rsidTr="001140DE">
        <w:trPr>
          <w:trHeight w:val="285"/>
        </w:trPr>
        <w:tc>
          <w:tcPr>
            <w:tcW w:w="749" w:type="dxa"/>
            <w:hideMark/>
          </w:tcPr>
          <w:p w14:paraId="0876A042" w14:textId="042C9FBE" w:rsidR="00D35C89" w:rsidRPr="008D7DB5" w:rsidRDefault="00D35C89" w:rsidP="00D35C89">
            <w:pPr>
              <w:jc w:val="center"/>
              <w:rPr>
                <w:rFonts w:ascii="Arial" w:hAnsi="Arial" w:cs="Arial"/>
                <w:sz w:val="20"/>
              </w:rPr>
            </w:pPr>
            <w:r w:rsidRPr="008D7DB5">
              <w:rPr>
                <w:rFonts w:ascii="Arial" w:hAnsi="Arial" w:cs="Arial"/>
                <w:sz w:val="20"/>
              </w:rPr>
              <w:t>12.</w:t>
            </w:r>
          </w:p>
        </w:tc>
        <w:tc>
          <w:tcPr>
            <w:tcW w:w="2943" w:type="dxa"/>
            <w:gridSpan w:val="2"/>
            <w:hideMark/>
          </w:tcPr>
          <w:p w14:paraId="49EEAAA4" w14:textId="6DFD7F32"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Pavarų dėžės pagalvės keitimas ir pagalvė</w:t>
            </w:r>
          </w:p>
        </w:tc>
        <w:tc>
          <w:tcPr>
            <w:tcW w:w="1832" w:type="dxa"/>
          </w:tcPr>
          <w:p w14:paraId="641524ED" w14:textId="3105A08B" w:rsidR="00D35C89" w:rsidRPr="009E7300" w:rsidRDefault="00D35C89" w:rsidP="00D35C89">
            <w:pPr>
              <w:jc w:val="center"/>
              <w:rPr>
                <w:sz w:val="22"/>
                <w:szCs w:val="22"/>
              </w:rPr>
            </w:pPr>
            <w:r w:rsidRPr="005D26EC">
              <w:rPr>
                <w:rFonts w:ascii="Arial" w:hAnsi="Arial" w:cs="Arial"/>
                <w:sz w:val="20"/>
              </w:rPr>
              <w:t>1</w:t>
            </w:r>
          </w:p>
        </w:tc>
        <w:tc>
          <w:tcPr>
            <w:tcW w:w="1984" w:type="dxa"/>
          </w:tcPr>
          <w:p w14:paraId="1A367FA7" w14:textId="77777777" w:rsidR="00D35C89" w:rsidRPr="009E7300" w:rsidRDefault="00D35C89" w:rsidP="00D35C89">
            <w:pPr>
              <w:jc w:val="both"/>
              <w:rPr>
                <w:sz w:val="22"/>
                <w:szCs w:val="22"/>
              </w:rPr>
            </w:pPr>
          </w:p>
        </w:tc>
        <w:tc>
          <w:tcPr>
            <w:tcW w:w="1276" w:type="dxa"/>
          </w:tcPr>
          <w:p w14:paraId="37CBDE32" w14:textId="77777777" w:rsidR="00D35C89" w:rsidRPr="009E7300" w:rsidRDefault="00D35C89" w:rsidP="00D35C89">
            <w:pPr>
              <w:jc w:val="both"/>
              <w:rPr>
                <w:sz w:val="22"/>
                <w:szCs w:val="22"/>
              </w:rPr>
            </w:pPr>
          </w:p>
        </w:tc>
      </w:tr>
      <w:tr w:rsidR="00D35C89" w:rsidRPr="009E7300" w14:paraId="7143315D" w14:textId="77777777" w:rsidTr="001140DE">
        <w:trPr>
          <w:trHeight w:val="420"/>
        </w:trPr>
        <w:tc>
          <w:tcPr>
            <w:tcW w:w="749" w:type="dxa"/>
            <w:hideMark/>
          </w:tcPr>
          <w:p w14:paraId="669E4A64" w14:textId="797E18E1" w:rsidR="00D35C89" w:rsidRPr="008D7DB5" w:rsidRDefault="00D35C89" w:rsidP="00D35C89">
            <w:pPr>
              <w:jc w:val="center"/>
              <w:rPr>
                <w:rFonts w:ascii="Arial" w:hAnsi="Arial" w:cs="Arial"/>
                <w:sz w:val="20"/>
              </w:rPr>
            </w:pPr>
            <w:r w:rsidRPr="008D7DB5">
              <w:rPr>
                <w:rFonts w:ascii="Arial" w:hAnsi="Arial" w:cs="Arial"/>
                <w:sz w:val="20"/>
              </w:rPr>
              <w:t>13.</w:t>
            </w:r>
          </w:p>
        </w:tc>
        <w:tc>
          <w:tcPr>
            <w:tcW w:w="2943" w:type="dxa"/>
            <w:gridSpan w:val="2"/>
            <w:hideMark/>
          </w:tcPr>
          <w:p w14:paraId="6198D829" w14:textId="4BB09D75"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Sankabos darbinio cilindro keitimas ir cilindras</w:t>
            </w:r>
          </w:p>
        </w:tc>
        <w:tc>
          <w:tcPr>
            <w:tcW w:w="1832" w:type="dxa"/>
          </w:tcPr>
          <w:p w14:paraId="3FA98412" w14:textId="51956101" w:rsidR="00D35C89" w:rsidRPr="009E7300" w:rsidRDefault="00D35C89" w:rsidP="00D35C89">
            <w:pPr>
              <w:jc w:val="center"/>
              <w:rPr>
                <w:sz w:val="22"/>
                <w:szCs w:val="22"/>
              </w:rPr>
            </w:pPr>
            <w:r w:rsidRPr="005D26EC">
              <w:rPr>
                <w:rFonts w:ascii="Arial" w:hAnsi="Arial" w:cs="Arial"/>
                <w:sz w:val="20"/>
              </w:rPr>
              <w:t>1</w:t>
            </w:r>
          </w:p>
        </w:tc>
        <w:tc>
          <w:tcPr>
            <w:tcW w:w="1984" w:type="dxa"/>
          </w:tcPr>
          <w:p w14:paraId="653C84F2" w14:textId="77777777" w:rsidR="00D35C89" w:rsidRPr="009E7300" w:rsidRDefault="00D35C89" w:rsidP="00D35C89">
            <w:pPr>
              <w:jc w:val="both"/>
              <w:rPr>
                <w:sz w:val="22"/>
                <w:szCs w:val="22"/>
              </w:rPr>
            </w:pPr>
          </w:p>
        </w:tc>
        <w:tc>
          <w:tcPr>
            <w:tcW w:w="1276" w:type="dxa"/>
          </w:tcPr>
          <w:p w14:paraId="5DC53305" w14:textId="77777777" w:rsidR="00D35C89" w:rsidRPr="009E7300" w:rsidRDefault="00D35C89" w:rsidP="00D35C89">
            <w:pPr>
              <w:jc w:val="both"/>
              <w:rPr>
                <w:sz w:val="22"/>
                <w:szCs w:val="22"/>
              </w:rPr>
            </w:pPr>
          </w:p>
        </w:tc>
      </w:tr>
      <w:tr w:rsidR="00D35C89" w:rsidRPr="009E7300" w14:paraId="0753767A" w14:textId="77777777" w:rsidTr="001140DE">
        <w:trPr>
          <w:trHeight w:val="420"/>
        </w:trPr>
        <w:tc>
          <w:tcPr>
            <w:tcW w:w="8784" w:type="dxa"/>
            <w:gridSpan w:val="6"/>
            <w:hideMark/>
          </w:tcPr>
          <w:p w14:paraId="39C9A1DD" w14:textId="1118B80F" w:rsidR="00D35C89" w:rsidRPr="008D7DB5" w:rsidRDefault="00D35C89" w:rsidP="00D35C89">
            <w:pPr>
              <w:jc w:val="center"/>
              <w:rPr>
                <w:rFonts w:ascii="Arial" w:hAnsi="Arial" w:cs="Arial"/>
                <w:sz w:val="22"/>
                <w:szCs w:val="22"/>
              </w:rPr>
            </w:pPr>
            <w:r w:rsidRPr="008D7DB5">
              <w:rPr>
                <w:rFonts w:ascii="Arial" w:hAnsi="Arial" w:cs="Arial"/>
                <w:b/>
                <w:sz w:val="22"/>
                <w:szCs w:val="22"/>
              </w:rPr>
              <w:t>3. Priekinės pakabos remontas</w:t>
            </w:r>
          </w:p>
        </w:tc>
      </w:tr>
      <w:tr w:rsidR="00D35C89" w:rsidRPr="009E7300" w14:paraId="0FC8AECE" w14:textId="77777777" w:rsidTr="001140DE">
        <w:tc>
          <w:tcPr>
            <w:tcW w:w="749" w:type="dxa"/>
            <w:hideMark/>
          </w:tcPr>
          <w:p w14:paraId="27F4DBF9" w14:textId="1DCD409F" w:rsidR="00D35C89" w:rsidRPr="008D7DB5" w:rsidRDefault="00D35C89" w:rsidP="00D35C89">
            <w:pPr>
              <w:jc w:val="center"/>
              <w:rPr>
                <w:rFonts w:ascii="Arial" w:hAnsi="Arial" w:cs="Arial"/>
                <w:sz w:val="20"/>
              </w:rPr>
            </w:pPr>
            <w:r w:rsidRPr="008D7DB5">
              <w:rPr>
                <w:rFonts w:ascii="Arial" w:hAnsi="Arial" w:cs="Arial"/>
                <w:sz w:val="20"/>
              </w:rPr>
              <w:t>14.</w:t>
            </w:r>
          </w:p>
        </w:tc>
        <w:tc>
          <w:tcPr>
            <w:tcW w:w="2943" w:type="dxa"/>
            <w:gridSpan w:val="2"/>
            <w:hideMark/>
          </w:tcPr>
          <w:p w14:paraId="77A79507" w14:textId="162D4E66"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c>
          <w:tcPr>
            <w:tcW w:w="1832" w:type="dxa"/>
          </w:tcPr>
          <w:p w14:paraId="730D28DF" w14:textId="63255620" w:rsidR="00D35C89" w:rsidRPr="009E7300" w:rsidRDefault="00D35C89" w:rsidP="00D35C89">
            <w:pPr>
              <w:jc w:val="center"/>
              <w:rPr>
                <w:sz w:val="22"/>
                <w:szCs w:val="22"/>
              </w:rPr>
            </w:pPr>
            <w:r>
              <w:rPr>
                <w:rFonts w:ascii="Arial" w:hAnsi="Arial" w:cs="Arial"/>
                <w:sz w:val="22"/>
                <w:szCs w:val="22"/>
              </w:rPr>
              <w:t>6</w:t>
            </w:r>
          </w:p>
        </w:tc>
        <w:tc>
          <w:tcPr>
            <w:tcW w:w="1984" w:type="dxa"/>
          </w:tcPr>
          <w:p w14:paraId="5AE5F29D" w14:textId="77777777" w:rsidR="00D35C89" w:rsidRPr="009E7300" w:rsidRDefault="00D35C89" w:rsidP="00D35C89">
            <w:pPr>
              <w:jc w:val="both"/>
              <w:rPr>
                <w:sz w:val="22"/>
                <w:szCs w:val="22"/>
              </w:rPr>
            </w:pPr>
          </w:p>
        </w:tc>
        <w:tc>
          <w:tcPr>
            <w:tcW w:w="1276" w:type="dxa"/>
          </w:tcPr>
          <w:p w14:paraId="429957C3" w14:textId="77777777" w:rsidR="00D35C89" w:rsidRPr="009E7300" w:rsidRDefault="00D35C89" w:rsidP="00D35C89">
            <w:pPr>
              <w:jc w:val="both"/>
              <w:rPr>
                <w:sz w:val="22"/>
                <w:szCs w:val="22"/>
              </w:rPr>
            </w:pPr>
          </w:p>
        </w:tc>
      </w:tr>
      <w:tr w:rsidR="00D35C89" w:rsidRPr="009E7300" w14:paraId="5D2C604C" w14:textId="77777777" w:rsidTr="001140DE">
        <w:tc>
          <w:tcPr>
            <w:tcW w:w="749" w:type="dxa"/>
            <w:hideMark/>
          </w:tcPr>
          <w:p w14:paraId="20E6DBF2" w14:textId="24BC9C69" w:rsidR="00D35C89" w:rsidRPr="008D7DB5" w:rsidRDefault="00D35C89" w:rsidP="00D35C89">
            <w:pPr>
              <w:jc w:val="center"/>
              <w:rPr>
                <w:rFonts w:ascii="Arial" w:hAnsi="Arial" w:cs="Arial"/>
                <w:sz w:val="20"/>
              </w:rPr>
            </w:pPr>
            <w:r w:rsidRPr="008D7DB5">
              <w:rPr>
                <w:rFonts w:ascii="Arial" w:hAnsi="Arial" w:cs="Arial"/>
                <w:sz w:val="20"/>
              </w:rPr>
              <w:t>15.</w:t>
            </w:r>
          </w:p>
        </w:tc>
        <w:tc>
          <w:tcPr>
            <w:tcW w:w="2943" w:type="dxa"/>
            <w:gridSpan w:val="2"/>
            <w:hideMark/>
          </w:tcPr>
          <w:p w14:paraId="539094DA" w14:textId="2929C971"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 xml:space="preserve">Priekinių stabdžių cilindro keitimas </w:t>
            </w:r>
            <w:r>
              <w:rPr>
                <w:rFonts w:ascii="Arial" w:hAnsi="Arial" w:cs="Arial"/>
                <w:sz w:val="20"/>
              </w:rPr>
              <w:t>ir cilindras</w:t>
            </w:r>
          </w:p>
        </w:tc>
        <w:tc>
          <w:tcPr>
            <w:tcW w:w="1832" w:type="dxa"/>
          </w:tcPr>
          <w:p w14:paraId="6CAB430A" w14:textId="4321C87F" w:rsidR="00D35C89" w:rsidRPr="009E7300" w:rsidRDefault="00D35C89" w:rsidP="00D35C89">
            <w:pPr>
              <w:jc w:val="center"/>
              <w:rPr>
                <w:sz w:val="22"/>
                <w:szCs w:val="22"/>
              </w:rPr>
            </w:pPr>
            <w:r>
              <w:rPr>
                <w:rFonts w:ascii="Arial" w:hAnsi="Arial" w:cs="Arial"/>
                <w:sz w:val="22"/>
                <w:szCs w:val="22"/>
              </w:rPr>
              <w:t>2</w:t>
            </w:r>
          </w:p>
        </w:tc>
        <w:tc>
          <w:tcPr>
            <w:tcW w:w="1984" w:type="dxa"/>
          </w:tcPr>
          <w:p w14:paraId="0137BA4B" w14:textId="77777777" w:rsidR="00D35C89" w:rsidRPr="009E7300" w:rsidRDefault="00D35C89" w:rsidP="00D35C89">
            <w:pPr>
              <w:jc w:val="both"/>
              <w:rPr>
                <w:sz w:val="22"/>
                <w:szCs w:val="22"/>
              </w:rPr>
            </w:pPr>
          </w:p>
        </w:tc>
        <w:tc>
          <w:tcPr>
            <w:tcW w:w="1276" w:type="dxa"/>
          </w:tcPr>
          <w:p w14:paraId="51F272D6" w14:textId="77777777" w:rsidR="00D35C89" w:rsidRPr="009E7300" w:rsidRDefault="00D35C89" w:rsidP="00D35C89">
            <w:pPr>
              <w:jc w:val="both"/>
              <w:rPr>
                <w:sz w:val="22"/>
                <w:szCs w:val="22"/>
              </w:rPr>
            </w:pPr>
          </w:p>
        </w:tc>
      </w:tr>
      <w:tr w:rsidR="00D35C89" w:rsidRPr="009E7300" w14:paraId="02CEC693" w14:textId="77777777" w:rsidTr="001140DE">
        <w:tc>
          <w:tcPr>
            <w:tcW w:w="749" w:type="dxa"/>
            <w:hideMark/>
          </w:tcPr>
          <w:p w14:paraId="0A771FC6" w14:textId="0DAEC0C4" w:rsidR="00D35C89" w:rsidRPr="008D7DB5" w:rsidRDefault="00D35C89" w:rsidP="00D35C89">
            <w:pPr>
              <w:jc w:val="center"/>
              <w:rPr>
                <w:rFonts w:ascii="Arial" w:hAnsi="Arial" w:cs="Arial"/>
                <w:sz w:val="20"/>
              </w:rPr>
            </w:pPr>
            <w:r w:rsidRPr="008D7DB5">
              <w:rPr>
                <w:rFonts w:ascii="Arial" w:hAnsi="Arial" w:cs="Arial"/>
                <w:sz w:val="20"/>
              </w:rPr>
              <w:t>16.</w:t>
            </w:r>
          </w:p>
        </w:tc>
        <w:tc>
          <w:tcPr>
            <w:tcW w:w="2943" w:type="dxa"/>
            <w:gridSpan w:val="2"/>
            <w:hideMark/>
          </w:tcPr>
          <w:p w14:paraId="170AB271" w14:textId="3A07A646"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Stabdžių žarnelės keitimas</w:t>
            </w:r>
            <w:r>
              <w:rPr>
                <w:rFonts w:ascii="Arial" w:hAnsi="Arial" w:cs="Arial"/>
                <w:sz w:val="20"/>
              </w:rPr>
              <w:t xml:space="preserve"> ir žarnelė</w:t>
            </w:r>
          </w:p>
        </w:tc>
        <w:tc>
          <w:tcPr>
            <w:tcW w:w="1832" w:type="dxa"/>
          </w:tcPr>
          <w:p w14:paraId="106C65C8" w14:textId="5282A81D" w:rsidR="00D35C89" w:rsidRPr="009E7300" w:rsidRDefault="00D35C89" w:rsidP="00D35C89">
            <w:pPr>
              <w:jc w:val="center"/>
              <w:rPr>
                <w:sz w:val="22"/>
                <w:szCs w:val="22"/>
              </w:rPr>
            </w:pPr>
            <w:r>
              <w:rPr>
                <w:rFonts w:ascii="Arial" w:hAnsi="Arial" w:cs="Arial"/>
                <w:sz w:val="22"/>
                <w:szCs w:val="22"/>
              </w:rPr>
              <w:t>2</w:t>
            </w:r>
          </w:p>
        </w:tc>
        <w:tc>
          <w:tcPr>
            <w:tcW w:w="1984" w:type="dxa"/>
          </w:tcPr>
          <w:p w14:paraId="29895D22" w14:textId="77777777" w:rsidR="00D35C89" w:rsidRPr="009E7300" w:rsidRDefault="00D35C89" w:rsidP="00D35C89">
            <w:pPr>
              <w:jc w:val="both"/>
              <w:rPr>
                <w:sz w:val="22"/>
                <w:szCs w:val="22"/>
              </w:rPr>
            </w:pPr>
          </w:p>
        </w:tc>
        <w:tc>
          <w:tcPr>
            <w:tcW w:w="1276" w:type="dxa"/>
          </w:tcPr>
          <w:p w14:paraId="15C6B307" w14:textId="77777777" w:rsidR="00D35C89" w:rsidRPr="009E7300" w:rsidRDefault="00D35C89" w:rsidP="00D35C89">
            <w:pPr>
              <w:jc w:val="both"/>
              <w:rPr>
                <w:sz w:val="22"/>
                <w:szCs w:val="22"/>
              </w:rPr>
            </w:pPr>
          </w:p>
        </w:tc>
      </w:tr>
      <w:tr w:rsidR="00D35C89" w:rsidRPr="009E7300" w14:paraId="6759350E" w14:textId="77777777" w:rsidTr="001140DE">
        <w:tc>
          <w:tcPr>
            <w:tcW w:w="749" w:type="dxa"/>
            <w:hideMark/>
          </w:tcPr>
          <w:p w14:paraId="51A49D43" w14:textId="185AF8E6" w:rsidR="00D35C89" w:rsidRPr="008D7DB5" w:rsidRDefault="00D35C89" w:rsidP="00D35C89">
            <w:pPr>
              <w:jc w:val="center"/>
              <w:rPr>
                <w:rFonts w:ascii="Arial" w:hAnsi="Arial" w:cs="Arial"/>
                <w:sz w:val="20"/>
              </w:rPr>
            </w:pPr>
            <w:r w:rsidRPr="008D7DB5">
              <w:rPr>
                <w:rFonts w:ascii="Arial" w:hAnsi="Arial" w:cs="Arial"/>
                <w:sz w:val="20"/>
              </w:rPr>
              <w:lastRenderedPageBreak/>
              <w:t>17.</w:t>
            </w:r>
          </w:p>
        </w:tc>
        <w:tc>
          <w:tcPr>
            <w:tcW w:w="2943" w:type="dxa"/>
            <w:gridSpan w:val="2"/>
            <w:hideMark/>
          </w:tcPr>
          <w:p w14:paraId="33320576" w14:textId="4C7ED6EC"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c>
          <w:tcPr>
            <w:tcW w:w="1832" w:type="dxa"/>
          </w:tcPr>
          <w:p w14:paraId="21083C7D" w14:textId="3907FA5F" w:rsidR="00D35C89" w:rsidRPr="009E7300" w:rsidRDefault="00D35C89" w:rsidP="00D35C89">
            <w:pPr>
              <w:jc w:val="center"/>
              <w:rPr>
                <w:sz w:val="22"/>
                <w:szCs w:val="22"/>
              </w:rPr>
            </w:pPr>
            <w:r>
              <w:rPr>
                <w:rFonts w:ascii="Arial" w:hAnsi="Arial" w:cs="Arial"/>
                <w:sz w:val="22"/>
                <w:szCs w:val="22"/>
              </w:rPr>
              <w:t>3</w:t>
            </w:r>
          </w:p>
        </w:tc>
        <w:tc>
          <w:tcPr>
            <w:tcW w:w="1984" w:type="dxa"/>
          </w:tcPr>
          <w:p w14:paraId="540538DD" w14:textId="77777777" w:rsidR="00D35C89" w:rsidRPr="009E7300" w:rsidRDefault="00D35C89" w:rsidP="00D35C89">
            <w:pPr>
              <w:jc w:val="both"/>
              <w:rPr>
                <w:sz w:val="22"/>
                <w:szCs w:val="22"/>
              </w:rPr>
            </w:pPr>
          </w:p>
        </w:tc>
        <w:tc>
          <w:tcPr>
            <w:tcW w:w="1276" w:type="dxa"/>
          </w:tcPr>
          <w:p w14:paraId="67634BA0" w14:textId="77777777" w:rsidR="00D35C89" w:rsidRPr="009E7300" w:rsidRDefault="00D35C89" w:rsidP="00D35C89">
            <w:pPr>
              <w:jc w:val="both"/>
              <w:rPr>
                <w:sz w:val="22"/>
                <w:szCs w:val="22"/>
              </w:rPr>
            </w:pPr>
          </w:p>
        </w:tc>
      </w:tr>
      <w:tr w:rsidR="00D35C89" w:rsidRPr="009E7300" w14:paraId="132318A6" w14:textId="77777777" w:rsidTr="001140DE">
        <w:tc>
          <w:tcPr>
            <w:tcW w:w="749" w:type="dxa"/>
            <w:hideMark/>
          </w:tcPr>
          <w:p w14:paraId="6455448F" w14:textId="26A95D4C" w:rsidR="00D35C89" w:rsidRPr="008D7DB5" w:rsidRDefault="00D35C89" w:rsidP="00D35C89">
            <w:pPr>
              <w:jc w:val="center"/>
              <w:rPr>
                <w:rFonts w:ascii="Arial" w:hAnsi="Arial" w:cs="Arial"/>
                <w:sz w:val="20"/>
              </w:rPr>
            </w:pPr>
            <w:r w:rsidRPr="008D7DB5">
              <w:rPr>
                <w:rFonts w:ascii="Arial" w:hAnsi="Arial" w:cs="Arial"/>
                <w:sz w:val="20"/>
              </w:rPr>
              <w:t>18.</w:t>
            </w:r>
          </w:p>
        </w:tc>
        <w:tc>
          <w:tcPr>
            <w:tcW w:w="2943" w:type="dxa"/>
            <w:gridSpan w:val="2"/>
            <w:hideMark/>
          </w:tcPr>
          <w:p w14:paraId="3634000F" w14:textId="4FB7DF54"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 xml:space="preserve">Išorinio pusašio šarnyro keitimas </w:t>
            </w:r>
            <w:r>
              <w:rPr>
                <w:rFonts w:ascii="Arial" w:hAnsi="Arial" w:cs="Arial"/>
                <w:sz w:val="20"/>
              </w:rPr>
              <w:t xml:space="preserve"> ir šarnyras</w:t>
            </w:r>
          </w:p>
        </w:tc>
        <w:tc>
          <w:tcPr>
            <w:tcW w:w="1832" w:type="dxa"/>
          </w:tcPr>
          <w:p w14:paraId="03F31EB0" w14:textId="5BFF7467" w:rsidR="00D35C89" w:rsidRPr="009E7300" w:rsidRDefault="00D35C89" w:rsidP="00D35C89">
            <w:pPr>
              <w:jc w:val="center"/>
              <w:rPr>
                <w:sz w:val="22"/>
                <w:szCs w:val="22"/>
              </w:rPr>
            </w:pPr>
            <w:r>
              <w:rPr>
                <w:rFonts w:ascii="Arial" w:hAnsi="Arial" w:cs="Arial"/>
                <w:sz w:val="22"/>
                <w:szCs w:val="22"/>
              </w:rPr>
              <w:t>2</w:t>
            </w:r>
          </w:p>
        </w:tc>
        <w:tc>
          <w:tcPr>
            <w:tcW w:w="1984" w:type="dxa"/>
          </w:tcPr>
          <w:p w14:paraId="20ECF43F" w14:textId="77777777" w:rsidR="00D35C89" w:rsidRPr="009E7300" w:rsidRDefault="00D35C89" w:rsidP="00D35C89">
            <w:pPr>
              <w:jc w:val="both"/>
              <w:rPr>
                <w:sz w:val="22"/>
                <w:szCs w:val="22"/>
              </w:rPr>
            </w:pPr>
          </w:p>
        </w:tc>
        <w:tc>
          <w:tcPr>
            <w:tcW w:w="1276" w:type="dxa"/>
          </w:tcPr>
          <w:p w14:paraId="3D62D21B" w14:textId="77777777" w:rsidR="00D35C89" w:rsidRPr="009E7300" w:rsidRDefault="00D35C89" w:rsidP="00D35C89">
            <w:pPr>
              <w:jc w:val="both"/>
              <w:rPr>
                <w:sz w:val="22"/>
                <w:szCs w:val="22"/>
              </w:rPr>
            </w:pPr>
          </w:p>
        </w:tc>
      </w:tr>
      <w:tr w:rsidR="00D35C89" w:rsidRPr="009E7300" w14:paraId="1055200B" w14:textId="77777777" w:rsidTr="001140DE">
        <w:tc>
          <w:tcPr>
            <w:tcW w:w="749" w:type="dxa"/>
            <w:hideMark/>
          </w:tcPr>
          <w:p w14:paraId="44754CAE" w14:textId="094F18CC" w:rsidR="00D35C89" w:rsidRPr="008D7DB5" w:rsidRDefault="00D35C89" w:rsidP="00D35C89">
            <w:pPr>
              <w:jc w:val="center"/>
              <w:rPr>
                <w:rFonts w:ascii="Arial" w:hAnsi="Arial" w:cs="Arial"/>
                <w:sz w:val="20"/>
              </w:rPr>
            </w:pPr>
            <w:r w:rsidRPr="008D7DB5">
              <w:rPr>
                <w:rFonts w:ascii="Arial" w:hAnsi="Arial" w:cs="Arial"/>
                <w:sz w:val="20"/>
              </w:rPr>
              <w:t>19.</w:t>
            </w:r>
          </w:p>
        </w:tc>
        <w:tc>
          <w:tcPr>
            <w:tcW w:w="2943" w:type="dxa"/>
            <w:gridSpan w:val="2"/>
            <w:hideMark/>
          </w:tcPr>
          <w:p w14:paraId="630B87C6" w14:textId="00F9C008"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c>
          <w:tcPr>
            <w:tcW w:w="1832" w:type="dxa"/>
          </w:tcPr>
          <w:p w14:paraId="4C64AB98" w14:textId="0848A6D6" w:rsidR="00D35C89" w:rsidRPr="009E7300" w:rsidRDefault="00D35C89" w:rsidP="00D35C89">
            <w:pPr>
              <w:jc w:val="center"/>
              <w:rPr>
                <w:sz w:val="22"/>
                <w:szCs w:val="22"/>
              </w:rPr>
            </w:pPr>
            <w:r>
              <w:rPr>
                <w:rFonts w:ascii="Arial" w:hAnsi="Arial" w:cs="Arial"/>
                <w:sz w:val="22"/>
                <w:szCs w:val="22"/>
              </w:rPr>
              <w:t>2</w:t>
            </w:r>
          </w:p>
        </w:tc>
        <w:tc>
          <w:tcPr>
            <w:tcW w:w="1984" w:type="dxa"/>
          </w:tcPr>
          <w:p w14:paraId="4D17B8F0" w14:textId="77777777" w:rsidR="00D35C89" w:rsidRPr="009E7300" w:rsidRDefault="00D35C89" w:rsidP="00D35C89">
            <w:pPr>
              <w:jc w:val="both"/>
              <w:rPr>
                <w:sz w:val="22"/>
                <w:szCs w:val="22"/>
              </w:rPr>
            </w:pPr>
          </w:p>
        </w:tc>
        <w:tc>
          <w:tcPr>
            <w:tcW w:w="1276" w:type="dxa"/>
          </w:tcPr>
          <w:p w14:paraId="221EBD69" w14:textId="77777777" w:rsidR="00D35C89" w:rsidRPr="009E7300" w:rsidRDefault="00D35C89" w:rsidP="00D35C89">
            <w:pPr>
              <w:jc w:val="both"/>
              <w:rPr>
                <w:sz w:val="22"/>
                <w:szCs w:val="22"/>
              </w:rPr>
            </w:pPr>
          </w:p>
        </w:tc>
      </w:tr>
      <w:tr w:rsidR="00D35C89" w:rsidRPr="009E7300" w14:paraId="7FC4EF10" w14:textId="77777777" w:rsidTr="001140DE">
        <w:tc>
          <w:tcPr>
            <w:tcW w:w="749" w:type="dxa"/>
            <w:hideMark/>
          </w:tcPr>
          <w:p w14:paraId="2CBAF0A2" w14:textId="1C7A10AB" w:rsidR="00D35C89" w:rsidRPr="008D7DB5" w:rsidRDefault="00D35C89" w:rsidP="00D35C89">
            <w:pPr>
              <w:jc w:val="center"/>
              <w:rPr>
                <w:rFonts w:ascii="Arial" w:hAnsi="Arial" w:cs="Arial"/>
                <w:sz w:val="20"/>
              </w:rPr>
            </w:pPr>
            <w:r w:rsidRPr="008D7DB5">
              <w:rPr>
                <w:rFonts w:ascii="Arial" w:hAnsi="Arial" w:cs="Arial"/>
                <w:sz w:val="20"/>
              </w:rPr>
              <w:t>20.</w:t>
            </w:r>
          </w:p>
        </w:tc>
        <w:tc>
          <w:tcPr>
            <w:tcW w:w="2943" w:type="dxa"/>
            <w:gridSpan w:val="2"/>
            <w:hideMark/>
          </w:tcPr>
          <w:p w14:paraId="1AAE37E4" w14:textId="12D48D13"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Pusašio apsauginės gumos keitimas</w:t>
            </w:r>
            <w:r>
              <w:rPr>
                <w:rFonts w:ascii="Arial" w:hAnsi="Arial" w:cs="Arial"/>
                <w:sz w:val="20"/>
              </w:rPr>
              <w:t xml:space="preserve"> ir apsauginės gumos</w:t>
            </w:r>
          </w:p>
        </w:tc>
        <w:tc>
          <w:tcPr>
            <w:tcW w:w="1832" w:type="dxa"/>
          </w:tcPr>
          <w:p w14:paraId="28A2F2C8" w14:textId="7F34D33C" w:rsidR="00D35C89" w:rsidRPr="009E7300" w:rsidRDefault="00D35C89" w:rsidP="00D35C89">
            <w:pPr>
              <w:jc w:val="center"/>
              <w:rPr>
                <w:sz w:val="22"/>
                <w:szCs w:val="22"/>
              </w:rPr>
            </w:pPr>
            <w:r>
              <w:rPr>
                <w:rFonts w:ascii="Arial" w:hAnsi="Arial" w:cs="Arial"/>
                <w:sz w:val="22"/>
                <w:szCs w:val="22"/>
              </w:rPr>
              <w:t>3</w:t>
            </w:r>
          </w:p>
        </w:tc>
        <w:tc>
          <w:tcPr>
            <w:tcW w:w="1984" w:type="dxa"/>
          </w:tcPr>
          <w:p w14:paraId="0E48AB0A" w14:textId="77777777" w:rsidR="00D35C89" w:rsidRPr="009E7300" w:rsidRDefault="00D35C89" w:rsidP="00D35C89">
            <w:pPr>
              <w:jc w:val="both"/>
              <w:rPr>
                <w:sz w:val="22"/>
                <w:szCs w:val="22"/>
              </w:rPr>
            </w:pPr>
          </w:p>
        </w:tc>
        <w:tc>
          <w:tcPr>
            <w:tcW w:w="1276" w:type="dxa"/>
          </w:tcPr>
          <w:p w14:paraId="14D663F2" w14:textId="77777777" w:rsidR="00D35C89" w:rsidRPr="009E7300" w:rsidRDefault="00D35C89" w:rsidP="00D35C89">
            <w:pPr>
              <w:jc w:val="both"/>
              <w:rPr>
                <w:sz w:val="22"/>
                <w:szCs w:val="22"/>
              </w:rPr>
            </w:pPr>
          </w:p>
        </w:tc>
      </w:tr>
      <w:tr w:rsidR="00D35C89" w:rsidRPr="009E7300" w14:paraId="0C1208A5" w14:textId="77777777" w:rsidTr="001140DE">
        <w:tc>
          <w:tcPr>
            <w:tcW w:w="749" w:type="dxa"/>
            <w:hideMark/>
          </w:tcPr>
          <w:p w14:paraId="411422D6" w14:textId="053DA8E3" w:rsidR="00D35C89" w:rsidRPr="008D7DB5" w:rsidRDefault="00D35C89" w:rsidP="00D35C89">
            <w:pPr>
              <w:jc w:val="center"/>
              <w:rPr>
                <w:rFonts w:ascii="Arial" w:hAnsi="Arial" w:cs="Arial"/>
                <w:sz w:val="20"/>
              </w:rPr>
            </w:pPr>
            <w:r w:rsidRPr="008D7DB5">
              <w:rPr>
                <w:rFonts w:ascii="Arial" w:hAnsi="Arial" w:cs="Arial"/>
                <w:sz w:val="20"/>
              </w:rPr>
              <w:t>21.</w:t>
            </w:r>
          </w:p>
        </w:tc>
        <w:tc>
          <w:tcPr>
            <w:tcW w:w="2943" w:type="dxa"/>
            <w:gridSpan w:val="2"/>
            <w:hideMark/>
          </w:tcPr>
          <w:p w14:paraId="3C89467B" w14:textId="62F5870B"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Vairo traukės antgalio keitimas</w:t>
            </w:r>
            <w:r>
              <w:rPr>
                <w:rFonts w:ascii="Arial" w:hAnsi="Arial" w:cs="Arial"/>
                <w:sz w:val="20"/>
              </w:rPr>
              <w:t xml:space="preserve"> ir antgalis</w:t>
            </w:r>
          </w:p>
        </w:tc>
        <w:tc>
          <w:tcPr>
            <w:tcW w:w="1832" w:type="dxa"/>
          </w:tcPr>
          <w:p w14:paraId="7961B53F" w14:textId="004A95B4" w:rsidR="00D35C89" w:rsidRPr="009E7300" w:rsidRDefault="00D35C89" w:rsidP="00D35C89">
            <w:pPr>
              <w:jc w:val="center"/>
              <w:rPr>
                <w:sz w:val="22"/>
                <w:szCs w:val="22"/>
              </w:rPr>
            </w:pPr>
            <w:r>
              <w:rPr>
                <w:rFonts w:ascii="Arial" w:hAnsi="Arial" w:cs="Arial"/>
                <w:sz w:val="22"/>
                <w:szCs w:val="22"/>
              </w:rPr>
              <w:t>2</w:t>
            </w:r>
          </w:p>
        </w:tc>
        <w:tc>
          <w:tcPr>
            <w:tcW w:w="1984" w:type="dxa"/>
          </w:tcPr>
          <w:p w14:paraId="3473268D" w14:textId="77777777" w:rsidR="00D35C89" w:rsidRPr="009E7300" w:rsidRDefault="00D35C89" w:rsidP="00D35C89">
            <w:pPr>
              <w:jc w:val="both"/>
              <w:rPr>
                <w:sz w:val="22"/>
                <w:szCs w:val="22"/>
              </w:rPr>
            </w:pPr>
          </w:p>
        </w:tc>
        <w:tc>
          <w:tcPr>
            <w:tcW w:w="1276" w:type="dxa"/>
          </w:tcPr>
          <w:p w14:paraId="409AC205" w14:textId="77777777" w:rsidR="00D35C89" w:rsidRPr="009E7300" w:rsidRDefault="00D35C89" w:rsidP="00D35C89">
            <w:pPr>
              <w:jc w:val="both"/>
              <w:rPr>
                <w:sz w:val="22"/>
                <w:szCs w:val="22"/>
              </w:rPr>
            </w:pPr>
          </w:p>
        </w:tc>
      </w:tr>
      <w:tr w:rsidR="00D35C89" w:rsidRPr="009E7300" w14:paraId="72ED1D05" w14:textId="77777777" w:rsidTr="001140DE">
        <w:tc>
          <w:tcPr>
            <w:tcW w:w="749" w:type="dxa"/>
            <w:hideMark/>
          </w:tcPr>
          <w:p w14:paraId="2AE258B7" w14:textId="5267870B" w:rsidR="00D35C89" w:rsidRPr="008D7DB5" w:rsidRDefault="00D35C89" w:rsidP="00D35C89">
            <w:pPr>
              <w:jc w:val="center"/>
              <w:rPr>
                <w:rFonts w:ascii="Arial" w:hAnsi="Arial" w:cs="Arial"/>
                <w:sz w:val="20"/>
              </w:rPr>
            </w:pPr>
            <w:r w:rsidRPr="008D7DB5">
              <w:rPr>
                <w:rFonts w:ascii="Arial" w:hAnsi="Arial" w:cs="Arial"/>
                <w:sz w:val="20"/>
              </w:rPr>
              <w:t>22.</w:t>
            </w:r>
          </w:p>
        </w:tc>
        <w:tc>
          <w:tcPr>
            <w:tcW w:w="2943" w:type="dxa"/>
            <w:gridSpan w:val="2"/>
            <w:hideMark/>
          </w:tcPr>
          <w:p w14:paraId="487235DA" w14:textId="740DA514"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Vairo traukės keitimas</w:t>
            </w:r>
            <w:r>
              <w:rPr>
                <w:rFonts w:ascii="Arial" w:hAnsi="Arial" w:cs="Arial"/>
                <w:sz w:val="20"/>
              </w:rPr>
              <w:t xml:space="preserve"> ir vairo traukė</w:t>
            </w:r>
          </w:p>
        </w:tc>
        <w:tc>
          <w:tcPr>
            <w:tcW w:w="1832" w:type="dxa"/>
          </w:tcPr>
          <w:p w14:paraId="6088D013" w14:textId="4A82F590" w:rsidR="00D35C89" w:rsidRPr="009E7300" w:rsidRDefault="00D35C89" w:rsidP="00D35C89">
            <w:pPr>
              <w:jc w:val="center"/>
              <w:rPr>
                <w:sz w:val="22"/>
                <w:szCs w:val="22"/>
              </w:rPr>
            </w:pPr>
            <w:r>
              <w:rPr>
                <w:rFonts w:ascii="Arial" w:hAnsi="Arial" w:cs="Arial"/>
                <w:sz w:val="22"/>
                <w:szCs w:val="22"/>
              </w:rPr>
              <w:t>1</w:t>
            </w:r>
          </w:p>
        </w:tc>
        <w:tc>
          <w:tcPr>
            <w:tcW w:w="1984" w:type="dxa"/>
          </w:tcPr>
          <w:p w14:paraId="7BA3479C" w14:textId="77777777" w:rsidR="00D35C89" w:rsidRPr="009E7300" w:rsidRDefault="00D35C89" w:rsidP="00D35C89">
            <w:pPr>
              <w:jc w:val="both"/>
              <w:rPr>
                <w:sz w:val="22"/>
                <w:szCs w:val="22"/>
              </w:rPr>
            </w:pPr>
          </w:p>
        </w:tc>
        <w:tc>
          <w:tcPr>
            <w:tcW w:w="1276" w:type="dxa"/>
          </w:tcPr>
          <w:p w14:paraId="41FF1C4A" w14:textId="77777777" w:rsidR="00D35C89" w:rsidRPr="009E7300" w:rsidRDefault="00D35C89" w:rsidP="00D35C89">
            <w:pPr>
              <w:jc w:val="both"/>
              <w:rPr>
                <w:sz w:val="22"/>
                <w:szCs w:val="22"/>
              </w:rPr>
            </w:pPr>
          </w:p>
        </w:tc>
      </w:tr>
      <w:tr w:rsidR="00D35C89" w:rsidRPr="009E7300" w14:paraId="5E02D5AB" w14:textId="77777777" w:rsidTr="001140DE">
        <w:tc>
          <w:tcPr>
            <w:tcW w:w="749" w:type="dxa"/>
            <w:hideMark/>
          </w:tcPr>
          <w:p w14:paraId="0D7F365D" w14:textId="0E6AF388" w:rsidR="00D35C89" w:rsidRPr="008D7DB5" w:rsidRDefault="00D35C89" w:rsidP="00D35C89">
            <w:pPr>
              <w:jc w:val="center"/>
              <w:rPr>
                <w:rFonts w:ascii="Arial" w:hAnsi="Arial" w:cs="Arial"/>
                <w:sz w:val="20"/>
              </w:rPr>
            </w:pPr>
            <w:r w:rsidRPr="008D7DB5">
              <w:rPr>
                <w:rFonts w:ascii="Arial" w:hAnsi="Arial" w:cs="Arial"/>
                <w:sz w:val="20"/>
              </w:rPr>
              <w:t>23.</w:t>
            </w:r>
          </w:p>
        </w:tc>
        <w:tc>
          <w:tcPr>
            <w:tcW w:w="2943" w:type="dxa"/>
            <w:gridSpan w:val="2"/>
            <w:hideMark/>
          </w:tcPr>
          <w:p w14:paraId="645556D7" w14:textId="75006DF5"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Ratų suvedimas</w:t>
            </w:r>
          </w:p>
        </w:tc>
        <w:tc>
          <w:tcPr>
            <w:tcW w:w="1832" w:type="dxa"/>
          </w:tcPr>
          <w:p w14:paraId="38F153C4" w14:textId="2C87511B" w:rsidR="00D35C89" w:rsidRPr="009E7300" w:rsidRDefault="00D35C89" w:rsidP="00D35C89">
            <w:pPr>
              <w:jc w:val="center"/>
              <w:rPr>
                <w:sz w:val="22"/>
                <w:szCs w:val="22"/>
              </w:rPr>
            </w:pPr>
            <w:r>
              <w:rPr>
                <w:rFonts w:ascii="Arial" w:hAnsi="Arial" w:cs="Arial"/>
                <w:sz w:val="22"/>
                <w:szCs w:val="22"/>
              </w:rPr>
              <w:t>6</w:t>
            </w:r>
          </w:p>
        </w:tc>
        <w:tc>
          <w:tcPr>
            <w:tcW w:w="1984" w:type="dxa"/>
          </w:tcPr>
          <w:p w14:paraId="1D2761FE" w14:textId="77777777" w:rsidR="00D35C89" w:rsidRPr="009E7300" w:rsidRDefault="00D35C89" w:rsidP="00D35C89">
            <w:pPr>
              <w:jc w:val="both"/>
              <w:rPr>
                <w:sz w:val="22"/>
                <w:szCs w:val="22"/>
              </w:rPr>
            </w:pPr>
          </w:p>
        </w:tc>
        <w:tc>
          <w:tcPr>
            <w:tcW w:w="1276" w:type="dxa"/>
          </w:tcPr>
          <w:p w14:paraId="0AE7144F" w14:textId="77777777" w:rsidR="00D35C89" w:rsidRPr="009E7300" w:rsidRDefault="00D35C89" w:rsidP="00D35C89">
            <w:pPr>
              <w:jc w:val="both"/>
              <w:rPr>
                <w:sz w:val="22"/>
                <w:szCs w:val="22"/>
              </w:rPr>
            </w:pPr>
          </w:p>
        </w:tc>
      </w:tr>
      <w:tr w:rsidR="00D35C89" w:rsidRPr="009E7300" w14:paraId="3141B142" w14:textId="77777777" w:rsidTr="001140DE">
        <w:tc>
          <w:tcPr>
            <w:tcW w:w="749" w:type="dxa"/>
            <w:hideMark/>
          </w:tcPr>
          <w:p w14:paraId="2DCBD917" w14:textId="3E247E0C" w:rsidR="00D35C89" w:rsidRPr="008D7DB5" w:rsidRDefault="00D35C89" w:rsidP="00D35C89">
            <w:pPr>
              <w:jc w:val="center"/>
              <w:rPr>
                <w:rFonts w:ascii="Arial" w:hAnsi="Arial" w:cs="Arial"/>
                <w:sz w:val="20"/>
              </w:rPr>
            </w:pPr>
            <w:r w:rsidRPr="008D7DB5">
              <w:rPr>
                <w:rFonts w:ascii="Arial" w:hAnsi="Arial" w:cs="Arial"/>
                <w:sz w:val="20"/>
              </w:rPr>
              <w:t>24.</w:t>
            </w:r>
          </w:p>
        </w:tc>
        <w:tc>
          <w:tcPr>
            <w:tcW w:w="2943" w:type="dxa"/>
            <w:gridSpan w:val="2"/>
            <w:hideMark/>
          </w:tcPr>
          <w:p w14:paraId="00540447" w14:textId="58088599"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Ratų montavimas</w:t>
            </w:r>
          </w:p>
        </w:tc>
        <w:tc>
          <w:tcPr>
            <w:tcW w:w="1832" w:type="dxa"/>
          </w:tcPr>
          <w:p w14:paraId="3234BEC2" w14:textId="59FA1C51" w:rsidR="00D35C89" w:rsidRPr="009E7300" w:rsidRDefault="00D35C89" w:rsidP="00D35C89">
            <w:pPr>
              <w:jc w:val="center"/>
              <w:rPr>
                <w:sz w:val="22"/>
                <w:szCs w:val="22"/>
              </w:rPr>
            </w:pPr>
            <w:r>
              <w:rPr>
                <w:rFonts w:ascii="Arial" w:hAnsi="Arial" w:cs="Arial"/>
                <w:sz w:val="22"/>
                <w:szCs w:val="22"/>
              </w:rPr>
              <w:t>6</w:t>
            </w:r>
          </w:p>
        </w:tc>
        <w:tc>
          <w:tcPr>
            <w:tcW w:w="1984" w:type="dxa"/>
          </w:tcPr>
          <w:p w14:paraId="2C86DD57" w14:textId="77777777" w:rsidR="00D35C89" w:rsidRPr="009E7300" w:rsidRDefault="00D35C89" w:rsidP="00D35C89">
            <w:pPr>
              <w:jc w:val="both"/>
              <w:rPr>
                <w:sz w:val="22"/>
                <w:szCs w:val="22"/>
              </w:rPr>
            </w:pPr>
          </w:p>
        </w:tc>
        <w:tc>
          <w:tcPr>
            <w:tcW w:w="1276" w:type="dxa"/>
          </w:tcPr>
          <w:p w14:paraId="4CE611B2" w14:textId="77777777" w:rsidR="00D35C89" w:rsidRPr="009E7300" w:rsidRDefault="00D35C89" w:rsidP="00D35C89">
            <w:pPr>
              <w:jc w:val="both"/>
              <w:rPr>
                <w:sz w:val="22"/>
                <w:szCs w:val="22"/>
              </w:rPr>
            </w:pPr>
          </w:p>
        </w:tc>
      </w:tr>
      <w:tr w:rsidR="00D35C89" w:rsidRPr="009E7300" w14:paraId="09EF5171" w14:textId="77777777" w:rsidTr="001140DE">
        <w:tc>
          <w:tcPr>
            <w:tcW w:w="8784" w:type="dxa"/>
            <w:gridSpan w:val="6"/>
            <w:hideMark/>
          </w:tcPr>
          <w:p w14:paraId="4039F16A" w14:textId="5A1AF7FC" w:rsidR="00D35C89" w:rsidRPr="008D7DB5" w:rsidRDefault="00D35C89" w:rsidP="00D35C89">
            <w:pPr>
              <w:jc w:val="center"/>
              <w:rPr>
                <w:rFonts w:ascii="Arial" w:hAnsi="Arial" w:cs="Arial"/>
                <w:sz w:val="22"/>
                <w:szCs w:val="22"/>
              </w:rPr>
            </w:pPr>
            <w:r w:rsidRPr="008D7DB5">
              <w:rPr>
                <w:rFonts w:ascii="Arial" w:hAnsi="Arial" w:cs="Arial"/>
                <w:b/>
                <w:sz w:val="22"/>
                <w:szCs w:val="22"/>
              </w:rPr>
              <w:t>4. Galinės pakabos remontas</w:t>
            </w:r>
          </w:p>
        </w:tc>
      </w:tr>
      <w:tr w:rsidR="00D35C89" w:rsidRPr="009E7300" w14:paraId="03CA7291" w14:textId="77777777" w:rsidTr="001140DE">
        <w:tc>
          <w:tcPr>
            <w:tcW w:w="749" w:type="dxa"/>
            <w:hideMark/>
          </w:tcPr>
          <w:p w14:paraId="3D141F0A" w14:textId="718451ED" w:rsidR="00D35C89" w:rsidRPr="008D7DB5" w:rsidRDefault="00D35C89" w:rsidP="00D35C89">
            <w:pPr>
              <w:jc w:val="center"/>
              <w:rPr>
                <w:rFonts w:ascii="Arial" w:hAnsi="Arial" w:cs="Arial"/>
                <w:sz w:val="20"/>
              </w:rPr>
            </w:pPr>
            <w:r w:rsidRPr="008D7DB5">
              <w:rPr>
                <w:rFonts w:ascii="Arial" w:hAnsi="Arial" w:cs="Arial"/>
                <w:sz w:val="20"/>
              </w:rPr>
              <w:t>25.</w:t>
            </w:r>
          </w:p>
        </w:tc>
        <w:tc>
          <w:tcPr>
            <w:tcW w:w="2943" w:type="dxa"/>
            <w:gridSpan w:val="2"/>
            <w:hideMark/>
          </w:tcPr>
          <w:p w14:paraId="47F784F2" w14:textId="6CB68319"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 xml:space="preserve">Galinio rato guolio kompl.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c>
          <w:tcPr>
            <w:tcW w:w="1832" w:type="dxa"/>
          </w:tcPr>
          <w:p w14:paraId="7DB4083C" w14:textId="30D05995" w:rsidR="00D35C89" w:rsidRPr="009E7300" w:rsidRDefault="00D35C89" w:rsidP="00D35C89">
            <w:pPr>
              <w:jc w:val="center"/>
              <w:rPr>
                <w:sz w:val="22"/>
                <w:szCs w:val="22"/>
              </w:rPr>
            </w:pPr>
            <w:r>
              <w:rPr>
                <w:rFonts w:ascii="Arial" w:hAnsi="Arial" w:cs="Arial"/>
                <w:sz w:val="22"/>
                <w:szCs w:val="22"/>
              </w:rPr>
              <w:t>6</w:t>
            </w:r>
          </w:p>
        </w:tc>
        <w:tc>
          <w:tcPr>
            <w:tcW w:w="1984" w:type="dxa"/>
          </w:tcPr>
          <w:p w14:paraId="7EACDB35" w14:textId="77777777" w:rsidR="00D35C89" w:rsidRPr="009E7300" w:rsidRDefault="00D35C89" w:rsidP="00D35C89">
            <w:pPr>
              <w:jc w:val="both"/>
              <w:rPr>
                <w:sz w:val="22"/>
                <w:szCs w:val="22"/>
              </w:rPr>
            </w:pPr>
          </w:p>
        </w:tc>
        <w:tc>
          <w:tcPr>
            <w:tcW w:w="1276" w:type="dxa"/>
          </w:tcPr>
          <w:p w14:paraId="4862725F" w14:textId="77777777" w:rsidR="00D35C89" w:rsidRPr="009E7300" w:rsidRDefault="00D35C89" w:rsidP="00D35C89">
            <w:pPr>
              <w:jc w:val="both"/>
              <w:rPr>
                <w:sz w:val="22"/>
                <w:szCs w:val="22"/>
              </w:rPr>
            </w:pPr>
          </w:p>
        </w:tc>
      </w:tr>
      <w:tr w:rsidR="00D35C89" w:rsidRPr="009E7300" w14:paraId="02BA949E" w14:textId="77777777" w:rsidTr="001140DE">
        <w:tc>
          <w:tcPr>
            <w:tcW w:w="749" w:type="dxa"/>
            <w:hideMark/>
          </w:tcPr>
          <w:p w14:paraId="0899E62B" w14:textId="3AB04440" w:rsidR="00D35C89" w:rsidRPr="008D7DB5" w:rsidRDefault="00D35C89" w:rsidP="00D35C89">
            <w:pPr>
              <w:jc w:val="center"/>
              <w:rPr>
                <w:rFonts w:ascii="Arial" w:hAnsi="Arial" w:cs="Arial"/>
                <w:sz w:val="20"/>
              </w:rPr>
            </w:pPr>
            <w:r w:rsidRPr="008D7DB5">
              <w:rPr>
                <w:rFonts w:ascii="Arial" w:hAnsi="Arial" w:cs="Arial"/>
                <w:sz w:val="20"/>
              </w:rPr>
              <w:t>26.</w:t>
            </w:r>
          </w:p>
        </w:tc>
        <w:tc>
          <w:tcPr>
            <w:tcW w:w="2943" w:type="dxa"/>
            <w:gridSpan w:val="2"/>
            <w:hideMark/>
          </w:tcPr>
          <w:p w14:paraId="131FA9A9" w14:textId="39B373BC"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 xml:space="preserve">Galinių stabdžių disko keitimas </w:t>
            </w:r>
            <w:r>
              <w:rPr>
                <w:rFonts w:ascii="Arial" w:hAnsi="Arial" w:cs="Arial"/>
                <w:sz w:val="20"/>
              </w:rPr>
              <w:t>ir diskai</w:t>
            </w:r>
          </w:p>
        </w:tc>
        <w:tc>
          <w:tcPr>
            <w:tcW w:w="1832" w:type="dxa"/>
          </w:tcPr>
          <w:p w14:paraId="40BC680D" w14:textId="346BC9D7" w:rsidR="00D35C89" w:rsidRPr="009E7300" w:rsidRDefault="00D35C89" w:rsidP="00D35C89">
            <w:pPr>
              <w:jc w:val="center"/>
              <w:rPr>
                <w:sz w:val="22"/>
                <w:szCs w:val="22"/>
              </w:rPr>
            </w:pPr>
            <w:r>
              <w:rPr>
                <w:rFonts w:ascii="Arial" w:hAnsi="Arial" w:cs="Arial"/>
                <w:sz w:val="22"/>
                <w:szCs w:val="22"/>
              </w:rPr>
              <w:t>3</w:t>
            </w:r>
          </w:p>
        </w:tc>
        <w:tc>
          <w:tcPr>
            <w:tcW w:w="1984" w:type="dxa"/>
          </w:tcPr>
          <w:p w14:paraId="16F08248" w14:textId="77777777" w:rsidR="00D35C89" w:rsidRPr="009E7300" w:rsidRDefault="00D35C89" w:rsidP="00D35C89">
            <w:pPr>
              <w:jc w:val="both"/>
              <w:rPr>
                <w:sz w:val="22"/>
                <w:szCs w:val="22"/>
              </w:rPr>
            </w:pPr>
          </w:p>
        </w:tc>
        <w:tc>
          <w:tcPr>
            <w:tcW w:w="1276" w:type="dxa"/>
          </w:tcPr>
          <w:p w14:paraId="23C2C98B" w14:textId="77777777" w:rsidR="00D35C89" w:rsidRPr="009E7300" w:rsidRDefault="00D35C89" w:rsidP="00D35C89">
            <w:pPr>
              <w:jc w:val="both"/>
              <w:rPr>
                <w:sz w:val="22"/>
                <w:szCs w:val="22"/>
              </w:rPr>
            </w:pPr>
          </w:p>
        </w:tc>
      </w:tr>
      <w:tr w:rsidR="00D35C89" w:rsidRPr="009E7300" w14:paraId="2ABADA91" w14:textId="77777777" w:rsidTr="001140DE">
        <w:tc>
          <w:tcPr>
            <w:tcW w:w="749" w:type="dxa"/>
            <w:hideMark/>
          </w:tcPr>
          <w:p w14:paraId="4AE430F0" w14:textId="5CEE412A" w:rsidR="00D35C89" w:rsidRPr="008D7DB5" w:rsidRDefault="00D35C89" w:rsidP="00D35C89">
            <w:pPr>
              <w:jc w:val="center"/>
              <w:rPr>
                <w:rFonts w:ascii="Arial" w:hAnsi="Arial" w:cs="Arial"/>
                <w:sz w:val="20"/>
              </w:rPr>
            </w:pPr>
            <w:r w:rsidRPr="008D7DB5">
              <w:rPr>
                <w:rFonts w:ascii="Arial" w:hAnsi="Arial" w:cs="Arial"/>
                <w:sz w:val="20"/>
              </w:rPr>
              <w:t>27.</w:t>
            </w:r>
          </w:p>
        </w:tc>
        <w:tc>
          <w:tcPr>
            <w:tcW w:w="2943" w:type="dxa"/>
            <w:gridSpan w:val="2"/>
            <w:hideMark/>
          </w:tcPr>
          <w:p w14:paraId="2F36423B" w14:textId="261AD90A"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Galinių stabdžių cilindro keitimas</w:t>
            </w:r>
            <w:r>
              <w:rPr>
                <w:rFonts w:ascii="Arial" w:hAnsi="Arial" w:cs="Arial"/>
                <w:sz w:val="20"/>
              </w:rPr>
              <w:t xml:space="preserve"> ir cilindras</w:t>
            </w:r>
          </w:p>
        </w:tc>
        <w:tc>
          <w:tcPr>
            <w:tcW w:w="1832" w:type="dxa"/>
          </w:tcPr>
          <w:p w14:paraId="4F979026" w14:textId="6F051285" w:rsidR="00D35C89" w:rsidRPr="009E7300" w:rsidRDefault="00D35C89" w:rsidP="00D35C89">
            <w:pPr>
              <w:jc w:val="center"/>
              <w:rPr>
                <w:sz w:val="22"/>
                <w:szCs w:val="22"/>
              </w:rPr>
            </w:pPr>
            <w:r>
              <w:rPr>
                <w:rFonts w:ascii="Arial" w:hAnsi="Arial" w:cs="Arial"/>
                <w:sz w:val="22"/>
                <w:szCs w:val="22"/>
              </w:rPr>
              <w:t>2</w:t>
            </w:r>
          </w:p>
        </w:tc>
        <w:tc>
          <w:tcPr>
            <w:tcW w:w="1984" w:type="dxa"/>
          </w:tcPr>
          <w:p w14:paraId="0481DCEC" w14:textId="77777777" w:rsidR="00D35C89" w:rsidRPr="009E7300" w:rsidRDefault="00D35C89" w:rsidP="00D35C89">
            <w:pPr>
              <w:jc w:val="both"/>
              <w:rPr>
                <w:sz w:val="22"/>
                <w:szCs w:val="22"/>
              </w:rPr>
            </w:pPr>
          </w:p>
        </w:tc>
        <w:tc>
          <w:tcPr>
            <w:tcW w:w="1276" w:type="dxa"/>
          </w:tcPr>
          <w:p w14:paraId="0504F86B" w14:textId="77777777" w:rsidR="00D35C89" w:rsidRPr="009E7300" w:rsidRDefault="00D35C89" w:rsidP="00D35C89">
            <w:pPr>
              <w:jc w:val="both"/>
              <w:rPr>
                <w:sz w:val="22"/>
                <w:szCs w:val="22"/>
              </w:rPr>
            </w:pPr>
          </w:p>
        </w:tc>
      </w:tr>
      <w:tr w:rsidR="00D35C89" w:rsidRPr="009E7300" w14:paraId="4A9161C2" w14:textId="77777777" w:rsidTr="001140DE">
        <w:tc>
          <w:tcPr>
            <w:tcW w:w="749" w:type="dxa"/>
            <w:hideMark/>
          </w:tcPr>
          <w:p w14:paraId="5D5FC145" w14:textId="30E415BD" w:rsidR="00D35C89" w:rsidRPr="008D7DB5" w:rsidRDefault="00D35C89" w:rsidP="00D35C89">
            <w:pPr>
              <w:jc w:val="center"/>
              <w:rPr>
                <w:rFonts w:ascii="Arial" w:hAnsi="Arial" w:cs="Arial"/>
                <w:sz w:val="20"/>
              </w:rPr>
            </w:pPr>
            <w:r w:rsidRPr="008D7DB5">
              <w:rPr>
                <w:rFonts w:ascii="Arial" w:hAnsi="Arial" w:cs="Arial"/>
                <w:sz w:val="20"/>
              </w:rPr>
              <w:t>28.</w:t>
            </w:r>
          </w:p>
        </w:tc>
        <w:tc>
          <w:tcPr>
            <w:tcW w:w="2943" w:type="dxa"/>
            <w:gridSpan w:val="2"/>
            <w:hideMark/>
          </w:tcPr>
          <w:p w14:paraId="3D8650AE" w14:textId="02CE8BBE" w:rsidR="00D35C89" w:rsidRPr="008D7DB5" w:rsidRDefault="00D35C89" w:rsidP="00D35C89">
            <w:pPr>
              <w:shd w:val="clear" w:color="auto" w:fill="FFFFFF"/>
              <w:ind w:left="-85" w:right="-85"/>
              <w:rPr>
                <w:rFonts w:ascii="Arial" w:hAnsi="Arial" w:cs="Arial"/>
                <w:sz w:val="20"/>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c>
          <w:tcPr>
            <w:tcW w:w="1832" w:type="dxa"/>
          </w:tcPr>
          <w:p w14:paraId="64D1EA2B" w14:textId="48D3AB20" w:rsidR="00D35C89" w:rsidRPr="009E7300" w:rsidRDefault="00D35C89" w:rsidP="00D35C89">
            <w:pPr>
              <w:jc w:val="center"/>
              <w:rPr>
                <w:sz w:val="22"/>
                <w:szCs w:val="22"/>
              </w:rPr>
            </w:pPr>
            <w:r>
              <w:rPr>
                <w:rFonts w:ascii="Arial" w:hAnsi="Arial" w:cs="Arial"/>
                <w:sz w:val="22"/>
                <w:szCs w:val="22"/>
              </w:rPr>
              <w:t>3</w:t>
            </w:r>
          </w:p>
        </w:tc>
        <w:tc>
          <w:tcPr>
            <w:tcW w:w="1984" w:type="dxa"/>
          </w:tcPr>
          <w:p w14:paraId="64114DFC" w14:textId="77777777" w:rsidR="00D35C89" w:rsidRPr="009E7300" w:rsidRDefault="00D35C89" w:rsidP="00D35C89">
            <w:pPr>
              <w:jc w:val="both"/>
              <w:rPr>
                <w:sz w:val="22"/>
                <w:szCs w:val="22"/>
              </w:rPr>
            </w:pPr>
          </w:p>
        </w:tc>
        <w:tc>
          <w:tcPr>
            <w:tcW w:w="1276" w:type="dxa"/>
          </w:tcPr>
          <w:p w14:paraId="06E998A3" w14:textId="77777777" w:rsidR="00D35C89" w:rsidRPr="009E7300" w:rsidRDefault="00D35C89" w:rsidP="00D35C89">
            <w:pPr>
              <w:jc w:val="both"/>
              <w:rPr>
                <w:sz w:val="22"/>
                <w:szCs w:val="22"/>
              </w:rPr>
            </w:pPr>
          </w:p>
        </w:tc>
      </w:tr>
      <w:tr w:rsidR="00D35C89" w:rsidRPr="009E7300" w14:paraId="471EBE1C" w14:textId="77777777" w:rsidTr="001140DE">
        <w:tc>
          <w:tcPr>
            <w:tcW w:w="749" w:type="dxa"/>
            <w:hideMark/>
          </w:tcPr>
          <w:p w14:paraId="46602053" w14:textId="16C3B9ED" w:rsidR="00D35C89" w:rsidRPr="008D7DB5" w:rsidRDefault="00D35C89" w:rsidP="00D35C89">
            <w:pPr>
              <w:jc w:val="center"/>
              <w:rPr>
                <w:rFonts w:ascii="Arial" w:hAnsi="Arial" w:cs="Arial"/>
                <w:sz w:val="20"/>
              </w:rPr>
            </w:pPr>
            <w:r w:rsidRPr="008D7DB5">
              <w:rPr>
                <w:rFonts w:ascii="Arial" w:hAnsi="Arial" w:cs="Arial"/>
                <w:sz w:val="20"/>
              </w:rPr>
              <w:t>29.</w:t>
            </w:r>
          </w:p>
        </w:tc>
        <w:tc>
          <w:tcPr>
            <w:tcW w:w="2943" w:type="dxa"/>
            <w:gridSpan w:val="2"/>
            <w:hideMark/>
          </w:tcPr>
          <w:p w14:paraId="70C4E99D" w14:textId="0C7379A9"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Galinio amortizatorius keitimas</w:t>
            </w:r>
            <w:r>
              <w:rPr>
                <w:rFonts w:ascii="Arial" w:hAnsi="Arial" w:cs="Arial"/>
                <w:sz w:val="20"/>
              </w:rPr>
              <w:t xml:space="preserve"> ir galinis amortizatorius</w:t>
            </w:r>
          </w:p>
        </w:tc>
        <w:tc>
          <w:tcPr>
            <w:tcW w:w="1832" w:type="dxa"/>
          </w:tcPr>
          <w:p w14:paraId="4D432797" w14:textId="450F0443" w:rsidR="00D35C89" w:rsidRPr="009E7300" w:rsidRDefault="00D35C89" w:rsidP="00D35C89">
            <w:pPr>
              <w:jc w:val="center"/>
              <w:rPr>
                <w:sz w:val="22"/>
                <w:szCs w:val="22"/>
              </w:rPr>
            </w:pPr>
            <w:r>
              <w:rPr>
                <w:rFonts w:ascii="Arial" w:hAnsi="Arial" w:cs="Arial"/>
                <w:sz w:val="22"/>
                <w:szCs w:val="22"/>
              </w:rPr>
              <w:t>1</w:t>
            </w:r>
          </w:p>
        </w:tc>
        <w:tc>
          <w:tcPr>
            <w:tcW w:w="1984" w:type="dxa"/>
          </w:tcPr>
          <w:p w14:paraId="2452B9ED" w14:textId="77777777" w:rsidR="00D35C89" w:rsidRPr="009E7300" w:rsidRDefault="00D35C89" w:rsidP="00D35C89">
            <w:pPr>
              <w:jc w:val="both"/>
              <w:rPr>
                <w:sz w:val="22"/>
                <w:szCs w:val="22"/>
              </w:rPr>
            </w:pPr>
          </w:p>
        </w:tc>
        <w:tc>
          <w:tcPr>
            <w:tcW w:w="1276" w:type="dxa"/>
          </w:tcPr>
          <w:p w14:paraId="14B38C6C" w14:textId="77777777" w:rsidR="00D35C89" w:rsidRPr="009E7300" w:rsidRDefault="00D35C89" w:rsidP="00D35C89">
            <w:pPr>
              <w:jc w:val="both"/>
              <w:rPr>
                <w:sz w:val="22"/>
                <w:szCs w:val="22"/>
              </w:rPr>
            </w:pPr>
          </w:p>
        </w:tc>
      </w:tr>
      <w:tr w:rsidR="00D35C89" w:rsidRPr="009E7300" w14:paraId="455B58A6" w14:textId="77777777" w:rsidTr="001140DE">
        <w:tc>
          <w:tcPr>
            <w:tcW w:w="8784" w:type="dxa"/>
            <w:gridSpan w:val="6"/>
            <w:hideMark/>
          </w:tcPr>
          <w:p w14:paraId="01701ED4" w14:textId="23BB45B8" w:rsidR="00D35C89" w:rsidRPr="008D7DB5" w:rsidRDefault="00D35C89" w:rsidP="00D35C89">
            <w:pPr>
              <w:jc w:val="center"/>
              <w:rPr>
                <w:rFonts w:ascii="Arial" w:hAnsi="Arial" w:cs="Arial"/>
                <w:sz w:val="22"/>
                <w:szCs w:val="22"/>
              </w:rPr>
            </w:pPr>
            <w:r w:rsidRPr="008D7DB5">
              <w:rPr>
                <w:rFonts w:ascii="Arial" w:hAnsi="Arial" w:cs="Arial"/>
                <w:b/>
                <w:sz w:val="22"/>
                <w:szCs w:val="22"/>
              </w:rPr>
              <w:t>5. Duslintuvo remontas</w:t>
            </w:r>
          </w:p>
        </w:tc>
      </w:tr>
      <w:tr w:rsidR="00D35C89" w:rsidRPr="009E7300" w14:paraId="23C9CDF6" w14:textId="77777777" w:rsidTr="001140DE">
        <w:tc>
          <w:tcPr>
            <w:tcW w:w="749" w:type="dxa"/>
            <w:hideMark/>
          </w:tcPr>
          <w:p w14:paraId="5C64A388" w14:textId="42A7C1F4" w:rsidR="00D35C89" w:rsidRPr="008D7DB5" w:rsidRDefault="00D35C89" w:rsidP="00D35C89">
            <w:pPr>
              <w:jc w:val="center"/>
              <w:rPr>
                <w:rFonts w:ascii="Arial" w:hAnsi="Arial" w:cs="Arial"/>
                <w:sz w:val="20"/>
              </w:rPr>
            </w:pPr>
            <w:r w:rsidRPr="008D7DB5">
              <w:rPr>
                <w:rFonts w:ascii="Arial" w:hAnsi="Arial" w:cs="Arial"/>
                <w:sz w:val="22"/>
                <w:szCs w:val="22"/>
              </w:rPr>
              <w:t>30.</w:t>
            </w:r>
          </w:p>
        </w:tc>
        <w:tc>
          <w:tcPr>
            <w:tcW w:w="2943" w:type="dxa"/>
            <w:gridSpan w:val="2"/>
            <w:hideMark/>
          </w:tcPr>
          <w:p w14:paraId="1BE28BCC" w14:textId="022A3287"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Vidurinio bakelio keitimas</w:t>
            </w:r>
            <w:r>
              <w:rPr>
                <w:rFonts w:ascii="Arial" w:hAnsi="Arial" w:cs="Arial"/>
                <w:sz w:val="20"/>
              </w:rPr>
              <w:t xml:space="preserve"> ir vidurinis bakelis</w:t>
            </w:r>
          </w:p>
        </w:tc>
        <w:tc>
          <w:tcPr>
            <w:tcW w:w="1832" w:type="dxa"/>
          </w:tcPr>
          <w:p w14:paraId="5D19E075" w14:textId="27E12675" w:rsidR="00D35C89" w:rsidRPr="009E7300" w:rsidRDefault="00D35C89" w:rsidP="00D35C89">
            <w:pPr>
              <w:jc w:val="center"/>
              <w:rPr>
                <w:sz w:val="22"/>
                <w:szCs w:val="22"/>
              </w:rPr>
            </w:pPr>
            <w:r>
              <w:rPr>
                <w:rFonts w:ascii="Arial" w:hAnsi="Arial" w:cs="Arial"/>
                <w:sz w:val="22"/>
                <w:szCs w:val="22"/>
              </w:rPr>
              <w:t>1</w:t>
            </w:r>
          </w:p>
        </w:tc>
        <w:tc>
          <w:tcPr>
            <w:tcW w:w="1984" w:type="dxa"/>
          </w:tcPr>
          <w:p w14:paraId="44C4D00E" w14:textId="77777777" w:rsidR="00D35C89" w:rsidRPr="009E7300" w:rsidRDefault="00D35C89" w:rsidP="00D35C89">
            <w:pPr>
              <w:jc w:val="both"/>
              <w:rPr>
                <w:sz w:val="22"/>
                <w:szCs w:val="22"/>
              </w:rPr>
            </w:pPr>
          </w:p>
        </w:tc>
        <w:tc>
          <w:tcPr>
            <w:tcW w:w="1276" w:type="dxa"/>
          </w:tcPr>
          <w:p w14:paraId="4D6E83F9" w14:textId="77777777" w:rsidR="00D35C89" w:rsidRPr="009E7300" w:rsidRDefault="00D35C89" w:rsidP="00D35C89">
            <w:pPr>
              <w:jc w:val="both"/>
              <w:rPr>
                <w:sz w:val="22"/>
                <w:szCs w:val="22"/>
              </w:rPr>
            </w:pPr>
          </w:p>
        </w:tc>
      </w:tr>
      <w:tr w:rsidR="00D35C89" w:rsidRPr="009E7300" w14:paraId="54C382C5" w14:textId="77777777" w:rsidTr="001140DE">
        <w:tc>
          <w:tcPr>
            <w:tcW w:w="749" w:type="dxa"/>
            <w:hideMark/>
          </w:tcPr>
          <w:p w14:paraId="0FEF1C6E" w14:textId="580F04F7" w:rsidR="00D35C89" w:rsidRPr="008D7DB5" w:rsidRDefault="00D35C89" w:rsidP="00D35C89">
            <w:pPr>
              <w:jc w:val="center"/>
              <w:rPr>
                <w:rFonts w:ascii="Arial" w:hAnsi="Arial" w:cs="Arial"/>
                <w:sz w:val="20"/>
              </w:rPr>
            </w:pPr>
            <w:r w:rsidRPr="008D7DB5">
              <w:rPr>
                <w:rFonts w:ascii="Arial" w:hAnsi="Arial" w:cs="Arial"/>
                <w:sz w:val="22"/>
                <w:szCs w:val="22"/>
              </w:rPr>
              <w:t>31.</w:t>
            </w:r>
          </w:p>
        </w:tc>
        <w:tc>
          <w:tcPr>
            <w:tcW w:w="2943" w:type="dxa"/>
            <w:gridSpan w:val="2"/>
            <w:hideMark/>
          </w:tcPr>
          <w:p w14:paraId="63225511" w14:textId="1A644D59"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rPr>
              <w:t>Galinio bakelio keitimas</w:t>
            </w:r>
            <w:r>
              <w:rPr>
                <w:rFonts w:ascii="Arial" w:hAnsi="Arial" w:cs="Arial"/>
                <w:sz w:val="20"/>
              </w:rPr>
              <w:t xml:space="preserve"> ir galinis bakelis</w:t>
            </w:r>
          </w:p>
        </w:tc>
        <w:tc>
          <w:tcPr>
            <w:tcW w:w="1832" w:type="dxa"/>
          </w:tcPr>
          <w:p w14:paraId="3726545A" w14:textId="14F81EFC" w:rsidR="00D35C89" w:rsidRPr="009E7300" w:rsidRDefault="00D35C89" w:rsidP="00D35C89">
            <w:pPr>
              <w:jc w:val="center"/>
              <w:rPr>
                <w:sz w:val="22"/>
                <w:szCs w:val="22"/>
              </w:rPr>
            </w:pPr>
            <w:r>
              <w:rPr>
                <w:rFonts w:ascii="Arial" w:hAnsi="Arial" w:cs="Arial"/>
                <w:sz w:val="22"/>
                <w:szCs w:val="22"/>
              </w:rPr>
              <w:t>1</w:t>
            </w:r>
          </w:p>
        </w:tc>
        <w:tc>
          <w:tcPr>
            <w:tcW w:w="1984" w:type="dxa"/>
          </w:tcPr>
          <w:p w14:paraId="547EDF1B" w14:textId="77777777" w:rsidR="00D35C89" w:rsidRPr="009E7300" w:rsidRDefault="00D35C89" w:rsidP="00D35C89">
            <w:pPr>
              <w:jc w:val="both"/>
              <w:rPr>
                <w:sz w:val="22"/>
                <w:szCs w:val="22"/>
              </w:rPr>
            </w:pPr>
          </w:p>
        </w:tc>
        <w:tc>
          <w:tcPr>
            <w:tcW w:w="1276" w:type="dxa"/>
          </w:tcPr>
          <w:p w14:paraId="2241E38E" w14:textId="77777777" w:rsidR="00D35C89" w:rsidRPr="009E7300" w:rsidRDefault="00D35C89" w:rsidP="00D35C89">
            <w:pPr>
              <w:jc w:val="both"/>
              <w:rPr>
                <w:sz w:val="22"/>
                <w:szCs w:val="22"/>
              </w:rPr>
            </w:pPr>
          </w:p>
        </w:tc>
      </w:tr>
      <w:tr w:rsidR="00D35C89" w:rsidRPr="009E7300" w14:paraId="78F98E40" w14:textId="77777777" w:rsidTr="001140DE">
        <w:trPr>
          <w:trHeight w:val="363"/>
        </w:trPr>
        <w:tc>
          <w:tcPr>
            <w:tcW w:w="749" w:type="dxa"/>
            <w:hideMark/>
          </w:tcPr>
          <w:p w14:paraId="6B7CA4A4" w14:textId="017E1B4B" w:rsidR="00D35C89" w:rsidRPr="008D7DB5" w:rsidRDefault="00D35C89" w:rsidP="00D35C89">
            <w:pPr>
              <w:jc w:val="center"/>
              <w:rPr>
                <w:rFonts w:ascii="Arial" w:hAnsi="Arial" w:cs="Arial"/>
                <w:sz w:val="20"/>
              </w:rPr>
            </w:pPr>
            <w:r w:rsidRPr="008D7DB5">
              <w:rPr>
                <w:rFonts w:ascii="Arial" w:hAnsi="Arial" w:cs="Arial"/>
                <w:sz w:val="22"/>
                <w:szCs w:val="22"/>
              </w:rPr>
              <w:t>32.</w:t>
            </w:r>
          </w:p>
        </w:tc>
        <w:tc>
          <w:tcPr>
            <w:tcW w:w="2943" w:type="dxa"/>
            <w:gridSpan w:val="2"/>
            <w:hideMark/>
          </w:tcPr>
          <w:p w14:paraId="27C5290E" w14:textId="6D8C356F" w:rsidR="00D35C89" w:rsidRPr="008D7DB5" w:rsidRDefault="00D35C89" w:rsidP="00D35C89">
            <w:pPr>
              <w:shd w:val="clear" w:color="auto" w:fill="FFFFFF"/>
              <w:ind w:left="-85" w:right="-85"/>
              <w:rPr>
                <w:rFonts w:ascii="Arial" w:hAnsi="Arial" w:cs="Arial"/>
                <w:sz w:val="20"/>
                <w:lang w:val="en-GB"/>
              </w:rPr>
            </w:pPr>
            <w:r w:rsidRPr="0055600B">
              <w:rPr>
                <w:rFonts w:ascii="Arial" w:hAnsi="Arial" w:cs="Arial"/>
                <w:sz w:val="20"/>
                <w:lang w:val="en-GB"/>
              </w:rPr>
              <w:t>Duslintuvo virinimas</w:t>
            </w:r>
          </w:p>
        </w:tc>
        <w:tc>
          <w:tcPr>
            <w:tcW w:w="1832" w:type="dxa"/>
          </w:tcPr>
          <w:p w14:paraId="51C4D321" w14:textId="36EAE2EE" w:rsidR="00D35C89" w:rsidRPr="009E7300" w:rsidRDefault="00D35C89" w:rsidP="00D35C89">
            <w:pPr>
              <w:jc w:val="center"/>
              <w:rPr>
                <w:sz w:val="22"/>
                <w:szCs w:val="22"/>
              </w:rPr>
            </w:pPr>
            <w:r>
              <w:rPr>
                <w:rFonts w:ascii="Arial" w:hAnsi="Arial" w:cs="Arial"/>
                <w:sz w:val="22"/>
                <w:szCs w:val="22"/>
              </w:rPr>
              <w:t>2</w:t>
            </w:r>
          </w:p>
        </w:tc>
        <w:tc>
          <w:tcPr>
            <w:tcW w:w="1984" w:type="dxa"/>
          </w:tcPr>
          <w:p w14:paraId="06E4790D" w14:textId="77777777" w:rsidR="00D35C89" w:rsidRPr="009E7300" w:rsidRDefault="00D35C89" w:rsidP="00D35C89">
            <w:pPr>
              <w:jc w:val="both"/>
              <w:rPr>
                <w:sz w:val="22"/>
                <w:szCs w:val="22"/>
              </w:rPr>
            </w:pPr>
          </w:p>
        </w:tc>
        <w:tc>
          <w:tcPr>
            <w:tcW w:w="1276" w:type="dxa"/>
          </w:tcPr>
          <w:p w14:paraId="060495F5" w14:textId="77777777" w:rsidR="00D35C89" w:rsidRPr="009E7300" w:rsidRDefault="00D35C89" w:rsidP="00D35C89">
            <w:pPr>
              <w:jc w:val="both"/>
              <w:rPr>
                <w:sz w:val="22"/>
                <w:szCs w:val="22"/>
              </w:rPr>
            </w:pPr>
          </w:p>
        </w:tc>
      </w:tr>
      <w:tr w:rsidR="00D35C89" w:rsidRPr="009E7300" w14:paraId="75AF2D79" w14:textId="77777777" w:rsidTr="001140DE">
        <w:trPr>
          <w:trHeight w:val="363"/>
        </w:trPr>
        <w:tc>
          <w:tcPr>
            <w:tcW w:w="8784" w:type="dxa"/>
            <w:gridSpan w:val="6"/>
            <w:hideMark/>
          </w:tcPr>
          <w:p w14:paraId="18D31A93" w14:textId="50C46D9D" w:rsidR="00D35C89" w:rsidRPr="008D7DB5" w:rsidRDefault="00D35C89" w:rsidP="00D35C89">
            <w:pPr>
              <w:jc w:val="center"/>
              <w:rPr>
                <w:rFonts w:ascii="Arial" w:hAnsi="Arial" w:cs="Arial"/>
                <w:b/>
                <w:sz w:val="22"/>
                <w:szCs w:val="22"/>
              </w:rPr>
            </w:pPr>
            <w:r w:rsidRPr="008D7DB5">
              <w:rPr>
                <w:rFonts w:ascii="Arial" w:hAnsi="Arial" w:cs="Arial"/>
                <w:b/>
                <w:sz w:val="22"/>
                <w:szCs w:val="22"/>
              </w:rPr>
              <w:t>6. Elektronikos paslaugos</w:t>
            </w:r>
          </w:p>
        </w:tc>
      </w:tr>
      <w:tr w:rsidR="00D35C89" w:rsidRPr="009E7300" w14:paraId="0131EA32" w14:textId="77777777" w:rsidTr="001140DE">
        <w:trPr>
          <w:trHeight w:val="270"/>
        </w:trPr>
        <w:tc>
          <w:tcPr>
            <w:tcW w:w="749" w:type="dxa"/>
            <w:hideMark/>
          </w:tcPr>
          <w:p w14:paraId="5C708460" w14:textId="224EB5E8" w:rsidR="00D35C89" w:rsidRPr="008D7DB5" w:rsidRDefault="00D35C89" w:rsidP="00D35C89">
            <w:pPr>
              <w:jc w:val="center"/>
              <w:rPr>
                <w:rFonts w:ascii="Arial" w:hAnsi="Arial" w:cs="Arial"/>
                <w:sz w:val="20"/>
              </w:rPr>
            </w:pPr>
            <w:r w:rsidRPr="008D7DB5">
              <w:rPr>
                <w:rFonts w:ascii="Arial" w:hAnsi="Arial" w:cs="Arial"/>
                <w:sz w:val="22"/>
                <w:szCs w:val="22"/>
              </w:rPr>
              <w:t>33.</w:t>
            </w:r>
          </w:p>
        </w:tc>
        <w:tc>
          <w:tcPr>
            <w:tcW w:w="2924" w:type="dxa"/>
          </w:tcPr>
          <w:p w14:paraId="639335CF" w14:textId="211CD282" w:rsidR="00D35C89" w:rsidRPr="008D7DB5" w:rsidRDefault="00D35C89" w:rsidP="00D35C89">
            <w:pPr>
              <w:jc w:val="both"/>
              <w:rPr>
                <w:rFonts w:ascii="Arial" w:hAnsi="Arial" w:cs="Arial"/>
                <w:sz w:val="20"/>
              </w:rPr>
            </w:pPr>
            <w:r w:rsidRPr="00267B2F">
              <w:t>Priekinio žibinto lemputės keitimas ir lemputės</w:t>
            </w:r>
          </w:p>
        </w:tc>
        <w:tc>
          <w:tcPr>
            <w:tcW w:w="1851" w:type="dxa"/>
            <w:gridSpan w:val="2"/>
          </w:tcPr>
          <w:p w14:paraId="2184255C" w14:textId="69C487FC" w:rsidR="00D35C89" w:rsidRPr="008D7DB5" w:rsidRDefault="00D35C89" w:rsidP="00D35C89">
            <w:pPr>
              <w:jc w:val="center"/>
              <w:rPr>
                <w:rFonts w:ascii="Arial" w:hAnsi="Arial" w:cs="Arial"/>
                <w:sz w:val="20"/>
              </w:rPr>
            </w:pPr>
            <w:r w:rsidRPr="00267B2F">
              <w:t>8</w:t>
            </w:r>
          </w:p>
        </w:tc>
        <w:tc>
          <w:tcPr>
            <w:tcW w:w="1984" w:type="dxa"/>
          </w:tcPr>
          <w:p w14:paraId="659A081F" w14:textId="77777777" w:rsidR="00D35C89" w:rsidRPr="009E7300" w:rsidRDefault="00D35C89" w:rsidP="00D35C89">
            <w:pPr>
              <w:jc w:val="both"/>
              <w:rPr>
                <w:sz w:val="22"/>
                <w:szCs w:val="22"/>
              </w:rPr>
            </w:pPr>
          </w:p>
        </w:tc>
        <w:tc>
          <w:tcPr>
            <w:tcW w:w="1276" w:type="dxa"/>
          </w:tcPr>
          <w:p w14:paraId="613674F6" w14:textId="77777777" w:rsidR="00D35C89" w:rsidRPr="009E7300" w:rsidRDefault="00D35C89" w:rsidP="00D35C89">
            <w:pPr>
              <w:jc w:val="both"/>
              <w:rPr>
                <w:sz w:val="22"/>
                <w:szCs w:val="22"/>
              </w:rPr>
            </w:pPr>
          </w:p>
        </w:tc>
      </w:tr>
      <w:tr w:rsidR="00D35C89" w:rsidRPr="009E7300" w14:paraId="11C02EBF" w14:textId="77777777" w:rsidTr="001140DE">
        <w:trPr>
          <w:trHeight w:val="345"/>
        </w:trPr>
        <w:tc>
          <w:tcPr>
            <w:tcW w:w="749" w:type="dxa"/>
            <w:hideMark/>
          </w:tcPr>
          <w:p w14:paraId="72F2380F" w14:textId="609C97E5" w:rsidR="00D35C89" w:rsidRPr="008D7DB5" w:rsidRDefault="00D35C89" w:rsidP="00D35C89">
            <w:pPr>
              <w:jc w:val="both"/>
              <w:rPr>
                <w:rFonts w:ascii="Arial" w:hAnsi="Arial" w:cs="Arial"/>
                <w:sz w:val="20"/>
              </w:rPr>
            </w:pPr>
            <w:r w:rsidRPr="008D7DB5">
              <w:rPr>
                <w:rFonts w:ascii="Arial" w:hAnsi="Arial" w:cs="Arial"/>
                <w:sz w:val="22"/>
                <w:szCs w:val="22"/>
              </w:rPr>
              <w:t xml:space="preserve">  34.</w:t>
            </w:r>
          </w:p>
        </w:tc>
        <w:tc>
          <w:tcPr>
            <w:tcW w:w="2924" w:type="dxa"/>
          </w:tcPr>
          <w:p w14:paraId="515D849F" w14:textId="1EF6E4EE" w:rsidR="00D35C89" w:rsidRPr="008D7DB5" w:rsidRDefault="00D35C89" w:rsidP="00D35C89">
            <w:pPr>
              <w:jc w:val="both"/>
              <w:rPr>
                <w:rFonts w:ascii="Arial" w:hAnsi="Arial" w:cs="Arial"/>
                <w:sz w:val="20"/>
              </w:rPr>
            </w:pPr>
            <w:r w:rsidRPr="00267B2F">
              <w:t>Galinio žibinto lemputės keitimas ir lemputės</w:t>
            </w:r>
          </w:p>
        </w:tc>
        <w:tc>
          <w:tcPr>
            <w:tcW w:w="1851" w:type="dxa"/>
            <w:gridSpan w:val="2"/>
          </w:tcPr>
          <w:p w14:paraId="0BB59FCE" w14:textId="00B934A3" w:rsidR="00D35C89" w:rsidRPr="008D7DB5" w:rsidRDefault="00D35C89" w:rsidP="00D35C89">
            <w:pPr>
              <w:jc w:val="center"/>
              <w:rPr>
                <w:rFonts w:ascii="Arial" w:hAnsi="Arial" w:cs="Arial"/>
                <w:sz w:val="20"/>
              </w:rPr>
            </w:pPr>
            <w:r w:rsidRPr="00267B2F">
              <w:t>8</w:t>
            </w:r>
          </w:p>
        </w:tc>
        <w:tc>
          <w:tcPr>
            <w:tcW w:w="1984" w:type="dxa"/>
          </w:tcPr>
          <w:p w14:paraId="51C065B8" w14:textId="77777777" w:rsidR="00D35C89" w:rsidRPr="009E7300" w:rsidRDefault="00D35C89" w:rsidP="00D35C89">
            <w:pPr>
              <w:jc w:val="both"/>
              <w:rPr>
                <w:sz w:val="22"/>
                <w:szCs w:val="22"/>
              </w:rPr>
            </w:pPr>
          </w:p>
        </w:tc>
        <w:tc>
          <w:tcPr>
            <w:tcW w:w="1276" w:type="dxa"/>
          </w:tcPr>
          <w:p w14:paraId="5D0B3369" w14:textId="77777777" w:rsidR="00D35C89" w:rsidRPr="009E7300" w:rsidRDefault="00D35C89" w:rsidP="00D35C89">
            <w:pPr>
              <w:jc w:val="both"/>
              <w:rPr>
                <w:sz w:val="22"/>
                <w:szCs w:val="22"/>
              </w:rPr>
            </w:pPr>
          </w:p>
        </w:tc>
      </w:tr>
      <w:tr w:rsidR="00D35C89" w:rsidRPr="009E7300" w14:paraId="50448176" w14:textId="77777777" w:rsidTr="001140DE">
        <w:trPr>
          <w:trHeight w:val="270"/>
        </w:trPr>
        <w:tc>
          <w:tcPr>
            <w:tcW w:w="749" w:type="dxa"/>
            <w:hideMark/>
          </w:tcPr>
          <w:p w14:paraId="14CE0292" w14:textId="1511D661" w:rsidR="00D35C89" w:rsidRPr="008D7DB5" w:rsidRDefault="00D35C89" w:rsidP="00D35C89">
            <w:pPr>
              <w:jc w:val="both"/>
              <w:rPr>
                <w:rFonts w:ascii="Arial" w:hAnsi="Arial" w:cs="Arial"/>
                <w:sz w:val="20"/>
              </w:rPr>
            </w:pPr>
            <w:r w:rsidRPr="008D7DB5">
              <w:rPr>
                <w:rFonts w:ascii="Arial" w:hAnsi="Arial" w:cs="Arial"/>
                <w:sz w:val="22"/>
                <w:szCs w:val="22"/>
              </w:rPr>
              <w:t xml:space="preserve">  35.</w:t>
            </w:r>
          </w:p>
        </w:tc>
        <w:tc>
          <w:tcPr>
            <w:tcW w:w="2924" w:type="dxa"/>
          </w:tcPr>
          <w:p w14:paraId="3E4562D2" w14:textId="60F3B921" w:rsidR="00D35C89" w:rsidRPr="008D7DB5" w:rsidRDefault="00D35C89" w:rsidP="00D35C89">
            <w:pPr>
              <w:jc w:val="both"/>
              <w:rPr>
                <w:rFonts w:ascii="Arial" w:hAnsi="Arial" w:cs="Arial"/>
                <w:sz w:val="20"/>
              </w:rPr>
            </w:pPr>
            <w:r w:rsidRPr="00267B2F">
              <w:t>Žibintų reguliavimas</w:t>
            </w:r>
          </w:p>
        </w:tc>
        <w:tc>
          <w:tcPr>
            <w:tcW w:w="1851" w:type="dxa"/>
            <w:gridSpan w:val="2"/>
          </w:tcPr>
          <w:p w14:paraId="06ECEC95" w14:textId="0112221A" w:rsidR="00D35C89" w:rsidRPr="008D7DB5" w:rsidRDefault="00D35C89" w:rsidP="00D35C89">
            <w:pPr>
              <w:jc w:val="center"/>
              <w:rPr>
                <w:rFonts w:ascii="Arial" w:hAnsi="Arial" w:cs="Arial"/>
                <w:sz w:val="20"/>
              </w:rPr>
            </w:pPr>
            <w:r w:rsidRPr="00267B2F">
              <w:t>3</w:t>
            </w:r>
          </w:p>
        </w:tc>
        <w:tc>
          <w:tcPr>
            <w:tcW w:w="1984" w:type="dxa"/>
          </w:tcPr>
          <w:p w14:paraId="4A3CBEE2" w14:textId="77777777" w:rsidR="00D35C89" w:rsidRPr="009E7300" w:rsidRDefault="00D35C89" w:rsidP="00D35C89">
            <w:pPr>
              <w:jc w:val="both"/>
              <w:rPr>
                <w:sz w:val="22"/>
                <w:szCs w:val="22"/>
              </w:rPr>
            </w:pPr>
          </w:p>
        </w:tc>
        <w:tc>
          <w:tcPr>
            <w:tcW w:w="1276" w:type="dxa"/>
          </w:tcPr>
          <w:p w14:paraId="1773CB21" w14:textId="77777777" w:rsidR="00D35C89" w:rsidRPr="009E7300" w:rsidRDefault="00D35C89" w:rsidP="00D35C89">
            <w:pPr>
              <w:jc w:val="both"/>
              <w:rPr>
                <w:sz w:val="22"/>
                <w:szCs w:val="22"/>
              </w:rPr>
            </w:pPr>
          </w:p>
        </w:tc>
      </w:tr>
      <w:tr w:rsidR="00D35C89" w:rsidRPr="009E7300" w14:paraId="2A5303A5" w14:textId="77777777" w:rsidTr="001140DE">
        <w:trPr>
          <w:trHeight w:val="270"/>
        </w:trPr>
        <w:tc>
          <w:tcPr>
            <w:tcW w:w="749" w:type="dxa"/>
            <w:hideMark/>
          </w:tcPr>
          <w:p w14:paraId="6F2768DA" w14:textId="7BDF5EC7" w:rsidR="00D35C89" w:rsidRPr="008D7DB5" w:rsidRDefault="00D35C89" w:rsidP="00D35C89">
            <w:pPr>
              <w:jc w:val="both"/>
              <w:rPr>
                <w:rFonts w:ascii="Arial" w:hAnsi="Arial" w:cs="Arial"/>
                <w:sz w:val="20"/>
              </w:rPr>
            </w:pPr>
            <w:r w:rsidRPr="008D7DB5">
              <w:rPr>
                <w:rFonts w:ascii="Arial" w:hAnsi="Arial" w:cs="Arial"/>
                <w:sz w:val="22"/>
                <w:szCs w:val="22"/>
              </w:rPr>
              <w:t xml:space="preserve">  36.</w:t>
            </w:r>
          </w:p>
        </w:tc>
        <w:tc>
          <w:tcPr>
            <w:tcW w:w="2924" w:type="dxa"/>
          </w:tcPr>
          <w:p w14:paraId="55EE5CFE" w14:textId="238B0BCC" w:rsidR="00D35C89" w:rsidRPr="008D7DB5" w:rsidRDefault="00D35C89" w:rsidP="00D35C89">
            <w:pPr>
              <w:jc w:val="both"/>
              <w:rPr>
                <w:rFonts w:ascii="Arial" w:hAnsi="Arial" w:cs="Arial"/>
                <w:sz w:val="20"/>
              </w:rPr>
            </w:pPr>
            <w:r w:rsidRPr="00267B2F">
              <w:t>Generatoriaus remontas</w:t>
            </w:r>
          </w:p>
        </w:tc>
        <w:tc>
          <w:tcPr>
            <w:tcW w:w="1851" w:type="dxa"/>
            <w:gridSpan w:val="2"/>
          </w:tcPr>
          <w:p w14:paraId="34726865" w14:textId="285061E2" w:rsidR="00D35C89" w:rsidRPr="008D7DB5" w:rsidRDefault="00D35C89" w:rsidP="00D35C89">
            <w:pPr>
              <w:jc w:val="center"/>
              <w:rPr>
                <w:rFonts w:ascii="Arial" w:hAnsi="Arial" w:cs="Arial"/>
                <w:sz w:val="20"/>
              </w:rPr>
            </w:pPr>
            <w:r w:rsidRPr="00267B2F">
              <w:t>2</w:t>
            </w:r>
          </w:p>
        </w:tc>
        <w:tc>
          <w:tcPr>
            <w:tcW w:w="1984" w:type="dxa"/>
          </w:tcPr>
          <w:p w14:paraId="241BC8A7" w14:textId="77777777" w:rsidR="00D35C89" w:rsidRPr="009E7300" w:rsidRDefault="00D35C89" w:rsidP="00D35C89">
            <w:pPr>
              <w:jc w:val="both"/>
              <w:rPr>
                <w:sz w:val="22"/>
                <w:szCs w:val="22"/>
              </w:rPr>
            </w:pPr>
          </w:p>
        </w:tc>
        <w:tc>
          <w:tcPr>
            <w:tcW w:w="1276" w:type="dxa"/>
          </w:tcPr>
          <w:p w14:paraId="58ED7FF7" w14:textId="77777777" w:rsidR="00D35C89" w:rsidRPr="009E7300" w:rsidRDefault="00D35C89" w:rsidP="00D35C89">
            <w:pPr>
              <w:jc w:val="both"/>
              <w:rPr>
                <w:sz w:val="22"/>
                <w:szCs w:val="22"/>
              </w:rPr>
            </w:pPr>
          </w:p>
        </w:tc>
      </w:tr>
      <w:tr w:rsidR="00D35C89" w:rsidRPr="009E7300" w14:paraId="18917CD7" w14:textId="77777777" w:rsidTr="001140DE">
        <w:trPr>
          <w:trHeight w:val="180"/>
        </w:trPr>
        <w:tc>
          <w:tcPr>
            <w:tcW w:w="749" w:type="dxa"/>
            <w:hideMark/>
          </w:tcPr>
          <w:p w14:paraId="4DBF8D68" w14:textId="46F2DFE5" w:rsidR="00D35C89" w:rsidRPr="008D7DB5" w:rsidRDefault="00D35C89" w:rsidP="00D35C89">
            <w:pPr>
              <w:jc w:val="both"/>
              <w:rPr>
                <w:rFonts w:ascii="Arial" w:hAnsi="Arial" w:cs="Arial"/>
                <w:sz w:val="20"/>
              </w:rPr>
            </w:pPr>
            <w:r w:rsidRPr="008D7DB5">
              <w:rPr>
                <w:rFonts w:ascii="Arial" w:hAnsi="Arial" w:cs="Arial"/>
                <w:sz w:val="22"/>
                <w:szCs w:val="22"/>
              </w:rPr>
              <w:t xml:space="preserve">  37.</w:t>
            </w:r>
          </w:p>
        </w:tc>
        <w:tc>
          <w:tcPr>
            <w:tcW w:w="2924" w:type="dxa"/>
          </w:tcPr>
          <w:p w14:paraId="48A0BF06" w14:textId="62DD986F" w:rsidR="00D35C89" w:rsidRPr="008D7DB5" w:rsidRDefault="00D35C89" w:rsidP="00D35C89">
            <w:pPr>
              <w:jc w:val="both"/>
              <w:rPr>
                <w:rFonts w:ascii="Arial" w:hAnsi="Arial" w:cs="Arial"/>
                <w:sz w:val="20"/>
              </w:rPr>
            </w:pPr>
            <w:r w:rsidRPr="00267B2F">
              <w:t>Starterio remontas ir starteris</w:t>
            </w:r>
          </w:p>
        </w:tc>
        <w:tc>
          <w:tcPr>
            <w:tcW w:w="1851" w:type="dxa"/>
            <w:gridSpan w:val="2"/>
          </w:tcPr>
          <w:p w14:paraId="59CD26C4" w14:textId="6A2DCC70" w:rsidR="00D35C89" w:rsidRPr="008D7DB5" w:rsidRDefault="00D35C89" w:rsidP="00D35C89">
            <w:pPr>
              <w:jc w:val="center"/>
              <w:rPr>
                <w:rFonts w:ascii="Arial" w:hAnsi="Arial" w:cs="Arial"/>
                <w:sz w:val="20"/>
              </w:rPr>
            </w:pPr>
            <w:r w:rsidRPr="00267B2F">
              <w:t>2</w:t>
            </w:r>
          </w:p>
        </w:tc>
        <w:tc>
          <w:tcPr>
            <w:tcW w:w="1984" w:type="dxa"/>
          </w:tcPr>
          <w:p w14:paraId="2E550206" w14:textId="77777777" w:rsidR="00D35C89" w:rsidRPr="009E7300" w:rsidRDefault="00D35C89" w:rsidP="00D35C89">
            <w:pPr>
              <w:jc w:val="both"/>
              <w:rPr>
                <w:sz w:val="22"/>
                <w:szCs w:val="22"/>
              </w:rPr>
            </w:pPr>
          </w:p>
        </w:tc>
        <w:tc>
          <w:tcPr>
            <w:tcW w:w="1276" w:type="dxa"/>
          </w:tcPr>
          <w:p w14:paraId="0E3B6B56" w14:textId="77777777" w:rsidR="00D35C89" w:rsidRPr="009E7300" w:rsidRDefault="00D35C89" w:rsidP="00D35C89">
            <w:pPr>
              <w:jc w:val="both"/>
              <w:rPr>
                <w:sz w:val="22"/>
                <w:szCs w:val="22"/>
              </w:rPr>
            </w:pPr>
          </w:p>
        </w:tc>
      </w:tr>
      <w:tr w:rsidR="00631CE0" w:rsidRPr="009E7300" w14:paraId="6CDB8A88" w14:textId="77777777" w:rsidTr="001140DE">
        <w:trPr>
          <w:trHeight w:val="180"/>
        </w:trPr>
        <w:tc>
          <w:tcPr>
            <w:tcW w:w="7508" w:type="dxa"/>
            <w:gridSpan w:val="5"/>
          </w:tcPr>
          <w:p w14:paraId="094F6C73" w14:textId="75BE67D9" w:rsidR="00631CE0" w:rsidRPr="008D7DB5" w:rsidRDefault="00631CE0" w:rsidP="00631CE0">
            <w:pPr>
              <w:jc w:val="right"/>
              <w:rPr>
                <w:rFonts w:ascii="Arial" w:hAnsi="Arial" w:cs="Arial"/>
                <w:sz w:val="20"/>
              </w:rPr>
            </w:pPr>
            <w:r w:rsidRPr="008D7DB5">
              <w:rPr>
                <w:rFonts w:ascii="Arial" w:hAnsi="Arial" w:cs="Arial"/>
                <w:b/>
                <w:bCs/>
                <w:sz w:val="20"/>
              </w:rPr>
              <w:t xml:space="preserve">                                                                                        Suma be PVM Eur.</w:t>
            </w:r>
          </w:p>
        </w:tc>
        <w:tc>
          <w:tcPr>
            <w:tcW w:w="1276" w:type="dxa"/>
          </w:tcPr>
          <w:p w14:paraId="47002D6D" w14:textId="77777777" w:rsidR="00631CE0" w:rsidRPr="009E7300" w:rsidRDefault="00631CE0" w:rsidP="00631CE0">
            <w:pPr>
              <w:jc w:val="both"/>
              <w:rPr>
                <w:sz w:val="22"/>
                <w:szCs w:val="22"/>
              </w:rPr>
            </w:pPr>
          </w:p>
        </w:tc>
      </w:tr>
      <w:tr w:rsidR="00631CE0" w:rsidRPr="009E7300" w14:paraId="623C8C35" w14:textId="77777777" w:rsidTr="001140DE">
        <w:trPr>
          <w:trHeight w:val="180"/>
        </w:trPr>
        <w:tc>
          <w:tcPr>
            <w:tcW w:w="7508" w:type="dxa"/>
            <w:gridSpan w:val="5"/>
          </w:tcPr>
          <w:p w14:paraId="0F8ECB58" w14:textId="24A2F402" w:rsidR="00631CE0" w:rsidRPr="008D7DB5" w:rsidRDefault="00631CE0" w:rsidP="00631CE0">
            <w:pPr>
              <w:jc w:val="right"/>
              <w:rPr>
                <w:rFonts w:ascii="Arial" w:hAnsi="Arial" w:cs="Arial"/>
                <w:b/>
                <w:bCs/>
                <w:sz w:val="20"/>
              </w:rPr>
            </w:pPr>
            <w:r w:rsidRPr="008D7DB5">
              <w:rPr>
                <w:rFonts w:ascii="Arial" w:hAnsi="Arial" w:cs="Arial"/>
                <w:b/>
                <w:bCs/>
                <w:sz w:val="20"/>
              </w:rPr>
              <w:t>PVM suma Eur.</w:t>
            </w:r>
          </w:p>
        </w:tc>
        <w:tc>
          <w:tcPr>
            <w:tcW w:w="1276" w:type="dxa"/>
          </w:tcPr>
          <w:p w14:paraId="741B9BFF" w14:textId="77777777" w:rsidR="00631CE0" w:rsidRPr="009E7300" w:rsidRDefault="00631CE0" w:rsidP="00631CE0">
            <w:pPr>
              <w:jc w:val="both"/>
              <w:rPr>
                <w:sz w:val="22"/>
                <w:szCs w:val="22"/>
              </w:rPr>
            </w:pPr>
          </w:p>
        </w:tc>
      </w:tr>
      <w:tr w:rsidR="00631CE0" w:rsidRPr="009E7300" w14:paraId="5AC3F818" w14:textId="77777777" w:rsidTr="001140DE">
        <w:trPr>
          <w:trHeight w:val="180"/>
        </w:trPr>
        <w:tc>
          <w:tcPr>
            <w:tcW w:w="7508" w:type="dxa"/>
            <w:gridSpan w:val="5"/>
          </w:tcPr>
          <w:p w14:paraId="0677720A" w14:textId="1A77B417" w:rsidR="00631CE0" w:rsidRPr="008D7DB5" w:rsidRDefault="00631CE0" w:rsidP="00631CE0">
            <w:pPr>
              <w:jc w:val="right"/>
              <w:rPr>
                <w:rFonts w:ascii="Arial" w:hAnsi="Arial" w:cs="Arial"/>
                <w:b/>
                <w:bCs/>
                <w:sz w:val="20"/>
              </w:rPr>
            </w:pPr>
            <w:r w:rsidRPr="008D7DB5">
              <w:rPr>
                <w:rFonts w:ascii="Arial" w:hAnsi="Arial" w:cs="Arial"/>
                <w:b/>
                <w:bCs/>
                <w:sz w:val="20"/>
              </w:rPr>
              <w:t>Iš viso suma su PVM Eur.</w:t>
            </w:r>
          </w:p>
        </w:tc>
        <w:tc>
          <w:tcPr>
            <w:tcW w:w="1276" w:type="dxa"/>
          </w:tcPr>
          <w:p w14:paraId="2F5E9697" w14:textId="77777777" w:rsidR="00631CE0" w:rsidRPr="009E7300" w:rsidRDefault="00631CE0" w:rsidP="00631CE0">
            <w:pPr>
              <w:jc w:val="both"/>
              <w:rPr>
                <w:sz w:val="22"/>
                <w:szCs w:val="22"/>
              </w:rPr>
            </w:pPr>
          </w:p>
        </w:tc>
      </w:tr>
    </w:tbl>
    <w:p w14:paraId="6B25780D" w14:textId="77777777" w:rsidR="004B5208" w:rsidRPr="00EF4122" w:rsidRDefault="004B5208" w:rsidP="002748AE">
      <w:pPr>
        <w:jc w:val="both"/>
        <w:rPr>
          <w:sz w:val="20"/>
        </w:rPr>
      </w:pPr>
    </w:p>
    <w:p w14:paraId="36F855F7" w14:textId="6872B368" w:rsidR="002748AE" w:rsidRPr="004B5208" w:rsidRDefault="002748AE" w:rsidP="004B5208">
      <w:pPr>
        <w:ind w:left="1420" w:firstLine="284"/>
        <w:jc w:val="both"/>
        <w:rPr>
          <w:sz w:val="22"/>
          <w:szCs w:val="22"/>
        </w:rPr>
      </w:pPr>
      <w:r w:rsidRPr="00FB78E6">
        <w:rPr>
          <w:b/>
          <w:caps/>
        </w:rPr>
        <w:t>Volkswagen</w:t>
      </w:r>
      <w:r w:rsidRPr="00FB78E6">
        <w:t xml:space="preserve"> </w:t>
      </w:r>
      <w:r w:rsidRPr="00FB78E6">
        <w:rPr>
          <w:b/>
        </w:rPr>
        <w:t>CADDY 2016 m. 2.0 cm</w:t>
      </w:r>
      <w:r w:rsidRPr="00FB78E6">
        <w:rPr>
          <w:b/>
          <w:vertAlign w:val="superscript"/>
        </w:rPr>
        <w:t xml:space="preserve">3   </w:t>
      </w:r>
      <w:r w:rsidRPr="00FB78E6">
        <w:rPr>
          <w:b/>
        </w:rPr>
        <w:t>55</w:t>
      </w:r>
      <w:r w:rsidRPr="00FB78E6">
        <w:rPr>
          <w:b/>
          <w:vertAlign w:val="superscript"/>
        </w:rPr>
        <w:t xml:space="preserve"> </w:t>
      </w:r>
      <w:r w:rsidRPr="00FB78E6">
        <w:rPr>
          <w:b/>
        </w:rPr>
        <w:t>kW</w:t>
      </w:r>
      <w:r w:rsidR="004B5208">
        <w:rPr>
          <w:sz w:val="22"/>
          <w:szCs w:val="22"/>
        </w:rPr>
        <w:t xml:space="preserve"> </w:t>
      </w:r>
      <w:r w:rsidRPr="00FB78E6">
        <w:rPr>
          <w:b/>
        </w:rPr>
        <w:t>(Dyzelinas)</w:t>
      </w:r>
    </w:p>
    <w:p w14:paraId="7006A910" w14:textId="77777777" w:rsidR="002748AE" w:rsidRPr="009E7300" w:rsidRDefault="002748AE" w:rsidP="002748AE">
      <w:pPr>
        <w:jc w:val="center"/>
        <w:rPr>
          <w:b/>
          <w:sz w:val="22"/>
          <w:szCs w:val="22"/>
        </w:rPr>
      </w:pPr>
    </w:p>
    <w:p w14:paraId="4A90BDD4" w14:textId="1358AEB9" w:rsidR="002748AE" w:rsidRPr="008D7DB5" w:rsidRDefault="00631CE0" w:rsidP="002748AE">
      <w:pPr>
        <w:rPr>
          <w:rFonts w:ascii="Arial" w:hAnsi="Arial" w:cs="Arial"/>
          <w:b/>
          <w:sz w:val="18"/>
          <w:szCs w:val="18"/>
        </w:rPr>
      </w:pPr>
      <w:r w:rsidRPr="008D7DB5">
        <w:rPr>
          <w:rFonts w:ascii="Arial" w:hAnsi="Arial" w:cs="Arial"/>
          <w:b/>
          <w:sz w:val="18"/>
          <w:szCs w:val="18"/>
        </w:rPr>
        <w:t>8</w:t>
      </w:r>
      <w:r w:rsidR="002748AE" w:rsidRPr="008D7DB5">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924"/>
        <w:gridCol w:w="19"/>
        <w:gridCol w:w="1832"/>
        <w:gridCol w:w="1984"/>
        <w:gridCol w:w="1276"/>
      </w:tblGrid>
      <w:tr w:rsidR="00631CE0" w:rsidRPr="009E7300" w14:paraId="2B560EA9" w14:textId="77777777" w:rsidTr="001140DE">
        <w:tc>
          <w:tcPr>
            <w:tcW w:w="749" w:type="dxa"/>
            <w:hideMark/>
          </w:tcPr>
          <w:p w14:paraId="2DCF40F6" w14:textId="77777777" w:rsidR="00631CE0" w:rsidRPr="008D7DB5" w:rsidRDefault="00631CE0" w:rsidP="00631CE0">
            <w:pPr>
              <w:jc w:val="center"/>
              <w:rPr>
                <w:rFonts w:ascii="Arial" w:hAnsi="Arial" w:cs="Arial"/>
                <w:b/>
                <w:sz w:val="20"/>
                <w:lang w:val="pt-BR"/>
              </w:rPr>
            </w:pPr>
          </w:p>
          <w:p w14:paraId="02FBFA22" w14:textId="77777777" w:rsidR="00631CE0" w:rsidRPr="008D7DB5" w:rsidRDefault="00631CE0" w:rsidP="00631CE0">
            <w:pPr>
              <w:jc w:val="center"/>
              <w:rPr>
                <w:rFonts w:ascii="Arial" w:hAnsi="Arial" w:cs="Arial"/>
                <w:b/>
                <w:sz w:val="20"/>
              </w:rPr>
            </w:pPr>
            <w:r w:rsidRPr="008D7DB5">
              <w:rPr>
                <w:rFonts w:ascii="Arial" w:hAnsi="Arial" w:cs="Arial"/>
                <w:b/>
                <w:sz w:val="20"/>
              </w:rPr>
              <w:t>Eil. Nr.</w:t>
            </w:r>
          </w:p>
        </w:tc>
        <w:tc>
          <w:tcPr>
            <w:tcW w:w="2943" w:type="dxa"/>
            <w:gridSpan w:val="2"/>
            <w:hideMark/>
          </w:tcPr>
          <w:p w14:paraId="17B798E3" w14:textId="77777777" w:rsidR="00631CE0" w:rsidRPr="008D7DB5" w:rsidRDefault="00631CE0" w:rsidP="00631CE0">
            <w:pPr>
              <w:jc w:val="center"/>
              <w:rPr>
                <w:rFonts w:ascii="Arial" w:hAnsi="Arial" w:cs="Arial"/>
                <w:b/>
                <w:sz w:val="20"/>
              </w:rPr>
            </w:pPr>
            <w:r w:rsidRPr="008D7DB5">
              <w:rPr>
                <w:rFonts w:ascii="Arial" w:hAnsi="Arial" w:cs="Arial"/>
                <w:b/>
                <w:sz w:val="20"/>
              </w:rPr>
              <w:t xml:space="preserve">Remonto paslaugų ir automobilių detalių pavadinimai </w:t>
            </w:r>
          </w:p>
        </w:tc>
        <w:tc>
          <w:tcPr>
            <w:tcW w:w="1832" w:type="dxa"/>
            <w:vAlign w:val="center"/>
            <w:hideMark/>
          </w:tcPr>
          <w:p w14:paraId="31E3EDF4" w14:textId="77777777" w:rsidR="00631CE0" w:rsidRPr="008D7DB5" w:rsidRDefault="00631CE0" w:rsidP="00631CE0">
            <w:pPr>
              <w:jc w:val="center"/>
              <w:rPr>
                <w:rFonts w:ascii="Arial" w:hAnsi="Arial" w:cs="Arial"/>
                <w:b/>
                <w:sz w:val="20"/>
              </w:rPr>
            </w:pPr>
            <w:r w:rsidRPr="008D7DB5">
              <w:rPr>
                <w:rFonts w:ascii="Arial" w:hAnsi="Arial" w:cs="Arial"/>
                <w:b/>
                <w:sz w:val="20"/>
              </w:rPr>
              <w:t>Orientacinis kiekis</w:t>
            </w:r>
          </w:p>
          <w:p w14:paraId="6F92BBCD" w14:textId="102C8A9A" w:rsidR="00631CE0" w:rsidRPr="008D7DB5" w:rsidRDefault="00631CE0" w:rsidP="00631CE0">
            <w:pPr>
              <w:jc w:val="center"/>
              <w:rPr>
                <w:rFonts w:ascii="Arial" w:hAnsi="Arial" w:cs="Arial"/>
                <w:b/>
                <w:sz w:val="20"/>
              </w:rPr>
            </w:pPr>
            <w:r w:rsidRPr="008D7DB5">
              <w:rPr>
                <w:rFonts w:ascii="Arial" w:hAnsi="Arial" w:cs="Arial"/>
                <w:b/>
                <w:sz w:val="20"/>
              </w:rPr>
              <w:t>(3 metams)</w:t>
            </w:r>
          </w:p>
        </w:tc>
        <w:tc>
          <w:tcPr>
            <w:tcW w:w="1984" w:type="dxa"/>
            <w:hideMark/>
          </w:tcPr>
          <w:p w14:paraId="488C5847" w14:textId="7346FBF1" w:rsidR="00631CE0" w:rsidRPr="008D7DB5" w:rsidRDefault="00631CE0" w:rsidP="00631CE0">
            <w:pPr>
              <w:jc w:val="center"/>
              <w:rPr>
                <w:rFonts w:ascii="Arial" w:hAnsi="Arial" w:cs="Arial"/>
                <w:b/>
                <w:sz w:val="20"/>
              </w:rPr>
            </w:pPr>
            <w:r w:rsidRPr="008D7DB5">
              <w:rPr>
                <w:rFonts w:ascii="Arial" w:hAnsi="Arial" w:cs="Arial"/>
                <w:b/>
                <w:sz w:val="20"/>
              </w:rPr>
              <w:t xml:space="preserve">Įkainis Eur </w:t>
            </w:r>
            <w:r w:rsidR="00B91054">
              <w:rPr>
                <w:rFonts w:ascii="Arial" w:hAnsi="Arial" w:cs="Arial"/>
                <w:b/>
                <w:sz w:val="20"/>
              </w:rPr>
              <w:t>be</w:t>
            </w:r>
            <w:r w:rsidRPr="008D7DB5">
              <w:rPr>
                <w:rFonts w:ascii="Arial" w:hAnsi="Arial" w:cs="Arial"/>
                <w:b/>
                <w:sz w:val="20"/>
              </w:rPr>
              <w:t xml:space="preserve"> _____ % PVM už mato vnt.</w:t>
            </w:r>
          </w:p>
        </w:tc>
        <w:tc>
          <w:tcPr>
            <w:tcW w:w="1276" w:type="dxa"/>
          </w:tcPr>
          <w:p w14:paraId="68220F2B" w14:textId="4895B642" w:rsidR="00631CE0" w:rsidRPr="008D7DB5" w:rsidRDefault="00631CE0" w:rsidP="00631CE0">
            <w:pPr>
              <w:jc w:val="center"/>
              <w:rPr>
                <w:rFonts w:ascii="Arial" w:hAnsi="Arial" w:cs="Arial"/>
                <w:b/>
                <w:bCs/>
                <w:sz w:val="20"/>
              </w:rPr>
            </w:pPr>
            <w:r w:rsidRPr="008D7DB5">
              <w:rPr>
                <w:rFonts w:ascii="Arial" w:hAnsi="Arial" w:cs="Arial"/>
                <w:b/>
                <w:bCs/>
                <w:sz w:val="20"/>
              </w:rPr>
              <w:t xml:space="preserve">Kaina Eur </w:t>
            </w:r>
            <w:r w:rsidR="00B91054">
              <w:rPr>
                <w:rFonts w:ascii="Arial" w:hAnsi="Arial" w:cs="Arial"/>
                <w:b/>
                <w:bCs/>
                <w:sz w:val="20"/>
              </w:rPr>
              <w:t>be</w:t>
            </w:r>
            <w:r w:rsidRPr="008D7DB5">
              <w:rPr>
                <w:rFonts w:ascii="Arial" w:hAnsi="Arial" w:cs="Arial"/>
                <w:b/>
                <w:bCs/>
                <w:sz w:val="20"/>
              </w:rPr>
              <w:t xml:space="preserve"> PVM </w:t>
            </w:r>
          </w:p>
          <w:p w14:paraId="4B237BED" w14:textId="7DACD5FC" w:rsidR="00631CE0" w:rsidRPr="008D7DB5" w:rsidRDefault="00631CE0" w:rsidP="00631CE0">
            <w:pPr>
              <w:tabs>
                <w:tab w:val="left" w:pos="2018"/>
              </w:tabs>
              <w:jc w:val="center"/>
              <w:rPr>
                <w:rFonts w:ascii="Arial" w:hAnsi="Arial" w:cs="Arial"/>
                <w:sz w:val="20"/>
              </w:rPr>
            </w:pPr>
            <w:r w:rsidRPr="008D7DB5">
              <w:rPr>
                <w:rFonts w:ascii="Arial" w:hAnsi="Arial" w:cs="Arial"/>
                <w:b/>
                <w:bCs/>
                <w:i/>
                <w:sz w:val="20"/>
              </w:rPr>
              <w:t>(3 ir 4 stulpelių sandauga)</w:t>
            </w:r>
          </w:p>
        </w:tc>
      </w:tr>
      <w:tr w:rsidR="00EF4122" w:rsidRPr="009E7300" w14:paraId="594A8F3C" w14:textId="77777777" w:rsidTr="001140DE">
        <w:tc>
          <w:tcPr>
            <w:tcW w:w="749" w:type="dxa"/>
            <w:hideMark/>
          </w:tcPr>
          <w:p w14:paraId="1F7D41E3" w14:textId="77777777" w:rsidR="00EF4122" w:rsidRPr="008D7DB5" w:rsidRDefault="00EF4122" w:rsidP="00EF4122">
            <w:pPr>
              <w:jc w:val="center"/>
              <w:rPr>
                <w:rFonts w:ascii="Arial" w:hAnsi="Arial" w:cs="Arial"/>
                <w:sz w:val="18"/>
                <w:szCs w:val="18"/>
              </w:rPr>
            </w:pPr>
            <w:r w:rsidRPr="008D7DB5">
              <w:rPr>
                <w:rFonts w:ascii="Arial" w:hAnsi="Arial" w:cs="Arial"/>
                <w:i/>
                <w:sz w:val="18"/>
                <w:szCs w:val="18"/>
              </w:rPr>
              <w:t>1</w:t>
            </w:r>
          </w:p>
        </w:tc>
        <w:tc>
          <w:tcPr>
            <w:tcW w:w="2943" w:type="dxa"/>
            <w:gridSpan w:val="2"/>
            <w:hideMark/>
          </w:tcPr>
          <w:p w14:paraId="235568CC" w14:textId="77777777" w:rsidR="00EF4122" w:rsidRPr="008D7DB5" w:rsidRDefault="00EF4122" w:rsidP="00EF4122">
            <w:pPr>
              <w:jc w:val="center"/>
              <w:rPr>
                <w:rFonts w:ascii="Arial" w:hAnsi="Arial" w:cs="Arial"/>
                <w:sz w:val="18"/>
                <w:szCs w:val="18"/>
              </w:rPr>
            </w:pPr>
            <w:r w:rsidRPr="008D7DB5">
              <w:rPr>
                <w:rFonts w:ascii="Arial" w:hAnsi="Arial" w:cs="Arial"/>
                <w:i/>
                <w:sz w:val="18"/>
                <w:szCs w:val="18"/>
              </w:rPr>
              <w:t>2</w:t>
            </w:r>
          </w:p>
        </w:tc>
        <w:tc>
          <w:tcPr>
            <w:tcW w:w="1832" w:type="dxa"/>
            <w:hideMark/>
          </w:tcPr>
          <w:p w14:paraId="1EA230F4" w14:textId="77777777" w:rsidR="00EF4122" w:rsidRPr="008D7DB5" w:rsidRDefault="00EF4122" w:rsidP="00EF4122">
            <w:pPr>
              <w:jc w:val="center"/>
              <w:rPr>
                <w:rFonts w:ascii="Arial" w:hAnsi="Arial" w:cs="Arial"/>
                <w:sz w:val="18"/>
                <w:szCs w:val="18"/>
              </w:rPr>
            </w:pPr>
            <w:r w:rsidRPr="008D7DB5">
              <w:rPr>
                <w:rFonts w:ascii="Arial" w:hAnsi="Arial" w:cs="Arial"/>
                <w:i/>
                <w:sz w:val="18"/>
                <w:szCs w:val="18"/>
              </w:rPr>
              <w:t>3</w:t>
            </w:r>
          </w:p>
        </w:tc>
        <w:tc>
          <w:tcPr>
            <w:tcW w:w="1984" w:type="dxa"/>
            <w:hideMark/>
          </w:tcPr>
          <w:p w14:paraId="4F3CC81F" w14:textId="77777777" w:rsidR="00EF4122" w:rsidRPr="008D7DB5" w:rsidRDefault="00EF4122" w:rsidP="00EF4122">
            <w:pPr>
              <w:jc w:val="center"/>
              <w:rPr>
                <w:rFonts w:ascii="Arial" w:hAnsi="Arial" w:cs="Arial"/>
                <w:sz w:val="18"/>
                <w:szCs w:val="18"/>
              </w:rPr>
            </w:pPr>
            <w:r w:rsidRPr="008D7DB5">
              <w:rPr>
                <w:rFonts w:ascii="Arial" w:hAnsi="Arial" w:cs="Arial"/>
                <w:i/>
                <w:sz w:val="18"/>
                <w:szCs w:val="18"/>
              </w:rPr>
              <w:t>4</w:t>
            </w:r>
          </w:p>
        </w:tc>
        <w:tc>
          <w:tcPr>
            <w:tcW w:w="1276" w:type="dxa"/>
          </w:tcPr>
          <w:p w14:paraId="69D6320A" w14:textId="30CEE481" w:rsidR="00EF4122" w:rsidRPr="008D7DB5" w:rsidRDefault="00EF4122" w:rsidP="00EF4122">
            <w:pPr>
              <w:jc w:val="center"/>
              <w:rPr>
                <w:rFonts w:ascii="Arial" w:hAnsi="Arial" w:cs="Arial"/>
                <w:sz w:val="18"/>
                <w:szCs w:val="18"/>
              </w:rPr>
            </w:pPr>
            <w:r w:rsidRPr="008D7DB5">
              <w:rPr>
                <w:rFonts w:ascii="Arial" w:hAnsi="Arial" w:cs="Arial"/>
                <w:b/>
                <w:sz w:val="18"/>
                <w:szCs w:val="18"/>
              </w:rPr>
              <w:t>5</w:t>
            </w:r>
          </w:p>
        </w:tc>
      </w:tr>
      <w:tr w:rsidR="00EF4122" w:rsidRPr="009E7300" w14:paraId="09DC0CB7" w14:textId="77777777" w:rsidTr="001140DE">
        <w:tc>
          <w:tcPr>
            <w:tcW w:w="8784" w:type="dxa"/>
            <w:gridSpan w:val="6"/>
            <w:hideMark/>
          </w:tcPr>
          <w:p w14:paraId="1C65D654" w14:textId="77777777" w:rsidR="00EF4122" w:rsidRPr="008D7DB5" w:rsidRDefault="00EF4122" w:rsidP="00EF4122">
            <w:pPr>
              <w:jc w:val="center"/>
              <w:rPr>
                <w:rFonts w:ascii="Arial" w:hAnsi="Arial" w:cs="Arial"/>
                <w:b/>
                <w:sz w:val="22"/>
                <w:szCs w:val="22"/>
              </w:rPr>
            </w:pPr>
            <w:r w:rsidRPr="008D7DB5">
              <w:rPr>
                <w:rFonts w:ascii="Arial" w:hAnsi="Arial" w:cs="Arial"/>
                <w:b/>
                <w:sz w:val="22"/>
                <w:szCs w:val="22"/>
              </w:rPr>
              <w:t>1. Variklio aptarnavimas ir remontas</w:t>
            </w:r>
          </w:p>
        </w:tc>
      </w:tr>
      <w:tr w:rsidR="00D35C89" w:rsidRPr="009E7300" w14:paraId="41DF79C8" w14:textId="77777777" w:rsidTr="001140DE">
        <w:tc>
          <w:tcPr>
            <w:tcW w:w="749" w:type="dxa"/>
            <w:hideMark/>
          </w:tcPr>
          <w:p w14:paraId="59E084CC" w14:textId="326260FA" w:rsidR="00D35C89" w:rsidRPr="008D7DB5" w:rsidRDefault="00D35C89" w:rsidP="00D35C89">
            <w:pPr>
              <w:jc w:val="center"/>
              <w:rPr>
                <w:rFonts w:ascii="Arial" w:hAnsi="Arial" w:cs="Arial"/>
                <w:sz w:val="20"/>
              </w:rPr>
            </w:pPr>
            <w:r w:rsidRPr="00F74B2E">
              <w:rPr>
                <w:rFonts w:ascii="Arial" w:hAnsi="Arial" w:cs="Arial"/>
                <w:sz w:val="20"/>
              </w:rPr>
              <w:t>1.</w:t>
            </w:r>
          </w:p>
        </w:tc>
        <w:tc>
          <w:tcPr>
            <w:tcW w:w="2943" w:type="dxa"/>
            <w:gridSpan w:val="2"/>
            <w:hideMark/>
          </w:tcPr>
          <w:p w14:paraId="1553686B" w14:textId="43B85D16"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2" w:type="dxa"/>
          </w:tcPr>
          <w:p w14:paraId="3BD99056" w14:textId="12D7E159" w:rsidR="00D35C89" w:rsidRPr="009E7300" w:rsidRDefault="00D35C89" w:rsidP="00D35C89">
            <w:pPr>
              <w:jc w:val="center"/>
              <w:rPr>
                <w:sz w:val="22"/>
                <w:szCs w:val="22"/>
              </w:rPr>
            </w:pPr>
            <w:r w:rsidRPr="00AA6A7F">
              <w:rPr>
                <w:rFonts w:ascii="Arial" w:hAnsi="Arial" w:cs="Arial"/>
                <w:sz w:val="20"/>
              </w:rPr>
              <w:t>2</w:t>
            </w:r>
          </w:p>
        </w:tc>
        <w:tc>
          <w:tcPr>
            <w:tcW w:w="1984" w:type="dxa"/>
          </w:tcPr>
          <w:p w14:paraId="24830750" w14:textId="77777777" w:rsidR="00D35C89" w:rsidRPr="009E7300" w:rsidRDefault="00D35C89" w:rsidP="00D35C89">
            <w:pPr>
              <w:jc w:val="both"/>
              <w:rPr>
                <w:sz w:val="22"/>
                <w:szCs w:val="22"/>
              </w:rPr>
            </w:pPr>
          </w:p>
        </w:tc>
        <w:tc>
          <w:tcPr>
            <w:tcW w:w="1276" w:type="dxa"/>
          </w:tcPr>
          <w:p w14:paraId="51BC5A42" w14:textId="77777777" w:rsidR="00D35C89" w:rsidRPr="009E7300" w:rsidRDefault="00D35C89" w:rsidP="00D35C89">
            <w:pPr>
              <w:jc w:val="both"/>
              <w:rPr>
                <w:sz w:val="22"/>
                <w:szCs w:val="22"/>
              </w:rPr>
            </w:pPr>
          </w:p>
        </w:tc>
      </w:tr>
      <w:tr w:rsidR="00D35C89" w:rsidRPr="009E7300" w14:paraId="3ADB9833" w14:textId="77777777" w:rsidTr="001140DE">
        <w:tc>
          <w:tcPr>
            <w:tcW w:w="749" w:type="dxa"/>
            <w:hideMark/>
          </w:tcPr>
          <w:p w14:paraId="354FC566" w14:textId="608D5717" w:rsidR="00D35C89" w:rsidRPr="008D7DB5" w:rsidRDefault="00D35C89" w:rsidP="00D35C89">
            <w:pPr>
              <w:jc w:val="center"/>
              <w:rPr>
                <w:rFonts w:ascii="Arial" w:hAnsi="Arial" w:cs="Arial"/>
                <w:sz w:val="20"/>
              </w:rPr>
            </w:pPr>
            <w:r w:rsidRPr="00F74B2E">
              <w:rPr>
                <w:rFonts w:ascii="Arial" w:hAnsi="Arial" w:cs="Arial"/>
                <w:sz w:val="20"/>
              </w:rPr>
              <w:lastRenderedPageBreak/>
              <w:t>2.</w:t>
            </w:r>
          </w:p>
        </w:tc>
        <w:tc>
          <w:tcPr>
            <w:tcW w:w="2943" w:type="dxa"/>
            <w:gridSpan w:val="2"/>
            <w:hideMark/>
          </w:tcPr>
          <w:p w14:paraId="5054A86E" w14:textId="6C42BD6C"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832" w:type="dxa"/>
          </w:tcPr>
          <w:p w14:paraId="5ACE5DA6" w14:textId="5769B751" w:rsidR="00D35C89" w:rsidRPr="009E7300" w:rsidRDefault="00D35C89" w:rsidP="00D35C89">
            <w:pPr>
              <w:jc w:val="center"/>
              <w:rPr>
                <w:sz w:val="22"/>
                <w:szCs w:val="22"/>
              </w:rPr>
            </w:pPr>
            <w:r>
              <w:rPr>
                <w:rFonts w:ascii="Arial" w:hAnsi="Arial" w:cs="Arial"/>
                <w:sz w:val="20"/>
              </w:rPr>
              <w:t>3</w:t>
            </w:r>
          </w:p>
        </w:tc>
        <w:tc>
          <w:tcPr>
            <w:tcW w:w="1984" w:type="dxa"/>
          </w:tcPr>
          <w:p w14:paraId="39EB9367" w14:textId="77777777" w:rsidR="00D35C89" w:rsidRPr="009E7300" w:rsidRDefault="00D35C89" w:rsidP="00D35C89">
            <w:pPr>
              <w:jc w:val="both"/>
              <w:rPr>
                <w:sz w:val="22"/>
                <w:szCs w:val="22"/>
              </w:rPr>
            </w:pPr>
          </w:p>
        </w:tc>
        <w:tc>
          <w:tcPr>
            <w:tcW w:w="1276" w:type="dxa"/>
          </w:tcPr>
          <w:p w14:paraId="1D82B80D" w14:textId="77777777" w:rsidR="00D35C89" w:rsidRPr="009E7300" w:rsidRDefault="00D35C89" w:rsidP="00D35C89">
            <w:pPr>
              <w:jc w:val="both"/>
              <w:rPr>
                <w:sz w:val="22"/>
                <w:szCs w:val="22"/>
              </w:rPr>
            </w:pPr>
          </w:p>
        </w:tc>
      </w:tr>
      <w:tr w:rsidR="00D35C89" w:rsidRPr="009E7300" w14:paraId="4B6B40D3" w14:textId="77777777" w:rsidTr="001140DE">
        <w:tc>
          <w:tcPr>
            <w:tcW w:w="749" w:type="dxa"/>
            <w:hideMark/>
          </w:tcPr>
          <w:p w14:paraId="156AAF53" w14:textId="62BA3902" w:rsidR="00D35C89" w:rsidRPr="008D7DB5" w:rsidRDefault="00D35C89" w:rsidP="00D35C89">
            <w:pPr>
              <w:jc w:val="center"/>
              <w:rPr>
                <w:rFonts w:ascii="Arial" w:hAnsi="Arial" w:cs="Arial"/>
                <w:sz w:val="20"/>
              </w:rPr>
            </w:pPr>
            <w:r w:rsidRPr="00F74B2E">
              <w:rPr>
                <w:rFonts w:ascii="Arial" w:hAnsi="Arial" w:cs="Arial"/>
                <w:sz w:val="20"/>
              </w:rPr>
              <w:t>3.</w:t>
            </w:r>
          </w:p>
        </w:tc>
        <w:tc>
          <w:tcPr>
            <w:tcW w:w="2943" w:type="dxa"/>
            <w:gridSpan w:val="2"/>
            <w:hideMark/>
          </w:tcPr>
          <w:p w14:paraId="38D4D1FA" w14:textId="6B6B893D" w:rsidR="00D35C89" w:rsidRPr="008D7DB5" w:rsidRDefault="00D35C89" w:rsidP="00D35C89">
            <w:pPr>
              <w:shd w:val="clear" w:color="auto" w:fill="FFFFFF"/>
              <w:ind w:left="-85" w:right="-85"/>
              <w:rPr>
                <w:rFonts w:ascii="Arial" w:hAnsi="Arial" w:cs="Arial"/>
                <w:sz w:val="20"/>
              </w:rPr>
            </w:pPr>
            <w:r w:rsidRPr="00F74B2E">
              <w:rPr>
                <w:rFonts w:ascii="Arial" w:hAnsi="Arial" w:cs="Arial"/>
                <w:sz w:val="20"/>
              </w:rPr>
              <w:t>Oro filtro keitimas</w:t>
            </w:r>
            <w:r>
              <w:rPr>
                <w:rFonts w:ascii="Arial" w:hAnsi="Arial" w:cs="Arial"/>
                <w:sz w:val="20"/>
              </w:rPr>
              <w:t xml:space="preserve"> ir oro filtras</w:t>
            </w:r>
          </w:p>
        </w:tc>
        <w:tc>
          <w:tcPr>
            <w:tcW w:w="1832" w:type="dxa"/>
          </w:tcPr>
          <w:p w14:paraId="578840F4" w14:textId="177CE76B" w:rsidR="00D35C89" w:rsidRPr="009E7300" w:rsidRDefault="00D35C89" w:rsidP="00D35C89">
            <w:pPr>
              <w:jc w:val="center"/>
              <w:rPr>
                <w:sz w:val="22"/>
                <w:szCs w:val="22"/>
              </w:rPr>
            </w:pPr>
            <w:r>
              <w:rPr>
                <w:rFonts w:ascii="Arial" w:hAnsi="Arial" w:cs="Arial"/>
                <w:sz w:val="20"/>
              </w:rPr>
              <w:t>6</w:t>
            </w:r>
          </w:p>
        </w:tc>
        <w:tc>
          <w:tcPr>
            <w:tcW w:w="1984" w:type="dxa"/>
          </w:tcPr>
          <w:p w14:paraId="2130C861" w14:textId="77777777" w:rsidR="00D35C89" w:rsidRPr="009E7300" w:rsidRDefault="00D35C89" w:rsidP="00D35C89">
            <w:pPr>
              <w:jc w:val="both"/>
              <w:rPr>
                <w:sz w:val="22"/>
                <w:szCs w:val="22"/>
              </w:rPr>
            </w:pPr>
          </w:p>
        </w:tc>
        <w:tc>
          <w:tcPr>
            <w:tcW w:w="1276" w:type="dxa"/>
          </w:tcPr>
          <w:p w14:paraId="6783EEC1" w14:textId="77777777" w:rsidR="00D35C89" w:rsidRPr="009E7300" w:rsidRDefault="00D35C89" w:rsidP="00D35C89">
            <w:pPr>
              <w:jc w:val="both"/>
              <w:rPr>
                <w:sz w:val="22"/>
                <w:szCs w:val="22"/>
              </w:rPr>
            </w:pPr>
          </w:p>
        </w:tc>
      </w:tr>
      <w:tr w:rsidR="00D35C89" w:rsidRPr="009E7300" w14:paraId="06A38D86" w14:textId="77777777" w:rsidTr="001140DE">
        <w:tc>
          <w:tcPr>
            <w:tcW w:w="749" w:type="dxa"/>
            <w:hideMark/>
          </w:tcPr>
          <w:p w14:paraId="6CA2A8E7" w14:textId="39708E9C" w:rsidR="00D35C89" w:rsidRPr="008D7DB5" w:rsidRDefault="00D35C89" w:rsidP="00D35C89">
            <w:pPr>
              <w:jc w:val="center"/>
              <w:rPr>
                <w:rFonts w:ascii="Arial" w:hAnsi="Arial" w:cs="Arial"/>
                <w:sz w:val="20"/>
              </w:rPr>
            </w:pPr>
            <w:r w:rsidRPr="00F74B2E">
              <w:rPr>
                <w:rFonts w:ascii="Arial" w:hAnsi="Arial" w:cs="Arial"/>
                <w:sz w:val="20"/>
              </w:rPr>
              <w:t>4.</w:t>
            </w:r>
          </w:p>
        </w:tc>
        <w:tc>
          <w:tcPr>
            <w:tcW w:w="2943" w:type="dxa"/>
            <w:gridSpan w:val="2"/>
            <w:hideMark/>
          </w:tcPr>
          <w:p w14:paraId="3736A659" w14:textId="7849AF3B"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832" w:type="dxa"/>
          </w:tcPr>
          <w:p w14:paraId="469864B2" w14:textId="3DD457E7" w:rsidR="00D35C89" w:rsidRPr="009E7300" w:rsidRDefault="00D35C89" w:rsidP="00D35C89">
            <w:pPr>
              <w:jc w:val="center"/>
              <w:rPr>
                <w:sz w:val="22"/>
                <w:szCs w:val="22"/>
              </w:rPr>
            </w:pPr>
            <w:r>
              <w:rPr>
                <w:rFonts w:ascii="Arial" w:hAnsi="Arial" w:cs="Arial"/>
                <w:sz w:val="20"/>
              </w:rPr>
              <w:t>6</w:t>
            </w:r>
          </w:p>
        </w:tc>
        <w:tc>
          <w:tcPr>
            <w:tcW w:w="1984" w:type="dxa"/>
          </w:tcPr>
          <w:p w14:paraId="5F5BDBA0" w14:textId="77777777" w:rsidR="00D35C89" w:rsidRPr="009E7300" w:rsidRDefault="00D35C89" w:rsidP="00D35C89">
            <w:pPr>
              <w:jc w:val="both"/>
              <w:rPr>
                <w:sz w:val="22"/>
                <w:szCs w:val="22"/>
              </w:rPr>
            </w:pPr>
          </w:p>
        </w:tc>
        <w:tc>
          <w:tcPr>
            <w:tcW w:w="1276" w:type="dxa"/>
          </w:tcPr>
          <w:p w14:paraId="62057698" w14:textId="77777777" w:rsidR="00D35C89" w:rsidRPr="009E7300" w:rsidRDefault="00D35C89" w:rsidP="00D35C89">
            <w:pPr>
              <w:jc w:val="both"/>
              <w:rPr>
                <w:sz w:val="22"/>
                <w:szCs w:val="22"/>
              </w:rPr>
            </w:pPr>
          </w:p>
        </w:tc>
      </w:tr>
      <w:tr w:rsidR="00D35C89" w:rsidRPr="009E7300" w14:paraId="58BCE869" w14:textId="77777777" w:rsidTr="001140DE">
        <w:tc>
          <w:tcPr>
            <w:tcW w:w="749" w:type="dxa"/>
            <w:hideMark/>
          </w:tcPr>
          <w:p w14:paraId="4B78FB29" w14:textId="4233150F" w:rsidR="00D35C89" w:rsidRPr="008D7DB5" w:rsidRDefault="00D35C89" w:rsidP="00D35C89">
            <w:pPr>
              <w:jc w:val="center"/>
              <w:rPr>
                <w:rFonts w:ascii="Arial" w:hAnsi="Arial" w:cs="Arial"/>
                <w:sz w:val="20"/>
              </w:rPr>
            </w:pPr>
            <w:r w:rsidRPr="00F74B2E">
              <w:rPr>
                <w:rFonts w:ascii="Arial" w:hAnsi="Arial" w:cs="Arial"/>
                <w:sz w:val="20"/>
              </w:rPr>
              <w:t>5.</w:t>
            </w:r>
          </w:p>
        </w:tc>
        <w:tc>
          <w:tcPr>
            <w:tcW w:w="2943" w:type="dxa"/>
            <w:gridSpan w:val="2"/>
            <w:hideMark/>
          </w:tcPr>
          <w:p w14:paraId="7B48378C" w14:textId="09C0F0BB"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Tepalo filtro keitimas</w:t>
            </w:r>
            <w:r>
              <w:rPr>
                <w:rFonts w:ascii="Arial" w:hAnsi="Arial" w:cs="Arial"/>
                <w:sz w:val="20"/>
              </w:rPr>
              <w:t xml:space="preserve"> ir filtras</w:t>
            </w:r>
          </w:p>
        </w:tc>
        <w:tc>
          <w:tcPr>
            <w:tcW w:w="1832" w:type="dxa"/>
          </w:tcPr>
          <w:p w14:paraId="1C87E608" w14:textId="49DFE2AA" w:rsidR="00D35C89" w:rsidRPr="009E7300" w:rsidRDefault="00D35C89" w:rsidP="00D35C89">
            <w:pPr>
              <w:jc w:val="center"/>
              <w:rPr>
                <w:sz w:val="22"/>
                <w:szCs w:val="22"/>
              </w:rPr>
            </w:pPr>
            <w:r>
              <w:rPr>
                <w:rFonts w:ascii="Arial" w:hAnsi="Arial" w:cs="Arial"/>
                <w:sz w:val="20"/>
              </w:rPr>
              <w:t>6</w:t>
            </w:r>
          </w:p>
        </w:tc>
        <w:tc>
          <w:tcPr>
            <w:tcW w:w="1984" w:type="dxa"/>
          </w:tcPr>
          <w:p w14:paraId="2490713D" w14:textId="77777777" w:rsidR="00D35C89" w:rsidRPr="009E7300" w:rsidRDefault="00D35C89" w:rsidP="00D35C89">
            <w:pPr>
              <w:jc w:val="both"/>
              <w:rPr>
                <w:sz w:val="22"/>
                <w:szCs w:val="22"/>
              </w:rPr>
            </w:pPr>
          </w:p>
        </w:tc>
        <w:tc>
          <w:tcPr>
            <w:tcW w:w="1276" w:type="dxa"/>
          </w:tcPr>
          <w:p w14:paraId="5454EAB4" w14:textId="77777777" w:rsidR="00D35C89" w:rsidRPr="009E7300" w:rsidRDefault="00D35C89" w:rsidP="00D35C89">
            <w:pPr>
              <w:jc w:val="both"/>
              <w:rPr>
                <w:sz w:val="22"/>
                <w:szCs w:val="22"/>
              </w:rPr>
            </w:pPr>
          </w:p>
        </w:tc>
      </w:tr>
      <w:tr w:rsidR="00D35C89" w:rsidRPr="009E7300" w14:paraId="23EAF2B3" w14:textId="77777777" w:rsidTr="001140DE">
        <w:tc>
          <w:tcPr>
            <w:tcW w:w="749" w:type="dxa"/>
            <w:hideMark/>
          </w:tcPr>
          <w:p w14:paraId="622CE8FF" w14:textId="138B1B29" w:rsidR="00D35C89" w:rsidRPr="008D7DB5" w:rsidRDefault="00D35C89" w:rsidP="00D35C89">
            <w:pPr>
              <w:jc w:val="center"/>
              <w:rPr>
                <w:rFonts w:ascii="Arial" w:hAnsi="Arial" w:cs="Arial"/>
                <w:sz w:val="20"/>
              </w:rPr>
            </w:pPr>
            <w:r w:rsidRPr="00F74B2E">
              <w:rPr>
                <w:rFonts w:ascii="Arial" w:hAnsi="Arial" w:cs="Arial"/>
                <w:sz w:val="20"/>
              </w:rPr>
              <w:t>6.</w:t>
            </w:r>
          </w:p>
        </w:tc>
        <w:tc>
          <w:tcPr>
            <w:tcW w:w="2943" w:type="dxa"/>
            <w:gridSpan w:val="2"/>
            <w:hideMark/>
          </w:tcPr>
          <w:p w14:paraId="6FF36B35" w14:textId="6C1F6535"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Generatoriaus dirželio keitimas</w:t>
            </w:r>
            <w:r>
              <w:rPr>
                <w:rFonts w:ascii="Arial" w:hAnsi="Arial" w:cs="Arial"/>
                <w:sz w:val="20"/>
              </w:rPr>
              <w:t xml:space="preserve"> ir dirželis</w:t>
            </w:r>
          </w:p>
        </w:tc>
        <w:tc>
          <w:tcPr>
            <w:tcW w:w="1832" w:type="dxa"/>
          </w:tcPr>
          <w:p w14:paraId="6864B1A9" w14:textId="0B7AA1A3" w:rsidR="00D35C89" w:rsidRPr="009E7300" w:rsidRDefault="00D35C89" w:rsidP="00D35C89">
            <w:pPr>
              <w:jc w:val="center"/>
              <w:rPr>
                <w:sz w:val="22"/>
                <w:szCs w:val="22"/>
              </w:rPr>
            </w:pPr>
            <w:r>
              <w:rPr>
                <w:rFonts w:ascii="Arial" w:hAnsi="Arial" w:cs="Arial"/>
                <w:sz w:val="20"/>
              </w:rPr>
              <w:t>2</w:t>
            </w:r>
          </w:p>
        </w:tc>
        <w:tc>
          <w:tcPr>
            <w:tcW w:w="1984" w:type="dxa"/>
          </w:tcPr>
          <w:p w14:paraId="7A007F53" w14:textId="77777777" w:rsidR="00D35C89" w:rsidRPr="009E7300" w:rsidRDefault="00D35C89" w:rsidP="00D35C89">
            <w:pPr>
              <w:jc w:val="both"/>
              <w:rPr>
                <w:sz w:val="22"/>
                <w:szCs w:val="22"/>
              </w:rPr>
            </w:pPr>
          </w:p>
        </w:tc>
        <w:tc>
          <w:tcPr>
            <w:tcW w:w="1276" w:type="dxa"/>
          </w:tcPr>
          <w:p w14:paraId="002198AE" w14:textId="77777777" w:rsidR="00D35C89" w:rsidRPr="009E7300" w:rsidRDefault="00D35C89" w:rsidP="00D35C89">
            <w:pPr>
              <w:jc w:val="both"/>
              <w:rPr>
                <w:sz w:val="22"/>
                <w:szCs w:val="22"/>
              </w:rPr>
            </w:pPr>
          </w:p>
        </w:tc>
      </w:tr>
      <w:tr w:rsidR="00D35C89" w:rsidRPr="009E7300" w14:paraId="39CE5591" w14:textId="77777777" w:rsidTr="001140DE">
        <w:tc>
          <w:tcPr>
            <w:tcW w:w="749" w:type="dxa"/>
            <w:hideMark/>
          </w:tcPr>
          <w:p w14:paraId="076D8C4F" w14:textId="2452EEF1" w:rsidR="00D35C89" w:rsidRPr="008D7DB5" w:rsidRDefault="00D35C89" w:rsidP="00D35C89">
            <w:pPr>
              <w:jc w:val="center"/>
              <w:rPr>
                <w:rFonts w:ascii="Arial" w:hAnsi="Arial" w:cs="Arial"/>
                <w:sz w:val="20"/>
              </w:rPr>
            </w:pPr>
            <w:r w:rsidRPr="00F74B2E">
              <w:rPr>
                <w:rFonts w:ascii="Arial" w:hAnsi="Arial" w:cs="Arial"/>
                <w:sz w:val="20"/>
              </w:rPr>
              <w:t>7.</w:t>
            </w:r>
          </w:p>
        </w:tc>
        <w:tc>
          <w:tcPr>
            <w:tcW w:w="2943" w:type="dxa"/>
            <w:gridSpan w:val="2"/>
            <w:hideMark/>
          </w:tcPr>
          <w:p w14:paraId="10AC54F2" w14:textId="0F0C81E7"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2" w:type="dxa"/>
          </w:tcPr>
          <w:p w14:paraId="3E437BC4" w14:textId="6DE03B21" w:rsidR="00D35C89" w:rsidRPr="009E7300" w:rsidRDefault="00D35C89" w:rsidP="00D35C89">
            <w:pPr>
              <w:jc w:val="center"/>
              <w:rPr>
                <w:sz w:val="22"/>
                <w:szCs w:val="22"/>
              </w:rPr>
            </w:pPr>
            <w:r>
              <w:rPr>
                <w:rFonts w:ascii="Arial" w:hAnsi="Arial" w:cs="Arial"/>
                <w:sz w:val="20"/>
              </w:rPr>
              <w:t>1</w:t>
            </w:r>
          </w:p>
        </w:tc>
        <w:tc>
          <w:tcPr>
            <w:tcW w:w="1984" w:type="dxa"/>
          </w:tcPr>
          <w:p w14:paraId="3DEFDC5B" w14:textId="77777777" w:rsidR="00D35C89" w:rsidRPr="009E7300" w:rsidRDefault="00D35C89" w:rsidP="00D35C89">
            <w:pPr>
              <w:jc w:val="both"/>
              <w:rPr>
                <w:sz w:val="22"/>
                <w:szCs w:val="22"/>
              </w:rPr>
            </w:pPr>
          </w:p>
        </w:tc>
        <w:tc>
          <w:tcPr>
            <w:tcW w:w="1276" w:type="dxa"/>
          </w:tcPr>
          <w:p w14:paraId="35E553D8" w14:textId="77777777" w:rsidR="00D35C89" w:rsidRPr="009E7300" w:rsidRDefault="00D35C89" w:rsidP="00D35C89">
            <w:pPr>
              <w:jc w:val="both"/>
              <w:rPr>
                <w:sz w:val="22"/>
                <w:szCs w:val="22"/>
              </w:rPr>
            </w:pPr>
          </w:p>
        </w:tc>
      </w:tr>
      <w:tr w:rsidR="00D35C89" w:rsidRPr="009E7300" w14:paraId="75EBF2E1" w14:textId="77777777" w:rsidTr="001140DE">
        <w:tc>
          <w:tcPr>
            <w:tcW w:w="749" w:type="dxa"/>
            <w:hideMark/>
          </w:tcPr>
          <w:p w14:paraId="3BB57C2F" w14:textId="6E36DC96" w:rsidR="00D35C89" w:rsidRPr="008D7DB5" w:rsidRDefault="00D35C89" w:rsidP="00D35C89">
            <w:pPr>
              <w:jc w:val="center"/>
              <w:rPr>
                <w:rFonts w:ascii="Arial" w:hAnsi="Arial" w:cs="Arial"/>
                <w:sz w:val="20"/>
              </w:rPr>
            </w:pPr>
            <w:r w:rsidRPr="00F74B2E">
              <w:rPr>
                <w:rFonts w:ascii="Arial" w:hAnsi="Arial" w:cs="Arial"/>
                <w:sz w:val="20"/>
              </w:rPr>
              <w:t>8.</w:t>
            </w:r>
          </w:p>
        </w:tc>
        <w:tc>
          <w:tcPr>
            <w:tcW w:w="2943" w:type="dxa"/>
            <w:gridSpan w:val="2"/>
            <w:hideMark/>
          </w:tcPr>
          <w:p w14:paraId="3C69EF1E" w14:textId="64F3D708" w:rsidR="00D35C89" w:rsidRPr="008D7DB5" w:rsidRDefault="00D35C89" w:rsidP="00D35C89">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832" w:type="dxa"/>
          </w:tcPr>
          <w:p w14:paraId="470715C9" w14:textId="798D4257" w:rsidR="00D35C89" w:rsidRPr="009E7300" w:rsidRDefault="00D35C89" w:rsidP="00D35C89">
            <w:pPr>
              <w:jc w:val="center"/>
              <w:rPr>
                <w:sz w:val="22"/>
                <w:szCs w:val="22"/>
              </w:rPr>
            </w:pPr>
            <w:r>
              <w:rPr>
                <w:rFonts w:ascii="Arial" w:hAnsi="Arial" w:cs="Arial"/>
                <w:sz w:val="20"/>
              </w:rPr>
              <w:t>1</w:t>
            </w:r>
          </w:p>
        </w:tc>
        <w:tc>
          <w:tcPr>
            <w:tcW w:w="1984" w:type="dxa"/>
          </w:tcPr>
          <w:p w14:paraId="75DB8939" w14:textId="77777777" w:rsidR="00D35C89" w:rsidRPr="009E7300" w:rsidRDefault="00D35C89" w:rsidP="00D35C89">
            <w:pPr>
              <w:jc w:val="both"/>
              <w:rPr>
                <w:sz w:val="22"/>
                <w:szCs w:val="22"/>
              </w:rPr>
            </w:pPr>
          </w:p>
        </w:tc>
        <w:tc>
          <w:tcPr>
            <w:tcW w:w="1276" w:type="dxa"/>
          </w:tcPr>
          <w:p w14:paraId="022C3B4F" w14:textId="77777777" w:rsidR="00D35C89" w:rsidRPr="009E7300" w:rsidRDefault="00D35C89" w:rsidP="00D35C89">
            <w:pPr>
              <w:jc w:val="both"/>
              <w:rPr>
                <w:sz w:val="22"/>
                <w:szCs w:val="22"/>
              </w:rPr>
            </w:pPr>
          </w:p>
        </w:tc>
      </w:tr>
      <w:tr w:rsidR="00D35C89" w:rsidRPr="009E7300" w14:paraId="54B44E85" w14:textId="77777777" w:rsidTr="001140DE">
        <w:tc>
          <w:tcPr>
            <w:tcW w:w="749" w:type="dxa"/>
            <w:hideMark/>
          </w:tcPr>
          <w:p w14:paraId="77D18FE2" w14:textId="4A269C19" w:rsidR="00D35C89" w:rsidRPr="008D7DB5" w:rsidRDefault="00D35C89" w:rsidP="00D35C89">
            <w:pPr>
              <w:jc w:val="center"/>
              <w:rPr>
                <w:rFonts w:ascii="Arial" w:hAnsi="Arial" w:cs="Arial"/>
                <w:sz w:val="20"/>
              </w:rPr>
            </w:pPr>
            <w:r w:rsidRPr="00F74B2E">
              <w:rPr>
                <w:rFonts w:ascii="Arial" w:hAnsi="Arial" w:cs="Arial"/>
                <w:sz w:val="20"/>
              </w:rPr>
              <w:t>9.</w:t>
            </w:r>
          </w:p>
        </w:tc>
        <w:tc>
          <w:tcPr>
            <w:tcW w:w="2943" w:type="dxa"/>
            <w:gridSpan w:val="2"/>
            <w:hideMark/>
          </w:tcPr>
          <w:p w14:paraId="3D89C278" w14:textId="0640AC85" w:rsidR="00D35C89" w:rsidRPr="008D7DB5" w:rsidRDefault="00D35C89" w:rsidP="00D35C89">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832" w:type="dxa"/>
          </w:tcPr>
          <w:p w14:paraId="68F648B0" w14:textId="7A271CD1" w:rsidR="00D35C89" w:rsidRPr="009E7300" w:rsidRDefault="00D35C89" w:rsidP="00D35C89">
            <w:pPr>
              <w:jc w:val="center"/>
              <w:rPr>
                <w:sz w:val="22"/>
                <w:szCs w:val="22"/>
              </w:rPr>
            </w:pPr>
            <w:r>
              <w:rPr>
                <w:rFonts w:ascii="Arial" w:hAnsi="Arial" w:cs="Arial"/>
                <w:sz w:val="20"/>
              </w:rPr>
              <w:t>1</w:t>
            </w:r>
          </w:p>
        </w:tc>
        <w:tc>
          <w:tcPr>
            <w:tcW w:w="1984" w:type="dxa"/>
          </w:tcPr>
          <w:p w14:paraId="4B4F72A3" w14:textId="77777777" w:rsidR="00D35C89" w:rsidRPr="009E7300" w:rsidRDefault="00D35C89" w:rsidP="00D35C89">
            <w:pPr>
              <w:jc w:val="both"/>
              <w:rPr>
                <w:sz w:val="22"/>
                <w:szCs w:val="22"/>
              </w:rPr>
            </w:pPr>
          </w:p>
        </w:tc>
        <w:tc>
          <w:tcPr>
            <w:tcW w:w="1276" w:type="dxa"/>
          </w:tcPr>
          <w:p w14:paraId="41EDA3DE" w14:textId="77777777" w:rsidR="00D35C89" w:rsidRPr="009E7300" w:rsidRDefault="00D35C89" w:rsidP="00D35C89">
            <w:pPr>
              <w:jc w:val="both"/>
              <w:rPr>
                <w:sz w:val="22"/>
                <w:szCs w:val="22"/>
              </w:rPr>
            </w:pPr>
          </w:p>
        </w:tc>
      </w:tr>
      <w:tr w:rsidR="00D35C89" w:rsidRPr="009E7300" w14:paraId="24377D30" w14:textId="77777777" w:rsidTr="001140DE">
        <w:trPr>
          <w:gridAfter w:val="1"/>
          <w:wAfter w:w="1276" w:type="dxa"/>
        </w:trPr>
        <w:tc>
          <w:tcPr>
            <w:tcW w:w="7508" w:type="dxa"/>
            <w:gridSpan w:val="5"/>
            <w:tcBorders>
              <w:right w:val="nil"/>
            </w:tcBorders>
            <w:hideMark/>
          </w:tcPr>
          <w:p w14:paraId="24351A1C" w14:textId="376B6FC2" w:rsidR="00D35C89" w:rsidRPr="008D7DB5" w:rsidRDefault="00D35C89" w:rsidP="00D35C89">
            <w:pPr>
              <w:jc w:val="center"/>
              <w:rPr>
                <w:rFonts w:ascii="Arial" w:hAnsi="Arial" w:cs="Arial"/>
                <w:sz w:val="22"/>
                <w:szCs w:val="22"/>
              </w:rPr>
            </w:pPr>
            <w:r w:rsidRPr="008D7DB5">
              <w:rPr>
                <w:rFonts w:ascii="Arial" w:hAnsi="Arial" w:cs="Arial"/>
                <w:b/>
                <w:sz w:val="22"/>
                <w:szCs w:val="22"/>
              </w:rPr>
              <w:t>2. Greičių dėžės ir sankabos sistemos remontas</w:t>
            </w:r>
          </w:p>
        </w:tc>
      </w:tr>
      <w:tr w:rsidR="00D35C89" w:rsidRPr="009E7300" w14:paraId="63E4253E" w14:textId="77777777" w:rsidTr="001140DE">
        <w:trPr>
          <w:trHeight w:val="330"/>
        </w:trPr>
        <w:tc>
          <w:tcPr>
            <w:tcW w:w="749" w:type="dxa"/>
            <w:hideMark/>
          </w:tcPr>
          <w:p w14:paraId="7FCA6C2E" w14:textId="563BC885" w:rsidR="00D35C89" w:rsidRPr="008D7DB5" w:rsidRDefault="00D35C89" w:rsidP="00D35C89">
            <w:pPr>
              <w:jc w:val="center"/>
              <w:rPr>
                <w:rFonts w:ascii="Arial" w:hAnsi="Arial" w:cs="Arial"/>
                <w:sz w:val="20"/>
              </w:rPr>
            </w:pPr>
            <w:r w:rsidRPr="008D7DB5">
              <w:rPr>
                <w:rFonts w:ascii="Arial" w:hAnsi="Arial" w:cs="Arial"/>
                <w:sz w:val="20"/>
              </w:rPr>
              <w:t>10.</w:t>
            </w:r>
          </w:p>
        </w:tc>
        <w:tc>
          <w:tcPr>
            <w:tcW w:w="2943" w:type="dxa"/>
            <w:gridSpan w:val="2"/>
            <w:hideMark/>
          </w:tcPr>
          <w:p w14:paraId="13A5276F" w14:textId="66E3F66E"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Sankabos  guolio keitimas ir guolis</w:t>
            </w:r>
          </w:p>
        </w:tc>
        <w:tc>
          <w:tcPr>
            <w:tcW w:w="1832" w:type="dxa"/>
          </w:tcPr>
          <w:p w14:paraId="41E69794" w14:textId="5271BEF7" w:rsidR="00D35C89" w:rsidRPr="009E7300" w:rsidRDefault="00D35C89" w:rsidP="00D35C89">
            <w:pPr>
              <w:jc w:val="center"/>
              <w:rPr>
                <w:sz w:val="22"/>
                <w:szCs w:val="22"/>
              </w:rPr>
            </w:pPr>
            <w:r w:rsidRPr="005D26EC">
              <w:rPr>
                <w:rFonts w:ascii="Arial" w:hAnsi="Arial" w:cs="Arial"/>
                <w:sz w:val="20"/>
              </w:rPr>
              <w:t>2</w:t>
            </w:r>
          </w:p>
        </w:tc>
        <w:tc>
          <w:tcPr>
            <w:tcW w:w="1984" w:type="dxa"/>
          </w:tcPr>
          <w:p w14:paraId="4651E2D4" w14:textId="77777777" w:rsidR="00D35C89" w:rsidRPr="009E7300" w:rsidRDefault="00D35C89" w:rsidP="00D35C89">
            <w:pPr>
              <w:jc w:val="both"/>
              <w:rPr>
                <w:sz w:val="22"/>
                <w:szCs w:val="22"/>
              </w:rPr>
            </w:pPr>
          </w:p>
        </w:tc>
        <w:tc>
          <w:tcPr>
            <w:tcW w:w="1276" w:type="dxa"/>
          </w:tcPr>
          <w:p w14:paraId="4E77C598" w14:textId="77777777" w:rsidR="00D35C89" w:rsidRPr="009E7300" w:rsidRDefault="00D35C89" w:rsidP="00D35C89">
            <w:pPr>
              <w:jc w:val="both"/>
              <w:rPr>
                <w:sz w:val="22"/>
                <w:szCs w:val="22"/>
              </w:rPr>
            </w:pPr>
          </w:p>
        </w:tc>
      </w:tr>
      <w:tr w:rsidR="00D35C89" w:rsidRPr="009E7300" w14:paraId="14B6C14D" w14:textId="77777777" w:rsidTr="001140DE">
        <w:trPr>
          <w:trHeight w:val="315"/>
        </w:trPr>
        <w:tc>
          <w:tcPr>
            <w:tcW w:w="749" w:type="dxa"/>
            <w:hideMark/>
          </w:tcPr>
          <w:p w14:paraId="4275B13C" w14:textId="58C7B38A" w:rsidR="00D35C89" w:rsidRPr="008D7DB5" w:rsidRDefault="00D35C89" w:rsidP="00D35C89">
            <w:pPr>
              <w:jc w:val="center"/>
              <w:rPr>
                <w:rFonts w:ascii="Arial" w:hAnsi="Arial" w:cs="Arial"/>
                <w:sz w:val="20"/>
              </w:rPr>
            </w:pPr>
            <w:r w:rsidRPr="008D7DB5">
              <w:rPr>
                <w:rFonts w:ascii="Arial" w:hAnsi="Arial" w:cs="Arial"/>
                <w:sz w:val="20"/>
              </w:rPr>
              <w:t>11.</w:t>
            </w:r>
          </w:p>
        </w:tc>
        <w:tc>
          <w:tcPr>
            <w:tcW w:w="2943" w:type="dxa"/>
            <w:gridSpan w:val="2"/>
            <w:hideMark/>
          </w:tcPr>
          <w:p w14:paraId="381D3259" w14:textId="2242ADC9"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Sankabos diskatoriaus disko keitimas ir diskatorius</w:t>
            </w:r>
          </w:p>
        </w:tc>
        <w:tc>
          <w:tcPr>
            <w:tcW w:w="1832" w:type="dxa"/>
          </w:tcPr>
          <w:p w14:paraId="53215B38" w14:textId="7311BAA1" w:rsidR="00D35C89" w:rsidRPr="009E7300" w:rsidRDefault="00D35C89" w:rsidP="00D35C89">
            <w:pPr>
              <w:jc w:val="center"/>
              <w:rPr>
                <w:sz w:val="22"/>
                <w:szCs w:val="22"/>
              </w:rPr>
            </w:pPr>
            <w:r w:rsidRPr="005D26EC">
              <w:rPr>
                <w:rFonts w:ascii="Arial" w:hAnsi="Arial" w:cs="Arial"/>
                <w:sz w:val="20"/>
              </w:rPr>
              <w:t>1</w:t>
            </w:r>
          </w:p>
        </w:tc>
        <w:tc>
          <w:tcPr>
            <w:tcW w:w="1984" w:type="dxa"/>
          </w:tcPr>
          <w:p w14:paraId="41B559D9" w14:textId="77777777" w:rsidR="00D35C89" w:rsidRPr="009E7300" w:rsidRDefault="00D35C89" w:rsidP="00D35C89">
            <w:pPr>
              <w:jc w:val="both"/>
              <w:rPr>
                <w:sz w:val="22"/>
                <w:szCs w:val="22"/>
              </w:rPr>
            </w:pPr>
          </w:p>
        </w:tc>
        <w:tc>
          <w:tcPr>
            <w:tcW w:w="1276" w:type="dxa"/>
          </w:tcPr>
          <w:p w14:paraId="65449FE3" w14:textId="77777777" w:rsidR="00D35C89" w:rsidRPr="009E7300" w:rsidRDefault="00D35C89" w:rsidP="00D35C89">
            <w:pPr>
              <w:jc w:val="both"/>
              <w:rPr>
                <w:sz w:val="22"/>
                <w:szCs w:val="22"/>
              </w:rPr>
            </w:pPr>
          </w:p>
        </w:tc>
      </w:tr>
      <w:tr w:rsidR="00D35C89" w:rsidRPr="009E7300" w14:paraId="55DAAAD1" w14:textId="77777777" w:rsidTr="001140DE">
        <w:trPr>
          <w:trHeight w:val="285"/>
        </w:trPr>
        <w:tc>
          <w:tcPr>
            <w:tcW w:w="749" w:type="dxa"/>
            <w:hideMark/>
          </w:tcPr>
          <w:p w14:paraId="422267C9" w14:textId="2EC96BAC" w:rsidR="00D35C89" w:rsidRPr="008D7DB5" w:rsidRDefault="00D35C89" w:rsidP="00D35C89">
            <w:pPr>
              <w:jc w:val="center"/>
              <w:rPr>
                <w:rFonts w:ascii="Arial" w:hAnsi="Arial" w:cs="Arial"/>
                <w:sz w:val="20"/>
              </w:rPr>
            </w:pPr>
            <w:r w:rsidRPr="008D7DB5">
              <w:rPr>
                <w:rFonts w:ascii="Arial" w:hAnsi="Arial" w:cs="Arial"/>
                <w:sz w:val="20"/>
              </w:rPr>
              <w:t>12.</w:t>
            </w:r>
          </w:p>
        </w:tc>
        <w:tc>
          <w:tcPr>
            <w:tcW w:w="2943" w:type="dxa"/>
            <w:gridSpan w:val="2"/>
            <w:hideMark/>
          </w:tcPr>
          <w:p w14:paraId="3CF4686E" w14:textId="794781D9"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Pavarų dėžės pagalvės keitimas ir pagalvė</w:t>
            </w:r>
          </w:p>
        </w:tc>
        <w:tc>
          <w:tcPr>
            <w:tcW w:w="1832" w:type="dxa"/>
          </w:tcPr>
          <w:p w14:paraId="075718B5" w14:textId="474D4F87" w:rsidR="00D35C89" w:rsidRPr="009E7300" w:rsidRDefault="00D35C89" w:rsidP="00D35C89">
            <w:pPr>
              <w:jc w:val="center"/>
              <w:rPr>
                <w:sz w:val="22"/>
                <w:szCs w:val="22"/>
              </w:rPr>
            </w:pPr>
            <w:r w:rsidRPr="005D26EC">
              <w:rPr>
                <w:rFonts w:ascii="Arial" w:hAnsi="Arial" w:cs="Arial"/>
                <w:sz w:val="20"/>
              </w:rPr>
              <w:t>1</w:t>
            </w:r>
          </w:p>
        </w:tc>
        <w:tc>
          <w:tcPr>
            <w:tcW w:w="1984" w:type="dxa"/>
          </w:tcPr>
          <w:p w14:paraId="335B9BF1" w14:textId="77777777" w:rsidR="00D35C89" w:rsidRPr="009E7300" w:rsidRDefault="00D35C89" w:rsidP="00D35C89">
            <w:pPr>
              <w:jc w:val="both"/>
              <w:rPr>
                <w:sz w:val="22"/>
                <w:szCs w:val="22"/>
              </w:rPr>
            </w:pPr>
          </w:p>
        </w:tc>
        <w:tc>
          <w:tcPr>
            <w:tcW w:w="1276" w:type="dxa"/>
          </w:tcPr>
          <w:p w14:paraId="5C7A2B44" w14:textId="77777777" w:rsidR="00D35C89" w:rsidRPr="009E7300" w:rsidRDefault="00D35C89" w:rsidP="00D35C89">
            <w:pPr>
              <w:jc w:val="both"/>
              <w:rPr>
                <w:sz w:val="22"/>
                <w:szCs w:val="22"/>
              </w:rPr>
            </w:pPr>
          </w:p>
        </w:tc>
      </w:tr>
      <w:tr w:rsidR="00D35C89" w:rsidRPr="009E7300" w14:paraId="3D864972" w14:textId="77777777" w:rsidTr="001140DE">
        <w:trPr>
          <w:trHeight w:val="420"/>
        </w:trPr>
        <w:tc>
          <w:tcPr>
            <w:tcW w:w="749" w:type="dxa"/>
            <w:hideMark/>
          </w:tcPr>
          <w:p w14:paraId="40D7E8F8" w14:textId="60E5E71D" w:rsidR="00D35C89" w:rsidRPr="008D7DB5" w:rsidRDefault="00D35C89" w:rsidP="00D35C89">
            <w:pPr>
              <w:jc w:val="center"/>
              <w:rPr>
                <w:rFonts w:ascii="Arial" w:hAnsi="Arial" w:cs="Arial"/>
                <w:sz w:val="20"/>
              </w:rPr>
            </w:pPr>
            <w:r w:rsidRPr="008D7DB5">
              <w:rPr>
                <w:rFonts w:ascii="Arial" w:hAnsi="Arial" w:cs="Arial"/>
                <w:sz w:val="20"/>
              </w:rPr>
              <w:t>13.</w:t>
            </w:r>
          </w:p>
        </w:tc>
        <w:tc>
          <w:tcPr>
            <w:tcW w:w="2943" w:type="dxa"/>
            <w:gridSpan w:val="2"/>
            <w:hideMark/>
          </w:tcPr>
          <w:p w14:paraId="36115227" w14:textId="2AA51194" w:rsidR="00D35C89" w:rsidRPr="008D7DB5" w:rsidRDefault="00D35C89" w:rsidP="00D35C89">
            <w:pPr>
              <w:shd w:val="clear" w:color="auto" w:fill="FFFFFF"/>
              <w:ind w:left="-85" w:right="-85"/>
              <w:rPr>
                <w:rFonts w:ascii="Arial" w:hAnsi="Arial" w:cs="Arial"/>
                <w:sz w:val="20"/>
              </w:rPr>
            </w:pPr>
            <w:r w:rsidRPr="005D26EC">
              <w:rPr>
                <w:rFonts w:ascii="Arial" w:hAnsi="Arial" w:cs="Arial"/>
                <w:sz w:val="20"/>
              </w:rPr>
              <w:t>Sankabos darbinio cilindro keitimas ir cilindras</w:t>
            </w:r>
          </w:p>
        </w:tc>
        <w:tc>
          <w:tcPr>
            <w:tcW w:w="1832" w:type="dxa"/>
          </w:tcPr>
          <w:p w14:paraId="518976C3" w14:textId="19A0203A" w:rsidR="00D35C89" w:rsidRPr="009E7300" w:rsidRDefault="00D35C89" w:rsidP="00D35C89">
            <w:pPr>
              <w:jc w:val="center"/>
              <w:rPr>
                <w:sz w:val="22"/>
                <w:szCs w:val="22"/>
              </w:rPr>
            </w:pPr>
            <w:r w:rsidRPr="005D26EC">
              <w:rPr>
                <w:rFonts w:ascii="Arial" w:hAnsi="Arial" w:cs="Arial"/>
                <w:sz w:val="20"/>
              </w:rPr>
              <w:t>1</w:t>
            </w:r>
          </w:p>
        </w:tc>
        <w:tc>
          <w:tcPr>
            <w:tcW w:w="1984" w:type="dxa"/>
          </w:tcPr>
          <w:p w14:paraId="219DF374" w14:textId="77777777" w:rsidR="00D35C89" w:rsidRPr="009E7300" w:rsidRDefault="00D35C89" w:rsidP="00D35C89">
            <w:pPr>
              <w:jc w:val="both"/>
              <w:rPr>
                <w:sz w:val="22"/>
                <w:szCs w:val="22"/>
              </w:rPr>
            </w:pPr>
          </w:p>
        </w:tc>
        <w:tc>
          <w:tcPr>
            <w:tcW w:w="1276" w:type="dxa"/>
          </w:tcPr>
          <w:p w14:paraId="43917019" w14:textId="77777777" w:rsidR="00D35C89" w:rsidRPr="009E7300" w:rsidRDefault="00D35C89" w:rsidP="00D35C89">
            <w:pPr>
              <w:jc w:val="both"/>
              <w:rPr>
                <w:sz w:val="22"/>
                <w:szCs w:val="22"/>
              </w:rPr>
            </w:pPr>
          </w:p>
        </w:tc>
      </w:tr>
      <w:tr w:rsidR="00D35C89" w:rsidRPr="009E7300" w14:paraId="501AEF68" w14:textId="77777777" w:rsidTr="001140DE">
        <w:trPr>
          <w:trHeight w:val="420"/>
        </w:trPr>
        <w:tc>
          <w:tcPr>
            <w:tcW w:w="8784" w:type="dxa"/>
            <w:gridSpan w:val="6"/>
            <w:hideMark/>
          </w:tcPr>
          <w:p w14:paraId="63BC7680" w14:textId="5748C750" w:rsidR="00D35C89" w:rsidRPr="00B20CDD" w:rsidRDefault="00D35C89" w:rsidP="00D35C89">
            <w:pPr>
              <w:jc w:val="center"/>
              <w:rPr>
                <w:rFonts w:ascii="Arial" w:hAnsi="Arial" w:cs="Arial"/>
                <w:sz w:val="22"/>
                <w:szCs w:val="22"/>
              </w:rPr>
            </w:pPr>
            <w:r w:rsidRPr="008D7DB5">
              <w:rPr>
                <w:rFonts w:ascii="Arial" w:hAnsi="Arial" w:cs="Arial"/>
                <w:b/>
                <w:sz w:val="22"/>
                <w:szCs w:val="22"/>
              </w:rPr>
              <w:t>3. Priekinės pakabos remontas</w:t>
            </w:r>
          </w:p>
        </w:tc>
      </w:tr>
      <w:tr w:rsidR="00D35C89" w:rsidRPr="009E7300" w14:paraId="059C096F" w14:textId="77777777" w:rsidTr="001140DE">
        <w:tc>
          <w:tcPr>
            <w:tcW w:w="749" w:type="dxa"/>
            <w:hideMark/>
          </w:tcPr>
          <w:p w14:paraId="345F39A1" w14:textId="5F44C9DF" w:rsidR="00D35C89" w:rsidRPr="00B20CDD" w:rsidRDefault="00D35C89" w:rsidP="00D35C89">
            <w:pPr>
              <w:jc w:val="center"/>
              <w:rPr>
                <w:rFonts w:ascii="Arial" w:hAnsi="Arial" w:cs="Arial"/>
                <w:sz w:val="20"/>
              </w:rPr>
            </w:pPr>
            <w:r w:rsidRPr="008D7DB5">
              <w:rPr>
                <w:rFonts w:ascii="Arial" w:hAnsi="Arial" w:cs="Arial"/>
                <w:sz w:val="20"/>
              </w:rPr>
              <w:t>14.</w:t>
            </w:r>
          </w:p>
        </w:tc>
        <w:tc>
          <w:tcPr>
            <w:tcW w:w="2943" w:type="dxa"/>
            <w:gridSpan w:val="2"/>
            <w:hideMark/>
          </w:tcPr>
          <w:p w14:paraId="4432AEF4" w14:textId="69B0F15E"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c>
          <w:tcPr>
            <w:tcW w:w="1832" w:type="dxa"/>
          </w:tcPr>
          <w:p w14:paraId="676E9BD5" w14:textId="4428981D" w:rsidR="00D35C89" w:rsidRPr="009E7300" w:rsidRDefault="00D35C89" w:rsidP="00D35C89">
            <w:pPr>
              <w:jc w:val="center"/>
              <w:rPr>
                <w:sz w:val="22"/>
                <w:szCs w:val="22"/>
              </w:rPr>
            </w:pPr>
            <w:r>
              <w:rPr>
                <w:rFonts w:ascii="Arial" w:hAnsi="Arial" w:cs="Arial"/>
                <w:sz w:val="22"/>
                <w:szCs w:val="22"/>
              </w:rPr>
              <w:t>6</w:t>
            </w:r>
          </w:p>
        </w:tc>
        <w:tc>
          <w:tcPr>
            <w:tcW w:w="1984" w:type="dxa"/>
          </w:tcPr>
          <w:p w14:paraId="195D2860" w14:textId="77777777" w:rsidR="00D35C89" w:rsidRPr="009E7300" w:rsidRDefault="00D35C89" w:rsidP="00D35C89">
            <w:pPr>
              <w:jc w:val="both"/>
              <w:rPr>
                <w:sz w:val="22"/>
                <w:szCs w:val="22"/>
              </w:rPr>
            </w:pPr>
          </w:p>
        </w:tc>
        <w:tc>
          <w:tcPr>
            <w:tcW w:w="1276" w:type="dxa"/>
          </w:tcPr>
          <w:p w14:paraId="25E2B73B" w14:textId="77777777" w:rsidR="00D35C89" w:rsidRPr="009E7300" w:rsidRDefault="00D35C89" w:rsidP="00D35C89">
            <w:pPr>
              <w:jc w:val="both"/>
              <w:rPr>
                <w:sz w:val="22"/>
                <w:szCs w:val="22"/>
              </w:rPr>
            </w:pPr>
          </w:p>
        </w:tc>
      </w:tr>
      <w:tr w:rsidR="00D35C89" w:rsidRPr="009E7300" w14:paraId="53B93342" w14:textId="77777777" w:rsidTr="001140DE">
        <w:tc>
          <w:tcPr>
            <w:tcW w:w="749" w:type="dxa"/>
            <w:hideMark/>
          </w:tcPr>
          <w:p w14:paraId="4E22A73D" w14:textId="5F3A34F0" w:rsidR="00D35C89" w:rsidRPr="00B20CDD" w:rsidRDefault="00D35C89" w:rsidP="00D35C89">
            <w:pPr>
              <w:jc w:val="center"/>
              <w:rPr>
                <w:rFonts w:ascii="Arial" w:hAnsi="Arial" w:cs="Arial"/>
                <w:sz w:val="20"/>
              </w:rPr>
            </w:pPr>
            <w:r w:rsidRPr="008D7DB5">
              <w:rPr>
                <w:rFonts w:ascii="Arial" w:hAnsi="Arial" w:cs="Arial"/>
                <w:sz w:val="20"/>
              </w:rPr>
              <w:t>15.</w:t>
            </w:r>
          </w:p>
        </w:tc>
        <w:tc>
          <w:tcPr>
            <w:tcW w:w="2943" w:type="dxa"/>
            <w:gridSpan w:val="2"/>
            <w:hideMark/>
          </w:tcPr>
          <w:p w14:paraId="2276A6AE" w14:textId="453CAFD3"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Priekinių stabdžių cilindro keitimas </w:t>
            </w:r>
            <w:r>
              <w:rPr>
                <w:rFonts w:ascii="Arial" w:hAnsi="Arial" w:cs="Arial"/>
                <w:sz w:val="20"/>
              </w:rPr>
              <w:t>ir cilindras</w:t>
            </w:r>
          </w:p>
        </w:tc>
        <w:tc>
          <w:tcPr>
            <w:tcW w:w="1832" w:type="dxa"/>
          </w:tcPr>
          <w:p w14:paraId="3CE51AAE" w14:textId="4432135C" w:rsidR="00D35C89" w:rsidRPr="009E7300" w:rsidRDefault="00D35C89" w:rsidP="00D35C89">
            <w:pPr>
              <w:jc w:val="center"/>
              <w:rPr>
                <w:sz w:val="22"/>
                <w:szCs w:val="22"/>
              </w:rPr>
            </w:pPr>
            <w:r>
              <w:rPr>
                <w:rFonts w:ascii="Arial" w:hAnsi="Arial" w:cs="Arial"/>
                <w:sz w:val="22"/>
                <w:szCs w:val="22"/>
              </w:rPr>
              <w:t>2</w:t>
            </w:r>
          </w:p>
        </w:tc>
        <w:tc>
          <w:tcPr>
            <w:tcW w:w="1984" w:type="dxa"/>
          </w:tcPr>
          <w:p w14:paraId="3C3D6B44" w14:textId="77777777" w:rsidR="00D35C89" w:rsidRPr="009E7300" w:rsidRDefault="00D35C89" w:rsidP="00D35C89">
            <w:pPr>
              <w:jc w:val="both"/>
              <w:rPr>
                <w:sz w:val="22"/>
                <w:szCs w:val="22"/>
              </w:rPr>
            </w:pPr>
          </w:p>
        </w:tc>
        <w:tc>
          <w:tcPr>
            <w:tcW w:w="1276" w:type="dxa"/>
          </w:tcPr>
          <w:p w14:paraId="1B48D251" w14:textId="77777777" w:rsidR="00D35C89" w:rsidRPr="009E7300" w:rsidRDefault="00D35C89" w:rsidP="00D35C89">
            <w:pPr>
              <w:jc w:val="both"/>
              <w:rPr>
                <w:sz w:val="22"/>
                <w:szCs w:val="22"/>
              </w:rPr>
            </w:pPr>
          </w:p>
        </w:tc>
      </w:tr>
      <w:tr w:rsidR="00D35C89" w:rsidRPr="009E7300" w14:paraId="78F2D114" w14:textId="77777777" w:rsidTr="001140DE">
        <w:tc>
          <w:tcPr>
            <w:tcW w:w="749" w:type="dxa"/>
            <w:hideMark/>
          </w:tcPr>
          <w:p w14:paraId="02F04FE9" w14:textId="177F0753" w:rsidR="00D35C89" w:rsidRPr="00B20CDD" w:rsidRDefault="00D35C89" w:rsidP="00D35C89">
            <w:pPr>
              <w:jc w:val="center"/>
              <w:rPr>
                <w:rFonts w:ascii="Arial" w:hAnsi="Arial" w:cs="Arial"/>
                <w:sz w:val="20"/>
              </w:rPr>
            </w:pPr>
            <w:r w:rsidRPr="008D7DB5">
              <w:rPr>
                <w:rFonts w:ascii="Arial" w:hAnsi="Arial" w:cs="Arial"/>
                <w:sz w:val="20"/>
              </w:rPr>
              <w:t>16.</w:t>
            </w:r>
          </w:p>
        </w:tc>
        <w:tc>
          <w:tcPr>
            <w:tcW w:w="2943" w:type="dxa"/>
            <w:gridSpan w:val="2"/>
            <w:hideMark/>
          </w:tcPr>
          <w:p w14:paraId="58364475" w14:textId="2687B850"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Stabdžių žarnelės keitimas</w:t>
            </w:r>
            <w:r>
              <w:rPr>
                <w:rFonts w:ascii="Arial" w:hAnsi="Arial" w:cs="Arial"/>
                <w:sz w:val="20"/>
              </w:rPr>
              <w:t xml:space="preserve"> ir žarnelė</w:t>
            </w:r>
          </w:p>
        </w:tc>
        <w:tc>
          <w:tcPr>
            <w:tcW w:w="1832" w:type="dxa"/>
          </w:tcPr>
          <w:p w14:paraId="34ED19CB" w14:textId="3FB691D4" w:rsidR="00D35C89" w:rsidRPr="009E7300" w:rsidRDefault="00D35C89" w:rsidP="00D35C89">
            <w:pPr>
              <w:jc w:val="center"/>
              <w:rPr>
                <w:sz w:val="22"/>
                <w:szCs w:val="22"/>
              </w:rPr>
            </w:pPr>
            <w:r>
              <w:rPr>
                <w:rFonts w:ascii="Arial" w:hAnsi="Arial" w:cs="Arial"/>
                <w:sz w:val="22"/>
                <w:szCs w:val="22"/>
              </w:rPr>
              <w:t>2</w:t>
            </w:r>
          </w:p>
        </w:tc>
        <w:tc>
          <w:tcPr>
            <w:tcW w:w="1984" w:type="dxa"/>
          </w:tcPr>
          <w:p w14:paraId="070350B3" w14:textId="77777777" w:rsidR="00D35C89" w:rsidRPr="009E7300" w:rsidRDefault="00D35C89" w:rsidP="00D35C89">
            <w:pPr>
              <w:jc w:val="both"/>
              <w:rPr>
                <w:sz w:val="22"/>
                <w:szCs w:val="22"/>
              </w:rPr>
            </w:pPr>
          </w:p>
        </w:tc>
        <w:tc>
          <w:tcPr>
            <w:tcW w:w="1276" w:type="dxa"/>
          </w:tcPr>
          <w:p w14:paraId="253B8F3D" w14:textId="77777777" w:rsidR="00D35C89" w:rsidRPr="009E7300" w:rsidRDefault="00D35C89" w:rsidP="00D35C89">
            <w:pPr>
              <w:jc w:val="both"/>
              <w:rPr>
                <w:sz w:val="22"/>
                <w:szCs w:val="22"/>
              </w:rPr>
            </w:pPr>
          </w:p>
        </w:tc>
      </w:tr>
      <w:tr w:rsidR="00D35C89" w:rsidRPr="009E7300" w14:paraId="2061A33B" w14:textId="77777777" w:rsidTr="001140DE">
        <w:tc>
          <w:tcPr>
            <w:tcW w:w="749" w:type="dxa"/>
            <w:hideMark/>
          </w:tcPr>
          <w:p w14:paraId="164BD5C4" w14:textId="1A04EDAC" w:rsidR="00D35C89" w:rsidRPr="00B20CDD" w:rsidRDefault="00D35C89" w:rsidP="00D35C89">
            <w:pPr>
              <w:jc w:val="center"/>
              <w:rPr>
                <w:rFonts w:ascii="Arial" w:hAnsi="Arial" w:cs="Arial"/>
                <w:sz w:val="20"/>
              </w:rPr>
            </w:pPr>
            <w:r w:rsidRPr="008D7DB5">
              <w:rPr>
                <w:rFonts w:ascii="Arial" w:hAnsi="Arial" w:cs="Arial"/>
                <w:sz w:val="20"/>
              </w:rPr>
              <w:t>17.</w:t>
            </w:r>
          </w:p>
        </w:tc>
        <w:tc>
          <w:tcPr>
            <w:tcW w:w="2943" w:type="dxa"/>
            <w:gridSpan w:val="2"/>
            <w:hideMark/>
          </w:tcPr>
          <w:p w14:paraId="76549073" w14:textId="11719F1F"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c>
          <w:tcPr>
            <w:tcW w:w="1832" w:type="dxa"/>
          </w:tcPr>
          <w:p w14:paraId="25367A39" w14:textId="4EF21D29" w:rsidR="00D35C89" w:rsidRPr="009E7300" w:rsidRDefault="00D35C89" w:rsidP="00D35C89">
            <w:pPr>
              <w:jc w:val="center"/>
              <w:rPr>
                <w:sz w:val="22"/>
                <w:szCs w:val="22"/>
              </w:rPr>
            </w:pPr>
            <w:r>
              <w:rPr>
                <w:rFonts w:ascii="Arial" w:hAnsi="Arial" w:cs="Arial"/>
                <w:sz w:val="22"/>
                <w:szCs w:val="22"/>
              </w:rPr>
              <w:t>3</w:t>
            </w:r>
          </w:p>
        </w:tc>
        <w:tc>
          <w:tcPr>
            <w:tcW w:w="1984" w:type="dxa"/>
          </w:tcPr>
          <w:p w14:paraId="35FBACA8" w14:textId="77777777" w:rsidR="00D35C89" w:rsidRPr="009E7300" w:rsidRDefault="00D35C89" w:rsidP="00D35C89">
            <w:pPr>
              <w:jc w:val="both"/>
              <w:rPr>
                <w:sz w:val="22"/>
                <w:szCs w:val="22"/>
              </w:rPr>
            </w:pPr>
          </w:p>
        </w:tc>
        <w:tc>
          <w:tcPr>
            <w:tcW w:w="1276" w:type="dxa"/>
          </w:tcPr>
          <w:p w14:paraId="131B7B9B" w14:textId="77777777" w:rsidR="00D35C89" w:rsidRPr="009E7300" w:rsidRDefault="00D35C89" w:rsidP="00D35C89">
            <w:pPr>
              <w:jc w:val="both"/>
              <w:rPr>
                <w:sz w:val="22"/>
                <w:szCs w:val="22"/>
              </w:rPr>
            </w:pPr>
          </w:p>
        </w:tc>
      </w:tr>
      <w:tr w:rsidR="00D35C89" w:rsidRPr="009E7300" w14:paraId="1E271508" w14:textId="77777777" w:rsidTr="001140DE">
        <w:tc>
          <w:tcPr>
            <w:tcW w:w="749" w:type="dxa"/>
            <w:hideMark/>
          </w:tcPr>
          <w:p w14:paraId="5CBFD191" w14:textId="22A3B931" w:rsidR="00D35C89" w:rsidRPr="00B20CDD" w:rsidRDefault="00D35C89" w:rsidP="00D35C89">
            <w:pPr>
              <w:jc w:val="center"/>
              <w:rPr>
                <w:rFonts w:ascii="Arial" w:hAnsi="Arial" w:cs="Arial"/>
                <w:sz w:val="20"/>
              </w:rPr>
            </w:pPr>
            <w:r w:rsidRPr="008D7DB5">
              <w:rPr>
                <w:rFonts w:ascii="Arial" w:hAnsi="Arial" w:cs="Arial"/>
                <w:sz w:val="20"/>
              </w:rPr>
              <w:t>18.</w:t>
            </w:r>
          </w:p>
        </w:tc>
        <w:tc>
          <w:tcPr>
            <w:tcW w:w="2943" w:type="dxa"/>
            <w:gridSpan w:val="2"/>
            <w:hideMark/>
          </w:tcPr>
          <w:p w14:paraId="45D79E4A" w14:textId="0935FB03"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Išorinio pusašio šarnyro keitimas </w:t>
            </w:r>
            <w:r>
              <w:rPr>
                <w:rFonts w:ascii="Arial" w:hAnsi="Arial" w:cs="Arial"/>
                <w:sz w:val="20"/>
              </w:rPr>
              <w:t xml:space="preserve"> ir šarnyras</w:t>
            </w:r>
          </w:p>
        </w:tc>
        <w:tc>
          <w:tcPr>
            <w:tcW w:w="1832" w:type="dxa"/>
          </w:tcPr>
          <w:p w14:paraId="7BE044F6" w14:textId="76EB6659" w:rsidR="00D35C89" w:rsidRPr="009E7300" w:rsidRDefault="00D35C89" w:rsidP="00D35C89">
            <w:pPr>
              <w:jc w:val="center"/>
              <w:rPr>
                <w:sz w:val="22"/>
                <w:szCs w:val="22"/>
              </w:rPr>
            </w:pPr>
            <w:r>
              <w:rPr>
                <w:rFonts w:ascii="Arial" w:hAnsi="Arial" w:cs="Arial"/>
                <w:sz w:val="22"/>
                <w:szCs w:val="22"/>
              </w:rPr>
              <w:t>2</w:t>
            </w:r>
          </w:p>
        </w:tc>
        <w:tc>
          <w:tcPr>
            <w:tcW w:w="1984" w:type="dxa"/>
          </w:tcPr>
          <w:p w14:paraId="65C28787" w14:textId="77777777" w:rsidR="00D35C89" w:rsidRPr="009E7300" w:rsidRDefault="00D35C89" w:rsidP="00D35C89">
            <w:pPr>
              <w:jc w:val="both"/>
              <w:rPr>
                <w:sz w:val="22"/>
                <w:szCs w:val="22"/>
              </w:rPr>
            </w:pPr>
          </w:p>
        </w:tc>
        <w:tc>
          <w:tcPr>
            <w:tcW w:w="1276" w:type="dxa"/>
          </w:tcPr>
          <w:p w14:paraId="72D6311D" w14:textId="77777777" w:rsidR="00D35C89" w:rsidRPr="009E7300" w:rsidRDefault="00D35C89" w:rsidP="00D35C89">
            <w:pPr>
              <w:jc w:val="both"/>
              <w:rPr>
                <w:sz w:val="22"/>
                <w:szCs w:val="22"/>
              </w:rPr>
            </w:pPr>
          </w:p>
        </w:tc>
      </w:tr>
      <w:tr w:rsidR="00D35C89" w:rsidRPr="009E7300" w14:paraId="6C6CE542" w14:textId="77777777" w:rsidTr="001140DE">
        <w:tc>
          <w:tcPr>
            <w:tcW w:w="749" w:type="dxa"/>
            <w:hideMark/>
          </w:tcPr>
          <w:p w14:paraId="5C5E922C" w14:textId="1C927062" w:rsidR="00D35C89" w:rsidRPr="00B20CDD" w:rsidRDefault="00D35C89" w:rsidP="00D35C89">
            <w:pPr>
              <w:jc w:val="center"/>
              <w:rPr>
                <w:rFonts w:ascii="Arial" w:hAnsi="Arial" w:cs="Arial"/>
                <w:sz w:val="20"/>
              </w:rPr>
            </w:pPr>
            <w:r w:rsidRPr="008D7DB5">
              <w:rPr>
                <w:rFonts w:ascii="Arial" w:hAnsi="Arial" w:cs="Arial"/>
                <w:sz w:val="20"/>
              </w:rPr>
              <w:t>19.</w:t>
            </w:r>
          </w:p>
        </w:tc>
        <w:tc>
          <w:tcPr>
            <w:tcW w:w="2943" w:type="dxa"/>
            <w:gridSpan w:val="2"/>
            <w:hideMark/>
          </w:tcPr>
          <w:p w14:paraId="331A79A7" w14:textId="21CBC784"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c>
          <w:tcPr>
            <w:tcW w:w="1832" w:type="dxa"/>
          </w:tcPr>
          <w:p w14:paraId="19B9C314" w14:textId="21B1D3B1" w:rsidR="00D35C89" w:rsidRPr="009E7300" w:rsidRDefault="00D35C89" w:rsidP="00D35C89">
            <w:pPr>
              <w:jc w:val="center"/>
              <w:rPr>
                <w:sz w:val="22"/>
                <w:szCs w:val="22"/>
              </w:rPr>
            </w:pPr>
            <w:r>
              <w:rPr>
                <w:rFonts w:ascii="Arial" w:hAnsi="Arial" w:cs="Arial"/>
                <w:sz w:val="22"/>
                <w:szCs w:val="22"/>
              </w:rPr>
              <w:t>2</w:t>
            </w:r>
          </w:p>
        </w:tc>
        <w:tc>
          <w:tcPr>
            <w:tcW w:w="1984" w:type="dxa"/>
          </w:tcPr>
          <w:p w14:paraId="067D8DB7" w14:textId="77777777" w:rsidR="00D35C89" w:rsidRPr="009E7300" w:rsidRDefault="00D35C89" w:rsidP="00D35C89">
            <w:pPr>
              <w:jc w:val="both"/>
              <w:rPr>
                <w:sz w:val="22"/>
                <w:szCs w:val="22"/>
              </w:rPr>
            </w:pPr>
          </w:p>
        </w:tc>
        <w:tc>
          <w:tcPr>
            <w:tcW w:w="1276" w:type="dxa"/>
          </w:tcPr>
          <w:p w14:paraId="19B268D8" w14:textId="77777777" w:rsidR="00D35C89" w:rsidRPr="009E7300" w:rsidRDefault="00D35C89" w:rsidP="00D35C89">
            <w:pPr>
              <w:jc w:val="both"/>
              <w:rPr>
                <w:sz w:val="22"/>
                <w:szCs w:val="22"/>
              </w:rPr>
            </w:pPr>
          </w:p>
        </w:tc>
      </w:tr>
      <w:tr w:rsidR="00D35C89" w:rsidRPr="009E7300" w14:paraId="6623FF70" w14:textId="77777777" w:rsidTr="001140DE">
        <w:tc>
          <w:tcPr>
            <w:tcW w:w="749" w:type="dxa"/>
            <w:hideMark/>
          </w:tcPr>
          <w:p w14:paraId="28A3F70F" w14:textId="7AA9C5E3" w:rsidR="00D35C89" w:rsidRPr="00B20CDD" w:rsidRDefault="00D35C89" w:rsidP="00D35C89">
            <w:pPr>
              <w:jc w:val="center"/>
              <w:rPr>
                <w:rFonts w:ascii="Arial" w:hAnsi="Arial" w:cs="Arial"/>
                <w:sz w:val="20"/>
              </w:rPr>
            </w:pPr>
            <w:r w:rsidRPr="008D7DB5">
              <w:rPr>
                <w:rFonts w:ascii="Arial" w:hAnsi="Arial" w:cs="Arial"/>
                <w:sz w:val="20"/>
              </w:rPr>
              <w:t>20.</w:t>
            </w:r>
          </w:p>
        </w:tc>
        <w:tc>
          <w:tcPr>
            <w:tcW w:w="2943" w:type="dxa"/>
            <w:gridSpan w:val="2"/>
            <w:hideMark/>
          </w:tcPr>
          <w:p w14:paraId="3549CB73" w14:textId="134278E5"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Pusašio apsauginės gumos keitimas</w:t>
            </w:r>
            <w:r>
              <w:rPr>
                <w:rFonts w:ascii="Arial" w:hAnsi="Arial" w:cs="Arial"/>
                <w:sz w:val="20"/>
              </w:rPr>
              <w:t xml:space="preserve"> ir apsauginės gumos</w:t>
            </w:r>
          </w:p>
        </w:tc>
        <w:tc>
          <w:tcPr>
            <w:tcW w:w="1832" w:type="dxa"/>
          </w:tcPr>
          <w:p w14:paraId="6B0EBBD0" w14:textId="78249326" w:rsidR="00D35C89" w:rsidRPr="009E7300" w:rsidRDefault="00D35C89" w:rsidP="00D35C89">
            <w:pPr>
              <w:jc w:val="center"/>
              <w:rPr>
                <w:sz w:val="22"/>
                <w:szCs w:val="22"/>
              </w:rPr>
            </w:pPr>
            <w:r>
              <w:rPr>
                <w:rFonts w:ascii="Arial" w:hAnsi="Arial" w:cs="Arial"/>
                <w:sz w:val="22"/>
                <w:szCs w:val="22"/>
              </w:rPr>
              <w:t>3</w:t>
            </w:r>
          </w:p>
        </w:tc>
        <w:tc>
          <w:tcPr>
            <w:tcW w:w="1984" w:type="dxa"/>
          </w:tcPr>
          <w:p w14:paraId="2F480DE1" w14:textId="77777777" w:rsidR="00D35C89" w:rsidRPr="009E7300" w:rsidRDefault="00D35C89" w:rsidP="00D35C89">
            <w:pPr>
              <w:jc w:val="both"/>
              <w:rPr>
                <w:sz w:val="22"/>
                <w:szCs w:val="22"/>
              </w:rPr>
            </w:pPr>
          </w:p>
        </w:tc>
        <w:tc>
          <w:tcPr>
            <w:tcW w:w="1276" w:type="dxa"/>
          </w:tcPr>
          <w:p w14:paraId="7A493931" w14:textId="77777777" w:rsidR="00D35C89" w:rsidRPr="009E7300" w:rsidRDefault="00D35C89" w:rsidP="00D35C89">
            <w:pPr>
              <w:jc w:val="both"/>
              <w:rPr>
                <w:sz w:val="22"/>
                <w:szCs w:val="22"/>
              </w:rPr>
            </w:pPr>
          </w:p>
        </w:tc>
      </w:tr>
      <w:tr w:rsidR="00D35C89" w:rsidRPr="009E7300" w14:paraId="088EC734" w14:textId="77777777" w:rsidTr="001140DE">
        <w:tc>
          <w:tcPr>
            <w:tcW w:w="749" w:type="dxa"/>
            <w:hideMark/>
          </w:tcPr>
          <w:p w14:paraId="0E0B6899" w14:textId="37E44619" w:rsidR="00D35C89" w:rsidRPr="00B20CDD" w:rsidRDefault="00D35C89" w:rsidP="00D35C89">
            <w:pPr>
              <w:jc w:val="center"/>
              <w:rPr>
                <w:rFonts w:ascii="Arial" w:hAnsi="Arial" w:cs="Arial"/>
                <w:sz w:val="20"/>
              </w:rPr>
            </w:pPr>
            <w:r w:rsidRPr="008D7DB5">
              <w:rPr>
                <w:rFonts w:ascii="Arial" w:hAnsi="Arial" w:cs="Arial"/>
                <w:sz w:val="20"/>
              </w:rPr>
              <w:t>21.</w:t>
            </w:r>
          </w:p>
        </w:tc>
        <w:tc>
          <w:tcPr>
            <w:tcW w:w="2943" w:type="dxa"/>
            <w:gridSpan w:val="2"/>
            <w:hideMark/>
          </w:tcPr>
          <w:p w14:paraId="66B86130" w14:textId="089C9556"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Vairo traukės antgalio keitimas</w:t>
            </w:r>
            <w:r>
              <w:rPr>
                <w:rFonts w:ascii="Arial" w:hAnsi="Arial" w:cs="Arial"/>
                <w:sz w:val="20"/>
              </w:rPr>
              <w:t xml:space="preserve"> ir antgalis</w:t>
            </w:r>
          </w:p>
        </w:tc>
        <w:tc>
          <w:tcPr>
            <w:tcW w:w="1832" w:type="dxa"/>
          </w:tcPr>
          <w:p w14:paraId="4A7563B3" w14:textId="7A19B265" w:rsidR="00D35C89" w:rsidRPr="009E7300" w:rsidRDefault="00D35C89" w:rsidP="00D35C89">
            <w:pPr>
              <w:jc w:val="center"/>
              <w:rPr>
                <w:sz w:val="22"/>
                <w:szCs w:val="22"/>
              </w:rPr>
            </w:pPr>
            <w:r>
              <w:rPr>
                <w:rFonts w:ascii="Arial" w:hAnsi="Arial" w:cs="Arial"/>
                <w:sz w:val="22"/>
                <w:szCs w:val="22"/>
              </w:rPr>
              <w:t>2</w:t>
            </w:r>
          </w:p>
        </w:tc>
        <w:tc>
          <w:tcPr>
            <w:tcW w:w="1984" w:type="dxa"/>
          </w:tcPr>
          <w:p w14:paraId="147EAE22" w14:textId="77777777" w:rsidR="00D35C89" w:rsidRPr="009E7300" w:rsidRDefault="00D35C89" w:rsidP="00D35C89">
            <w:pPr>
              <w:jc w:val="both"/>
              <w:rPr>
                <w:sz w:val="22"/>
                <w:szCs w:val="22"/>
              </w:rPr>
            </w:pPr>
          </w:p>
        </w:tc>
        <w:tc>
          <w:tcPr>
            <w:tcW w:w="1276" w:type="dxa"/>
          </w:tcPr>
          <w:p w14:paraId="5AEB1B9A" w14:textId="77777777" w:rsidR="00D35C89" w:rsidRPr="009E7300" w:rsidRDefault="00D35C89" w:rsidP="00D35C89">
            <w:pPr>
              <w:jc w:val="both"/>
              <w:rPr>
                <w:sz w:val="22"/>
                <w:szCs w:val="22"/>
              </w:rPr>
            </w:pPr>
          </w:p>
        </w:tc>
      </w:tr>
      <w:tr w:rsidR="00D35C89" w:rsidRPr="009E7300" w14:paraId="0FD81D6C" w14:textId="77777777" w:rsidTr="001140DE">
        <w:tc>
          <w:tcPr>
            <w:tcW w:w="749" w:type="dxa"/>
            <w:hideMark/>
          </w:tcPr>
          <w:p w14:paraId="687CCAB7" w14:textId="4569462E" w:rsidR="00D35C89" w:rsidRPr="00B20CDD" w:rsidRDefault="00D35C89" w:rsidP="00D35C89">
            <w:pPr>
              <w:jc w:val="center"/>
              <w:rPr>
                <w:rFonts w:ascii="Arial" w:hAnsi="Arial" w:cs="Arial"/>
                <w:sz w:val="20"/>
              </w:rPr>
            </w:pPr>
            <w:r w:rsidRPr="008D7DB5">
              <w:rPr>
                <w:rFonts w:ascii="Arial" w:hAnsi="Arial" w:cs="Arial"/>
                <w:sz w:val="20"/>
              </w:rPr>
              <w:t>22.</w:t>
            </w:r>
          </w:p>
        </w:tc>
        <w:tc>
          <w:tcPr>
            <w:tcW w:w="2943" w:type="dxa"/>
            <w:gridSpan w:val="2"/>
            <w:hideMark/>
          </w:tcPr>
          <w:p w14:paraId="1679AA7F" w14:textId="52E9029C"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Vairo traukės keitimas</w:t>
            </w:r>
            <w:r>
              <w:rPr>
                <w:rFonts w:ascii="Arial" w:hAnsi="Arial" w:cs="Arial"/>
                <w:sz w:val="20"/>
              </w:rPr>
              <w:t xml:space="preserve"> ir vairo traukė</w:t>
            </w:r>
          </w:p>
        </w:tc>
        <w:tc>
          <w:tcPr>
            <w:tcW w:w="1832" w:type="dxa"/>
          </w:tcPr>
          <w:p w14:paraId="548E7FB6" w14:textId="5015EC45" w:rsidR="00D35C89" w:rsidRPr="009E7300" w:rsidRDefault="00D35C89" w:rsidP="00D35C89">
            <w:pPr>
              <w:jc w:val="center"/>
              <w:rPr>
                <w:sz w:val="22"/>
                <w:szCs w:val="22"/>
              </w:rPr>
            </w:pPr>
            <w:r>
              <w:rPr>
                <w:rFonts w:ascii="Arial" w:hAnsi="Arial" w:cs="Arial"/>
                <w:sz w:val="22"/>
                <w:szCs w:val="22"/>
              </w:rPr>
              <w:t>1</w:t>
            </w:r>
          </w:p>
        </w:tc>
        <w:tc>
          <w:tcPr>
            <w:tcW w:w="1984" w:type="dxa"/>
          </w:tcPr>
          <w:p w14:paraId="79C63E15" w14:textId="77777777" w:rsidR="00D35C89" w:rsidRPr="009E7300" w:rsidRDefault="00D35C89" w:rsidP="00D35C89">
            <w:pPr>
              <w:jc w:val="both"/>
              <w:rPr>
                <w:sz w:val="22"/>
                <w:szCs w:val="22"/>
              </w:rPr>
            </w:pPr>
          </w:p>
        </w:tc>
        <w:tc>
          <w:tcPr>
            <w:tcW w:w="1276" w:type="dxa"/>
          </w:tcPr>
          <w:p w14:paraId="4548AB15" w14:textId="77777777" w:rsidR="00D35C89" w:rsidRPr="009E7300" w:rsidRDefault="00D35C89" w:rsidP="00D35C89">
            <w:pPr>
              <w:jc w:val="both"/>
              <w:rPr>
                <w:sz w:val="22"/>
                <w:szCs w:val="22"/>
              </w:rPr>
            </w:pPr>
          </w:p>
        </w:tc>
      </w:tr>
      <w:tr w:rsidR="00D35C89" w:rsidRPr="009E7300" w14:paraId="0D315015" w14:textId="77777777" w:rsidTr="001140DE">
        <w:tc>
          <w:tcPr>
            <w:tcW w:w="749" w:type="dxa"/>
            <w:hideMark/>
          </w:tcPr>
          <w:p w14:paraId="70ED7513" w14:textId="0711BEC3" w:rsidR="00D35C89" w:rsidRPr="00B20CDD" w:rsidRDefault="00D35C89" w:rsidP="00D35C89">
            <w:pPr>
              <w:jc w:val="center"/>
              <w:rPr>
                <w:rFonts w:ascii="Arial" w:hAnsi="Arial" w:cs="Arial"/>
                <w:sz w:val="20"/>
              </w:rPr>
            </w:pPr>
            <w:r w:rsidRPr="008D7DB5">
              <w:rPr>
                <w:rFonts w:ascii="Arial" w:hAnsi="Arial" w:cs="Arial"/>
                <w:sz w:val="20"/>
              </w:rPr>
              <w:t>23.</w:t>
            </w:r>
          </w:p>
        </w:tc>
        <w:tc>
          <w:tcPr>
            <w:tcW w:w="2943" w:type="dxa"/>
            <w:gridSpan w:val="2"/>
            <w:hideMark/>
          </w:tcPr>
          <w:p w14:paraId="60B1469F" w14:textId="1867F7EE"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Ratų suvedimas</w:t>
            </w:r>
          </w:p>
        </w:tc>
        <w:tc>
          <w:tcPr>
            <w:tcW w:w="1832" w:type="dxa"/>
          </w:tcPr>
          <w:p w14:paraId="0BEF312F" w14:textId="679F3076" w:rsidR="00D35C89" w:rsidRPr="009E7300" w:rsidRDefault="00D35C89" w:rsidP="00D35C89">
            <w:pPr>
              <w:jc w:val="center"/>
              <w:rPr>
                <w:sz w:val="22"/>
                <w:szCs w:val="22"/>
              </w:rPr>
            </w:pPr>
            <w:r>
              <w:rPr>
                <w:rFonts w:ascii="Arial" w:hAnsi="Arial" w:cs="Arial"/>
                <w:sz w:val="22"/>
                <w:szCs w:val="22"/>
              </w:rPr>
              <w:t>6</w:t>
            </w:r>
          </w:p>
        </w:tc>
        <w:tc>
          <w:tcPr>
            <w:tcW w:w="1984" w:type="dxa"/>
          </w:tcPr>
          <w:p w14:paraId="723E8F5E" w14:textId="77777777" w:rsidR="00D35C89" w:rsidRPr="009E7300" w:rsidRDefault="00D35C89" w:rsidP="00D35C89">
            <w:pPr>
              <w:jc w:val="both"/>
              <w:rPr>
                <w:sz w:val="22"/>
                <w:szCs w:val="22"/>
              </w:rPr>
            </w:pPr>
          </w:p>
        </w:tc>
        <w:tc>
          <w:tcPr>
            <w:tcW w:w="1276" w:type="dxa"/>
          </w:tcPr>
          <w:p w14:paraId="650F0B4C" w14:textId="77777777" w:rsidR="00D35C89" w:rsidRPr="009E7300" w:rsidRDefault="00D35C89" w:rsidP="00D35C89">
            <w:pPr>
              <w:jc w:val="both"/>
              <w:rPr>
                <w:sz w:val="22"/>
                <w:szCs w:val="22"/>
              </w:rPr>
            </w:pPr>
          </w:p>
        </w:tc>
      </w:tr>
      <w:tr w:rsidR="00D35C89" w:rsidRPr="009E7300" w14:paraId="79BB07F1" w14:textId="77777777" w:rsidTr="001140DE">
        <w:tc>
          <w:tcPr>
            <w:tcW w:w="749" w:type="dxa"/>
            <w:hideMark/>
          </w:tcPr>
          <w:p w14:paraId="37D9F791" w14:textId="349632FB" w:rsidR="00D35C89" w:rsidRPr="00B20CDD" w:rsidRDefault="00D35C89" w:rsidP="00D35C89">
            <w:pPr>
              <w:jc w:val="center"/>
              <w:rPr>
                <w:rFonts w:ascii="Arial" w:hAnsi="Arial" w:cs="Arial"/>
                <w:sz w:val="20"/>
              </w:rPr>
            </w:pPr>
            <w:r w:rsidRPr="008D7DB5">
              <w:rPr>
                <w:rFonts w:ascii="Arial" w:hAnsi="Arial" w:cs="Arial"/>
                <w:sz w:val="20"/>
              </w:rPr>
              <w:t>24.</w:t>
            </w:r>
          </w:p>
        </w:tc>
        <w:tc>
          <w:tcPr>
            <w:tcW w:w="2943" w:type="dxa"/>
            <w:gridSpan w:val="2"/>
            <w:hideMark/>
          </w:tcPr>
          <w:p w14:paraId="3FFB4985" w14:textId="7388647F"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Ratų montavimas</w:t>
            </w:r>
          </w:p>
        </w:tc>
        <w:tc>
          <w:tcPr>
            <w:tcW w:w="1832" w:type="dxa"/>
          </w:tcPr>
          <w:p w14:paraId="264056F9" w14:textId="52845BD1" w:rsidR="00D35C89" w:rsidRPr="009E7300" w:rsidRDefault="00D35C89" w:rsidP="00D35C89">
            <w:pPr>
              <w:jc w:val="center"/>
              <w:rPr>
                <w:sz w:val="22"/>
                <w:szCs w:val="22"/>
              </w:rPr>
            </w:pPr>
            <w:r>
              <w:rPr>
                <w:rFonts w:ascii="Arial" w:hAnsi="Arial" w:cs="Arial"/>
                <w:sz w:val="22"/>
                <w:szCs w:val="22"/>
              </w:rPr>
              <w:t>6</w:t>
            </w:r>
          </w:p>
        </w:tc>
        <w:tc>
          <w:tcPr>
            <w:tcW w:w="1984" w:type="dxa"/>
          </w:tcPr>
          <w:p w14:paraId="0D555844" w14:textId="77777777" w:rsidR="00D35C89" w:rsidRPr="009E7300" w:rsidRDefault="00D35C89" w:rsidP="00D35C89">
            <w:pPr>
              <w:jc w:val="both"/>
              <w:rPr>
                <w:sz w:val="22"/>
                <w:szCs w:val="22"/>
              </w:rPr>
            </w:pPr>
          </w:p>
        </w:tc>
        <w:tc>
          <w:tcPr>
            <w:tcW w:w="1276" w:type="dxa"/>
          </w:tcPr>
          <w:p w14:paraId="1E27D8F6" w14:textId="77777777" w:rsidR="00D35C89" w:rsidRPr="009E7300" w:rsidRDefault="00D35C89" w:rsidP="00D35C89">
            <w:pPr>
              <w:jc w:val="both"/>
              <w:rPr>
                <w:sz w:val="22"/>
                <w:szCs w:val="22"/>
              </w:rPr>
            </w:pPr>
          </w:p>
        </w:tc>
      </w:tr>
      <w:tr w:rsidR="00D35C89" w:rsidRPr="009E7300" w14:paraId="2510FFEE" w14:textId="77777777" w:rsidTr="001140DE">
        <w:tc>
          <w:tcPr>
            <w:tcW w:w="8784" w:type="dxa"/>
            <w:gridSpan w:val="6"/>
            <w:hideMark/>
          </w:tcPr>
          <w:p w14:paraId="172C99B2" w14:textId="6DA40F07" w:rsidR="00D35C89" w:rsidRPr="00B20CDD" w:rsidRDefault="00D35C89" w:rsidP="00D35C89">
            <w:pPr>
              <w:jc w:val="center"/>
              <w:rPr>
                <w:rFonts w:ascii="Arial" w:hAnsi="Arial" w:cs="Arial"/>
                <w:sz w:val="22"/>
                <w:szCs w:val="22"/>
              </w:rPr>
            </w:pPr>
            <w:r w:rsidRPr="008D7DB5">
              <w:rPr>
                <w:rFonts w:ascii="Arial" w:hAnsi="Arial" w:cs="Arial"/>
                <w:b/>
                <w:sz w:val="22"/>
                <w:szCs w:val="22"/>
              </w:rPr>
              <w:t>4. Galinės pakabos remontas</w:t>
            </w:r>
          </w:p>
        </w:tc>
      </w:tr>
      <w:tr w:rsidR="00D35C89" w:rsidRPr="009E7300" w14:paraId="59084F00" w14:textId="77777777" w:rsidTr="001140DE">
        <w:tc>
          <w:tcPr>
            <w:tcW w:w="749" w:type="dxa"/>
            <w:hideMark/>
          </w:tcPr>
          <w:p w14:paraId="18372521" w14:textId="6B6D0E71" w:rsidR="00D35C89" w:rsidRPr="00B20CDD" w:rsidRDefault="00D35C89" w:rsidP="00D35C89">
            <w:pPr>
              <w:jc w:val="center"/>
              <w:rPr>
                <w:rFonts w:ascii="Arial" w:hAnsi="Arial" w:cs="Arial"/>
                <w:sz w:val="20"/>
              </w:rPr>
            </w:pPr>
            <w:r w:rsidRPr="008D7DB5">
              <w:rPr>
                <w:rFonts w:ascii="Arial" w:hAnsi="Arial" w:cs="Arial"/>
                <w:sz w:val="20"/>
              </w:rPr>
              <w:t>25.</w:t>
            </w:r>
          </w:p>
        </w:tc>
        <w:tc>
          <w:tcPr>
            <w:tcW w:w="2943" w:type="dxa"/>
            <w:gridSpan w:val="2"/>
            <w:hideMark/>
          </w:tcPr>
          <w:p w14:paraId="16982A66" w14:textId="3133254B"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 xml:space="preserve">Galinio rato guolio kompl.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c>
          <w:tcPr>
            <w:tcW w:w="1832" w:type="dxa"/>
          </w:tcPr>
          <w:p w14:paraId="669F4280" w14:textId="122A86D1" w:rsidR="00D35C89" w:rsidRPr="009E7300" w:rsidRDefault="00D35C89" w:rsidP="00D35C89">
            <w:pPr>
              <w:jc w:val="center"/>
              <w:rPr>
                <w:sz w:val="22"/>
                <w:szCs w:val="22"/>
              </w:rPr>
            </w:pPr>
            <w:r>
              <w:rPr>
                <w:rFonts w:ascii="Arial" w:hAnsi="Arial" w:cs="Arial"/>
                <w:sz w:val="22"/>
                <w:szCs w:val="22"/>
              </w:rPr>
              <w:t>6</w:t>
            </w:r>
          </w:p>
        </w:tc>
        <w:tc>
          <w:tcPr>
            <w:tcW w:w="1984" w:type="dxa"/>
          </w:tcPr>
          <w:p w14:paraId="06C7123A" w14:textId="77777777" w:rsidR="00D35C89" w:rsidRPr="009E7300" w:rsidRDefault="00D35C89" w:rsidP="00D35C89">
            <w:pPr>
              <w:jc w:val="both"/>
              <w:rPr>
                <w:sz w:val="22"/>
                <w:szCs w:val="22"/>
              </w:rPr>
            </w:pPr>
          </w:p>
        </w:tc>
        <w:tc>
          <w:tcPr>
            <w:tcW w:w="1276" w:type="dxa"/>
          </w:tcPr>
          <w:p w14:paraId="1E12F9DD" w14:textId="77777777" w:rsidR="00D35C89" w:rsidRPr="009E7300" w:rsidRDefault="00D35C89" w:rsidP="00D35C89">
            <w:pPr>
              <w:jc w:val="both"/>
              <w:rPr>
                <w:sz w:val="22"/>
                <w:szCs w:val="22"/>
              </w:rPr>
            </w:pPr>
          </w:p>
        </w:tc>
      </w:tr>
      <w:tr w:rsidR="00D35C89" w:rsidRPr="009E7300" w14:paraId="215CD23A" w14:textId="77777777" w:rsidTr="001140DE">
        <w:tc>
          <w:tcPr>
            <w:tcW w:w="749" w:type="dxa"/>
            <w:hideMark/>
          </w:tcPr>
          <w:p w14:paraId="2ECBAA4A" w14:textId="236E9C02" w:rsidR="00D35C89" w:rsidRPr="00B20CDD" w:rsidRDefault="00D35C89" w:rsidP="00D35C89">
            <w:pPr>
              <w:jc w:val="center"/>
              <w:rPr>
                <w:rFonts w:ascii="Arial" w:hAnsi="Arial" w:cs="Arial"/>
                <w:sz w:val="20"/>
              </w:rPr>
            </w:pPr>
            <w:r w:rsidRPr="008D7DB5">
              <w:rPr>
                <w:rFonts w:ascii="Arial" w:hAnsi="Arial" w:cs="Arial"/>
                <w:sz w:val="20"/>
              </w:rPr>
              <w:t>26.</w:t>
            </w:r>
          </w:p>
        </w:tc>
        <w:tc>
          <w:tcPr>
            <w:tcW w:w="2943" w:type="dxa"/>
            <w:gridSpan w:val="2"/>
            <w:hideMark/>
          </w:tcPr>
          <w:p w14:paraId="565092F4" w14:textId="3EDFF563"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 xml:space="preserve">Galinių stabdžių disko keitimas </w:t>
            </w:r>
            <w:r>
              <w:rPr>
                <w:rFonts w:ascii="Arial" w:hAnsi="Arial" w:cs="Arial"/>
                <w:sz w:val="20"/>
              </w:rPr>
              <w:t>ir diskai</w:t>
            </w:r>
          </w:p>
        </w:tc>
        <w:tc>
          <w:tcPr>
            <w:tcW w:w="1832" w:type="dxa"/>
          </w:tcPr>
          <w:p w14:paraId="6C226BB6" w14:textId="30D5A7F7" w:rsidR="00D35C89" w:rsidRPr="009E7300" w:rsidRDefault="00D35C89" w:rsidP="00D35C89">
            <w:pPr>
              <w:jc w:val="center"/>
              <w:rPr>
                <w:sz w:val="22"/>
                <w:szCs w:val="22"/>
              </w:rPr>
            </w:pPr>
            <w:r>
              <w:rPr>
                <w:rFonts w:ascii="Arial" w:hAnsi="Arial" w:cs="Arial"/>
                <w:sz w:val="22"/>
                <w:szCs w:val="22"/>
              </w:rPr>
              <w:t>3</w:t>
            </w:r>
          </w:p>
        </w:tc>
        <w:tc>
          <w:tcPr>
            <w:tcW w:w="1984" w:type="dxa"/>
          </w:tcPr>
          <w:p w14:paraId="7F8B137C" w14:textId="77777777" w:rsidR="00D35C89" w:rsidRPr="009E7300" w:rsidRDefault="00D35C89" w:rsidP="00D35C89">
            <w:pPr>
              <w:jc w:val="both"/>
              <w:rPr>
                <w:sz w:val="22"/>
                <w:szCs w:val="22"/>
              </w:rPr>
            </w:pPr>
          </w:p>
        </w:tc>
        <w:tc>
          <w:tcPr>
            <w:tcW w:w="1276" w:type="dxa"/>
          </w:tcPr>
          <w:p w14:paraId="15776B51" w14:textId="77777777" w:rsidR="00D35C89" w:rsidRPr="009E7300" w:rsidRDefault="00D35C89" w:rsidP="00D35C89">
            <w:pPr>
              <w:jc w:val="both"/>
              <w:rPr>
                <w:sz w:val="22"/>
                <w:szCs w:val="22"/>
              </w:rPr>
            </w:pPr>
          </w:p>
        </w:tc>
      </w:tr>
      <w:tr w:rsidR="00D35C89" w:rsidRPr="009E7300" w14:paraId="328BB45F" w14:textId="77777777" w:rsidTr="001140DE">
        <w:tc>
          <w:tcPr>
            <w:tcW w:w="749" w:type="dxa"/>
            <w:hideMark/>
          </w:tcPr>
          <w:p w14:paraId="00F9BFB5" w14:textId="0C61A585" w:rsidR="00D35C89" w:rsidRPr="00B20CDD" w:rsidRDefault="00D35C89" w:rsidP="00D35C89">
            <w:pPr>
              <w:jc w:val="center"/>
              <w:rPr>
                <w:rFonts w:ascii="Arial" w:hAnsi="Arial" w:cs="Arial"/>
                <w:sz w:val="20"/>
              </w:rPr>
            </w:pPr>
            <w:r w:rsidRPr="008D7DB5">
              <w:rPr>
                <w:rFonts w:ascii="Arial" w:hAnsi="Arial" w:cs="Arial"/>
                <w:sz w:val="20"/>
              </w:rPr>
              <w:t>27.</w:t>
            </w:r>
          </w:p>
        </w:tc>
        <w:tc>
          <w:tcPr>
            <w:tcW w:w="2943" w:type="dxa"/>
            <w:gridSpan w:val="2"/>
            <w:hideMark/>
          </w:tcPr>
          <w:p w14:paraId="083C44EB" w14:textId="3B894356"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Galinių stabdžių cilindro keitimas</w:t>
            </w:r>
            <w:r>
              <w:rPr>
                <w:rFonts w:ascii="Arial" w:hAnsi="Arial" w:cs="Arial"/>
                <w:sz w:val="20"/>
              </w:rPr>
              <w:t xml:space="preserve"> ir cilindras</w:t>
            </w:r>
          </w:p>
        </w:tc>
        <w:tc>
          <w:tcPr>
            <w:tcW w:w="1832" w:type="dxa"/>
          </w:tcPr>
          <w:p w14:paraId="0B2CADC3" w14:textId="1BE914C2" w:rsidR="00D35C89" w:rsidRPr="009E7300" w:rsidRDefault="00D35C89" w:rsidP="00D35C89">
            <w:pPr>
              <w:jc w:val="center"/>
              <w:rPr>
                <w:sz w:val="22"/>
                <w:szCs w:val="22"/>
              </w:rPr>
            </w:pPr>
            <w:r>
              <w:rPr>
                <w:rFonts w:ascii="Arial" w:hAnsi="Arial" w:cs="Arial"/>
                <w:sz w:val="22"/>
                <w:szCs w:val="22"/>
              </w:rPr>
              <w:t>2</w:t>
            </w:r>
          </w:p>
        </w:tc>
        <w:tc>
          <w:tcPr>
            <w:tcW w:w="1984" w:type="dxa"/>
          </w:tcPr>
          <w:p w14:paraId="4C12CE45" w14:textId="77777777" w:rsidR="00D35C89" w:rsidRPr="009E7300" w:rsidRDefault="00D35C89" w:rsidP="00D35C89">
            <w:pPr>
              <w:jc w:val="both"/>
              <w:rPr>
                <w:sz w:val="22"/>
                <w:szCs w:val="22"/>
              </w:rPr>
            </w:pPr>
          </w:p>
        </w:tc>
        <w:tc>
          <w:tcPr>
            <w:tcW w:w="1276" w:type="dxa"/>
          </w:tcPr>
          <w:p w14:paraId="088006A6" w14:textId="77777777" w:rsidR="00D35C89" w:rsidRPr="009E7300" w:rsidRDefault="00D35C89" w:rsidP="00D35C89">
            <w:pPr>
              <w:jc w:val="both"/>
              <w:rPr>
                <w:sz w:val="22"/>
                <w:szCs w:val="22"/>
              </w:rPr>
            </w:pPr>
          </w:p>
        </w:tc>
      </w:tr>
      <w:tr w:rsidR="00D35C89" w:rsidRPr="009E7300" w14:paraId="26511922" w14:textId="77777777" w:rsidTr="001140DE">
        <w:tc>
          <w:tcPr>
            <w:tcW w:w="749" w:type="dxa"/>
            <w:hideMark/>
          </w:tcPr>
          <w:p w14:paraId="34935E7A" w14:textId="18CD8B61" w:rsidR="00D35C89" w:rsidRPr="00B20CDD" w:rsidRDefault="00D35C89" w:rsidP="00D35C89">
            <w:pPr>
              <w:jc w:val="center"/>
              <w:rPr>
                <w:rFonts w:ascii="Arial" w:hAnsi="Arial" w:cs="Arial"/>
                <w:sz w:val="20"/>
              </w:rPr>
            </w:pPr>
            <w:r w:rsidRPr="008D7DB5">
              <w:rPr>
                <w:rFonts w:ascii="Arial" w:hAnsi="Arial" w:cs="Arial"/>
                <w:sz w:val="20"/>
              </w:rPr>
              <w:t>28.</w:t>
            </w:r>
          </w:p>
        </w:tc>
        <w:tc>
          <w:tcPr>
            <w:tcW w:w="2943" w:type="dxa"/>
            <w:gridSpan w:val="2"/>
            <w:hideMark/>
          </w:tcPr>
          <w:p w14:paraId="149C507B" w14:textId="7179B929"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c>
          <w:tcPr>
            <w:tcW w:w="1832" w:type="dxa"/>
          </w:tcPr>
          <w:p w14:paraId="4BC83036" w14:textId="65C1529A" w:rsidR="00D35C89" w:rsidRPr="009E7300" w:rsidRDefault="00D35C89" w:rsidP="00D35C89">
            <w:pPr>
              <w:jc w:val="center"/>
              <w:rPr>
                <w:sz w:val="22"/>
                <w:szCs w:val="22"/>
              </w:rPr>
            </w:pPr>
            <w:r>
              <w:rPr>
                <w:rFonts w:ascii="Arial" w:hAnsi="Arial" w:cs="Arial"/>
                <w:sz w:val="22"/>
                <w:szCs w:val="22"/>
              </w:rPr>
              <w:t>3</w:t>
            </w:r>
          </w:p>
        </w:tc>
        <w:tc>
          <w:tcPr>
            <w:tcW w:w="1984" w:type="dxa"/>
          </w:tcPr>
          <w:p w14:paraId="59EE63ED" w14:textId="77777777" w:rsidR="00D35C89" w:rsidRPr="009E7300" w:rsidRDefault="00D35C89" w:rsidP="00D35C89">
            <w:pPr>
              <w:jc w:val="both"/>
              <w:rPr>
                <w:sz w:val="22"/>
                <w:szCs w:val="22"/>
              </w:rPr>
            </w:pPr>
          </w:p>
        </w:tc>
        <w:tc>
          <w:tcPr>
            <w:tcW w:w="1276" w:type="dxa"/>
          </w:tcPr>
          <w:p w14:paraId="297C72E9" w14:textId="77777777" w:rsidR="00D35C89" w:rsidRPr="009E7300" w:rsidRDefault="00D35C89" w:rsidP="00D35C89">
            <w:pPr>
              <w:jc w:val="both"/>
              <w:rPr>
                <w:sz w:val="22"/>
                <w:szCs w:val="22"/>
              </w:rPr>
            </w:pPr>
          </w:p>
        </w:tc>
      </w:tr>
      <w:tr w:rsidR="00D35C89" w:rsidRPr="009E7300" w14:paraId="4FDD2613" w14:textId="77777777" w:rsidTr="001140DE">
        <w:tc>
          <w:tcPr>
            <w:tcW w:w="749" w:type="dxa"/>
            <w:hideMark/>
          </w:tcPr>
          <w:p w14:paraId="103DE194" w14:textId="1C51424F" w:rsidR="00D35C89" w:rsidRPr="00B20CDD" w:rsidRDefault="00D35C89" w:rsidP="00D35C89">
            <w:pPr>
              <w:jc w:val="center"/>
              <w:rPr>
                <w:rFonts w:ascii="Arial" w:hAnsi="Arial" w:cs="Arial"/>
                <w:sz w:val="20"/>
              </w:rPr>
            </w:pPr>
            <w:r w:rsidRPr="008D7DB5">
              <w:rPr>
                <w:rFonts w:ascii="Arial" w:hAnsi="Arial" w:cs="Arial"/>
                <w:sz w:val="20"/>
              </w:rPr>
              <w:t>29.</w:t>
            </w:r>
          </w:p>
        </w:tc>
        <w:tc>
          <w:tcPr>
            <w:tcW w:w="2943" w:type="dxa"/>
            <w:gridSpan w:val="2"/>
            <w:hideMark/>
          </w:tcPr>
          <w:p w14:paraId="3103B565" w14:textId="12871B6A"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Galinio amortizatorius keitimas</w:t>
            </w:r>
            <w:r>
              <w:rPr>
                <w:rFonts w:ascii="Arial" w:hAnsi="Arial" w:cs="Arial"/>
                <w:sz w:val="20"/>
              </w:rPr>
              <w:t xml:space="preserve"> ir galinis amortizatorius</w:t>
            </w:r>
          </w:p>
        </w:tc>
        <w:tc>
          <w:tcPr>
            <w:tcW w:w="1832" w:type="dxa"/>
          </w:tcPr>
          <w:p w14:paraId="7652BA3B" w14:textId="64336EDF" w:rsidR="00D35C89" w:rsidRPr="009E7300" w:rsidRDefault="00D35C89" w:rsidP="00D35C89">
            <w:pPr>
              <w:jc w:val="center"/>
              <w:rPr>
                <w:sz w:val="22"/>
                <w:szCs w:val="22"/>
              </w:rPr>
            </w:pPr>
            <w:r>
              <w:rPr>
                <w:rFonts w:ascii="Arial" w:hAnsi="Arial" w:cs="Arial"/>
                <w:sz w:val="22"/>
                <w:szCs w:val="22"/>
              </w:rPr>
              <w:t>1</w:t>
            </w:r>
          </w:p>
        </w:tc>
        <w:tc>
          <w:tcPr>
            <w:tcW w:w="1984" w:type="dxa"/>
          </w:tcPr>
          <w:p w14:paraId="5EBF61C4" w14:textId="77777777" w:rsidR="00D35C89" w:rsidRPr="009E7300" w:rsidRDefault="00D35C89" w:rsidP="00D35C89">
            <w:pPr>
              <w:jc w:val="both"/>
              <w:rPr>
                <w:sz w:val="22"/>
                <w:szCs w:val="22"/>
              </w:rPr>
            </w:pPr>
          </w:p>
        </w:tc>
        <w:tc>
          <w:tcPr>
            <w:tcW w:w="1276" w:type="dxa"/>
          </w:tcPr>
          <w:p w14:paraId="6F16919D" w14:textId="77777777" w:rsidR="00D35C89" w:rsidRPr="009E7300" w:rsidRDefault="00D35C89" w:rsidP="00D35C89">
            <w:pPr>
              <w:jc w:val="both"/>
              <w:rPr>
                <w:sz w:val="22"/>
                <w:szCs w:val="22"/>
              </w:rPr>
            </w:pPr>
          </w:p>
        </w:tc>
      </w:tr>
      <w:tr w:rsidR="00D35C89" w:rsidRPr="009E7300" w14:paraId="1AA02C2D" w14:textId="77777777" w:rsidTr="001140DE">
        <w:tc>
          <w:tcPr>
            <w:tcW w:w="8784" w:type="dxa"/>
            <w:gridSpan w:val="6"/>
            <w:hideMark/>
          </w:tcPr>
          <w:p w14:paraId="720A926C" w14:textId="140F7C4E" w:rsidR="00D35C89" w:rsidRPr="00B20CDD" w:rsidRDefault="00D35C89" w:rsidP="00D35C89">
            <w:pPr>
              <w:jc w:val="center"/>
              <w:rPr>
                <w:rFonts w:ascii="Arial" w:hAnsi="Arial" w:cs="Arial"/>
                <w:sz w:val="22"/>
                <w:szCs w:val="22"/>
              </w:rPr>
            </w:pPr>
            <w:r w:rsidRPr="008D7DB5">
              <w:rPr>
                <w:rFonts w:ascii="Arial" w:hAnsi="Arial" w:cs="Arial"/>
                <w:b/>
                <w:sz w:val="22"/>
                <w:szCs w:val="22"/>
              </w:rPr>
              <w:t>5. Duslintuvo remontas</w:t>
            </w:r>
          </w:p>
        </w:tc>
      </w:tr>
      <w:tr w:rsidR="00D35C89" w:rsidRPr="009E7300" w14:paraId="02C74EA9" w14:textId="77777777" w:rsidTr="001140DE">
        <w:tc>
          <w:tcPr>
            <w:tcW w:w="749" w:type="dxa"/>
            <w:hideMark/>
          </w:tcPr>
          <w:p w14:paraId="0DCB8667" w14:textId="445A3124" w:rsidR="00D35C89" w:rsidRPr="00B20CDD" w:rsidRDefault="00D35C89" w:rsidP="00D35C89">
            <w:pPr>
              <w:jc w:val="center"/>
              <w:rPr>
                <w:rFonts w:ascii="Arial" w:hAnsi="Arial" w:cs="Arial"/>
                <w:sz w:val="20"/>
              </w:rPr>
            </w:pPr>
            <w:r w:rsidRPr="008D7DB5">
              <w:rPr>
                <w:rFonts w:ascii="Arial" w:hAnsi="Arial" w:cs="Arial"/>
                <w:sz w:val="22"/>
                <w:szCs w:val="22"/>
              </w:rPr>
              <w:t>30.</w:t>
            </w:r>
          </w:p>
        </w:tc>
        <w:tc>
          <w:tcPr>
            <w:tcW w:w="2943" w:type="dxa"/>
            <w:gridSpan w:val="2"/>
            <w:hideMark/>
          </w:tcPr>
          <w:p w14:paraId="53EFDEE8" w14:textId="7483B93E"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Vidurinio bakelio keitimas</w:t>
            </w:r>
            <w:r>
              <w:rPr>
                <w:rFonts w:ascii="Arial" w:hAnsi="Arial" w:cs="Arial"/>
                <w:sz w:val="20"/>
              </w:rPr>
              <w:t xml:space="preserve"> ir vidurinis bakelis</w:t>
            </w:r>
          </w:p>
        </w:tc>
        <w:tc>
          <w:tcPr>
            <w:tcW w:w="1832" w:type="dxa"/>
          </w:tcPr>
          <w:p w14:paraId="34473AAE" w14:textId="7C6663ED" w:rsidR="00D35C89" w:rsidRPr="009E7300" w:rsidRDefault="00D35C89" w:rsidP="00D35C89">
            <w:pPr>
              <w:jc w:val="center"/>
              <w:rPr>
                <w:sz w:val="22"/>
                <w:szCs w:val="22"/>
              </w:rPr>
            </w:pPr>
            <w:r>
              <w:rPr>
                <w:rFonts w:ascii="Arial" w:hAnsi="Arial" w:cs="Arial"/>
                <w:sz w:val="22"/>
                <w:szCs w:val="22"/>
              </w:rPr>
              <w:t>1</w:t>
            </w:r>
          </w:p>
        </w:tc>
        <w:tc>
          <w:tcPr>
            <w:tcW w:w="1984" w:type="dxa"/>
          </w:tcPr>
          <w:p w14:paraId="2BA2FB3B" w14:textId="77777777" w:rsidR="00D35C89" w:rsidRPr="009E7300" w:rsidRDefault="00D35C89" w:rsidP="00D35C89">
            <w:pPr>
              <w:jc w:val="both"/>
              <w:rPr>
                <w:sz w:val="22"/>
                <w:szCs w:val="22"/>
              </w:rPr>
            </w:pPr>
          </w:p>
        </w:tc>
        <w:tc>
          <w:tcPr>
            <w:tcW w:w="1276" w:type="dxa"/>
          </w:tcPr>
          <w:p w14:paraId="268CCDFE" w14:textId="77777777" w:rsidR="00D35C89" w:rsidRPr="009E7300" w:rsidRDefault="00D35C89" w:rsidP="00D35C89">
            <w:pPr>
              <w:jc w:val="both"/>
              <w:rPr>
                <w:sz w:val="22"/>
                <w:szCs w:val="22"/>
              </w:rPr>
            </w:pPr>
          </w:p>
        </w:tc>
      </w:tr>
      <w:tr w:rsidR="00D35C89" w:rsidRPr="009E7300" w14:paraId="3F478A29" w14:textId="77777777" w:rsidTr="001140DE">
        <w:tc>
          <w:tcPr>
            <w:tcW w:w="749" w:type="dxa"/>
            <w:hideMark/>
          </w:tcPr>
          <w:p w14:paraId="33216484" w14:textId="4C55B28D" w:rsidR="00D35C89" w:rsidRPr="00B20CDD" w:rsidRDefault="00D35C89" w:rsidP="00D35C89">
            <w:pPr>
              <w:jc w:val="center"/>
              <w:rPr>
                <w:rFonts w:ascii="Arial" w:hAnsi="Arial" w:cs="Arial"/>
                <w:sz w:val="20"/>
              </w:rPr>
            </w:pPr>
            <w:r w:rsidRPr="008D7DB5">
              <w:rPr>
                <w:rFonts w:ascii="Arial" w:hAnsi="Arial" w:cs="Arial"/>
                <w:sz w:val="22"/>
                <w:szCs w:val="22"/>
              </w:rPr>
              <w:t>31.</w:t>
            </w:r>
          </w:p>
        </w:tc>
        <w:tc>
          <w:tcPr>
            <w:tcW w:w="2943" w:type="dxa"/>
            <w:gridSpan w:val="2"/>
            <w:hideMark/>
          </w:tcPr>
          <w:p w14:paraId="2319DB7F" w14:textId="04D7976B"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Galinio bakelio keitimas</w:t>
            </w:r>
            <w:r>
              <w:rPr>
                <w:rFonts w:ascii="Arial" w:hAnsi="Arial" w:cs="Arial"/>
                <w:sz w:val="20"/>
              </w:rPr>
              <w:t xml:space="preserve"> ir galinis bakelis</w:t>
            </w:r>
          </w:p>
        </w:tc>
        <w:tc>
          <w:tcPr>
            <w:tcW w:w="1832" w:type="dxa"/>
          </w:tcPr>
          <w:p w14:paraId="320662D1" w14:textId="5DD89001" w:rsidR="00D35C89" w:rsidRPr="009E7300" w:rsidRDefault="00D35C89" w:rsidP="00D35C89">
            <w:pPr>
              <w:jc w:val="center"/>
              <w:rPr>
                <w:sz w:val="22"/>
                <w:szCs w:val="22"/>
              </w:rPr>
            </w:pPr>
            <w:r>
              <w:rPr>
                <w:rFonts w:ascii="Arial" w:hAnsi="Arial" w:cs="Arial"/>
                <w:sz w:val="22"/>
                <w:szCs w:val="22"/>
              </w:rPr>
              <w:t>1</w:t>
            </w:r>
          </w:p>
        </w:tc>
        <w:tc>
          <w:tcPr>
            <w:tcW w:w="1984" w:type="dxa"/>
          </w:tcPr>
          <w:p w14:paraId="3A09B0EF" w14:textId="77777777" w:rsidR="00D35C89" w:rsidRPr="009E7300" w:rsidRDefault="00D35C89" w:rsidP="00D35C89">
            <w:pPr>
              <w:jc w:val="both"/>
              <w:rPr>
                <w:sz w:val="22"/>
                <w:szCs w:val="22"/>
              </w:rPr>
            </w:pPr>
          </w:p>
        </w:tc>
        <w:tc>
          <w:tcPr>
            <w:tcW w:w="1276" w:type="dxa"/>
          </w:tcPr>
          <w:p w14:paraId="20D5A5D4" w14:textId="77777777" w:rsidR="00D35C89" w:rsidRPr="009E7300" w:rsidRDefault="00D35C89" w:rsidP="00D35C89">
            <w:pPr>
              <w:jc w:val="both"/>
              <w:rPr>
                <w:sz w:val="22"/>
                <w:szCs w:val="22"/>
              </w:rPr>
            </w:pPr>
          </w:p>
        </w:tc>
      </w:tr>
      <w:tr w:rsidR="00D35C89" w:rsidRPr="009E7300" w14:paraId="354FF8E5" w14:textId="77777777" w:rsidTr="001140DE">
        <w:trPr>
          <w:trHeight w:val="363"/>
        </w:trPr>
        <w:tc>
          <w:tcPr>
            <w:tcW w:w="749" w:type="dxa"/>
            <w:hideMark/>
          </w:tcPr>
          <w:p w14:paraId="368C200F" w14:textId="5E128D77" w:rsidR="00D35C89" w:rsidRPr="00B20CDD" w:rsidRDefault="00D35C89" w:rsidP="00D35C89">
            <w:pPr>
              <w:jc w:val="center"/>
              <w:rPr>
                <w:rFonts w:ascii="Arial" w:hAnsi="Arial" w:cs="Arial"/>
                <w:sz w:val="20"/>
              </w:rPr>
            </w:pPr>
            <w:r w:rsidRPr="008D7DB5">
              <w:rPr>
                <w:rFonts w:ascii="Arial" w:hAnsi="Arial" w:cs="Arial"/>
                <w:sz w:val="22"/>
                <w:szCs w:val="22"/>
              </w:rPr>
              <w:lastRenderedPageBreak/>
              <w:t>32.</w:t>
            </w:r>
          </w:p>
        </w:tc>
        <w:tc>
          <w:tcPr>
            <w:tcW w:w="2943" w:type="dxa"/>
            <w:gridSpan w:val="2"/>
            <w:hideMark/>
          </w:tcPr>
          <w:p w14:paraId="38B6BF22" w14:textId="491A3B32"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lang w:val="en-GB"/>
              </w:rPr>
              <w:t>Duslintuvo virinimas</w:t>
            </w:r>
          </w:p>
        </w:tc>
        <w:tc>
          <w:tcPr>
            <w:tcW w:w="1832" w:type="dxa"/>
          </w:tcPr>
          <w:p w14:paraId="55CF5377" w14:textId="0E5DD192" w:rsidR="00D35C89" w:rsidRPr="009E7300" w:rsidRDefault="00D35C89" w:rsidP="00D35C89">
            <w:pPr>
              <w:jc w:val="center"/>
              <w:rPr>
                <w:sz w:val="22"/>
                <w:szCs w:val="22"/>
              </w:rPr>
            </w:pPr>
            <w:r>
              <w:rPr>
                <w:rFonts w:ascii="Arial" w:hAnsi="Arial" w:cs="Arial"/>
                <w:sz w:val="22"/>
                <w:szCs w:val="22"/>
              </w:rPr>
              <w:t>2</w:t>
            </w:r>
          </w:p>
        </w:tc>
        <w:tc>
          <w:tcPr>
            <w:tcW w:w="1984" w:type="dxa"/>
          </w:tcPr>
          <w:p w14:paraId="0DC1ED73" w14:textId="77777777" w:rsidR="00D35C89" w:rsidRPr="009E7300" w:rsidRDefault="00D35C89" w:rsidP="00D35C89">
            <w:pPr>
              <w:jc w:val="both"/>
              <w:rPr>
                <w:sz w:val="22"/>
                <w:szCs w:val="22"/>
              </w:rPr>
            </w:pPr>
          </w:p>
        </w:tc>
        <w:tc>
          <w:tcPr>
            <w:tcW w:w="1276" w:type="dxa"/>
          </w:tcPr>
          <w:p w14:paraId="63BF19DC" w14:textId="77777777" w:rsidR="00D35C89" w:rsidRPr="009E7300" w:rsidRDefault="00D35C89" w:rsidP="00D35C89">
            <w:pPr>
              <w:jc w:val="both"/>
              <w:rPr>
                <w:sz w:val="22"/>
                <w:szCs w:val="22"/>
              </w:rPr>
            </w:pPr>
          </w:p>
        </w:tc>
      </w:tr>
      <w:tr w:rsidR="00D35C89" w:rsidRPr="009E7300" w14:paraId="67FBCC85" w14:textId="77777777" w:rsidTr="001140DE">
        <w:trPr>
          <w:trHeight w:val="363"/>
        </w:trPr>
        <w:tc>
          <w:tcPr>
            <w:tcW w:w="8784" w:type="dxa"/>
            <w:gridSpan w:val="6"/>
            <w:hideMark/>
          </w:tcPr>
          <w:p w14:paraId="580C3937" w14:textId="14E8DC3F" w:rsidR="00D35C89" w:rsidRPr="00B20CDD" w:rsidRDefault="00D35C89" w:rsidP="00D35C89">
            <w:pPr>
              <w:jc w:val="center"/>
              <w:rPr>
                <w:rFonts w:ascii="Arial" w:hAnsi="Arial" w:cs="Arial"/>
                <w:b/>
                <w:sz w:val="22"/>
                <w:szCs w:val="22"/>
              </w:rPr>
            </w:pPr>
            <w:r w:rsidRPr="008D7DB5">
              <w:rPr>
                <w:rFonts w:ascii="Arial" w:hAnsi="Arial" w:cs="Arial"/>
                <w:b/>
                <w:sz w:val="22"/>
                <w:szCs w:val="22"/>
              </w:rPr>
              <w:t>6. Elektronikos paslaugos</w:t>
            </w:r>
          </w:p>
        </w:tc>
      </w:tr>
      <w:tr w:rsidR="00D35C89" w:rsidRPr="009E7300" w14:paraId="3E9BA849" w14:textId="77777777" w:rsidTr="001140DE">
        <w:trPr>
          <w:trHeight w:val="270"/>
        </w:trPr>
        <w:tc>
          <w:tcPr>
            <w:tcW w:w="749" w:type="dxa"/>
            <w:hideMark/>
          </w:tcPr>
          <w:p w14:paraId="41E1E67A" w14:textId="352BCC8B" w:rsidR="00D35C89" w:rsidRPr="00B20CDD" w:rsidRDefault="00D35C89" w:rsidP="00D35C89">
            <w:pPr>
              <w:jc w:val="center"/>
              <w:rPr>
                <w:rFonts w:ascii="Arial" w:hAnsi="Arial" w:cs="Arial"/>
                <w:sz w:val="20"/>
              </w:rPr>
            </w:pPr>
            <w:r w:rsidRPr="008D7DB5">
              <w:rPr>
                <w:rFonts w:ascii="Arial" w:hAnsi="Arial" w:cs="Arial"/>
                <w:sz w:val="22"/>
                <w:szCs w:val="22"/>
              </w:rPr>
              <w:t>33.</w:t>
            </w:r>
          </w:p>
        </w:tc>
        <w:tc>
          <w:tcPr>
            <w:tcW w:w="2924" w:type="dxa"/>
          </w:tcPr>
          <w:p w14:paraId="1253C032" w14:textId="3E9F1D1F" w:rsidR="00D35C89" w:rsidRPr="00B20CDD" w:rsidRDefault="00D35C89" w:rsidP="00D35C89">
            <w:pPr>
              <w:jc w:val="both"/>
              <w:rPr>
                <w:rFonts w:ascii="Arial" w:hAnsi="Arial" w:cs="Arial"/>
                <w:sz w:val="20"/>
              </w:rPr>
            </w:pPr>
            <w:r w:rsidRPr="00267B2F">
              <w:t>Priekinio žibinto lemputės keitimas ir lemputės</w:t>
            </w:r>
          </w:p>
        </w:tc>
        <w:tc>
          <w:tcPr>
            <w:tcW w:w="1851" w:type="dxa"/>
            <w:gridSpan w:val="2"/>
          </w:tcPr>
          <w:p w14:paraId="32010AE4" w14:textId="792D0DCB" w:rsidR="00D35C89" w:rsidRPr="009E7300" w:rsidRDefault="00D35C89" w:rsidP="00D35C89">
            <w:pPr>
              <w:jc w:val="center"/>
              <w:rPr>
                <w:sz w:val="22"/>
                <w:szCs w:val="22"/>
              </w:rPr>
            </w:pPr>
            <w:r w:rsidRPr="00267B2F">
              <w:t>8</w:t>
            </w:r>
          </w:p>
        </w:tc>
        <w:tc>
          <w:tcPr>
            <w:tcW w:w="1984" w:type="dxa"/>
          </w:tcPr>
          <w:p w14:paraId="6D0BA6AA" w14:textId="77777777" w:rsidR="00D35C89" w:rsidRPr="009E7300" w:rsidRDefault="00D35C89" w:rsidP="00D35C89">
            <w:pPr>
              <w:jc w:val="both"/>
              <w:rPr>
                <w:sz w:val="22"/>
                <w:szCs w:val="22"/>
              </w:rPr>
            </w:pPr>
          </w:p>
        </w:tc>
        <w:tc>
          <w:tcPr>
            <w:tcW w:w="1276" w:type="dxa"/>
          </w:tcPr>
          <w:p w14:paraId="7305BFCA" w14:textId="77777777" w:rsidR="00D35C89" w:rsidRPr="009E7300" w:rsidRDefault="00D35C89" w:rsidP="00D35C89">
            <w:pPr>
              <w:jc w:val="both"/>
              <w:rPr>
                <w:sz w:val="22"/>
                <w:szCs w:val="22"/>
              </w:rPr>
            </w:pPr>
          </w:p>
        </w:tc>
      </w:tr>
      <w:tr w:rsidR="00D35C89" w:rsidRPr="009E7300" w14:paraId="429A4197" w14:textId="77777777" w:rsidTr="001140DE">
        <w:trPr>
          <w:trHeight w:val="345"/>
        </w:trPr>
        <w:tc>
          <w:tcPr>
            <w:tcW w:w="749" w:type="dxa"/>
            <w:hideMark/>
          </w:tcPr>
          <w:p w14:paraId="7493D4C1" w14:textId="03788B22" w:rsidR="00D35C89" w:rsidRPr="00B20CDD" w:rsidRDefault="00D35C89" w:rsidP="00D35C89">
            <w:pPr>
              <w:jc w:val="both"/>
              <w:rPr>
                <w:rFonts w:ascii="Arial" w:hAnsi="Arial" w:cs="Arial"/>
                <w:sz w:val="20"/>
              </w:rPr>
            </w:pPr>
            <w:r w:rsidRPr="008D7DB5">
              <w:rPr>
                <w:rFonts w:ascii="Arial" w:hAnsi="Arial" w:cs="Arial"/>
                <w:sz w:val="22"/>
                <w:szCs w:val="22"/>
              </w:rPr>
              <w:t xml:space="preserve">  34.</w:t>
            </w:r>
          </w:p>
        </w:tc>
        <w:tc>
          <w:tcPr>
            <w:tcW w:w="2924" w:type="dxa"/>
          </w:tcPr>
          <w:p w14:paraId="6655E0F4" w14:textId="00E725C1" w:rsidR="00D35C89" w:rsidRPr="00B20CDD" w:rsidRDefault="00D35C89" w:rsidP="00D35C89">
            <w:pPr>
              <w:jc w:val="both"/>
              <w:rPr>
                <w:rFonts w:ascii="Arial" w:hAnsi="Arial" w:cs="Arial"/>
                <w:sz w:val="20"/>
              </w:rPr>
            </w:pPr>
            <w:r w:rsidRPr="00267B2F">
              <w:t>Galinio žibinto lemputės keitimas ir lemputės</w:t>
            </w:r>
          </w:p>
        </w:tc>
        <w:tc>
          <w:tcPr>
            <w:tcW w:w="1851" w:type="dxa"/>
            <w:gridSpan w:val="2"/>
          </w:tcPr>
          <w:p w14:paraId="07A3DFC3" w14:textId="3EA00A5F" w:rsidR="00D35C89" w:rsidRPr="009E7300" w:rsidRDefault="00D35C89" w:rsidP="00D35C89">
            <w:pPr>
              <w:jc w:val="center"/>
              <w:rPr>
                <w:sz w:val="22"/>
                <w:szCs w:val="22"/>
              </w:rPr>
            </w:pPr>
            <w:r w:rsidRPr="00267B2F">
              <w:t>8</w:t>
            </w:r>
          </w:p>
        </w:tc>
        <w:tc>
          <w:tcPr>
            <w:tcW w:w="1984" w:type="dxa"/>
          </w:tcPr>
          <w:p w14:paraId="34CBFDA1" w14:textId="77777777" w:rsidR="00D35C89" w:rsidRPr="009E7300" w:rsidRDefault="00D35C89" w:rsidP="00D35C89">
            <w:pPr>
              <w:jc w:val="both"/>
              <w:rPr>
                <w:sz w:val="22"/>
                <w:szCs w:val="22"/>
              </w:rPr>
            </w:pPr>
          </w:p>
        </w:tc>
        <w:tc>
          <w:tcPr>
            <w:tcW w:w="1276" w:type="dxa"/>
          </w:tcPr>
          <w:p w14:paraId="10CDCF66" w14:textId="77777777" w:rsidR="00D35C89" w:rsidRPr="009E7300" w:rsidRDefault="00D35C89" w:rsidP="00D35C89">
            <w:pPr>
              <w:jc w:val="both"/>
              <w:rPr>
                <w:sz w:val="22"/>
                <w:szCs w:val="22"/>
              </w:rPr>
            </w:pPr>
          </w:p>
        </w:tc>
      </w:tr>
      <w:tr w:rsidR="00D35C89" w:rsidRPr="009E7300" w14:paraId="63B111C0" w14:textId="77777777" w:rsidTr="001140DE">
        <w:trPr>
          <w:trHeight w:val="270"/>
        </w:trPr>
        <w:tc>
          <w:tcPr>
            <w:tcW w:w="749" w:type="dxa"/>
            <w:hideMark/>
          </w:tcPr>
          <w:p w14:paraId="32D306E9" w14:textId="4095C4F9" w:rsidR="00D35C89" w:rsidRPr="00B20CDD" w:rsidRDefault="00D35C89" w:rsidP="00D35C89">
            <w:pPr>
              <w:jc w:val="both"/>
              <w:rPr>
                <w:rFonts w:ascii="Arial" w:hAnsi="Arial" w:cs="Arial"/>
                <w:sz w:val="20"/>
              </w:rPr>
            </w:pPr>
            <w:r w:rsidRPr="008D7DB5">
              <w:rPr>
                <w:rFonts w:ascii="Arial" w:hAnsi="Arial" w:cs="Arial"/>
                <w:sz w:val="22"/>
                <w:szCs w:val="22"/>
              </w:rPr>
              <w:t xml:space="preserve">  35.</w:t>
            </w:r>
          </w:p>
        </w:tc>
        <w:tc>
          <w:tcPr>
            <w:tcW w:w="2924" w:type="dxa"/>
          </w:tcPr>
          <w:p w14:paraId="64BCF64E" w14:textId="6FFE109E" w:rsidR="00D35C89" w:rsidRPr="00B20CDD" w:rsidRDefault="00D35C89" w:rsidP="00D35C89">
            <w:pPr>
              <w:jc w:val="both"/>
              <w:rPr>
                <w:rFonts w:ascii="Arial" w:hAnsi="Arial" w:cs="Arial"/>
                <w:sz w:val="20"/>
              </w:rPr>
            </w:pPr>
            <w:r w:rsidRPr="00267B2F">
              <w:t>Žibintų reguliavimas</w:t>
            </w:r>
          </w:p>
        </w:tc>
        <w:tc>
          <w:tcPr>
            <w:tcW w:w="1851" w:type="dxa"/>
            <w:gridSpan w:val="2"/>
          </w:tcPr>
          <w:p w14:paraId="4041EA20" w14:textId="00D07297" w:rsidR="00D35C89" w:rsidRPr="009E7300" w:rsidRDefault="00D35C89" w:rsidP="00D35C89">
            <w:pPr>
              <w:jc w:val="center"/>
              <w:rPr>
                <w:sz w:val="22"/>
                <w:szCs w:val="22"/>
              </w:rPr>
            </w:pPr>
            <w:r w:rsidRPr="00267B2F">
              <w:t>3</w:t>
            </w:r>
          </w:p>
        </w:tc>
        <w:tc>
          <w:tcPr>
            <w:tcW w:w="1984" w:type="dxa"/>
          </w:tcPr>
          <w:p w14:paraId="3BBF94A8" w14:textId="77777777" w:rsidR="00D35C89" w:rsidRPr="009E7300" w:rsidRDefault="00D35C89" w:rsidP="00D35C89">
            <w:pPr>
              <w:jc w:val="both"/>
              <w:rPr>
                <w:sz w:val="22"/>
                <w:szCs w:val="22"/>
              </w:rPr>
            </w:pPr>
          </w:p>
        </w:tc>
        <w:tc>
          <w:tcPr>
            <w:tcW w:w="1276" w:type="dxa"/>
          </w:tcPr>
          <w:p w14:paraId="3FB6D25D" w14:textId="77777777" w:rsidR="00D35C89" w:rsidRPr="009E7300" w:rsidRDefault="00D35C89" w:rsidP="00D35C89">
            <w:pPr>
              <w:jc w:val="both"/>
              <w:rPr>
                <w:sz w:val="22"/>
                <w:szCs w:val="22"/>
              </w:rPr>
            </w:pPr>
          </w:p>
        </w:tc>
      </w:tr>
      <w:tr w:rsidR="00D35C89" w:rsidRPr="009E7300" w14:paraId="752EEEBF" w14:textId="77777777" w:rsidTr="001140DE">
        <w:trPr>
          <w:trHeight w:val="270"/>
        </w:trPr>
        <w:tc>
          <w:tcPr>
            <w:tcW w:w="749" w:type="dxa"/>
            <w:hideMark/>
          </w:tcPr>
          <w:p w14:paraId="1B02D608" w14:textId="4BB90EDC" w:rsidR="00D35C89" w:rsidRPr="00B20CDD" w:rsidRDefault="00D35C89" w:rsidP="00D35C89">
            <w:pPr>
              <w:jc w:val="both"/>
              <w:rPr>
                <w:rFonts w:ascii="Arial" w:hAnsi="Arial" w:cs="Arial"/>
                <w:sz w:val="20"/>
              </w:rPr>
            </w:pPr>
            <w:r w:rsidRPr="008D7DB5">
              <w:rPr>
                <w:rFonts w:ascii="Arial" w:hAnsi="Arial" w:cs="Arial"/>
                <w:sz w:val="22"/>
                <w:szCs w:val="22"/>
              </w:rPr>
              <w:t xml:space="preserve">  36.</w:t>
            </w:r>
          </w:p>
        </w:tc>
        <w:tc>
          <w:tcPr>
            <w:tcW w:w="2924" w:type="dxa"/>
          </w:tcPr>
          <w:p w14:paraId="56D9BE3B" w14:textId="50AFF065" w:rsidR="00D35C89" w:rsidRPr="00B20CDD" w:rsidRDefault="00D35C89" w:rsidP="00D35C89">
            <w:pPr>
              <w:jc w:val="both"/>
              <w:rPr>
                <w:rFonts w:ascii="Arial" w:hAnsi="Arial" w:cs="Arial"/>
                <w:sz w:val="20"/>
              </w:rPr>
            </w:pPr>
            <w:r w:rsidRPr="00267B2F">
              <w:t>Generatoriaus remontas</w:t>
            </w:r>
          </w:p>
        </w:tc>
        <w:tc>
          <w:tcPr>
            <w:tcW w:w="1851" w:type="dxa"/>
            <w:gridSpan w:val="2"/>
          </w:tcPr>
          <w:p w14:paraId="7A63C8A7" w14:textId="08A6329A" w:rsidR="00D35C89" w:rsidRPr="009E7300" w:rsidRDefault="00D35C89" w:rsidP="00D35C89">
            <w:pPr>
              <w:jc w:val="center"/>
              <w:rPr>
                <w:sz w:val="22"/>
                <w:szCs w:val="22"/>
              </w:rPr>
            </w:pPr>
            <w:r w:rsidRPr="00267B2F">
              <w:t>2</w:t>
            </w:r>
          </w:p>
        </w:tc>
        <w:tc>
          <w:tcPr>
            <w:tcW w:w="1984" w:type="dxa"/>
          </w:tcPr>
          <w:p w14:paraId="6115AC19" w14:textId="77777777" w:rsidR="00D35C89" w:rsidRPr="009E7300" w:rsidRDefault="00D35C89" w:rsidP="00D35C89">
            <w:pPr>
              <w:jc w:val="both"/>
              <w:rPr>
                <w:sz w:val="22"/>
                <w:szCs w:val="22"/>
              </w:rPr>
            </w:pPr>
          </w:p>
        </w:tc>
        <w:tc>
          <w:tcPr>
            <w:tcW w:w="1276" w:type="dxa"/>
          </w:tcPr>
          <w:p w14:paraId="1778179F" w14:textId="77777777" w:rsidR="00D35C89" w:rsidRPr="009E7300" w:rsidRDefault="00D35C89" w:rsidP="00D35C89">
            <w:pPr>
              <w:jc w:val="both"/>
              <w:rPr>
                <w:sz w:val="22"/>
                <w:szCs w:val="22"/>
              </w:rPr>
            </w:pPr>
          </w:p>
        </w:tc>
      </w:tr>
      <w:tr w:rsidR="00D35C89" w:rsidRPr="009E7300" w14:paraId="2C13E15E" w14:textId="77777777" w:rsidTr="001140DE">
        <w:trPr>
          <w:trHeight w:val="180"/>
        </w:trPr>
        <w:tc>
          <w:tcPr>
            <w:tcW w:w="749" w:type="dxa"/>
            <w:hideMark/>
          </w:tcPr>
          <w:p w14:paraId="248A1A3D" w14:textId="14ED6CCD" w:rsidR="00D35C89" w:rsidRPr="00B20CDD" w:rsidRDefault="00D35C89" w:rsidP="00D35C89">
            <w:pPr>
              <w:jc w:val="both"/>
              <w:rPr>
                <w:rFonts w:ascii="Arial" w:hAnsi="Arial" w:cs="Arial"/>
                <w:sz w:val="20"/>
              </w:rPr>
            </w:pPr>
            <w:r w:rsidRPr="008D7DB5">
              <w:rPr>
                <w:rFonts w:ascii="Arial" w:hAnsi="Arial" w:cs="Arial"/>
                <w:sz w:val="22"/>
                <w:szCs w:val="22"/>
              </w:rPr>
              <w:t xml:space="preserve">  37.</w:t>
            </w:r>
          </w:p>
        </w:tc>
        <w:tc>
          <w:tcPr>
            <w:tcW w:w="2924" w:type="dxa"/>
          </w:tcPr>
          <w:p w14:paraId="611D4B95" w14:textId="39D3465C" w:rsidR="00D35C89" w:rsidRPr="00B20CDD" w:rsidRDefault="00D35C89" w:rsidP="00D35C89">
            <w:pPr>
              <w:jc w:val="both"/>
              <w:rPr>
                <w:rFonts w:ascii="Arial" w:hAnsi="Arial" w:cs="Arial"/>
                <w:sz w:val="20"/>
              </w:rPr>
            </w:pPr>
            <w:r w:rsidRPr="00267B2F">
              <w:t>Starterio remontas ir starteris</w:t>
            </w:r>
          </w:p>
        </w:tc>
        <w:tc>
          <w:tcPr>
            <w:tcW w:w="1851" w:type="dxa"/>
            <w:gridSpan w:val="2"/>
          </w:tcPr>
          <w:p w14:paraId="3BE98086" w14:textId="793F0E43" w:rsidR="00D35C89" w:rsidRPr="009E7300" w:rsidRDefault="00D35C89" w:rsidP="00D35C89">
            <w:pPr>
              <w:jc w:val="center"/>
              <w:rPr>
                <w:sz w:val="22"/>
                <w:szCs w:val="22"/>
              </w:rPr>
            </w:pPr>
            <w:r w:rsidRPr="00267B2F">
              <w:t>2</w:t>
            </w:r>
          </w:p>
        </w:tc>
        <w:tc>
          <w:tcPr>
            <w:tcW w:w="1984" w:type="dxa"/>
          </w:tcPr>
          <w:p w14:paraId="07F47604" w14:textId="77777777" w:rsidR="00D35C89" w:rsidRPr="009E7300" w:rsidRDefault="00D35C89" w:rsidP="00D35C89">
            <w:pPr>
              <w:jc w:val="both"/>
              <w:rPr>
                <w:sz w:val="22"/>
                <w:szCs w:val="22"/>
              </w:rPr>
            </w:pPr>
          </w:p>
        </w:tc>
        <w:tc>
          <w:tcPr>
            <w:tcW w:w="1276" w:type="dxa"/>
          </w:tcPr>
          <w:p w14:paraId="4860290E" w14:textId="77777777" w:rsidR="00D35C89" w:rsidRPr="009E7300" w:rsidRDefault="00D35C89" w:rsidP="00D35C89">
            <w:pPr>
              <w:jc w:val="both"/>
              <w:rPr>
                <w:sz w:val="22"/>
                <w:szCs w:val="22"/>
              </w:rPr>
            </w:pPr>
          </w:p>
        </w:tc>
      </w:tr>
      <w:tr w:rsidR="00584FC7" w:rsidRPr="009E7300" w14:paraId="1B241A36" w14:textId="77777777" w:rsidTr="001140DE">
        <w:trPr>
          <w:trHeight w:val="180"/>
        </w:trPr>
        <w:tc>
          <w:tcPr>
            <w:tcW w:w="7508" w:type="dxa"/>
            <w:gridSpan w:val="5"/>
          </w:tcPr>
          <w:p w14:paraId="2C117D6F" w14:textId="32A7E62E" w:rsidR="00584FC7" w:rsidRPr="00B20CDD" w:rsidRDefault="00584FC7" w:rsidP="00584FC7">
            <w:pPr>
              <w:jc w:val="right"/>
              <w:rPr>
                <w:rFonts w:ascii="Arial" w:hAnsi="Arial" w:cs="Arial"/>
                <w:sz w:val="20"/>
              </w:rPr>
            </w:pPr>
            <w:r w:rsidRPr="00B20CDD">
              <w:rPr>
                <w:rFonts w:ascii="Arial" w:hAnsi="Arial" w:cs="Arial"/>
                <w:b/>
                <w:bCs/>
                <w:sz w:val="20"/>
              </w:rPr>
              <w:t xml:space="preserve">                                                                                        Suma be PVM Eur.</w:t>
            </w:r>
          </w:p>
        </w:tc>
        <w:tc>
          <w:tcPr>
            <w:tcW w:w="1276" w:type="dxa"/>
          </w:tcPr>
          <w:p w14:paraId="3605E4B7" w14:textId="77777777" w:rsidR="00584FC7" w:rsidRPr="009E7300" w:rsidRDefault="00584FC7" w:rsidP="00584FC7">
            <w:pPr>
              <w:jc w:val="both"/>
              <w:rPr>
                <w:sz w:val="22"/>
                <w:szCs w:val="22"/>
              </w:rPr>
            </w:pPr>
          </w:p>
        </w:tc>
      </w:tr>
      <w:tr w:rsidR="00584FC7" w:rsidRPr="009E7300" w14:paraId="15BC3A3F" w14:textId="77777777" w:rsidTr="001140DE">
        <w:trPr>
          <w:trHeight w:val="180"/>
        </w:trPr>
        <w:tc>
          <w:tcPr>
            <w:tcW w:w="7508" w:type="dxa"/>
            <w:gridSpan w:val="5"/>
          </w:tcPr>
          <w:p w14:paraId="5EA646DC" w14:textId="6E36529E" w:rsidR="00584FC7" w:rsidRPr="00B20CDD" w:rsidRDefault="00584FC7" w:rsidP="00584FC7">
            <w:pPr>
              <w:jc w:val="right"/>
              <w:rPr>
                <w:rFonts w:ascii="Arial" w:hAnsi="Arial" w:cs="Arial"/>
                <w:b/>
                <w:bCs/>
                <w:sz w:val="20"/>
              </w:rPr>
            </w:pPr>
            <w:r w:rsidRPr="00B20CDD">
              <w:rPr>
                <w:rFonts w:ascii="Arial" w:hAnsi="Arial" w:cs="Arial"/>
                <w:b/>
                <w:bCs/>
                <w:sz w:val="20"/>
              </w:rPr>
              <w:t>PVM suma Eur.</w:t>
            </w:r>
          </w:p>
        </w:tc>
        <w:tc>
          <w:tcPr>
            <w:tcW w:w="1276" w:type="dxa"/>
          </w:tcPr>
          <w:p w14:paraId="2BF94AED" w14:textId="77777777" w:rsidR="00584FC7" w:rsidRPr="009E7300" w:rsidRDefault="00584FC7" w:rsidP="00584FC7">
            <w:pPr>
              <w:jc w:val="both"/>
              <w:rPr>
                <w:sz w:val="22"/>
                <w:szCs w:val="22"/>
              </w:rPr>
            </w:pPr>
          </w:p>
        </w:tc>
      </w:tr>
      <w:tr w:rsidR="00584FC7" w:rsidRPr="009E7300" w14:paraId="10A1F332" w14:textId="77777777" w:rsidTr="001140DE">
        <w:trPr>
          <w:trHeight w:val="180"/>
        </w:trPr>
        <w:tc>
          <w:tcPr>
            <w:tcW w:w="7508" w:type="dxa"/>
            <w:gridSpan w:val="5"/>
          </w:tcPr>
          <w:p w14:paraId="4CF62BF4" w14:textId="350C646C" w:rsidR="00584FC7" w:rsidRPr="00B20CDD" w:rsidRDefault="00584FC7" w:rsidP="00584FC7">
            <w:pPr>
              <w:jc w:val="right"/>
              <w:rPr>
                <w:rFonts w:ascii="Arial" w:hAnsi="Arial" w:cs="Arial"/>
                <w:b/>
                <w:bCs/>
                <w:sz w:val="20"/>
              </w:rPr>
            </w:pPr>
            <w:r w:rsidRPr="00B20CDD">
              <w:rPr>
                <w:rFonts w:ascii="Arial" w:hAnsi="Arial" w:cs="Arial"/>
                <w:b/>
                <w:bCs/>
                <w:sz w:val="20"/>
              </w:rPr>
              <w:t>Iš viso suma su PVM Eur.</w:t>
            </w:r>
          </w:p>
        </w:tc>
        <w:tc>
          <w:tcPr>
            <w:tcW w:w="1276" w:type="dxa"/>
          </w:tcPr>
          <w:p w14:paraId="1B010177" w14:textId="77777777" w:rsidR="00584FC7" w:rsidRPr="009E7300" w:rsidRDefault="00584FC7" w:rsidP="00584FC7">
            <w:pPr>
              <w:jc w:val="both"/>
              <w:rPr>
                <w:sz w:val="22"/>
                <w:szCs w:val="22"/>
              </w:rPr>
            </w:pPr>
          </w:p>
        </w:tc>
      </w:tr>
    </w:tbl>
    <w:p w14:paraId="13EB5C44" w14:textId="77777777" w:rsidR="00441875" w:rsidRPr="00B20CDD" w:rsidRDefault="00441875" w:rsidP="002748AE">
      <w:pPr>
        <w:jc w:val="both"/>
        <w:rPr>
          <w:rFonts w:ascii="Arial" w:hAnsi="Arial" w:cs="Arial"/>
          <w:sz w:val="18"/>
          <w:szCs w:val="18"/>
        </w:rPr>
      </w:pPr>
    </w:p>
    <w:p w14:paraId="50B7D5A0" w14:textId="6F8CBC80" w:rsidR="002748AE" w:rsidRPr="00B20CDD" w:rsidRDefault="002748AE" w:rsidP="00405AF1">
      <w:pPr>
        <w:ind w:left="1420" w:firstLine="284"/>
        <w:jc w:val="both"/>
        <w:rPr>
          <w:rFonts w:ascii="Arial" w:hAnsi="Arial" w:cs="Arial"/>
          <w:sz w:val="22"/>
          <w:szCs w:val="22"/>
        </w:rPr>
      </w:pPr>
      <w:r w:rsidRPr="00B20CDD">
        <w:rPr>
          <w:rFonts w:ascii="Arial" w:hAnsi="Arial" w:cs="Arial"/>
          <w:b/>
          <w:caps/>
          <w:sz w:val="22"/>
          <w:szCs w:val="22"/>
        </w:rPr>
        <w:t>Volkswagen</w:t>
      </w:r>
      <w:r w:rsidRPr="00B20CDD">
        <w:rPr>
          <w:rFonts w:ascii="Arial" w:hAnsi="Arial" w:cs="Arial"/>
          <w:sz w:val="22"/>
          <w:szCs w:val="22"/>
        </w:rPr>
        <w:t xml:space="preserve"> </w:t>
      </w:r>
      <w:r w:rsidRPr="00B20CDD">
        <w:rPr>
          <w:rFonts w:ascii="Arial" w:hAnsi="Arial" w:cs="Arial"/>
          <w:b/>
          <w:sz w:val="22"/>
          <w:szCs w:val="22"/>
        </w:rPr>
        <w:t>PASSAT 2016 m. 1.8 cm</w:t>
      </w:r>
      <w:r w:rsidRPr="00B20CDD">
        <w:rPr>
          <w:rFonts w:ascii="Arial" w:hAnsi="Arial" w:cs="Arial"/>
          <w:b/>
          <w:sz w:val="22"/>
          <w:szCs w:val="22"/>
          <w:vertAlign w:val="superscript"/>
        </w:rPr>
        <w:t xml:space="preserve">3   </w:t>
      </w:r>
      <w:r w:rsidRPr="00B20CDD">
        <w:rPr>
          <w:rFonts w:ascii="Arial" w:hAnsi="Arial" w:cs="Arial"/>
          <w:b/>
          <w:sz w:val="22"/>
          <w:szCs w:val="22"/>
        </w:rPr>
        <w:t>132</w:t>
      </w:r>
      <w:r w:rsidRPr="00B20CDD">
        <w:rPr>
          <w:rFonts w:ascii="Arial" w:hAnsi="Arial" w:cs="Arial"/>
          <w:b/>
          <w:sz w:val="22"/>
          <w:szCs w:val="22"/>
          <w:vertAlign w:val="superscript"/>
        </w:rPr>
        <w:t xml:space="preserve"> </w:t>
      </w:r>
      <w:r w:rsidRPr="00B20CDD">
        <w:rPr>
          <w:rFonts w:ascii="Arial" w:hAnsi="Arial" w:cs="Arial"/>
          <w:b/>
          <w:sz w:val="22"/>
          <w:szCs w:val="22"/>
        </w:rPr>
        <w:t>kW ( Automatas )</w:t>
      </w:r>
    </w:p>
    <w:p w14:paraId="378B41DA" w14:textId="77777777" w:rsidR="002748AE" w:rsidRPr="00B20CDD" w:rsidRDefault="002748AE" w:rsidP="002748AE">
      <w:pPr>
        <w:jc w:val="center"/>
        <w:rPr>
          <w:rFonts w:ascii="Arial" w:hAnsi="Arial" w:cs="Arial"/>
          <w:b/>
          <w:sz w:val="22"/>
          <w:szCs w:val="22"/>
        </w:rPr>
      </w:pPr>
      <w:r w:rsidRPr="00B20CDD">
        <w:rPr>
          <w:rFonts w:ascii="Arial" w:hAnsi="Arial" w:cs="Arial"/>
          <w:b/>
          <w:sz w:val="22"/>
          <w:szCs w:val="22"/>
        </w:rPr>
        <w:t>(Benzinas)</w:t>
      </w:r>
    </w:p>
    <w:p w14:paraId="746A2328" w14:textId="77777777" w:rsidR="002748AE" w:rsidRPr="00B20CDD" w:rsidRDefault="002748AE" w:rsidP="002748AE">
      <w:pPr>
        <w:jc w:val="center"/>
        <w:rPr>
          <w:rFonts w:ascii="Arial" w:hAnsi="Arial" w:cs="Arial"/>
          <w:b/>
          <w:sz w:val="22"/>
          <w:szCs w:val="22"/>
        </w:rPr>
      </w:pPr>
    </w:p>
    <w:p w14:paraId="26D3A301" w14:textId="0AC01798" w:rsidR="002748AE" w:rsidRPr="00B20CDD" w:rsidRDefault="00584FC7" w:rsidP="002748AE">
      <w:pPr>
        <w:rPr>
          <w:rFonts w:ascii="Arial" w:hAnsi="Arial" w:cs="Arial"/>
          <w:b/>
          <w:sz w:val="18"/>
          <w:szCs w:val="18"/>
        </w:rPr>
      </w:pPr>
      <w:r w:rsidRPr="00B20CDD">
        <w:rPr>
          <w:rFonts w:ascii="Arial" w:hAnsi="Arial" w:cs="Arial"/>
          <w:b/>
          <w:sz w:val="18"/>
          <w:szCs w:val="18"/>
        </w:rPr>
        <w:t>9</w:t>
      </w:r>
      <w:r w:rsidR="002748AE" w:rsidRPr="00B20CDD">
        <w:rPr>
          <w:rFonts w:ascii="Arial" w:hAnsi="Arial" w:cs="Arial"/>
          <w:b/>
          <w:sz w:val="18"/>
          <w:szCs w:val="18"/>
        </w:rPr>
        <w:t xml:space="preserve"> lentelė</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924"/>
        <w:gridCol w:w="19"/>
        <w:gridCol w:w="1832"/>
        <w:gridCol w:w="1984"/>
        <w:gridCol w:w="1276"/>
      </w:tblGrid>
      <w:tr w:rsidR="00584FC7" w:rsidRPr="009E7300" w14:paraId="52C39B15" w14:textId="77777777" w:rsidTr="001140DE">
        <w:tc>
          <w:tcPr>
            <w:tcW w:w="749" w:type="dxa"/>
            <w:hideMark/>
          </w:tcPr>
          <w:p w14:paraId="20211F61" w14:textId="77777777" w:rsidR="00584FC7" w:rsidRPr="00B20CDD" w:rsidRDefault="00584FC7" w:rsidP="00584FC7">
            <w:pPr>
              <w:jc w:val="center"/>
              <w:rPr>
                <w:rFonts w:ascii="Arial" w:hAnsi="Arial" w:cs="Arial"/>
                <w:b/>
                <w:sz w:val="20"/>
                <w:lang w:val="pt-BR"/>
              </w:rPr>
            </w:pPr>
          </w:p>
          <w:p w14:paraId="31BD80B0" w14:textId="77777777" w:rsidR="00584FC7" w:rsidRPr="00B20CDD" w:rsidRDefault="00584FC7" w:rsidP="00584FC7">
            <w:pPr>
              <w:jc w:val="center"/>
              <w:rPr>
                <w:rFonts w:ascii="Arial" w:hAnsi="Arial" w:cs="Arial"/>
                <w:b/>
                <w:sz w:val="20"/>
              </w:rPr>
            </w:pPr>
            <w:r w:rsidRPr="00B20CDD">
              <w:rPr>
                <w:rFonts w:ascii="Arial" w:hAnsi="Arial" w:cs="Arial"/>
                <w:b/>
                <w:sz w:val="20"/>
              </w:rPr>
              <w:t>Eil. Nr.</w:t>
            </w:r>
          </w:p>
        </w:tc>
        <w:tc>
          <w:tcPr>
            <w:tcW w:w="2943" w:type="dxa"/>
            <w:gridSpan w:val="2"/>
            <w:hideMark/>
          </w:tcPr>
          <w:p w14:paraId="4DFEBF78" w14:textId="77777777" w:rsidR="00584FC7" w:rsidRPr="00B20CDD" w:rsidRDefault="00584FC7" w:rsidP="00584FC7">
            <w:pPr>
              <w:jc w:val="center"/>
              <w:rPr>
                <w:rFonts w:ascii="Arial" w:hAnsi="Arial" w:cs="Arial"/>
                <w:b/>
                <w:sz w:val="20"/>
              </w:rPr>
            </w:pPr>
            <w:r w:rsidRPr="00B20CDD">
              <w:rPr>
                <w:rFonts w:ascii="Arial" w:hAnsi="Arial" w:cs="Arial"/>
                <w:b/>
                <w:sz w:val="20"/>
              </w:rPr>
              <w:t xml:space="preserve">Remonto paslaugų ir automobilių detalių pavadinimai </w:t>
            </w:r>
          </w:p>
        </w:tc>
        <w:tc>
          <w:tcPr>
            <w:tcW w:w="1832" w:type="dxa"/>
            <w:vAlign w:val="center"/>
            <w:hideMark/>
          </w:tcPr>
          <w:p w14:paraId="10ACEB19" w14:textId="77777777" w:rsidR="00584FC7" w:rsidRPr="00B20CDD" w:rsidRDefault="00584FC7" w:rsidP="00584FC7">
            <w:pPr>
              <w:jc w:val="center"/>
              <w:rPr>
                <w:rFonts w:ascii="Arial" w:hAnsi="Arial" w:cs="Arial"/>
                <w:b/>
                <w:sz w:val="20"/>
              </w:rPr>
            </w:pPr>
            <w:r w:rsidRPr="00B20CDD">
              <w:rPr>
                <w:rFonts w:ascii="Arial" w:hAnsi="Arial" w:cs="Arial"/>
                <w:b/>
                <w:sz w:val="20"/>
              </w:rPr>
              <w:t>Orientacinis kiekis</w:t>
            </w:r>
          </w:p>
          <w:p w14:paraId="4AF723E6" w14:textId="54C3CE69" w:rsidR="00584FC7" w:rsidRPr="00B20CDD" w:rsidRDefault="00584FC7" w:rsidP="00584FC7">
            <w:pPr>
              <w:jc w:val="center"/>
              <w:rPr>
                <w:rFonts w:ascii="Arial" w:hAnsi="Arial" w:cs="Arial"/>
                <w:b/>
                <w:sz w:val="20"/>
              </w:rPr>
            </w:pPr>
            <w:r w:rsidRPr="00B20CDD">
              <w:rPr>
                <w:rFonts w:ascii="Arial" w:hAnsi="Arial" w:cs="Arial"/>
                <w:b/>
                <w:sz w:val="20"/>
              </w:rPr>
              <w:t>(3 metams)</w:t>
            </w:r>
          </w:p>
        </w:tc>
        <w:tc>
          <w:tcPr>
            <w:tcW w:w="1984" w:type="dxa"/>
            <w:hideMark/>
          </w:tcPr>
          <w:p w14:paraId="6330E86B" w14:textId="057D1C95" w:rsidR="00584FC7" w:rsidRPr="00B20CDD" w:rsidRDefault="00584FC7" w:rsidP="00584FC7">
            <w:pPr>
              <w:jc w:val="center"/>
              <w:rPr>
                <w:rFonts w:ascii="Arial" w:hAnsi="Arial" w:cs="Arial"/>
                <w:b/>
                <w:sz w:val="20"/>
              </w:rPr>
            </w:pPr>
            <w:r w:rsidRPr="00B20CDD">
              <w:rPr>
                <w:rFonts w:ascii="Arial" w:hAnsi="Arial" w:cs="Arial"/>
                <w:b/>
                <w:sz w:val="20"/>
              </w:rPr>
              <w:t xml:space="preserve">Įkainis Eur </w:t>
            </w:r>
            <w:r w:rsidR="00322179">
              <w:rPr>
                <w:rFonts w:ascii="Arial" w:hAnsi="Arial" w:cs="Arial"/>
                <w:b/>
                <w:sz w:val="20"/>
              </w:rPr>
              <w:t xml:space="preserve">be </w:t>
            </w:r>
            <w:r w:rsidRPr="00B20CDD">
              <w:rPr>
                <w:rFonts w:ascii="Arial" w:hAnsi="Arial" w:cs="Arial"/>
                <w:b/>
                <w:sz w:val="20"/>
              </w:rPr>
              <w:t>_____ % PVM už mato vnt.</w:t>
            </w:r>
          </w:p>
        </w:tc>
        <w:tc>
          <w:tcPr>
            <w:tcW w:w="1276" w:type="dxa"/>
          </w:tcPr>
          <w:p w14:paraId="688277D1" w14:textId="2E483F8A" w:rsidR="00584FC7" w:rsidRPr="00B20CDD" w:rsidRDefault="00584FC7" w:rsidP="00584FC7">
            <w:pPr>
              <w:jc w:val="center"/>
              <w:rPr>
                <w:rFonts w:ascii="Arial" w:hAnsi="Arial" w:cs="Arial"/>
                <w:b/>
                <w:sz w:val="20"/>
              </w:rPr>
            </w:pPr>
            <w:r w:rsidRPr="00B20CDD">
              <w:rPr>
                <w:rFonts w:ascii="Arial" w:hAnsi="Arial" w:cs="Arial"/>
                <w:b/>
                <w:sz w:val="20"/>
              </w:rPr>
              <w:t xml:space="preserve">Kaina Eur </w:t>
            </w:r>
            <w:r w:rsidR="00322179">
              <w:rPr>
                <w:rFonts w:ascii="Arial" w:hAnsi="Arial" w:cs="Arial"/>
                <w:b/>
                <w:sz w:val="20"/>
              </w:rPr>
              <w:t>be</w:t>
            </w:r>
            <w:r w:rsidRPr="00B20CDD">
              <w:rPr>
                <w:rFonts w:ascii="Arial" w:hAnsi="Arial" w:cs="Arial"/>
                <w:b/>
                <w:sz w:val="20"/>
              </w:rPr>
              <w:t xml:space="preserve"> PVM </w:t>
            </w:r>
          </w:p>
          <w:p w14:paraId="665129F5" w14:textId="703B8136" w:rsidR="00584FC7" w:rsidRPr="00B20CDD" w:rsidRDefault="00584FC7" w:rsidP="00584FC7">
            <w:pPr>
              <w:tabs>
                <w:tab w:val="left" w:pos="2018"/>
              </w:tabs>
              <w:jc w:val="center"/>
              <w:rPr>
                <w:rFonts w:ascii="Arial" w:hAnsi="Arial" w:cs="Arial"/>
                <w:b/>
                <w:sz w:val="20"/>
              </w:rPr>
            </w:pPr>
            <w:r w:rsidRPr="00B20CDD">
              <w:rPr>
                <w:rFonts w:ascii="Arial" w:hAnsi="Arial" w:cs="Arial"/>
                <w:b/>
                <w:i/>
                <w:sz w:val="20"/>
              </w:rPr>
              <w:t>(3 ir 4 stulpelių sandauga)</w:t>
            </w:r>
          </w:p>
        </w:tc>
      </w:tr>
      <w:tr w:rsidR="00405AF1" w:rsidRPr="009E7300" w14:paraId="5D2A171A" w14:textId="77777777" w:rsidTr="001140DE">
        <w:tc>
          <w:tcPr>
            <w:tcW w:w="749" w:type="dxa"/>
            <w:hideMark/>
          </w:tcPr>
          <w:p w14:paraId="352150DE" w14:textId="77777777" w:rsidR="00405AF1" w:rsidRPr="009E7300" w:rsidRDefault="00405AF1" w:rsidP="00405AF1">
            <w:pPr>
              <w:jc w:val="center"/>
              <w:rPr>
                <w:sz w:val="22"/>
                <w:szCs w:val="22"/>
              </w:rPr>
            </w:pPr>
            <w:r w:rsidRPr="00C656B5">
              <w:rPr>
                <w:b/>
                <w:sz w:val="22"/>
                <w:szCs w:val="22"/>
              </w:rPr>
              <w:t>1</w:t>
            </w:r>
          </w:p>
        </w:tc>
        <w:tc>
          <w:tcPr>
            <w:tcW w:w="2943" w:type="dxa"/>
            <w:gridSpan w:val="2"/>
            <w:hideMark/>
          </w:tcPr>
          <w:p w14:paraId="5A281F20" w14:textId="77777777" w:rsidR="00405AF1" w:rsidRPr="009E7300" w:rsidRDefault="00405AF1" w:rsidP="00405AF1">
            <w:pPr>
              <w:jc w:val="center"/>
              <w:rPr>
                <w:sz w:val="22"/>
                <w:szCs w:val="22"/>
              </w:rPr>
            </w:pPr>
            <w:r w:rsidRPr="00C656B5">
              <w:rPr>
                <w:b/>
                <w:sz w:val="22"/>
                <w:szCs w:val="22"/>
              </w:rPr>
              <w:t>2</w:t>
            </w:r>
          </w:p>
        </w:tc>
        <w:tc>
          <w:tcPr>
            <w:tcW w:w="1832" w:type="dxa"/>
            <w:hideMark/>
          </w:tcPr>
          <w:p w14:paraId="503EFD98" w14:textId="77777777" w:rsidR="00405AF1" w:rsidRPr="009E7300" w:rsidRDefault="00405AF1" w:rsidP="00405AF1">
            <w:pPr>
              <w:jc w:val="center"/>
              <w:rPr>
                <w:sz w:val="22"/>
                <w:szCs w:val="22"/>
              </w:rPr>
            </w:pPr>
            <w:r w:rsidRPr="00C656B5">
              <w:rPr>
                <w:b/>
                <w:sz w:val="22"/>
                <w:szCs w:val="22"/>
              </w:rPr>
              <w:t>3</w:t>
            </w:r>
          </w:p>
        </w:tc>
        <w:tc>
          <w:tcPr>
            <w:tcW w:w="1984" w:type="dxa"/>
            <w:hideMark/>
          </w:tcPr>
          <w:p w14:paraId="1B938A6F" w14:textId="77777777" w:rsidR="00405AF1" w:rsidRPr="009E7300" w:rsidRDefault="00405AF1" w:rsidP="00405AF1">
            <w:pPr>
              <w:jc w:val="center"/>
              <w:rPr>
                <w:sz w:val="22"/>
                <w:szCs w:val="22"/>
              </w:rPr>
            </w:pPr>
            <w:r w:rsidRPr="00C656B5">
              <w:rPr>
                <w:b/>
                <w:sz w:val="22"/>
                <w:szCs w:val="22"/>
              </w:rPr>
              <w:t>4</w:t>
            </w:r>
          </w:p>
        </w:tc>
        <w:tc>
          <w:tcPr>
            <w:tcW w:w="1276" w:type="dxa"/>
          </w:tcPr>
          <w:p w14:paraId="0632927A" w14:textId="7891AF79" w:rsidR="00405AF1" w:rsidRPr="009E7300" w:rsidRDefault="00405AF1" w:rsidP="00405AF1">
            <w:pPr>
              <w:jc w:val="center"/>
              <w:rPr>
                <w:sz w:val="22"/>
                <w:szCs w:val="22"/>
              </w:rPr>
            </w:pPr>
            <w:r>
              <w:rPr>
                <w:b/>
                <w:sz w:val="22"/>
                <w:szCs w:val="22"/>
              </w:rPr>
              <w:t>5</w:t>
            </w:r>
          </w:p>
        </w:tc>
      </w:tr>
      <w:tr w:rsidR="00405AF1" w:rsidRPr="009E7300" w14:paraId="52D842CA" w14:textId="77777777" w:rsidTr="001140DE">
        <w:tc>
          <w:tcPr>
            <w:tcW w:w="8784" w:type="dxa"/>
            <w:gridSpan w:val="6"/>
            <w:hideMark/>
          </w:tcPr>
          <w:p w14:paraId="32C536E8" w14:textId="77777777" w:rsidR="00405AF1" w:rsidRPr="00B20CDD" w:rsidRDefault="00405AF1" w:rsidP="00405AF1">
            <w:pPr>
              <w:jc w:val="center"/>
              <w:rPr>
                <w:rFonts w:ascii="Arial" w:hAnsi="Arial" w:cs="Arial"/>
                <w:b/>
                <w:sz w:val="22"/>
                <w:szCs w:val="22"/>
              </w:rPr>
            </w:pPr>
            <w:r w:rsidRPr="00B20CDD">
              <w:rPr>
                <w:rFonts w:ascii="Arial" w:hAnsi="Arial" w:cs="Arial"/>
                <w:b/>
                <w:sz w:val="22"/>
                <w:szCs w:val="22"/>
              </w:rPr>
              <w:t>1. Variklio aptarnavimas ir remontas</w:t>
            </w:r>
          </w:p>
        </w:tc>
      </w:tr>
      <w:tr w:rsidR="00D35C89" w:rsidRPr="009E7300" w14:paraId="2E1BE505" w14:textId="77777777" w:rsidTr="001140DE">
        <w:tc>
          <w:tcPr>
            <w:tcW w:w="749" w:type="dxa"/>
            <w:hideMark/>
          </w:tcPr>
          <w:p w14:paraId="4D87176C" w14:textId="3314104D" w:rsidR="00D35C89" w:rsidRPr="00B20CDD" w:rsidRDefault="00D35C89" w:rsidP="00D35C89">
            <w:pPr>
              <w:jc w:val="center"/>
              <w:rPr>
                <w:rFonts w:ascii="Arial" w:hAnsi="Arial" w:cs="Arial"/>
                <w:sz w:val="20"/>
              </w:rPr>
            </w:pPr>
            <w:r w:rsidRPr="00F74B2E">
              <w:rPr>
                <w:rFonts w:ascii="Arial" w:hAnsi="Arial" w:cs="Arial"/>
                <w:sz w:val="20"/>
              </w:rPr>
              <w:t>1.</w:t>
            </w:r>
          </w:p>
        </w:tc>
        <w:tc>
          <w:tcPr>
            <w:tcW w:w="2943" w:type="dxa"/>
            <w:gridSpan w:val="2"/>
            <w:hideMark/>
          </w:tcPr>
          <w:p w14:paraId="529A747B" w14:textId="680075A2"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lang w:val="en-GB"/>
              </w:rPr>
              <w:t>Paskirstymo dirželio komplekto keitimas (su guoliais)</w:t>
            </w:r>
          </w:p>
        </w:tc>
        <w:tc>
          <w:tcPr>
            <w:tcW w:w="1832" w:type="dxa"/>
          </w:tcPr>
          <w:p w14:paraId="0A738241" w14:textId="74ADC8F3" w:rsidR="00D35C89" w:rsidRPr="009E7300" w:rsidRDefault="00D35C89" w:rsidP="00D35C89">
            <w:pPr>
              <w:jc w:val="center"/>
              <w:rPr>
                <w:sz w:val="22"/>
                <w:szCs w:val="22"/>
              </w:rPr>
            </w:pPr>
            <w:r w:rsidRPr="00AA6A7F">
              <w:rPr>
                <w:rFonts w:ascii="Arial" w:hAnsi="Arial" w:cs="Arial"/>
                <w:sz w:val="20"/>
              </w:rPr>
              <w:t>2</w:t>
            </w:r>
          </w:p>
        </w:tc>
        <w:tc>
          <w:tcPr>
            <w:tcW w:w="1984" w:type="dxa"/>
          </w:tcPr>
          <w:p w14:paraId="0C58BCDA" w14:textId="77777777" w:rsidR="00D35C89" w:rsidRPr="009E7300" w:rsidRDefault="00D35C89" w:rsidP="00D35C89">
            <w:pPr>
              <w:jc w:val="both"/>
              <w:rPr>
                <w:sz w:val="22"/>
                <w:szCs w:val="22"/>
              </w:rPr>
            </w:pPr>
          </w:p>
        </w:tc>
        <w:tc>
          <w:tcPr>
            <w:tcW w:w="1276" w:type="dxa"/>
          </w:tcPr>
          <w:p w14:paraId="4351A461" w14:textId="77777777" w:rsidR="00D35C89" w:rsidRPr="009E7300" w:rsidRDefault="00D35C89" w:rsidP="00D35C89">
            <w:pPr>
              <w:jc w:val="both"/>
              <w:rPr>
                <w:sz w:val="22"/>
                <w:szCs w:val="22"/>
              </w:rPr>
            </w:pPr>
          </w:p>
        </w:tc>
      </w:tr>
      <w:tr w:rsidR="00D35C89" w:rsidRPr="009E7300" w14:paraId="542983F9" w14:textId="77777777" w:rsidTr="001140DE">
        <w:tc>
          <w:tcPr>
            <w:tcW w:w="749" w:type="dxa"/>
            <w:hideMark/>
          </w:tcPr>
          <w:p w14:paraId="7F2DCB1A" w14:textId="72B7ECB3" w:rsidR="00D35C89" w:rsidRPr="00B20CDD" w:rsidRDefault="00D35C89" w:rsidP="00D35C89">
            <w:pPr>
              <w:jc w:val="center"/>
              <w:rPr>
                <w:rFonts w:ascii="Arial" w:hAnsi="Arial" w:cs="Arial"/>
                <w:sz w:val="20"/>
              </w:rPr>
            </w:pPr>
            <w:r w:rsidRPr="00F74B2E">
              <w:rPr>
                <w:rFonts w:ascii="Arial" w:hAnsi="Arial" w:cs="Arial"/>
                <w:sz w:val="20"/>
              </w:rPr>
              <w:t>2.</w:t>
            </w:r>
          </w:p>
        </w:tc>
        <w:tc>
          <w:tcPr>
            <w:tcW w:w="2943" w:type="dxa"/>
            <w:gridSpan w:val="2"/>
            <w:hideMark/>
          </w:tcPr>
          <w:p w14:paraId="1AD59FEE" w14:textId="5289307C"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lang w:val="en-GB"/>
              </w:rPr>
              <w:t>Aušinimo skysčio keitimas</w:t>
            </w:r>
          </w:p>
        </w:tc>
        <w:tc>
          <w:tcPr>
            <w:tcW w:w="1832" w:type="dxa"/>
          </w:tcPr>
          <w:p w14:paraId="10652E21" w14:textId="7415F4FD" w:rsidR="00D35C89" w:rsidRPr="009E7300" w:rsidRDefault="00D35C89" w:rsidP="00D35C89">
            <w:pPr>
              <w:jc w:val="center"/>
              <w:rPr>
                <w:sz w:val="22"/>
                <w:szCs w:val="22"/>
              </w:rPr>
            </w:pPr>
            <w:r>
              <w:rPr>
                <w:rFonts w:ascii="Arial" w:hAnsi="Arial" w:cs="Arial"/>
                <w:sz w:val="20"/>
              </w:rPr>
              <w:t>3</w:t>
            </w:r>
          </w:p>
        </w:tc>
        <w:tc>
          <w:tcPr>
            <w:tcW w:w="1984" w:type="dxa"/>
          </w:tcPr>
          <w:p w14:paraId="14A7521A" w14:textId="77777777" w:rsidR="00D35C89" w:rsidRPr="009E7300" w:rsidRDefault="00D35C89" w:rsidP="00D35C89">
            <w:pPr>
              <w:jc w:val="both"/>
              <w:rPr>
                <w:sz w:val="22"/>
                <w:szCs w:val="22"/>
              </w:rPr>
            </w:pPr>
          </w:p>
        </w:tc>
        <w:tc>
          <w:tcPr>
            <w:tcW w:w="1276" w:type="dxa"/>
          </w:tcPr>
          <w:p w14:paraId="72056611" w14:textId="77777777" w:rsidR="00D35C89" w:rsidRPr="009E7300" w:rsidRDefault="00D35C89" w:rsidP="00D35C89">
            <w:pPr>
              <w:jc w:val="both"/>
              <w:rPr>
                <w:sz w:val="22"/>
                <w:szCs w:val="22"/>
              </w:rPr>
            </w:pPr>
          </w:p>
        </w:tc>
      </w:tr>
      <w:tr w:rsidR="00D35C89" w:rsidRPr="009E7300" w14:paraId="707A7D88" w14:textId="77777777" w:rsidTr="001140DE">
        <w:tc>
          <w:tcPr>
            <w:tcW w:w="749" w:type="dxa"/>
            <w:hideMark/>
          </w:tcPr>
          <w:p w14:paraId="57B8D394" w14:textId="6E0F29EC" w:rsidR="00D35C89" w:rsidRPr="00B20CDD" w:rsidRDefault="00D35C89" w:rsidP="00D35C89">
            <w:pPr>
              <w:jc w:val="center"/>
              <w:rPr>
                <w:rFonts w:ascii="Arial" w:hAnsi="Arial" w:cs="Arial"/>
                <w:sz w:val="20"/>
              </w:rPr>
            </w:pPr>
            <w:r w:rsidRPr="00F74B2E">
              <w:rPr>
                <w:rFonts w:ascii="Arial" w:hAnsi="Arial" w:cs="Arial"/>
                <w:sz w:val="20"/>
              </w:rPr>
              <w:t>3.</w:t>
            </w:r>
          </w:p>
        </w:tc>
        <w:tc>
          <w:tcPr>
            <w:tcW w:w="2943" w:type="dxa"/>
            <w:gridSpan w:val="2"/>
            <w:hideMark/>
          </w:tcPr>
          <w:p w14:paraId="6899B2B9" w14:textId="5A5B32C4" w:rsidR="00D35C89" w:rsidRPr="00B20CDD" w:rsidRDefault="00D35C89" w:rsidP="00D35C89">
            <w:pPr>
              <w:shd w:val="clear" w:color="auto" w:fill="FFFFFF"/>
              <w:ind w:left="-85" w:right="-85"/>
              <w:rPr>
                <w:rFonts w:ascii="Arial" w:hAnsi="Arial" w:cs="Arial"/>
                <w:sz w:val="20"/>
              </w:rPr>
            </w:pPr>
            <w:r w:rsidRPr="00F74B2E">
              <w:rPr>
                <w:rFonts w:ascii="Arial" w:hAnsi="Arial" w:cs="Arial"/>
                <w:sz w:val="20"/>
              </w:rPr>
              <w:t>Oro filtro keitimas</w:t>
            </w:r>
            <w:r>
              <w:rPr>
                <w:rFonts w:ascii="Arial" w:hAnsi="Arial" w:cs="Arial"/>
                <w:sz w:val="20"/>
              </w:rPr>
              <w:t xml:space="preserve"> ir oro filtras</w:t>
            </w:r>
          </w:p>
        </w:tc>
        <w:tc>
          <w:tcPr>
            <w:tcW w:w="1832" w:type="dxa"/>
          </w:tcPr>
          <w:p w14:paraId="6B6A5ADD" w14:textId="77B76AC2" w:rsidR="00D35C89" w:rsidRPr="009E7300" w:rsidRDefault="00D35C89" w:rsidP="00D35C89">
            <w:pPr>
              <w:jc w:val="center"/>
              <w:rPr>
                <w:sz w:val="22"/>
                <w:szCs w:val="22"/>
              </w:rPr>
            </w:pPr>
            <w:r>
              <w:rPr>
                <w:rFonts w:ascii="Arial" w:hAnsi="Arial" w:cs="Arial"/>
                <w:sz w:val="20"/>
              </w:rPr>
              <w:t>6</w:t>
            </w:r>
          </w:p>
        </w:tc>
        <w:tc>
          <w:tcPr>
            <w:tcW w:w="1984" w:type="dxa"/>
          </w:tcPr>
          <w:p w14:paraId="6A2CD38F" w14:textId="77777777" w:rsidR="00D35C89" w:rsidRPr="009E7300" w:rsidRDefault="00D35C89" w:rsidP="00D35C89">
            <w:pPr>
              <w:jc w:val="both"/>
              <w:rPr>
                <w:sz w:val="22"/>
                <w:szCs w:val="22"/>
              </w:rPr>
            </w:pPr>
          </w:p>
        </w:tc>
        <w:tc>
          <w:tcPr>
            <w:tcW w:w="1276" w:type="dxa"/>
          </w:tcPr>
          <w:p w14:paraId="54BCF7C7" w14:textId="77777777" w:rsidR="00D35C89" w:rsidRPr="009E7300" w:rsidRDefault="00D35C89" w:rsidP="00D35C89">
            <w:pPr>
              <w:jc w:val="both"/>
              <w:rPr>
                <w:sz w:val="22"/>
                <w:szCs w:val="22"/>
              </w:rPr>
            </w:pPr>
          </w:p>
        </w:tc>
      </w:tr>
      <w:tr w:rsidR="00D35C89" w:rsidRPr="009E7300" w14:paraId="101A001F" w14:textId="77777777" w:rsidTr="001140DE">
        <w:tc>
          <w:tcPr>
            <w:tcW w:w="749" w:type="dxa"/>
            <w:hideMark/>
          </w:tcPr>
          <w:p w14:paraId="262ECE5B" w14:textId="337A0A53" w:rsidR="00D35C89" w:rsidRPr="00B20CDD" w:rsidRDefault="00D35C89" w:rsidP="00D35C89">
            <w:pPr>
              <w:jc w:val="center"/>
              <w:rPr>
                <w:rFonts w:ascii="Arial" w:hAnsi="Arial" w:cs="Arial"/>
                <w:sz w:val="20"/>
              </w:rPr>
            </w:pPr>
            <w:r w:rsidRPr="00F74B2E">
              <w:rPr>
                <w:rFonts w:ascii="Arial" w:hAnsi="Arial" w:cs="Arial"/>
                <w:sz w:val="20"/>
              </w:rPr>
              <w:t>4.</w:t>
            </w:r>
          </w:p>
        </w:tc>
        <w:tc>
          <w:tcPr>
            <w:tcW w:w="2943" w:type="dxa"/>
            <w:gridSpan w:val="2"/>
            <w:hideMark/>
          </w:tcPr>
          <w:p w14:paraId="6CAF4DF3" w14:textId="2DC2A894"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rPr>
              <w:t>Automobilinės variklio alyvos keitimas</w:t>
            </w:r>
            <w:r>
              <w:rPr>
                <w:rFonts w:ascii="Arial" w:hAnsi="Arial" w:cs="Arial"/>
                <w:sz w:val="20"/>
              </w:rPr>
              <w:t xml:space="preserve"> ir variklio alyva </w:t>
            </w:r>
            <w:r w:rsidRPr="00F74B2E">
              <w:rPr>
                <w:rFonts w:ascii="Arial" w:hAnsi="Arial" w:cs="Arial"/>
                <w:sz w:val="20"/>
              </w:rPr>
              <w:t>(</w:t>
            </w:r>
            <w:r>
              <w:rPr>
                <w:rFonts w:ascii="Arial" w:hAnsi="Arial" w:cs="Arial"/>
                <w:sz w:val="20"/>
              </w:rPr>
              <w:t>5</w:t>
            </w:r>
            <w:r w:rsidRPr="00F74B2E">
              <w:rPr>
                <w:rFonts w:ascii="Arial" w:hAnsi="Arial" w:cs="Arial"/>
                <w:sz w:val="20"/>
              </w:rPr>
              <w:t xml:space="preserve"> litr</w:t>
            </w:r>
            <w:r>
              <w:rPr>
                <w:rFonts w:ascii="Arial" w:hAnsi="Arial" w:cs="Arial"/>
                <w:sz w:val="20"/>
              </w:rPr>
              <w:t>ai</w:t>
            </w:r>
            <w:r w:rsidRPr="00F74B2E">
              <w:rPr>
                <w:rFonts w:ascii="Arial" w:hAnsi="Arial" w:cs="Arial"/>
                <w:sz w:val="20"/>
              </w:rPr>
              <w:t>)</w:t>
            </w:r>
          </w:p>
        </w:tc>
        <w:tc>
          <w:tcPr>
            <w:tcW w:w="1832" w:type="dxa"/>
          </w:tcPr>
          <w:p w14:paraId="1C4E5BC4" w14:textId="1FC9F5D5" w:rsidR="00D35C89" w:rsidRPr="009E7300" w:rsidRDefault="00D35C89" w:rsidP="00D35C89">
            <w:pPr>
              <w:jc w:val="center"/>
              <w:rPr>
                <w:sz w:val="22"/>
                <w:szCs w:val="22"/>
              </w:rPr>
            </w:pPr>
            <w:r>
              <w:rPr>
                <w:rFonts w:ascii="Arial" w:hAnsi="Arial" w:cs="Arial"/>
                <w:sz w:val="20"/>
              </w:rPr>
              <w:t>6</w:t>
            </w:r>
          </w:p>
        </w:tc>
        <w:tc>
          <w:tcPr>
            <w:tcW w:w="1984" w:type="dxa"/>
          </w:tcPr>
          <w:p w14:paraId="052324AE" w14:textId="77777777" w:rsidR="00D35C89" w:rsidRPr="009E7300" w:rsidRDefault="00D35C89" w:rsidP="00D35C89">
            <w:pPr>
              <w:jc w:val="both"/>
              <w:rPr>
                <w:sz w:val="22"/>
                <w:szCs w:val="22"/>
              </w:rPr>
            </w:pPr>
          </w:p>
        </w:tc>
        <w:tc>
          <w:tcPr>
            <w:tcW w:w="1276" w:type="dxa"/>
          </w:tcPr>
          <w:p w14:paraId="3042DCB6" w14:textId="77777777" w:rsidR="00D35C89" w:rsidRPr="009E7300" w:rsidRDefault="00D35C89" w:rsidP="00D35C89">
            <w:pPr>
              <w:jc w:val="both"/>
              <w:rPr>
                <w:sz w:val="22"/>
                <w:szCs w:val="22"/>
              </w:rPr>
            </w:pPr>
          </w:p>
        </w:tc>
      </w:tr>
      <w:tr w:rsidR="00D35C89" w:rsidRPr="009E7300" w14:paraId="638FAAC4" w14:textId="77777777" w:rsidTr="001140DE">
        <w:tc>
          <w:tcPr>
            <w:tcW w:w="749" w:type="dxa"/>
            <w:hideMark/>
          </w:tcPr>
          <w:p w14:paraId="50835C1C" w14:textId="7606F22F" w:rsidR="00D35C89" w:rsidRPr="00B20CDD" w:rsidRDefault="00D35C89" w:rsidP="00D35C89">
            <w:pPr>
              <w:jc w:val="center"/>
              <w:rPr>
                <w:rFonts w:ascii="Arial" w:hAnsi="Arial" w:cs="Arial"/>
                <w:sz w:val="20"/>
              </w:rPr>
            </w:pPr>
            <w:r w:rsidRPr="00F74B2E">
              <w:rPr>
                <w:rFonts w:ascii="Arial" w:hAnsi="Arial" w:cs="Arial"/>
                <w:sz w:val="20"/>
              </w:rPr>
              <w:t>5.</w:t>
            </w:r>
          </w:p>
        </w:tc>
        <w:tc>
          <w:tcPr>
            <w:tcW w:w="2943" w:type="dxa"/>
            <w:gridSpan w:val="2"/>
            <w:hideMark/>
          </w:tcPr>
          <w:p w14:paraId="5A717683" w14:textId="4151024E"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rPr>
              <w:t>Tepalo filtro keitimas</w:t>
            </w:r>
            <w:r>
              <w:rPr>
                <w:rFonts w:ascii="Arial" w:hAnsi="Arial" w:cs="Arial"/>
                <w:sz w:val="20"/>
              </w:rPr>
              <w:t xml:space="preserve"> ir filtras</w:t>
            </w:r>
          </w:p>
        </w:tc>
        <w:tc>
          <w:tcPr>
            <w:tcW w:w="1832" w:type="dxa"/>
          </w:tcPr>
          <w:p w14:paraId="4DDC5F59" w14:textId="5BD253AF" w:rsidR="00D35C89" w:rsidRPr="009E7300" w:rsidRDefault="00D35C89" w:rsidP="00D35C89">
            <w:pPr>
              <w:jc w:val="center"/>
              <w:rPr>
                <w:sz w:val="22"/>
                <w:szCs w:val="22"/>
              </w:rPr>
            </w:pPr>
            <w:r>
              <w:rPr>
                <w:rFonts w:ascii="Arial" w:hAnsi="Arial" w:cs="Arial"/>
                <w:sz w:val="20"/>
              </w:rPr>
              <w:t>6</w:t>
            </w:r>
          </w:p>
        </w:tc>
        <w:tc>
          <w:tcPr>
            <w:tcW w:w="1984" w:type="dxa"/>
          </w:tcPr>
          <w:p w14:paraId="1A42B86B" w14:textId="77777777" w:rsidR="00D35C89" w:rsidRPr="009E7300" w:rsidRDefault="00D35C89" w:rsidP="00D35C89">
            <w:pPr>
              <w:jc w:val="both"/>
              <w:rPr>
                <w:sz w:val="22"/>
                <w:szCs w:val="22"/>
              </w:rPr>
            </w:pPr>
          </w:p>
        </w:tc>
        <w:tc>
          <w:tcPr>
            <w:tcW w:w="1276" w:type="dxa"/>
          </w:tcPr>
          <w:p w14:paraId="0CA9A79B" w14:textId="77777777" w:rsidR="00D35C89" w:rsidRPr="009E7300" w:rsidRDefault="00D35C89" w:rsidP="00D35C89">
            <w:pPr>
              <w:jc w:val="both"/>
              <w:rPr>
                <w:sz w:val="22"/>
                <w:szCs w:val="22"/>
              </w:rPr>
            </w:pPr>
          </w:p>
        </w:tc>
      </w:tr>
      <w:tr w:rsidR="00D35C89" w:rsidRPr="009E7300" w14:paraId="00DD68F3" w14:textId="77777777" w:rsidTr="001140DE">
        <w:tc>
          <w:tcPr>
            <w:tcW w:w="749" w:type="dxa"/>
            <w:hideMark/>
          </w:tcPr>
          <w:p w14:paraId="199709A8" w14:textId="13C3EC93" w:rsidR="00D35C89" w:rsidRPr="00B20CDD" w:rsidRDefault="00D35C89" w:rsidP="00D35C89">
            <w:pPr>
              <w:jc w:val="center"/>
              <w:rPr>
                <w:rFonts w:ascii="Arial" w:hAnsi="Arial" w:cs="Arial"/>
                <w:sz w:val="20"/>
              </w:rPr>
            </w:pPr>
            <w:r w:rsidRPr="00F74B2E">
              <w:rPr>
                <w:rFonts w:ascii="Arial" w:hAnsi="Arial" w:cs="Arial"/>
                <w:sz w:val="20"/>
              </w:rPr>
              <w:t>6.</w:t>
            </w:r>
          </w:p>
        </w:tc>
        <w:tc>
          <w:tcPr>
            <w:tcW w:w="2943" w:type="dxa"/>
            <w:gridSpan w:val="2"/>
            <w:hideMark/>
          </w:tcPr>
          <w:p w14:paraId="525A2D73" w14:textId="609A37D1"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rPr>
              <w:t>Generatoriaus dirželio keitimas</w:t>
            </w:r>
            <w:r>
              <w:rPr>
                <w:rFonts w:ascii="Arial" w:hAnsi="Arial" w:cs="Arial"/>
                <w:sz w:val="20"/>
              </w:rPr>
              <w:t xml:space="preserve"> ir dirželis</w:t>
            </w:r>
          </w:p>
        </w:tc>
        <w:tc>
          <w:tcPr>
            <w:tcW w:w="1832" w:type="dxa"/>
          </w:tcPr>
          <w:p w14:paraId="688E7030" w14:textId="175C384D" w:rsidR="00D35C89" w:rsidRPr="009E7300" w:rsidRDefault="00D35C89" w:rsidP="00D35C89">
            <w:pPr>
              <w:jc w:val="center"/>
              <w:rPr>
                <w:sz w:val="22"/>
                <w:szCs w:val="22"/>
              </w:rPr>
            </w:pPr>
            <w:r>
              <w:rPr>
                <w:rFonts w:ascii="Arial" w:hAnsi="Arial" w:cs="Arial"/>
                <w:sz w:val="20"/>
              </w:rPr>
              <w:t>2</w:t>
            </w:r>
          </w:p>
        </w:tc>
        <w:tc>
          <w:tcPr>
            <w:tcW w:w="1984" w:type="dxa"/>
          </w:tcPr>
          <w:p w14:paraId="3B72D25B" w14:textId="77777777" w:rsidR="00D35C89" w:rsidRPr="009E7300" w:rsidRDefault="00D35C89" w:rsidP="00D35C89">
            <w:pPr>
              <w:jc w:val="both"/>
              <w:rPr>
                <w:sz w:val="22"/>
                <w:szCs w:val="22"/>
              </w:rPr>
            </w:pPr>
          </w:p>
        </w:tc>
        <w:tc>
          <w:tcPr>
            <w:tcW w:w="1276" w:type="dxa"/>
          </w:tcPr>
          <w:p w14:paraId="3EFCBCA2" w14:textId="77777777" w:rsidR="00D35C89" w:rsidRPr="009E7300" w:rsidRDefault="00D35C89" w:rsidP="00D35C89">
            <w:pPr>
              <w:jc w:val="both"/>
              <w:rPr>
                <w:sz w:val="22"/>
                <w:szCs w:val="22"/>
              </w:rPr>
            </w:pPr>
          </w:p>
        </w:tc>
      </w:tr>
      <w:tr w:rsidR="00D35C89" w:rsidRPr="009E7300" w14:paraId="1E6D0C0E" w14:textId="77777777" w:rsidTr="001140DE">
        <w:tc>
          <w:tcPr>
            <w:tcW w:w="749" w:type="dxa"/>
            <w:hideMark/>
          </w:tcPr>
          <w:p w14:paraId="490FDA70" w14:textId="42667B2E" w:rsidR="00D35C89" w:rsidRPr="00B20CDD" w:rsidRDefault="00D35C89" w:rsidP="00D35C89">
            <w:pPr>
              <w:jc w:val="center"/>
              <w:rPr>
                <w:rFonts w:ascii="Arial" w:hAnsi="Arial" w:cs="Arial"/>
                <w:sz w:val="20"/>
              </w:rPr>
            </w:pPr>
            <w:r w:rsidRPr="00F74B2E">
              <w:rPr>
                <w:rFonts w:ascii="Arial" w:hAnsi="Arial" w:cs="Arial"/>
                <w:sz w:val="20"/>
              </w:rPr>
              <w:t>7.</w:t>
            </w:r>
          </w:p>
        </w:tc>
        <w:tc>
          <w:tcPr>
            <w:tcW w:w="2943" w:type="dxa"/>
            <w:gridSpan w:val="2"/>
            <w:hideMark/>
          </w:tcPr>
          <w:p w14:paraId="003BE252" w14:textId="6FADAD0E"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rPr>
              <w:t>Termostato keitimas</w:t>
            </w:r>
          </w:p>
        </w:tc>
        <w:tc>
          <w:tcPr>
            <w:tcW w:w="1832" w:type="dxa"/>
          </w:tcPr>
          <w:p w14:paraId="14660463" w14:textId="74D4F0A3" w:rsidR="00D35C89" w:rsidRPr="009E7300" w:rsidRDefault="00D35C89" w:rsidP="00D35C89">
            <w:pPr>
              <w:jc w:val="center"/>
              <w:rPr>
                <w:sz w:val="22"/>
                <w:szCs w:val="22"/>
              </w:rPr>
            </w:pPr>
            <w:r>
              <w:rPr>
                <w:rFonts w:ascii="Arial" w:hAnsi="Arial" w:cs="Arial"/>
                <w:sz w:val="20"/>
              </w:rPr>
              <w:t>1</w:t>
            </w:r>
          </w:p>
        </w:tc>
        <w:tc>
          <w:tcPr>
            <w:tcW w:w="1984" w:type="dxa"/>
          </w:tcPr>
          <w:p w14:paraId="28C2FDF8" w14:textId="77777777" w:rsidR="00D35C89" w:rsidRPr="009E7300" w:rsidRDefault="00D35C89" w:rsidP="00D35C89">
            <w:pPr>
              <w:jc w:val="both"/>
              <w:rPr>
                <w:sz w:val="22"/>
                <w:szCs w:val="22"/>
              </w:rPr>
            </w:pPr>
          </w:p>
        </w:tc>
        <w:tc>
          <w:tcPr>
            <w:tcW w:w="1276" w:type="dxa"/>
          </w:tcPr>
          <w:p w14:paraId="5B95D72F" w14:textId="77777777" w:rsidR="00D35C89" w:rsidRPr="009E7300" w:rsidRDefault="00D35C89" w:rsidP="00D35C89">
            <w:pPr>
              <w:jc w:val="both"/>
              <w:rPr>
                <w:sz w:val="22"/>
                <w:szCs w:val="22"/>
              </w:rPr>
            </w:pPr>
          </w:p>
        </w:tc>
      </w:tr>
      <w:tr w:rsidR="00D35C89" w:rsidRPr="009E7300" w14:paraId="60A692E6" w14:textId="77777777" w:rsidTr="001140DE">
        <w:tc>
          <w:tcPr>
            <w:tcW w:w="749" w:type="dxa"/>
            <w:hideMark/>
          </w:tcPr>
          <w:p w14:paraId="587430BA" w14:textId="05133155" w:rsidR="00D35C89" w:rsidRPr="00B20CDD" w:rsidRDefault="00D35C89" w:rsidP="00D35C89">
            <w:pPr>
              <w:jc w:val="center"/>
              <w:rPr>
                <w:rFonts w:ascii="Arial" w:hAnsi="Arial" w:cs="Arial"/>
                <w:sz w:val="20"/>
              </w:rPr>
            </w:pPr>
            <w:r w:rsidRPr="00F74B2E">
              <w:rPr>
                <w:rFonts w:ascii="Arial" w:hAnsi="Arial" w:cs="Arial"/>
                <w:sz w:val="20"/>
              </w:rPr>
              <w:t>8.</w:t>
            </w:r>
          </w:p>
        </w:tc>
        <w:tc>
          <w:tcPr>
            <w:tcW w:w="2943" w:type="dxa"/>
            <w:gridSpan w:val="2"/>
            <w:hideMark/>
          </w:tcPr>
          <w:p w14:paraId="7C7E3FE2" w14:textId="6DAA1B16" w:rsidR="00D35C89" w:rsidRPr="00B20CDD" w:rsidRDefault="00D35C89" w:rsidP="00D35C89">
            <w:pPr>
              <w:shd w:val="clear" w:color="auto" w:fill="FFFFFF"/>
              <w:ind w:left="-85" w:right="-85"/>
              <w:rPr>
                <w:rFonts w:ascii="Arial" w:hAnsi="Arial" w:cs="Arial"/>
                <w:sz w:val="20"/>
              </w:rPr>
            </w:pPr>
            <w:r w:rsidRPr="00F74B2E">
              <w:rPr>
                <w:rFonts w:ascii="Arial" w:hAnsi="Arial" w:cs="Arial"/>
                <w:sz w:val="20"/>
              </w:rPr>
              <w:t>Variklio tarpinės po galvute keitimas</w:t>
            </w:r>
            <w:r>
              <w:rPr>
                <w:rFonts w:ascii="Arial" w:hAnsi="Arial" w:cs="Arial"/>
                <w:sz w:val="20"/>
              </w:rPr>
              <w:t xml:space="preserve"> ir variklio tarpinė</w:t>
            </w:r>
          </w:p>
        </w:tc>
        <w:tc>
          <w:tcPr>
            <w:tcW w:w="1832" w:type="dxa"/>
          </w:tcPr>
          <w:p w14:paraId="1265CC06" w14:textId="31DE0325" w:rsidR="00D35C89" w:rsidRPr="009E7300" w:rsidRDefault="00D35C89" w:rsidP="00D35C89">
            <w:pPr>
              <w:jc w:val="center"/>
              <w:rPr>
                <w:sz w:val="22"/>
                <w:szCs w:val="22"/>
              </w:rPr>
            </w:pPr>
            <w:r>
              <w:rPr>
                <w:rFonts w:ascii="Arial" w:hAnsi="Arial" w:cs="Arial"/>
                <w:sz w:val="20"/>
              </w:rPr>
              <w:t>1</w:t>
            </w:r>
          </w:p>
        </w:tc>
        <w:tc>
          <w:tcPr>
            <w:tcW w:w="1984" w:type="dxa"/>
          </w:tcPr>
          <w:p w14:paraId="6650ACA9" w14:textId="77777777" w:rsidR="00D35C89" w:rsidRPr="009E7300" w:rsidRDefault="00D35C89" w:rsidP="00D35C89">
            <w:pPr>
              <w:jc w:val="both"/>
              <w:rPr>
                <w:sz w:val="22"/>
                <w:szCs w:val="22"/>
              </w:rPr>
            </w:pPr>
          </w:p>
        </w:tc>
        <w:tc>
          <w:tcPr>
            <w:tcW w:w="1276" w:type="dxa"/>
          </w:tcPr>
          <w:p w14:paraId="3FFCCF39" w14:textId="77777777" w:rsidR="00D35C89" w:rsidRPr="009E7300" w:rsidRDefault="00D35C89" w:rsidP="00D35C89">
            <w:pPr>
              <w:jc w:val="both"/>
              <w:rPr>
                <w:sz w:val="22"/>
                <w:szCs w:val="22"/>
              </w:rPr>
            </w:pPr>
          </w:p>
        </w:tc>
      </w:tr>
      <w:tr w:rsidR="00D35C89" w:rsidRPr="009E7300" w14:paraId="773B5B8A" w14:textId="77777777" w:rsidTr="001140DE">
        <w:tc>
          <w:tcPr>
            <w:tcW w:w="749" w:type="dxa"/>
            <w:hideMark/>
          </w:tcPr>
          <w:p w14:paraId="715E6F8C" w14:textId="7554C9F8" w:rsidR="00D35C89" w:rsidRPr="00B20CDD" w:rsidRDefault="00D35C89" w:rsidP="00D35C89">
            <w:pPr>
              <w:jc w:val="center"/>
              <w:rPr>
                <w:rFonts w:ascii="Arial" w:hAnsi="Arial" w:cs="Arial"/>
                <w:sz w:val="20"/>
              </w:rPr>
            </w:pPr>
            <w:r w:rsidRPr="00F74B2E">
              <w:rPr>
                <w:rFonts w:ascii="Arial" w:hAnsi="Arial" w:cs="Arial"/>
                <w:sz w:val="20"/>
              </w:rPr>
              <w:t>9.</w:t>
            </w:r>
          </w:p>
        </w:tc>
        <w:tc>
          <w:tcPr>
            <w:tcW w:w="2943" w:type="dxa"/>
            <w:gridSpan w:val="2"/>
            <w:hideMark/>
          </w:tcPr>
          <w:p w14:paraId="4EEA4093" w14:textId="19C4338E" w:rsidR="00D35C89" w:rsidRPr="00B20CDD" w:rsidRDefault="00D35C89" w:rsidP="00D35C89">
            <w:pPr>
              <w:shd w:val="clear" w:color="auto" w:fill="FFFFFF"/>
              <w:ind w:left="-85" w:right="-85"/>
              <w:rPr>
                <w:rFonts w:ascii="Arial" w:hAnsi="Arial" w:cs="Arial"/>
                <w:sz w:val="20"/>
                <w:lang w:val="en-GB"/>
              </w:rPr>
            </w:pPr>
            <w:r w:rsidRPr="00F74B2E">
              <w:rPr>
                <w:rFonts w:ascii="Arial" w:hAnsi="Arial" w:cs="Arial"/>
                <w:sz w:val="20"/>
              </w:rPr>
              <w:t>Karterio dangtelio tarpinės keitimas</w:t>
            </w:r>
            <w:r>
              <w:rPr>
                <w:rFonts w:ascii="Arial" w:hAnsi="Arial" w:cs="Arial"/>
                <w:sz w:val="20"/>
              </w:rPr>
              <w:t xml:space="preserve"> ir tarpinė</w:t>
            </w:r>
          </w:p>
        </w:tc>
        <w:tc>
          <w:tcPr>
            <w:tcW w:w="1832" w:type="dxa"/>
          </w:tcPr>
          <w:p w14:paraId="0BBC24D7" w14:textId="16FA83F0" w:rsidR="00D35C89" w:rsidRPr="009E7300" w:rsidRDefault="00D35C89" w:rsidP="00D35C89">
            <w:pPr>
              <w:jc w:val="center"/>
              <w:rPr>
                <w:sz w:val="22"/>
                <w:szCs w:val="22"/>
              </w:rPr>
            </w:pPr>
            <w:r>
              <w:rPr>
                <w:rFonts w:ascii="Arial" w:hAnsi="Arial" w:cs="Arial"/>
                <w:sz w:val="20"/>
              </w:rPr>
              <w:t>1</w:t>
            </w:r>
          </w:p>
        </w:tc>
        <w:tc>
          <w:tcPr>
            <w:tcW w:w="1984" w:type="dxa"/>
          </w:tcPr>
          <w:p w14:paraId="4BDE12FD" w14:textId="77777777" w:rsidR="00D35C89" w:rsidRPr="009E7300" w:rsidRDefault="00D35C89" w:rsidP="00D35C89">
            <w:pPr>
              <w:jc w:val="both"/>
              <w:rPr>
                <w:sz w:val="22"/>
                <w:szCs w:val="22"/>
              </w:rPr>
            </w:pPr>
          </w:p>
        </w:tc>
        <w:tc>
          <w:tcPr>
            <w:tcW w:w="1276" w:type="dxa"/>
          </w:tcPr>
          <w:p w14:paraId="218B474F" w14:textId="77777777" w:rsidR="00D35C89" w:rsidRPr="009E7300" w:rsidRDefault="00D35C89" w:rsidP="00D35C89">
            <w:pPr>
              <w:jc w:val="both"/>
              <w:rPr>
                <w:sz w:val="22"/>
                <w:szCs w:val="22"/>
              </w:rPr>
            </w:pPr>
          </w:p>
        </w:tc>
      </w:tr>
      <w:tr w:rsidR="00405AF1" w:rsidRPr="009E7300" w14:paraId="5C618EC7" w14:textId="77777777" w:rsidTr="001140DE">
        <w:trPr>
          <w:trHeight w:val="420"/>
        </w:trPr>
        <w:tc>
          <w:tcPr>
            <w:tcW w:w="8784" w:type="dxa"/>
            <w:gridSpan w:val="6"/>
            <w:hideMark/>
          </w:tcPr>
          <w:p w14:paraId="5E1B6794" w14:textId="604FD086" w:rsidR="00405AF1" w:rsidRPr="00B20CDD" w:rsidRDefault="00152EF8" w:rsidP="00405AF1">
            <w:pPr>
              <w:jc w:val="center"/>
              <w:rPr>
                <w:rFonts w:ascii="Arial" w:hAnsi="Arial" w:cs="Arial"/>
                <w:sz w:val="22"/>
                <w:szCs w:val="22"/>
              </w:rPr>
            </w:pPr>
            <w:r>
              <w:rPr>
                <w:rFonts w:ascii="Arial" w:hAnsi="Arial" w:cs="Arial"/>
                <w:b/>
                <w:sz w:val="22"/>
                <w:szCs w:val="22"/>
              </w:rPr>
              <w:t>2</w:t>
            </w:r>
            <w:r w:rsidR="00405AF1" w:rsidRPr="00B20CDD">
              <w:rPr>
                <w:rFonts w:ascii="Arial" w:hAnsi="Arial" w:cs="Arial"/>
                <w:b/>
                <w:sz w:val="22"/>
                <w:szCs w:val="22"/>
              </w:rPr>
              <w:t>. Priekinės pakabos remontas</w:t>
            </w:r>
          </w:p>
        </w:tc>
      </w:tr>
      <w:tr w:rsidR="00D35C89" w:rsidRPr="009E7300" w14:paraId="33766376" w14:textId="77777777" w:rsidTr="001140DE">
        <w:tc>
          <w:tcPr>
            <w:tcW w:w="749" w:type="dxa"/>
            <w:hideMark/>
          </w:tcPr>
          <w:p w14:paraId="25AF455B" w14:textId="2E12A1C0" w:rsidR="00D35C89" w:rsidRPr="00B20CDD" w:rsidRDefault="00D35C89" w:rsidP="00D35C89">
            <w:pPr>
              <w:jc w:val="center"/>
              <w:rPr>
                <w:rFonts w:ascii="Arial" w:hAnsi="Arial" w:cs="Arial"/>
                <w:sz w:val="20"/>
              </w:rPr>
            </w:pPr>
            <w:r w:rsidRPr="00B20CDD">
              <w:rPr>
                <w:rFonts w:ascii="Arial" w:hAnsi="Arial" w:cs="Arial"/>
                <w:sz w:val="20"/>
              </w:rPr>
              <w:t>1</w:t>
            </w:r>
            <w:r w:rsidR="00827200">
              <w:rPr>
                <w:rFonts w:ascii="Arial" w:hAnsi="Arial" w:cs="Arial"/>
                <w:sz w:val="20"/>
              </w:rPr>
              <w:t>0</w:t>
            </w:r>
            <w:r w:rsidRPr="00B20CDD">
              <w:rPr>
                <w:rFonts w:ascii="Arial" w:hAnsi="Arial" w:cs="Arial"/>
                <w:sz w:val="20"/>
              </w:rPr>
              <w:t>.</w:t>
            </w:r>
          </w:p>
        </w:tc>
        <w:tc>
          <w:tcPr>
            <w:tcW w:w="2943" w:type="dxa"/>
            <w:gridSpan w:val="2"/>
            <w:hideMark/>
          </w:tcPr>
          <w:p w14:paraId="50047E76" w14:textId="4FC391C6"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Priekini</w:t>
            </w:r>
            <w:r>
              <w:rPr>
                <w:rFonts w:ascii="Arial" w:hAnsi="Arial" w:cs="Arial"/>
                <w:sz w:val="20"/>
              </w:rPr>
              <w:t>ų</w:t>
            </w:r>
            <w:r w:rsidRPr="0055600B">
              <w:rPr>
                <w:rFonts w:ascii="Arial" w:hAnsi="Arial" w:cs="Arial"/>
                <w:sz w:val="20"/>
              </w:rPr>
              <w:t xml:space="preserve"> rat</w:t>
            </w:r>
            <w:r>
              <w:rPr>
                <w:rFonts w:ascii="Arial" w:hAnsi="Arial" w:cs="Arial"/>
                <w:sz w:val="20"/>
              </w:rPr>
              <w:t>ų</w:t>
            </w:r>
            <w:r w:rsidRPr="0055600B">
              <w:rPr>
                <w:rFonts w:ascii="Arial" w:hAnsi="Arial" w:cs="Arial"/>
                <w:sz w:val="20"/>
              </w:rPr>
              <w:t xml:space="preserve"> guoli</w:t>
            </w:r>
            <w:r>
              <w:rPr>
                <w:rFonts w:ascii="Arial" w:hAnsi="Arial" w:cs="Arial"/>
                <w:sz w:val="20"/>
              </w:rPr>
              <w:t>ų</w:t>
            </w:r>
            <w:r w:rsidRPr="0055600B">
              <w:rPr>
                <w:rFonts w:ascii="Arial" w:hAnsi="Arial" w:cs="Arial"/>
                <w:sz w:val="20"/>
              </w:rPr>
              <w:t xml:space="preserve"> keitimas</w:t>
            </w:r>
            <w:r>
              <w:rPr>
                <w:rFonts w:ascii="Arial" w:hAnsi="Arial" w:cs="Arial"/>
                <w:sz w:val="20"/>
              </w:rPr>
              <w:t xml:space="preserve"> ir guoliai</w:t>
            </w:r>
          </w:p>
        </w:tc>
        <w:tc>
          <w:tcPr>
            <w:tcW w:w="1832" w:type="dxa"/>
          </w:tcPr>
          <w:p w14:paraId="57745CDE" w14:textId="1CBC32C5" w:rsidR="00D35C89" w:rsidRPr="009E7300" w:rsidRDefault="00D35C89" w:rsidP="00D35C89">
            <w:pPr>
              <w:jc w:val="center"/>
              <w:rPr>
                <w:sz w:val="22"/>
                <w:szCs w:val="22"/>
              </w:rPr>
            </w:pPr>
            <w:r>
              <w:rPr>
                <w:rFonts w:ascii="Arial" w:hAnsi="Arial" w:cs="Arial"/>
                <w:sz w:val="22"/>
                <w:szCs w:val="22"/>
              </w:rPr>
              <w:t>6</w:t>
            </w:r>
          </w:p>
        </w:tc>
        <w:tc>
          <w:tcPr>
            <w:tcW w:w="1984" w:type="dxa"/>
          </w:tcPr>
          <w:p w14:paraId="261B8EFC" w14:textId="77777777" w:rsidR="00D35C89" w:rsidRPr="009E7300" w:rsidRDefault="00D35C89" w:rsidP="00D35C89">
            <w:pPr>
              <w:jc w:val="both"/>
              <w:rPr>
                <w:sz w:val="22"/>
                <w:szCs w:val="22"/>
              </w:rPr>
            </w:pPr>
          </w:p>
        </w:tc>
        <w:tc>
          <w:tcPr>
            <w:tcW w:w="1276" w:type="dxa"/>
          </w:tcPr>
          <w:p w14:paraId="0A492753" w14:textId="77777777" w:rsidR="00D35C89" w:rsidRPr="009E7300" w:rsidRDefault="00D35C89" w:rsidP="00D35C89">
            <w:pPr>
              <w:jc w:val="both"/>
              <w:rPr>
                <w:sz w:val="22"/>
                <w:szCs w:val="22"/>
              </w:rPr>
            </w:pPr>
          </w:p>
        </w:tc>
      </w:tr>
      <w:tr w:rsidR="00D35C89" w:rsidRPr="009E7300" w14:paraId="207130E9" w14:textId="77777777" w:rsidTr="001140DE">
        <w:tc>
          <w:tcPr>
            <w:tcW w:w="749" w:type="dxa"/>
            <w:hideMark/>
          </w:tcPr>
          <w:p w14:paraId="5FD26435" w14:textId="31F52E91" w:rsidR="00D35C89" w:rsidRPr="00B20CDD" w:rsidRDefault="00D35C89" w:rsidP="00D35C89">
            <w:pPr>
              <w:jc w:val="center"/>
              <w:rPr>
                <w:rFonts w:ascii="Arial" w:hAnsi="Arial" w:cs="Arial"/>
                <w:sz w:val="20"/>
              </w:rPr>
            </w:pPr>
            <w:r w:rsidRPr="00B20CDD">
              <w:rPr>
                <w:rFonts w:ascii="Arial" w:hAnsi="Arial" w:cs="Arial"/>
                <w:sz w:val="20"/>
              </w:rPr>
              <w:t>1</w:t>
            </w:r>
            <w:r w:rsidR="00827200">
              <w:rPr>
                <w:rFonts w:ascii="Arial" w:hAnsi="Arial" w:cs="Arial"/>
                <w:sz w:val="20"/>
              </w:rPr>
              <w:t>1</w:t>
            </w:r>
            <w:r w:rsidRPr="00B20CDD">
              <w:rPr>
                <w:rFonts w:ascii="Arial" w:hAnsi="Arial" w:cs="Arial"/>
                <w:sz w:val="20"/>
              </w:rPr>
              <w:t>.</w:t>
            </w:r>
          </w:p>
        </w:tc>
        <w:tc>
          <w:tcPr>
            <w:tcW w:w="2943" w:type="dxa"/>
            <w:gridSpan w:val="2"/>
            <w:hideMark/>
          </w:tcPr>
          <w:p w14:paraId="255B23E4" w14:textId="110EDA8E"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Priekinių stabdžių cilindro keitimas </w:t>
            </w:r>
            <w:r>
              <w:rPr>
                <w:rFonts w:ascii="Arial" w:hAnsi="Arial" w:cs="Arial"/>
                <w:sz w:val="20"/>
              </w:rPr>
              <w:t>ir cilindras</w:t>
            </w:r>
          </w:p>
        </w:tc>
        <w:tc>
          <w:tcPr>
            <w:tcW w:w="1832" w:type="dxa"/>
          </w:tcPr>
          <w:p w14:paraId="347CA51D" w14:textId="01E32187" w:rsidR="00D35C89" w:rsidRPr="009E7300" w:rsidRDefault="00D35C89" w:rsidP="00D35C89">
            <w:pPr>
              <w:jc w:val="center"/>
              <w:rPr>
                <w:sz w:val="22"/>
                <w:szCs w:val="22"/>
              </w:rPr>
            </w:pPr>
            <w:r>
              <w:rPr>
                <w:rFonts w:ascii="Arial" w:hAnsi="Arial" w:cs="Arial"/>
                <w:sz w:val="22"/>
                <w:szCs w:val="22"/>
              </w:rPr>
              <w:t>2</w:t>
            </w:r>
          </w:p>
        </w:tc>
        <w:tc>
          <w:tcPr>
            <w:tcW w:w="1984" w:type="dxa"/>
          </w:tcPr>
          <w:p w14:paraId="2CD727B9" w14:textId="77777777" w:rsidR="00D35C89" w:rsidRPr="009E7300" w:rsidRDefault="00D35C89" w:rsidP="00D35C89">
            <w:pPr>
              <w:jc w:val="both"/>
              <w:rPr>
                <w:sz w:val="22"/>
                <w:szCs w:val="22"/>
              </w:rPr>
            </w:pPr>
          </w:p>
        </w:tc>
        <w:tc>
          <w:tcPr>
            <w:tcW w:w="1276" w:type="dxa"/>
          </w:tcPr>
          <w:p w14:paraId="551BA40C" w14:textId="77777777" w:rsidR="00D35C89" w:rsidRPr="009E7300" w:rsidRDefault="00D35C89" w:rsidP="00D35C89">
            <w:pPr>
              <w:jc w:val="both"/>
              <w:rPr>
                <w:sz w:val="22"/>
                <w:szCs w:val="22"/>
              </w:rPr>
            </w:pPr>
          </w:p>
        </w:tc>
      </w:tr>
      <w:tr w:rsidR="00D35C89" w:rsidRPr="009E7300" w14:paraId="189D1413" w14:textId="77777777" w:rsidTr="001140DE">
        <w:tc>
          <w:tcPr>
            <w:tcW w:w="749" w:type="dxa"/>
            <w:hideMark/>
          </w:tcPr>
          <w:p w14:paraId="316E183D" w14:textId="2325E969" w:rsidR="00D35C89" w:rsidRPr="00B20CDD" w:rsidRDefault="00D35C89" w:rsidP="00D35C89">
            <w:pPr>
              <w:jc w:val="center"/>
              <w:rPr>
                <w:rFonts w:ascii="Arial" w:hAnsi="Arial" w:cs="Arial"/>
                <w:sz w:val="20"/>
              </w:rPr>
            </w:pPr>
            <w:r w:rsidRPr="00B20CDD">
              <w:rPr>
                <w:rFonts w:ascii="Arial" w:hAnsi="Arial" w:cs="Arial"/>
                <w:sz w:val="20"/>
              </w:rPr>
              <w:t>1</w:t>
            </w:r>
            <w:r w:rsidR="00827200">
              <w:rPr>
                <w:rFonts w:ascii="Arial" w:hAnsi="Arial" w:cs="Arial"/>
                <w:sz w:val="20"/>
              </w:rPr>
              <w:t>2</w:t>
            </w:r>
            <w:r w:rsidRPr="00B20CDD">
              <w:rPr>
                <w:rFonts w:ascii="Arial" w:hAnsi="Arial" w:cs="Arial"/>
                <w:sz w:val="20"/>
              </w:rPr>
              <w:t>.</w:t>
            </w:r>
          </w:p>
        </w:tc>
        <w:tc>
          <w:tcPr>
            <w:tcW w:w="2943" w:type="dxa"/>
            <w:gridSpan w:val="2"/>
            <w:hideMark/>
          </w:tcPr>
          <w:p w14:paraId="67A49B79" w14:textId="220C0B47"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Stabdžių žarnelės keitimas</w:t>
            </w:r>
            <w:r>
              <w:rPr>
                <w:rFonts w:ascii="Arial" w:hAnsi="Arial" w:cs="Arial"/>
                <w:sz w:val="20"/>
              </w:rPr>
              <w:t xml:space="preserve"> ir žarnelė</w:t>
            </w:r>
          </w:p>
        </w:tc>
        <w:tc>
          <w:tcPr>
            <w:tcW w:w="1832" w:type="dxa"/>
          </w:tcPr>
          <w:p w14:paraId="30ED5D74" w14:textId="431974AF" w:rsidR="00D35C89" w:rsidRPr="009E7300" w:rsidRDefault="00D35C89" w:rsidP="00D35C89">
            <w:pPr>
              <w:jc w:val="center"/>
              <w:rPr>
                <w:sz w:val="22"/>
                <w:szCs w:val="22"/>
              </w:rPr>
            </w:pPr>
            <w:r>
              <w:rPr>
                <w:rFonts w:ascii="Arial" w:hAnsi="Arial" w:cs="Arial"/>
                <w:sz w:val="22"/>
                <w:szCs w:val="22"/>
              </w:rPr>
              <w:t>2</w:t>
            </w:r>
          </w:p>
        </w:tc>
        <w:tc>
          <w:tcPr>
            <w:tcW w:w="1984" w:type="dxa"/>
          </w:tcPr>
          <w:p w14:paraId="1D270595" w14:textId="77777777" w:rsidR="00D35C89" w:rsidRPr="009E7300" w:rsidRDefault="00D35C89" w:rsidP="00D35C89">
            <w:pPr>
              <w:jc w:val="both"/>
              <w:rPr>
                <w:sz w:val="22"/>
                <w:szCs w:val="22"/>
              </w:rPr>
            </w:pPr>
          </w:p>
        </w:tc>
        <w:tc>
          <w:tcPr>
            <w:tcW w:w="1276" w:type="dxa"/>
          </w:tcPr>
          <w:p w14:paraId="7D0DE1D1" w14:textId="77777777" w:rsidR="00D35C89" w:rsidRPr="009E7300" w:rsidRDefault="00D35C89" w:rsidP="00D35C89">
            <w:pPr>
              <w:jc w:val="both"/>
              <w:rPr>
                <w:sz w:val="22"/>
                <w:szCs w:val="22"/>
              </w:rPr>
            </w:pPr>
          </w:p>
        </w:tc>
      </w:tr>
      <w:tr w:rsidR="00D35C89" w:rsidRPr="009E7300" w14:paraId="499F8976" w14:textId="77777777" w:rsidTr="001140DE">
        <w:tc>
          <w:tcPr>
            <w:tcW w:w="749" w:type="dxa"/>
            <w:hideMark/>
          </w:tcPr>
          <w:p w14:paraId="5D17EE33" w14:textId="19D2E867" w:rsidR="00D35C89" w:rsidRPr="00B20CDD" w:rsidRDefault="00D35C89" w:rsidP="00D35C89">
            <w:pPr>
              <w:jc w:val="center"/>
              <w:rPr>
                <w:rFonts w:ascii="Arial" w:hAnsi="Arial" w:cs="Arial"/>
                <w:sz w:val="20"/>
              </w:rPr>
            </w:pPr>
            <w:r w:rsidRPr="00B20CDD">
              <w:rPr>
                <w:rFonts w:ascii="Arial" w:hAnsi="Arial" w:cs="Arial"/>
                <w:sz w:val="20"/>
              </w:rPr>
              <w:t>1</w:t>
            </w:r>
            <w:r w:rsidR="00827200">
              <w:rPr>
                <w:rFonts w:ascii="Arial" w:hAnsi="Arial" w:cs="Arial"/>
                <w:sz w:val="20"/>
              </w:rPr>
              <w:t>3</w:t>
            </w:r>
            <w:r w:rsidRPr="00B20CDD">
              <w:rPr>
                <w:rFonts w:ascii="Arial" w:hAnsi="Arial" w:cs="Arial"/>
                <w:sz w:val="20"/>
              </w:rPr>
              <w:t>.</w:t>
            </w:r>
          </w:p>
        </w:tc>
        <w:tc>
          <w:tcPr>
            <w:tcW w:w="2943" w:type="dxa"/>
            <w:gridSpan w:val="2"/>
            <w:hideMark/>
          </w:tcPr>
          <w:p w14:paraId="7A19F76F" w14:textId="4AF2FCF4"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Priekinių stabdžių kaladėlių komplekto keitimas  </w:t>
            </w:r>
            <w:r>
              <w:rPr>
                <w:rFonts w:ascii="Arial" w:hAnsi="Arial" w:cs="Arial"/>
                <w:sz w:val="20"/>
              </w:rPr>
              <w:t>ir stabdžių kaladėlių komplektas</w:t>
            </w:r>
          </w:p>
        </w:tc>
        <w:tc>
          <w:tcPr>
            <w:tcW w:w="1832" w:type="dxa"/>
          </w:tcPr>
          <w:p w14:paraId="51366684" w14:textId="66DEFE1F" w:rsidR="00D35C89" w:rsidRPr="009E7300" w:rsidRDefault="00D35C89" w:rsidP="00D35C89">
            <w:pPr>
              <w:jc w:val="center"/>
              <w:rPr>
                <w:sz w:val="22"/>
                <w:szCs w:val="22"/>
              </w:rPr>
            </w:pPr>
            <w:r>
              <w:rPr>
                <w:rFonts w:ascii="Arial" w:hAnsi="Arial" w:cs="Arial"/>
                <w:sz w:val="22"/>
                <w:szCs w:val="22"/>
              </w:rPr>
              <w:t>3</w:t>
            </w:r>
          </w:p>
        </w:tc>
        <w:tc>
          <w:tcPr>
            <w:tcW w:w="1984" w:type="dxa"/>
          </w:tcPr>
          <w:p w14:paraId="2F07C646" w14:textId="77777777" w:rsidR="00D35C89" w:rsidRPr="009E7300" w:rsidRDefault="00D35C89" w:rsidP="00D35C89">
            <w:pPr>
              <w:jc w:val="both"/>
              <w:rPr>
                <w:sz w:val="22"/>
                <w:szCs w:val="22"/>
              </w:rPr>
            </w:pPr>
          </w:p>
        </w:tc>
        <w:tc>
          <w:tcPr>
            <w:tcW w:w="1276" w:type="dxa"/>
          </w:tcPr>
          <w:p w14:paraId="584E299E" w14:textId="77777777" w:rsidR="00D35C89" w:rsidRPr="009E7300" w:rsidRDefault="00D35C89" w:rsidP="00D35C89">
            <w:pPr>
              <w:jc w:val="both"/>
              <w:rPr>
                <w:sz w:val="22"/>
                <w:szCs w:val="22"/>
              </w:rPr>
            </w:pPr>
          </w:p>
        </w:tc>
      </w:tr>
      <w:tr w:rsidR="00D35C89" w:rsidRPr="009E7300" w14:paraId="3DA6C650" w14:textId="77777777" w:rsidTr="001140DE">
        <w:tc>
          <w:tcPr>
            <w:tcW w:w="749" w:type="dxa"/>
            <w:hideMark/>
          </w:tcPr>
          <w:p w14:paraId="08693F66" w14:textId="361167D5" w:rsidR="00D35C89" w:rsidRPr="00B20CDD" w:rsidRDefault="00D35C89" w:rsidP="00D35C89">
            <w:pPr>
              <w:jc w:val="center"/>
              <w:rPr>
                <w:rFonts w:ascii="Arial" w:hAnsi="Arial" w:cs="Arial"/>
                <w:sz w:val="20"/>
              </w:rPr>
            </w:pPr>
            <w:r w:rsidRPr="00B20CDD">
              <w:rPr>
                <w:rFonts w:ascii="Arial" w:hAnsi="Arial" w:cs="Arial"/>
                <w:sz w:val="20"/>
              </w:rPr>
              <w:t>1</w:t>
            </w:r>
            <w:r w:rsidR="00827200">
              <w:rPr>
                <w:rFonts w:ascii="Arial" w:hAnsi="Arial" w:cs="Arial"/>
                <w:sz w:val="20"/>
              </w:rPr>
              <w:t>4</w:t>
            </w:r>
            <w:r w:rsidRPr="00B20CDD">
              <w:rPr>
                <w:rFonts w:ascii="Arial" w:hAnsi="Arial" w:cs="Arial"/>
                <w:sz w:val="20"/>
              </w:rPr>
              <w:t>.</w:t>
            </w:r>
          </w:p>
        </w:tc>
        <w:tc>
          <w:tcPr>
            <w:tcW w:w="2943" w:type="dxa"/>
            <w:gridSpan w:val="2"/>
            <w:hideMark/>
          </w:tcPr>
          <w:p w14:paraId="48B1E320" w14:textId="73B0134B"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Išorinio pusašio šarnyro keitimas </w:t>
            </w:r>
            <w:r>
              <w:rPr>
                <w:rFonts w:ascii="Arial" w:hAnsi="Arial" w:cs="Arial"/>
                <w:sz w:val="20"/>
              </w:rPr>
              <w:t xml:space="preserve"> ir šarnyras</w:t>
            </w:r>
          </w:p>
        </w:tc>
        <w:tc>
          <w:tcPr>
            <w:tcW w:w="1832" w:type="dxa"/>
          </w:tcPr>
          <w:p w14:paraId="6B632FDE" w14:textId="44E118AF" w:rsidR="00D35C89" w:rsidRPr="009E7300" w:rsidRDefault="00D35C89" w:rsidP="00D35C89">
            <w:pPr>
              <w:jc w:val="center"/>
              <w:rPr>
                <w:sz w:val="22"/>
                <w:szCs w:val="22"/>
              </w:rPr>
            </w:pPr>
            <w:r>
              <w:rPr>
                <w:rFonts w:ascii="Arial" w:hAnsi="Arial" w:cs="Arial"/>
                <w:sz w:val="22"/>
                <w:szCs w:val="22"/>
              </w:rPr>
              <w:t>2</w:t>
            </w:r>
          </w:p>
        </w:tc>
        <w:tc>
          <w:tcPr>
            <w:tcW w:w="1984" w:type="dxa"/>
          </w:tcPr>
          <w:p w14:paraId="57305168" w14:textId="77777777" w:rsidR="00D35C89" w:rsidRPr="009E7300" w:rsidRDefault="00D35C89" w:rsidP="00D35C89">
            <w:pPr>
              <w:jc w:val="both"/>
              <w:rPr>
                <w:sz w:val="22"/>
                <w:szCs w:val="22"/>
              </w:rPr>
            </w:pPr>
          </w:p>
        </w:tc>
        <w:tc>
          <w:tcPr>
            <w:tcW w:w="1276" w:type="dxa"/>
          </w:tcPr>
          <w:p w14:paraId="73AFE310" w14:textId="77777777" w:rsidR="00D35C89" w:rsidRPr="009E7300" w:rsidRDefault="00D35C89" w:rsidP="00D35C89">
            <w:pPr>
              <w:jc w:val="both"/>
              <w:rPr>
                <w:sz w:val="22"/>
                <w:szCs w:val="22"/>
              </w:rPr>
            </w:pPr>
          </w:p>
        </w:tc>
      </w:tr>
      <w:tr w:rsidR="00D35C89" w:rsidRPr="009E7300" w14:paraId="1A366ED7" w14:textId="77777777" w:rsidTr="001140DE">
        <w:tc>
          <w:tcPr>
            <w:tcW w:w="749" w:type="dxa"/>
            <w:hideMark/>
          </w:tcPr>
          <w:p w14:paraId="4212BB50" w14:textId="4126F5BD" w:rsidR="00D35C89" w:rsidRPr="00B20CDD" w:rsidRDefault="00D35C89" w:rsidP="00D35C89">
            <w:pPr>
              <w:jc w:val="center"/>
              <w:rPr>
                <w:rFonts w:ascii="Arial" w:hAnsi="Arial" w:cs="Arial"/>
                <w:sz w:val="20"/>
              </w:rPr>
            </w:pPr>
            <w:r w:rsidRPr="00B20CDD">
              <w:rPr>
                <w:rFonts w:ascii="Arial" w:hAnsi="Arial" w:cs="Arial"/>
                <w:sz w:val="20"/>
              </w:rPr>
              <w:t>1</w:t>
            </w:r>
            <w:r w:rsidR="00827200">
              <w:rPr>
                <w:rFonts w:ascii="Arial" w:hAnsi="Arial" w:cs="Arial"/>
                <w:sz w:val="20"/>
              </w:rPr>
              <w:t>5</w:t>
            </w:r>
            <w:r w:rsidRPr="00B20CDD">
              <w:rPr>
                <w:rFonts w:ascii="Arial" w:hAnsi="Arial" w:cs="Arial"/>
                <w:sz w:val="20"/>
              </w:rPr>
              <w:t>.</w:t>
            </w:r>
          </w:p>
        </w:tc>
        <w:tc>
          <w:tcPr>
            <w:tcW w:w="2943" w:type="dxa"/>
            <w:gridSpan w:val="2"/>
            <w:hideMark/>
          </w:tcPr>
          <w:p w14:paraId="63A8B424" w14:textId="7226E112"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Vidinio pusašio šarnyro keitimas</w:t>
            </w:r>
            <w:r>
              <w:rPr>
                <w:rFonts w:ascii="Arial" w:hAnsi="Arial" w:cs="Arial"/>
                <w:sz w:val="20"/>
              </w:rPr>
              <w:t xml:space="preserve"> ir šarnyras</w:t>
            </w:r>
            <w:r w:rsidRPr="0055600B">
              <w:rPr>
                <w:rFonts w:ascii="Arial" w:hAnsi="Arial" w:cs="Arial"/>
                <w:sz w:val="20"/>
              </w:rPr>
              <w:t xml:space="preserve"> </w:t>
            </w:r>
          </w:p>
        </w:tc>
        <w:tc>
          <w:tcPr>
            <w:tcW w:w="1832" w:type="dxa"/>
          </w:tcPr>
          <w:p w14:paraId="5A13BF3D" w14:textId="58956DCB" w:rsidR="00D35C89" w:rsidRPr="009E7300" w:rsidRDefault="00D35C89" w:rsidP="00D35C89">
            <w:pPr>
              <w:jc w:val="center"/>
              <w:rPr>
                <w:sz w:val="22"/>
                <w:szCs w:val="22"/>
              </w:rPr>
            </w:pPr>
            <w:r>
              <w:rPr>
                <w:rFonts w:ascii="Arial" w:hAnsi="Arial" w:cs="Arial"/>
                <w:sz w:val="22"/>
                <w:szCs w:val="22"/>
              </w:rPr>
              <w:t>2</w:t>
            </w:r>
          </w:p>
        </w:tc>
        <w:tc>
          <w:tcPr>
            <w:tcW w:w="1984" w:type="dxa"/>
          </w:tcPr>
          <w:p w14:paraId="429C7228" w14:textId="77777777" w:rsidR="00D35C89" w:rsidRPr="009E7300" w:rsidRDefault="00D35C89" w:rsidP="00D35C89">
            <w:pPr>
              <w:jc w:val="both"/>
              <w:rPr>
                <w:sz w:val="22"/>
                <w:szCs w:val="22"/>
              </w:rPr>
            </w:pPr>
          </w:p>
        </w:tc>
        <w:tc>
          <w:tcPr>
            <w:tcW w:w="1276" w:type="dxa"/>
          </w:tcPr>
          <w:p w14:paraId="06D4510F" w14:textId="77777777" w:rsidR="00D35C89" w:rsidRPr="009E7300" w:rsidRDefault="00D35C89" w:rsidP="00D35C89">
            <w:pPr>
              <w:jc w:val="both"/>
              <w:rPr>
                <w:sz w:val="22"/>
                <w:szCs w:val="22"/>
              </w:rPr>
            </w:pPr>
          </w:p>
        </w:tc>
      </w:tr>
      <w:tr w:rsidR="00D35C89" w:rsidRPr="009E7300" w14:paraId="369BBF05" w14:textId="77777777" w:rsidTr="001140DE">
        <w:tc>
          <w:tcPr>
            <w:tcW w:w="749" w:type="dxa"/>
            <w:hideMark/>
          </w:tcPr>
          <w:p w14:paraId="3546DF09" w14:textId="3DB0485F" w:rsidR="00D35C89" w:rsidRPr="00B20CDD" w:rsidRDefault="00827200" w:rsidP="00D35C89">
            <w:pPr>
              <w:jc w:val="center"/>
              <w:rPr>
                <w:rFonts w:ascii="Arial" w:hAnsi="Arial" w:cs="Arial"/>
                <w:sz w:val="20"/>
              </w:rPr>
            </w:pPr>
            <w:r>
              <w:rPr>
                <w:rFonts w:ascii="Arial" w:hAnsi="Arial" w:cs="Arial"/>
                <w:sz w:val="20"/>
              </w:rPr>
              <w:t>16</w:t>
            </w:r>
            <w:r w:rsidR="00D35C89" w:rsidRPr="00B20CDD">
              <w:rPr>
                <w:rFonts w:ascii="Arial" w:hAnsi="Arial" w:cs="Arial"/>
                <w:sz w:val="20"/>
              </w:rPr>
              <w:t>.</w:t>
            </w:r>
          </w:p>
        </w:tc>
        <w:tc>
          <w:tcPr>
            <w:tcW w:w="2943" w:type="dxa"/>
            <w:gridSpan w:val="2"/>
            <w:hideMark/>
          </w:tcPr>
          <w:p w14:paraId="7AE72732" w14:textId="1846ADC5"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Pusašio apsauginės gumos keitimas</w:t>
            </w:r>
            <w:r>
              <w:rPr>
                <w:rFonts w:ascii="Arial" w:hAnsi="Arial" w:cs="Arial"/>
                <w:sz w:val="20"/>
              </w:rPr>
              <w:t xml:space="preserve"> ir apsauginės gumos</w:t>
            </w:r>
          </w:p>
        </w:tc>
        <w:tc>
          <w:tcPr>
            <w:tcW w:w="1832" w:type="dxa"/>
          </w:tcPr>
          <w:p w14:paraId="10D79B95" w14:textId="6A851EED" w:rsidR="00D35C89" w:rsidRPr="009E7300" w:rsidRDefault="00D35C89" w:rsidP="00D35C89">
            <w:pPr>
              <w:jc w:val="center"/>
              <w:rPr>
                <w:sz w:val="22"/>
                <w:szCs w:val="22"/>
              </w:rPr>
            </w:pPr>
            <w:r>
              <w:rPr>
                <w:rFonts w:ascii="Arial" w:hAnsi="Arial" w:cs="Arial"/>
                <w:sz w:val="22"/>
                <w:szCs w:val="22"/>
              </w:rPr>
              <w:t>3</w:t>
            </w:r>
          </w:p>
        </w:tc>
        <w:tc>
          <w:tcPr>
            <w:tcW w:w="1984" w:type="dxa"/>
          </w:tcPr>
          <w:p w14:paraId="3A7864B1" w14:textId="77777777" w:rsidR="00D35C89" w:rsidRPr="009E7300" w:rsidRDefault="00D35C89" w:rsidP="00D35C89">
            <w:pPr>
              <w:jc w:val="both"/>
              <w:rPr>
                <w:sz w:val="22"/>
                <w:szCs w:val="22"/>
              </w:rPr>
            </w:pPr>
          </w:p>
        </w:tc>
        <w:tc>
          <w:tcPr>
            <w:tcW w:w="1276" w:type="dxa"/>
          </w:tcPr>
          <w:p w14:paraId="37BBB1AB" w14:textId="77777777" w:rsidR="00D35C89" w:rsidRPr="009E7300" w:rsidRDefault="00D35C89" w:rsidP="00D35C89">
            <w:pPr>
              <w:jc w:val="both"/>
              <w:rPr>
                <w:sz w:val="22"/>
                <w:szCs w:val="22"/>
              </w:rPr>
            </w:pPr>
          </w:p>
        </w:tc>
      </w:tr>
      <w:tr w:rsidR="00D35C89" w:rsidRPr="009E7300" w14:paraId="01E7C5E7" w14:textId="77777777" w:rsidTr="001140DE">
        <w:tc>
          <w:tcPr>
            <w:tcW w:w="749" w:type="dxa"/>
            <w:hideMark/>
          </w:tcPr>
          <w:p w14:paraId="0FFBEAC0" w14:textId="0D926499" w:rsidR="00D35C89" w:rsidRPr="00B20CDD" w:rsidRDefault="00827200" w:rsidP="00D35C89">
            <w:pPr>
              <w:jc w:val="center"/>
              <w:rPr>
                <w:rFonts w:ascii="Arial" w:hAnsi="Arial" w:cs="Arial"/>
                <w:sz w:val="20"/>
              </w:rPr>
            </w:pPr>
            <w:r>
              <w:rPr>
                <w:rFonts w:ascii="Arial" w:hAnsi="Arial" w:cs="Arial"/>
                <w:sz w:val="20"/>
              </w:rPr>
              <w:t>17</w:t>
            </w:r>
            <w:r w:rsidR="00D35C89" w:rsidRPr="00B20CDD">
              <w:rPr>
                <w:rFonts w:ascii="Arial" w:hAnsi="Arial" w:cs="Arial"/>
                <w:sz w:val="20"/>
              </w:rPr>
              <w:t>.</w:t>
            </w:r>
          </w:p>
        </w:tc>
        <w:tc>
          <w:tcPr>
            <w:tcW w:w="2943" w:type="dxa"/>
            <w:gridSpan w:val="2"/>
            <w:hideMark/>
          </w:tcPr>
          <w:p w14:paraId="4E69899D" w14:textId="7B25FBB4"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Vairo traukės antgalio keitimas</w:t>
            </w:r>
            <w:r>
              <w:rPr>
                <w:rFonts w:ascii="Arial" w:hAnsi="Arial" w:cs="Arial"/>
                <w:sz w:val="20"/>
              </w:rPr>
              <w:t xml:space="preserve"> ir antgalis</w:t>
            </w:r>
          </w:p>
        </w:tc>
        <w:tc>
          <w:tcPr>
            <w:tcW w:w="1832" w:type="dxa"/>
          </w:tcPr>
          <w:p w14:paraId="41D118E9" w14:textId="7B3610B0" w:rsidR="00D35C89" w:rsidRPr="009E7300" w:rsidRDefault="00D35C89" w:rsidP="00D35C89">
            <w:pPr>
              <w:jc w:val="center"/>
              <w:rPr>
                <w:sz w:val="22"/>
                <w:szCs w:val="22"/>
              </w:rPr>
            </w:pPr>
            <w:r>
              <w:rPr>
                <w:rFonts w:ascii="Arial" w:hAnsi="Arial" w:cs="Arial"/>
                <w:sz w:val="22"/>
                <w:szCs w:val="22"/>
              </w:rPr>
              <w:t>2</w:t>
            </w:r>
          </w:p>
        </w:tc>
        <w:tc>
          <w:tcPr>
            <w:tcW w:w="1984" w:type="dxa"/>
          </w:tcPr>
          <w:p w14:paraId="0DB58A6C" w14:textId="77777777" w:rsidR="00D35C89" w:rsidRPr="009E7300" w:rsidRDefault="00D35C89" w:rsidP="00D35C89">
            <w:pPr>
              <w:jc w:val="both"/>
              <w:rPr>
                <w:sz w:val="22"/>
                <w:szCs w:val="22"/>
              </w:rPr>
            </w:pPr>
          </w:p>
        </w:tc>
        <w:tc>
          <w:tcPr>
            <w:tcW w:w="1276" w:type="dxa"/>
          </w:tcPr>
          <w:p w14:paraId="088C1AAB" w14:textId="77777777" w:rsidR="00D35C89" w:rsidRPr="009E7300" w:rsidRDefault="00D35C89" w:rsidP="00D35C89">
            <w:pPr>
              <w:jc w:val="both"/>
              <w:rPr>
                <w:sz w:val="22"/>
                <w:szCs w:val="22"/>
              </w:rPr>
            </w:pPr>
          </w:p>
        </w:tc>
      </w:tr>
      <w:tr w:rsidR="00D35C89" w:rsidRPr="009E7300" w14:paraId="2155D30E" w14:textId="77777777" w:rsidTr="001140DE">
        <w:tc>
          <w:tcPr>
            <w:tcW w:w="749" w:type="dxa"/>
            <w:hideMark/>
          </w:tcPr>
          <w:p w14:paraId="339FCFBD" w14:textId="062CCB76" w:rsidR="00D35C89" w:rsidRPr="00B20CDD" w:rsidRDefault="00827200" w:rsidP="00D35C89">
            <w:pPr>
              <w:jc w:val="center"/>
              <w:rPr>
                <w:rFonts w:ascii="Arial" w:hAnsi="Arial" w:cs="Arial"/>
                <w:sz w:val="20"/>
              </w:rPr>
            </w:pPr>
            <w:r>
              <w:rPr>
                <w:rFonts w:ascii="Arial" w:hAnsi="Arial" w:cs="Arial"/>
                <w:sz w:val="20"/>
              </w:rPr>
              <w:lastRenderedPageBreak/>
              <w:t>18</w:t>
            </w:r>
            <w:r w:rsidR="00D35C89" w:rsidRPr="00B20CDD">
              <w:rPr>
                <w:rFonts w:ascii="Arial" w:hAnsi="Arial" w:cs="Arial"/>
                <w:sz w:val="20"/>
              </w:rPr>
              <w:t>.</w:t>
            </w:r>
          </w:p>
        </w:tc>
        <w:tc>
          <w:tcPr>
            <w:tcW w:w="2943" w:type="dxa"/>
            <w:gridSpan w:val="2"/>
            <w:hideMark/>
          </w:tcPr>
          <w:p w14:paraId="14F14E92" w14:textId="66FCB12B"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Vairo traukės keitimas</w:t>
            </w:r>
            <w:r>
              <w:rPr>
                <w:rFonts w:ascii="Arial" w:hAnsi="Arial" w:cs="Arial"/>
                <w:sz w:val="20"/>
              </w:rPr>
              <w:t xml:space="preserve"> ir vairo traukė</w:t>
            </w:r>
          </w:p>
        </w:tc>
        <w:tc>
          <w:tcPr>
            <w:tcW w:w="1832" w:type="dxa"/>
          </w:tcPr>
          <w:p w14:paraId="085FF768" w14:textId="0725B5C3" w:rsidR="00D35C89" w:rsidRPr="009E7300" w:rsidRDefault="00D35C89" w:rsidP="00D35C89">
            <w:pPr>
              <w:jc w:val="center"/>
              <w:rPr>
                <w:sz w:val="22"/>
                <w:szCs w:val="22"/>
              </w:rPr>
            </w:pPr>
            <w:r>
              <w:rPr>
                <w:rFonts w:ascii="Arial" w:hAnsi="Arial" w:cs="Arial"/>
                <w:sz w:val="22"/>
                <w:szCs w:val="22"/>
              </w:rPr>
              <w:t>1</w:t>
            </w:r>
          </w:p>
        </w:tc>
        <w:tc>
          <w:tcPr>
            <w:tcW w:w="1984" w:type="dxa"/>
          </w:tcPr>
          <w:p w14:paraId="64A30561" w14:textId="77777777" w:rsidR="00D35C89" w:rsidRPr="009E7300" w:rsidRDefault="00D35C89" w:rsidP="00D35C89">
            <w:pPr>
              <w:jc w:val="both"/>
              <w:rPr>
                <w:sz w:val="22"/>
                <w:szCs w:val="22"/>
              </w:rPr>
            </w:pPr>
          </w:p>
        </w:tc>
        <w:tc>
          <w:tcPr>
            <w:tcW w:w="1276" w:type="dxa"/>
          </w:tcPr>
          <w:p w14:paraId="5D1247B5" w14:textId="77777777" w:rsidR="00D35C89" w:rsidRPr="009E7300" w:rsidRDefault="00D35C89" w:rsidP="00D35C89">
            <w:pPr>
              <w:jc w:val="both"/>
              <w:rPr>
                <w:sz w:val="22"/>
                <w:szCs w:val="22"/>
              </w:rPr>
            </w:pPr>
          </w:p>
        </w:tc>
      </w:tr>
      <w:tr w:rsidR="00D35C89" w:rsidRPr="009E7300" w14:paraId="31243962" w14:textId="77777777" w:rsidTr="001140DE">
        <w:tc>
          <w:tcPr>
            <w:tcW w:w="749" w:type="dxa"/>
            <w:hideMark/>
          </w:tcPr>
          <w:p w14:paraId="748E93EE" w14:textId="1B3CD141" w:rsidR="00D35C89" w:rsidRPr="00B20CDD" w:rsidRDefault="00827200" w:rsidP="00D35C89">
            <w:pPr>
              <w:jc w:val="center"/>
              <w:rPr>
                <w:rFonts w:ascii="Arial" w:hAnsi="Arial" w:cs="Arial"/>
                <w:sz w:val="20"/>
              </w:rPr>
            </w:pPr>
            <w:r>
              <w:rPr>
                <w:rFonts w:ascii="Arial" w:hAnsi="Arial" w:cs="Arial"/>
                <w:sz w:val="20"/>
              </w:rPr>
              <w:t>19</w:t>
            </w:r>
            <w:r w:rsidR="00D35C89" w:rsidRPr="00B20CDD">
              <w:rPr>
                <w:rFonts w:ascii="Arial" w:hAnsi="Arial" w:cs="Arial"/>
                <w:sz w:val="20"/>
              </w:rPr>
              <w:t>.</w:t>
            </w:r>
          </w:p>
        </w:tc>
        <w:tc>
          <w:tcPr>
            <w:tcW w:w="2943" w:type="dxa"/>
            <w:gridSpan w:val="2"/>
            <w:hideMark/>
          </w:tcPr>
          <w:p w14:paraId="1CCDF51E" w14:textId="2F7E1AC6"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Ratų suvedimas</w:t>
            </w:r>
          </w:p>
        </w:tc>
        <w:tc>
          <w:tcPr>
            <w:tcW w:w="1832" w:type="dxa"/>
          </w:tcPr>
          <w:p w14:paraId="244149DB" w14:textId="13D5E531" w:rsidR="00D35C89" w:rsidRPr="009E7300" w:rsidRDefault="00D35C89" w:rsidP="00D35C89">
            <w:pPr>
              <w:jc w:val="center"/>
              <w:rPr>
                <w:sz w:val="22"/>
                <w:szCs w:val="22"/>
              </w:rPr>
            </w:pPr>
            <w:r>
              <w:rPr>
                <w:rFonts w:ascii="Arial" w:hAnsi="Arial" w:cs="Arial"/>
                <w:sz w:val="22"/>
                <w:szCs w:val="22"/>
              </w:rPr>
              <w:t>6</w:t>
            </w:r>
          </w:p>
        </w:tc>
        <w:tc>
          <w:tcPr>
            <w:tcW w:w="1984" w:type="dxa"/>
          </w:tcPr>
          <w:p w14:paraId="77BB14BF" w14:textId="77777777" w:rsidR="00D35C89" w:rsidRPr="009E7300" w:rsidRDefault="00D35C89" w:rsidP="00D35C89">
            <w:pPr>
              <w:jc w:val="both"/>
              <w:rPr>
                <w:sz w:val="22"/>
                <w:szCs w:val="22"/>
              </w:rPr>
            </w:pPr>
          </w:p>
        </w:tc>
        <w:tc>
          <w:tcPr>
            <w:tcW w:w="1276" w:type="dxa"/>
          </w:tcPr>
          <w:p w14:paraId="5F17DA72" w14:textId="77777777" w:rsidR="00D35C89" w:rsidRPr="009E7300" w:rsidRDefault="00D35C89" w:rsidP="00D35C89">
            <w:pPr>
              <w:jc w:val="both"/>
              <w:rPr>
                <w:sz w:val="22"/>
                <w:szCs w:val="22"/>
              </w:rPr>
            </w:pPr>
          </w:p>
        </w:tc>
      </w:tr>
      <w:tr w:rsidR="00D35C89" w:rsidRPr="009E7300" w14:paraId="363DC954" w14:textId="77777777" w:rsidTr="001140DE">
        <w:tc>
          <w:tcPr>
            <w:tcW w:w="749" w:type="dxa"/>
            <w:hideMark/>
          </w:tcPr>
          <w:p w14:paraId="55BA22A4" w14:textId="7E2A341C" w:rsidR="00D35C89" w:rsidRPr="00B20CDD" w:rsidRDefault="00D35C89" w:rsidP="00D35C89">
            <w:pPr>
              <w:jc w:val="center"/>
              <w:rPr>
                <w:rFonts w:ascii="Arial" w:hAnsi="Arial" w:cs="Arial"/>
                <w:sz w:val="20"/>
              </w:rPr>
            </w:pPr>
            <w:r w:rsidRPr="00B20CDD">
              <w:rPr>
                <w:rFonts w:ascii="Arial" w:hAnsi="Arial" w:cs="Arial"/>
                <w:sz w:val="20"/>
              </w:rPr>
              <w:t>2</w:t>
            </w:r>
            <w:r w:rsidR="00827200">
              <w:rPr>
                <w:rFonts w:ascii="Arial" w:hAnsi="Arial" w:cs="Arial"/>
                <w:sz w:val="20"/>
              </w:rPr>
              <w:t>0</w:t>
            </w:r>
            <w:r w:rsidRPr="00B20CDD">
              <w:rPr>
                <w:rFonts w:ascii="Arial" w:hAnsi="Arial" w:cs="Arial"/>
                <w:sz w:val="20"/>
              </w:rPr>
              <w:t>.</w:t>
            </w:r>
          </w:p>
        </w:tc>
        <w:tc>
          <w:tcPr>
            <w:tcW w:w="2943" w:type="dxa"/>
            <w:gridSpan w:val="2"/>
            <w:hideMark/>
          </w:tcPr>
          <w:p w14:paraId="60CFD6B3" w14:textId="4184F2AA"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Ratų montavimas</w:t>
            </w:r>
          </w:p>
        </w:tc>
        <w:tc>
          <w:tcPr>
            <w:tcW w:w="1832" w:type="dxa"/>
          </w:tcPr>
          <w:p w14:paraId="206C8B2A" w14:textId="245E482A" w:rsidR="00D35C89" w:rsidRPr="009E7300" w:rsidRDefault="00D35C89" w:rsidP="00D35C89">
            <w:pPr>
              <w:jc w:val="center"/>
              <w:rPr>
                <w:sz w:val="22"/>
                <w:szCs w:val="22"/>
              </w:rPr>
            </w:pPr>
            <w:r>
              <w:rPr>
                <w:rFonts w:ascii="Arial" w:hAnsi="Arial" w:cs="Arial"/>
                <w:sz w:val="22"/>
                <w:szCs w:val="22"/>
              </w:rPr>
              <w:t>6</w:t>
            </w:r>
          </w:p>
        </w:tc>
        <w:tc>
          <w:tcPr>
            <w:tcW w:w="1984" w:type="dxa"/>
          </w:tcPr>
          <w:p w14:paraId="7F238094" w14:textId="77777777" w:rsidR="00D35C89" w:rsidRPr="009E7300" w:rsidRDefault="00D35C89" w:rsidP="00D35C89">
            <w:pPr>
              <w:jc w:val="both"/>
              <w:rPr>
                <w:sz w:val="22"/>
                <w:szCs w:val="22"/>
              </w:rPr>
            </w:pPr>
          </w:p>
        </w:tc>
        <w:tc>
          <w:tcPr>
            <w:tcW w:w="1276" w:type="dxa"/>
          </w:tcPr>
          <w:p w14:paraId="1008A20F" w14:textId="77777777" w:rsidR="00D35C89" w:rsidRPr="009E7300" w:rsidRDefault="00D35C89" w:rsidP="00D35C89">
            <w:pPr>
              <w:jc w:val="both"/>
              <w:rPr>
                <w:sz w:val="22"/>
                <w:szCs w:val="22"/>
              </w:rPr>
            </w:pPr>
          </w:p>
        </w:tc>
      </w:tr>
      <w:tr w:rsidR="00405AF1" w:rsidRPr="009E7300" w14:paraId="65449134" w14:textId="77777777" w:rsidTr="001140DE">
        <w:tc>
          <w:tcPr>
            <w:tcW w:w="8784" w:type="dxa"/>
            <w:gridSpan w:val="6"/>
            <w:hideMark/>
          </w:tcPr>
          <w:p w14:paraId="7B6177F9" w14:textId="77777777" w:rsidR="00405AF1" w:rsidRPr="00B20CDD" w:rsidRDefault="00405AF1" w:rsidP="00405AF1">
            <w:pPr>
              <w:jc w:val="center"/>
              <w:rPr>
                <w:rFonts w:ascii="Arial" w:hAnsi="Arial" w:cs="Arial"/>
                <w:sz w:val="22"/>
                <w:szCs w:val="22"/>
              </w:rPr>
            </w:pPr>
            <w:r w:rsidRPr="00B20CDD">
              <w:rPr>
                <w:rFonts w:ascii="Arial" w:hAnsi="Arial" w:cs="Arial"/>
                <w:b/>
                <w:sz w:val="22"/>
                <w:szCs w:val="22"/>
              </w:rPr>
              <w:t>4. Galinės pakabos remontas</w:t>
            </w:r>
          </w:p>
        </w:tc>
      </w:tr>
      <w:tr w:rsidR="00D35C89" w:rsidRPr="009E7300" w14:paraId="5830CA29" w14:textId="77777777" w:rsidTr="001140DE">
        <w:tc>
          <w:tcPr>
            <w:tcW w:w="749" w:type="dxa"/>
            <w:hideMark/>
          </w:tcPr>
          <w:p w14:paraId="12835A93" w14:textId="03699A50" w:rsidR="00D35C89" w:rsidRPr="00B20CDD" w:rsidRDefault="00D35C89" w:rsidP="00D35C89">
            <w:pPr>
              <w:jc w:val="center"/>
              <w:rPr>
                <w:rFonts w:ascii="Arial" w:hAnsi="Arial" w:cs="Arial"/>
                <w:sz w:val="20"/>
              </w:rPr>
            </w:pPr>
            <w:r w:rsidRPr="00B20CDD">
              <w:rPr>
                <w:rFonts w:ascii="Arial" w:hAnsi="Arial" w:cs="Arial"/>
                <w:sz w:val="20"/>
              </w:rPr>
              <w:t>2</w:t>
            </w:r>
            <w:r w:rsidR="00827200">
              <w:rPr>
                <w:rFonts w:ascii="Arial" w:hAnsi="Arial" w:cs="Arial"/>
                <w:sz w:val="20"/>
              </w:rPr>
              <w:t>1</w:t>
            </w:r>
            <w:r w:rsidRPr="00B20CDD">
              <w:rPr>
                <w:rFonts w:ascii="Arial" w:hAnsi="Arial" w:cs="Arial"/>
                <w:sz w:val="20"/>
              </w:rPr>
              <w:t>.</w:t>
            </w:r>
          </w:p>
        </w:tc>
        <w:tc>
          <w:tcPr>
            <w:tcW w:w="2943" w:type="dxa"/>
            <w:gridSpan w:val="2"/>
            <w:hideMark/>
          </w:tcPr>
          <w:p w14:paraId="54367558" w14:textId="03137AA6"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 xml:space="preserve">Galinio rato guolio kompl. </w:t>
            </w:r>
            <w:r>
              <w:rPr>
                <w:rFonts w:ascii="Arial" w:hAnsi="Arial" w:cs="Arial"/>
                <w:sz w:val="20"/>
              </w:rPr>
              <w:t>k</w:t>
            </w:r>
            <w:r w:rsidRPr="0055600B">
              <w:rPr>
                <w:rFonts w:ascii="Arial" w:hAnsi="Arial" w:cs="Arial"/>
                <w:sz w:val="20"/>
              </w:rPr>
              <w:t>eitimas</w:t>
            </w:r>
            <w:r>
              <w:rPr>
                <w:rFonts w:ascii="Arial" w:hAnsi="Arial" w:cs="Arial"/>
                <w:sz w:val="20"/>
              </w:rPr>
              <w:t xml:space="preserve"> ir galinio rato guolis</w:t>
            </w:r>
          </w:p>
        </w:tc>
        <w:tc>
          <w:tcPr>
            <w:tcW w:w="1832" w:type="dxa"/>
          </w:tcPr>
          <w:p w14:paraId="484096CC" w14:textId="1D54F3A5" w:rsidR="00D35C89" w:rsidRPr="009E7300" w:rsidRDefault="00D35C89" w:rsidP="00D35C89">
            <w:pPr>
              <w:jc w:val="center"/>
              <w:rPr>
                <w:sz w:val="22"/>
                <w:szCs w:val="22"/>
              </w:rPr>
            </w:pPr>
            <w:r>
              <w:rPr>
                <w:rFonts w:ascii="Arial" w:hAnsi="Arial" w:cs="Arial"/>
                <w:sz w:val="22"/>
                <w:szCs w:val="22"/>
              </w:rPr>
              <w:t>6</w:t>
            </w:r>
          </w:p>
        </w:tc>
        <w:tc>
          <w:tcPr>
            <w:tcW w:w="1984" w:type="dxa"/>
          </w:tcPr>
          <w:p w14:paraId="70E5E42D" w14:textId="77777777" w:rsidR="00D35C89" w:rsidRPr="009E7300" w:rsidRDefault="00D35C89" w:rsidP="00D35C89">
            <w:pPr>
              <w:jc w:val="both"/>
              <w:rPr>
                <w:sz w:val="22"/>
                <w:szCs w:val="22"/>
              </w:rPr>
            </w:pPr>
          </w:p>
        </w:tc>
        <w:tc>
          <w:tcPr>
            <w:tcW w:w="1276" w:type="dxa"/>
          </w:tcPr>
          <w:p w14:paraId="3E6F8AE8" w14:textId="77777777" w:rsidR="00D35C89" w:rsidRPr="009E7300" w:rsidRDefault="00D35C89" w:rsidP="00D35C89">
            <w:pPr>
              <w:jc w:val="both"/>
              <w:rPr>
                <w:sz w:val="22"/>
                <w:szCs w:val="22"/>
              </w:rPr>
            </w:pPr>
          </w:p>
        </w:tc>
      </w:tr>
      <w:tr w:rsidR="00D35C89" w:rsidRPr="009E7300" w14:paraId="55A68FF8" w14:textId="77777777" w:rsidTr="001140DE">
        <w:tc>
          <w:tcPr>
            <w:tcW w:w="749" w:type="dxa"/>
            <w:hideMark/>
          </w:tcPr>
          <w:p w14:paraId="62C8659A" w14:textId="27AFFB7D" w:rsidR="00D35C89" w:rsidRPr="00B20CDD" w:rsidRDefault="00D35C89" w:rsidP="00D35C89">
            <w:pPr>
              <w:jc w:val="center"/>
              <w:rPr>
                <w:rFonts w:ascii="Arial" w:hAnsi="Arial" w:cs="Arial"/>
                <w:sz w:val="20"/>
              </w:rPr>
            </w:pPr>
            <w:r w:rsidRPr="00B20CDD">
              <w:rPr>
                <w:rFonts w:ascii="Arial" w:hAnsi="Arial" w:cs="Arial"/>
                <w:sz w:val="20"/>
              </w:rPr>
              <w:t>2</w:t>
            </w:r>
            <w:r w:rsidR="00827200">
              <w:rPr>
                <w:rFonts w:ascii="Arial" w:hAnsi="Arial" w:cs="Arial"/>
                <w:sz w:val="20"/>
              </w:rPr>
              <w:t>2</w:t>
            </w:r>
            <w:r w:rsidRPr="00B20CDD">
              <w:rPr>
                <w:rFonts w:ascii="Arial" w:hAnsi="Arial" w:cs="Arial"/>
                <w:sz w:val="20"/>
              </w:rPr>
              <w:t>.</w:t>
            </w:r>
          </w:p>
        </w:tc>
        <w:tc>
          <w:tcPr>
            <w:tcW w:w="2943" w:type="dxa"/>
            <w:gridSpan w:val="2"/>
            <w:hideMark/>
          </w:tcPr>
          <w:p w14:paraId="3CEEB590" w14:textId="143C3BAF"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 xml:space="preserve">Galinių stabdžių disko keitimas </w:t>
            </w:r>
            <w:r>
              <w:rPr>
                <w:rFonts w:ascii="Arial" w:hAnsi="Arial" w:cs="Arial"/>
                <w:sz w:val="20"/>
              </w:rPr>
              <w:t>ir diskai</w:t>
            </w:r>
          </w:p>
        </w:tc>
        <w:tc>
          <w:tcPr>
            <w:tcW w:w="1832" w:type="dxa"/>
          </w:tcPr>
          <w:p w14:paraId="2CB82F61" w14:textId="65CA6650" w:rsidR="00D35C89" w:rsidRPr="009E7300" w:rsidRDefault="00D35C89" w:rsidP="00D35C89">
            <w:pPr>
              <w:jc w:val="center"/>
              <w:rPr>
                <w:sz w:val="22"/>
                <w:szCs w:val="22"/>
              </w:rPr>
            </w:pPr>
            <w:r>
              <w:rPr>
                <w:rFonts w:ascii="Arial" w:hAnsi="Arial" w:cs="Arial"/>
                <w:sz w:val="22"/>
                <w:szCs w:val="22"/>
              </w:rPr>
              <w:t>3</w:t>
            </w:r>
          </w:p>
        </w:tc>
        <w:tc>
          <w:tcPr>
            <w:tcW w:w="1984" w:type="dxa"/>
          </w:tcPr>
          <w:p w14:paraId="30FE5C74" w14:textId="77777777" w:rsidR="00D35C89" w:rsidRPr="009E7300" w:rsidRDefault="00D35C89" w:rsidP="00D35C89">
            <w:pPr>
              <w:jc w:val="both"/>
              <w:rPr>
                <w:sz w:val="22"/>
                <w:szCs w:val="22"/>
              </w:rPr>
            </w:pPr>
          </w:p>
        </w:tc>
        <w:tc>
          <w:tcPr>
            <w:tcW w:w="1276" w:type="dxa"/>
          </w:tcPr>
          <w:p w14:paraId="292D9B2B" w14:textId="77777777" w:rsidR="00D35C89" w:rsidRPr="009E7300" w:rsidRDefault="00D35C89" w:rsidP="00D35C89">
            <w:pPr>
              <w:jc w:val="both"/>
              <w:rPr>
                <w:sz w:val="22"/>
                <w:szCs w:val="22"/>
              </w:rPr>
            </w:pPr>
          </w:p>
        </w:tc>
      </w:tr>
      <w:tr w:rsidR="00D35C89" w:rsidRPr="009E7300" w14:paraId="61D93859" w14:textId="77777777" w:rsidTr="001140DE">
        <w:tc>
          <w:tcPr>
            <w:tcW w:w="749" w:type="dxa"/>
            <w:hideMark/>
          </w:tcPr>
          <w:p w14:paraId="71EE04A4" w14:textId="7C9F25A8" w:rsidR="00D35C89" w:rsidRPr="00B20CDD" w:rsidRDefault="00D35C89" w:rsidP="00D35C89">
            <w:pPr>
              <w:jc w:val="center"/>
              <w:rPr>
                <w:rFonts w:ascii="Arial" w:hAnsi="Arial" w:cs="Arial"/>
                <w:sz w:val="20"/>
              </w:rPr>
            </w:pPr>
            <w:r w:rsidRPr="00B20CDD">
              <w:rPr>
                <w:rFonts w:ascii="Arial" w:hAnsi="Arial" w:cs="Arial"/>
                <w:sz w:val="20"/>
              </w:rPr>
              <w:t>2</w:t>
            </w:r>
            <w:r w:rsidR="00827200">
              <w:rPr>
                <w:rFonts w:ascii="Arial" w:hAnsi="Arial" w:cs="Arial"/>
                <w:sz w:val="20"/>
              </w:rPr>
              <w:t>3</w:t>
            </w:r>
            <w:r w:rsidRPr="00B20CDD">
              <w:rPr>
                <w:rFonts w:ascii="Arial" w:hAnsi="Arial" w:cs="Arial"/>
                <w:sz w:val="20"/>
              </w:rPr>
              <w:t>.</w:t>
            </w:r>
          </w:p>
        </w:tc>
        <w:tc>
          <w:tcPr>
            <w:tcW w:w="2943" w:type="dxa"/>
            <w:gridSpan w:val="2"/>
            <w:hideMark/>
          </w:tcPr>
          <w:p w14:paraId="533508D4" w14:textId="1A0E171B"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Galinių stabdžių cilindro keitimas</w:t>
            </w:r>
            <w:r>
              <w:rPr>
                <w:rFonts w:ascii="Arial" w:hAnsi="Arial" w:cs="Arial"/>
                <w:sz w:val="20"/>
              </w:rPr>
              <w:t xml:space="preserve"> ir cilindras</w:t>
            </w:r>
          </w:p>
        </w:tc>
        <w:tc>
          <w:tcPr>
            <w:tcW w:w="1832" w:type="dxa"/>
          </w:tcPr>
          <w:p w14:paraId="34A09398" w14:textId="29991BA2" w:rsidR="00D35C89" w:rsidRPr="009E7300" w:rsidRDefault="00D35C89" w:rsidP="00D35C89">
            <w:pPr>
              <w:jc w:val="center"/>
              <w:rPr>
                <w:sz w:val="22"/>
                <w:szCs w:val="22"/>
              </w:rPr>
            </w:pPr>
            <w:r>
              <w:rPr>
                <w:rFonts w:ascii="Arial" w:hAnsi="Arial" w:cs="Arial"/>
                <w:sz w:val="22"/>
                <w:szCs w:val="22"/>
              </w:rPr>
              <w:t>2</w:t>
            </w:r>
          </w:p>
        </w:tc>
        <w:tc>
          <w:tcPr>
            <w:tcW w:w="1984" w:type="dxa"/>
          </w:tcPr>
          <w:p w14:paraId="0F4AFB40" w14:textId="77777777" w:rsidR="00D35C89" w:rsidRPr="009E7300" w:rsidRDefault="00D35C89" w:rsidP="00D35C89">
            <w:pPr>
              <w:jc w:val="both"/>
              <w:rPr>
                <w:sz w:val="22"/>
                <w:szCs w:val="22"/>
              </w:rPr>
            </w:pPr>
          </w:p>
        </w:tc>
        <w:tc>
          <w:tcPr>
            <w:tcW w:w="1276" w:type="dxa"/>
          </w:tcPr>
          <w:p w14:paraId="4A956F3C" w14:textId="77777777" w:rsidR="00D35C89" w:rsidRPr="009E7300" w:rsidRDefault="00D35C89" w:rsidP="00D35C89">
            <w:pPr>
              <w:jc w:val="both"/>
              <w:rPr>
                <w:sz w:val="22"/>
                <w:szCs w:val="22"/>
              </w:rPr>
            </w:pPr>
          </w:p>
        </w:tc>
      </w:tr>
      <w:tr w:rsidR="00D35C89" w:rsidRPr="009E7300" w14:paraId="3330FE6E" w14:textId="77777777" w:rsidTr="001140DE">
        <w:tc>
          <w:tcPr>
            <w:tcW w:w="749" w:type="dxa"/>
            <w:hideMark/>
          </w:tcPr>
          <w:p w14:paraId="65538938" w14:textId="13E76122" w:rsidR="00D35C89" w:rsidRPr="00B20CDD" w:rsidRDefault="00D35C89" w:rsidP="00D35C89">
            <w:pPr>
              <w:jc w:val="center"/>
              <w:rPr>
                <w:rFonts w:ascii="Arial" w:hAnsi="Arial" w:cs="Arial"/>
                <w:sz w:val="20"/>
              </w:rPr>
            </w:pPr>
            <w:r w:rsidRPr="00B20CDD">
              <w:rPr>
                <w:rFonts w:ascii="Arial" w:hAnsi="Arial" w:cs="Arial"/>
                <w:sz w:val="20"/>
              </w:rPr>
              <w:t>2</w:t>
            </w:r>
            <w:r w:rsidR="00827200">
              <w:rPr>
                <w:rFonts w:ascii="Arial" w:hAnsi="Arial" w:cs="Arial"/>
                <w:sz w:val="20"/>
              </w:rPr>
              <w:t>4</w:t>
            </w:r>
            <w:r w:rsidRPr="00B20CDD">
              <w:rPr>
                <w:rFonts w:ascii="Arial" w:hAnsi="Arial" w:cs="Arial"/>
                <w:sz w:val="20"/>
              </w:rPr>
              <w:t>.</w:t>
            </w:r>
          </w:p>
        </w:tc>
        <w:tc>
          <w:tcPr>
            <w:tcW w:w="2943" w:type="dxa"/>
            <w:gridSpan w:val="2"/>
            <w:hideMark/>
          </w:tcPr>
          <w:p w14:paraId="50C40FD8" w14:textId="51DC8739" w:rsidR="00D35C89" w:rsidRPr="00B20CDD" w:rsidRDefault="00D35C89" w:rsidP="00D35C89">
            <w:pPr>
              <w:shd w:val="clear" w:color="auto" w:fill="FFFFFF"/>
              <w:ind w:left="-85" w:right="-85"/>
              <w:rPr>
                <w:rFonts w:ascii="Arial" w:hAnsi="Arial" w:cs="Arial"/>
                <w:sz w:val="20"/>
              </w:rPr>
            </w:pPr>
            <w:r w:rsidRPr="0055600B">
              <w:rPr>
                <w:rFonts w:ascii="Arial" w:hAnsi="Arial" w:cs="Arial"/>
                <w:sz w:val="20"/>
              </w:rPr>
              <w:t xml:space="preserve">Galinių stabdžių kaladėlių komplekto keitimas </w:t>
            </w:r>
            <w:r>
              <w:rPr>
                <w:rFonts w:ascii="Arial" w:hAnsi="Arial" w:cs="Arial"/>
                <w:sz w:val="20"/>
              </w:rPr>
              <w:t>ir galinių stabdžių kaladėlių komplektas</w:t>
            </w:r>
          </w:p>
        </w:tc>
        <w:tc>
          <w:tcPr>
            <w:tcW w:w="1832" w:type="dxa"/>
          </w:tcPr>
          <w:p w14:paraId="0CA0BDE5" w14:textId="143C6AC1" w:rsidR="00D35C89" w:rsidRPr="009E7300" w:rsidRDefault="00D35C89" w:rsidP="00D35C89">
            <w:pPr>
              <w:jc w:val="center"/>
              <w:rPr>
                <w:sz w:val="22"/>
                <w:szCs w:val="22"/>
              </w:rPr>
            </w:pPr>
            <w:r>
              <w:rPr>
                <w:rFonts w:ascii="Arial" w:hAnsi="Arial" w:cs="Arial"/>
                <w:sz w:val="22"/>
                <w:szCs w:val="22"/>
              </w:rPr>
              <w:t>3</w:t>
            </w:r>
          </w:p>
        </w:tc>
        <w:tc>
          <w:tcPr>
            <w:tcW w:w="1984" w:type="dxa"/>
          </w:tcPr>
          <w:p w14:paraId="0DA1A74D" w14:textId="77777777" w:rsidR="00D35C89" w:rsidRPr="009E7300" w:rsidRDefault="00D35C89" w:rsidP="00D35C89">
            <w:pPr>
              <w:jc w:val="both"/>
              <w:rPr>
                <w:sz w:val="22"/>
                <w:szCs w:val="22"/>
              </w:rPr>
            </w:pPr>
          </w:p>
        </w:tc>
        <w:tc>
          <w:tcPr>
            <w:tcW w:w="1276" w:type="dxa"/>
          </w:tcPr>
          <w:p w14:paraId="0D9BF5CA" w14:textId="77777777" w:rsidR="00D35C89" w:rsidRPr="009E7300" w:rsidRDefault="00D35C89" w:rsidP="00D35C89">
            <w:pPr>
              <w:jc w:val="both"/>
              <w:rPr>
                <w:sz w:val="22"/>
                <w:szCs w:val="22"/>
              </w:rPr>
            </w:pPr>
          </w:p>
        </w:tc>
      </w:tr>
      <w:tr w:rsidR="00D35C89" w:rsidRPr="009E7300" w14:paraId="707498A1" w14:textId="77777777" w:rsidTr="001140DE">
        <w:tc>
          <w:tcPr>
            <w:tcW w:w="749" w:type="dxa"/>
            <w:hideMark/>
          </w:tcPr>
          <w:p w14:paraId="799D96B4" w14:textId="668C3002" w:rsidR="00D35C89" w:rsidRPr="00B20CDD" w:rsidRDefault="00D35C89" w:rsidP="00D35C89">
            <w:pPr>
              <w:jc w:val="center"/>
              <w:rPr>
                <w:rFonts w:ascii="Arial" w:hAnsi="Arial" w:cs="Arial"/>
                <w:sz w:val="20"/>
              </w:rPr>
            </w:pPr>
            <w:r w:rsidRPr="00B20CDD">
              <w:rPr>
                <w:rFonts w:ascii="Arial" w:hAnsi="Arial" w:cs="Arial"/>
                <w:sz w:val="20"/>
              </w:rPr>
              <w:t>2</w:t>
            </w:r>
            <w:r w:rsidR="00827200">
              <w:rPr>
                <w:rFonts w:ascii="Arial" w:hAnsi="Arial" w:cs="Arial"/>
                <w:sz w:val="20"/>
              </w:rPr>
              <w:t>5</w:t>
            </w:r>
            <w:r w:rsidRPr="00B20CDD">
              <w:rPr>
                <w:rFonts w:ascii="Arial" w:hAnsi="Arial" w:cs="Arial"/>
                <w:sz w:val="20"/>
              </w:rPr>
              <w:t>.</w:t>
            </w:r>
          </w:p>
        </w:tc>
        <w:tc>
          <w:tcPr>
            <w:tcW w:w="2943" w:type="dxa"/>
            <w:gridSpan w:val="2"/>
            <w:hideMark/>
          </w:tcPr>
          <w:p w14:paraId="2DAB61F1" w14:textId="3B7C04CB"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Galinio amortizatorius keitimas</w:t>
            </w:r>
            <w:r>
              <w:rPr>
                <w:rFonts w:ascii="Arial" w:hAnsi="Arial" w:cs="Arial"/>
                <w:sz w:val="20"/>
              </w:rPr>
              <w:t xml:space="preserve"> ir galinis amortizatorius</w:t>
            </w:r>
          </w:p>
        </w:tc>
        <w:tc>
          <w:tcPr>
            <w:tcW w:w="1832" w:type="dxa"/>
          </w:tcPr>
          <w:p w14:paraId="22D9196B" w14:textId="1FD0BC6F" w:rsidR="00D35C89" w:rsidRPr="009E7300" w:rsidRDefault="00D35C89" w:rsidP="00D35C89">
            <w:pPr>
              <w:jc w:val="center"/>
              <w:rPr>
                <w:sz w:val="22"/>
                <w:szCs w:val="22"/>
              </w:rPr>
            </w:pPr>
            <w:r>
              <w:rPr>
                <w:rFonts w:ascii="Arial" w:hAnsi="Arial" w:cs="Arial"/>
                <w:sz w:val="22"/>
                <w:szCs w:val="22"/>
              </w:rPr>
              <w:t>1</w:t>
            </w:r>
          </w:p>
        </w:tc>
        <w:tc>
          <w:tcPr>
            <w:tcW w:w="1984" w:type="dxa"/>
          </w:tcPr>
          <w:p w14:paraId="7DB0E08E" w14:textId="77777777" w:rsidR="00D35C89" w:rsidRPr="009E7300" w:rsidRDefault="00D35C89" w:rsidP="00D35C89">
            <w:pPr>
              <w:jc w:val="both"/>
              <w:rPr>
                <w:sz w:val="22"/>
                <w:szCs w:val="22"/>
              </w:rPr>
            </w:pPr>
          </w:p>
        </w:tc>
        <w:tc>
          <w:tcPr>
            <w:tcW w:w="1276" w:type="dxa"/>
          </w:tcPr>
          <w:p w14:paraId="05A39AC1" w14:textId="77777777" w:rsidR="00D35C89" w:rsidRPr="009E7300" w:rsidRDefault="00D35C89" w:rsidP="00D35C89">
            <w:pPr>
              <w:jc w:val="both"/>
              <w:rPr>
                <w:sz w:val="22"/>
                <w:szCs w:val="22"/>
              </w:rPr>
            </w:pPr>
          </w:p>
        </w:tc>
      </w:tr>
      <w:tr w:rsidR="00405AF1" w:rsidRPr="009E7300" w14:paraId="415B3928" w14:textId="77777777" w:rsidTr="001140DE">
        <w:tc>
          <w:tcPr>
            <w:tcW w:w="8784" w:type="dxa"/>
            <w:gridSpan w:val="6"/>
            <w:hideMark/>
          </w:tcPr>
          <w:p w14:paraId="4410535F" w14:textId="77777777" w:rsidR="00405AF1" w:rsidRPr="00B20CDD" w:rsidRDefault="00405AF1" w:rsidP="00405AF1">
            <w:pPr>
              <w:jc w:val="center"/>
              <w:rPr>
                <w:rFonts w:ascii="Arial" w:hAnsi="Arial" w:cs="Arial"/>
                <w:sz w:val="22"/>
                <w:szCs w:val="22"/>
              </w:rPr>
            </w:pPr>
            <w:r w:rsidRPr="00B20CDD">
              <w:rPr>
                <w:rFonts w:ascii="Arial" w:hAnsi="Arial" w:cs="Arial"/>
                <w:b/>
                <w:sz w:val="22"/>
                <w:szCs w:val="22"/>
              </w:rPr>
              <w:t>5. Duslintuvo remontas</w:t>
            </w:r>
          </w:p>
        </w:tc>
      </w:tr>
      <w:tr w:rsidR="00D35C89" w:rsidRPr="009E7300" w14:paraId="5ACFFD41" w14:textId="77777777" w:rsidTr="001140DE">
        <w:tc>
          <w:tcPr>
            <w:tcW w:w="749" w:type="dxa"/>
            <w:hideMark/>
          </w:tcPr>
          <w:p w14:paraId="63AC7E9C" w14:textId="3A59FCAD" w:rsidR="00D35C89" w:rsidRPr="00B20CDD" w:rsidRDefault="00827200" w:rsidP="00D35C89">
            <w:pPr>
              <w:jc w:val="center"/>
              <w:rPr>
                <w:rFonts w:ascii="Arial" w:hAnsi="Arial" w:cs="Arial"/>
                <w:sz w:val="20"/>
              </w:rPr>
            </w:pPr>
            <w:r>
              <w:rPr>
                <w:rFonts w:ascii="Arial" w:hAnsi="Arial" w:cs="Arial"/>
                <w:sz w:val="20"/>
              </w:rPr>
              <w:t>26</w:t>
            </w:r>
            <w:r w:rsidR="00D35C89" w:rsidRPr="00B20CDD">
              <w:rPr>
                <w:rFonts w:ascii="Arial" w:hAnsi="Arial" w:cs="Arial"/>
                <w:sz w:val="20"/>
              </w:rPr>
              <w:t>.</w:t>
            </w:r>
          </w:p>
        </w:tc>
        <w:tc>
          <w:tcPr>
            <w:tcW w:w="2943" w:type="dxa"/>
            <w:gridSpan w:val="2"/>
            <w:hideMark/>
          </w:tcPr>
          <w:p w14:paraId="6B8200A9" w14:textId="3FAED26C"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Vidurinio bakelio keitimas</w:t>
            </w:r>
            <w:r>
              <w:rPr>
                <w:rFonts w:ascii="Arial" w:hAnsi="Arial" w:cs="Arial"/>
                <w:sz w:val="20"/>
              </w:rPr>
              <w:t xml:space="preserve"> ir vidurinis bakelis</w:t>
            </w:r>
          </w:p>
        </w:tc>
        <w:tc>
          <w:tcPr>
            <w:tcW w:w="1832" w:type="dxa"/>
          </w:tcPr>
          <w:p w14:paraId="75603300" w14:textId="30CB5CAA" w:rsidR="00D35C89" w:rsidRPr="00B20CDD" w:rsidRDefault="00D35C89" w:rsidP="00D35C89">
            <w:pPr>
              <w:jc w:val="center"/>
              <w:rPr>
                <w:rFonts w:ascii="Arial" w:hAnsi="Arial" w:cs="Arial"/>
                <w:sz w:val="20"/>
              </w:rPr>
            </w:pPr>
            <w:r>
              <w:rPr>
                <w:rFonts w:ascii="Arial" w:hAnsi="Arial" w:cs="Arial"/>
                <w:sz w:val="22"/>
                <w:szCs w:val="22"/>
              </w:rPr>
              <w:t>1</w:t>
            </w:r>
          </w:p>
        </w:tc>
        <w:tc>
          <w:tcPr>
            <w:tcW w:w="1984" w:type="dxa"/>
          </w:tcPr>
          <w:p w14:paraId="06917E84" w14:textId="77777777" w:rsidR="00D35C89" w:rsidRPr="009E7300" w:rsidRDefault="00D35C89" w:rsidP="00D35C89">
            <w:pPr>
              <w:jc w:val="both"/>
              <w:rPr>
                <w:sz w:val="22"/>
                <w:szCs w:val="22"/>
              </w:rPr>
            </w:pPr>
          </w:p>
        </w:tc>
        <w:tc>
          <w:tcPr>
            <w:tcW w:w="1276" w:type="dxa"/>
          </w:tcPr>
          <w:p w14:paraId="16AF36A4" w14:textId="77777777" w:rsidR="00D35C89" w:rsidRPr="009E7300" w:rsidRDefault="00D35C89" w:rsidP="00D35C89">
            <w:pPr>
              <w:jc w:val="both"/>
              <w:rPr>
                <w:sz w:val="22"/>
                <w:szCs w:val="22"/>
              </w:rPr>
            </w:pPr>
          </w:p>
        </w:tc>
      </w:tr>
      <w:tr w:rsidR="00D35C89" w:rsidRPr="009E7300" w14:paraId="55F6A264" w14:textId="77777777" w:rsidTr="001140DE">
        <w:tc>
          <w:tcPr>
            <w:tcW w:w="749" w:type="dxa"/>
            <w:hideMark/>
          </w:tcPr>
          <w:p w14:paraId="783391FB" w14:textId="46099D2B" w:rsidR="00D35C89" w:rsidRPr="00B20CDD" w:rsidRDefault="00827200" w:rsidP="00D35C89">
            <w:pPr>
              <w:jc w:val="center"/>
              <w:rPr>
                <w:rFonts w:ascii="Arial" w:hAnsi="Arial" w:cs="Arial"/>
                <w:sz w:val="20"/>
              </w:rPr>
            </w:pPr>
            <w:r>
              <w:rPr>
                <w:rFonts w:ascii="Arial" w:hAnsi="Arial" w:cs="Arial"/>
                <w:sz w:val="20"/>
              </w:rPr>
              <w:t>27</w:t>
            </w:r>
            <w:r w:rsidR="00D35C89" w:rsidRPr="00B20CDD">
              <w:rPr>
                <w:rFonts w:ascii="Arial" w:hAnsi="Arial" w:cs="Arial"/>
                <w:sz w:val="20"/>
              </w:rPr>
              <w:t>.</w:t>
            </w:r>
          </w:p>
        </w:tc>
        <w:tc>
          <w:tcPr>
            <w:tcW w:w="2943" w:type="dxa"/>
            <w:gridSpan w:val="2"/>
            <w:hideMark/>
          </w:tcPr>
          <w:p w14:paraId="6D74558C" w14:textId="3F2FBFCC" w:rsidR="00D35C89" w:rsidRPr="00B20CDD" w:rsidRDefault="00D35C89" w:rsidP="00D35C89">
            <w:pPr>
              <w:shd w:val="clear" w:color="auto" w:fill="FFFFFF"/>
              <w:ind w:left="-85" w:right="-85"/>
              <w:rPr>
                <w:rFonts w:ascii="Arial" w:hAnsi="Arial" w:cs="Arial"/>
                <w:sz w:val="20"/>
                <w:lang w:val="en-GB"/>
              </w:rPr>
            </w:pPr>
            <w:r w:rsidRPr="0055600B">
              <w:rPr>
                <w:rFonts w:ascii="Arial" w:hAnsi="Arial" w:cs="Arial"/>
                <w:sz w:val="20"/>
              </w:rPr>
              <w:t>Galinio bakelio keitimas</w:t>
            </w:r>
            <w:r>
              <w:rPr>
                <w:rFonts w:ascii="Arial" w:hAnsi="Arial" w:cs="Arial"/>
                <w:sz w:val="20"/>
              </w:rPr>
              <w:t xml:space="preserve"> ir galinis bakelis</w:t>
            </w:r>
          </w:p>
        </w:tc>
        <w:tc>
          <w:tcPr>
            <w:tcW w:w="1832" w:type="dxa"/>
          </w:tcPr>
          <w:p w14:paraId="2302D65F" w14:textId="25DDCCED" w:rsidR="00D35C89" w:rsidRPr="00B20CDD" w:rsidRDefault="00D35C89" w:rsidP="00D35C89">
            <w:pPr>
              <w:jc w:val="center"/>
              <w:rPr>
                <w:rFonts w:ascii="Arial" w:hAnsi="Arial" w:cs="Arial"/>
                <w:sz w:val="20"/>
              </w:rPr>
            </w:pPr>
            <w:r>
              <w:rPr>
                <w:rFonts w:ascii="Arial" w:hAnsi="Arial" w:cs="Arial"/>
                <w:sz w:val="22"/>
                <w:szCs w:val="22"/>
              </w:rPr>
              <w:t>1</w:t>
            </w:r>
          </w:p>
        </w:tc>
        <w:tc>
          <w:tcPr>
            <w:tcW w:w="1984" w:type="dxa"/>
          </w:tcPr>
          <w:p w14:paraId="3EE6AD63" w14:textId="77777777" w:rsidR="00D35C89" w:rsidRPr="009E7300" w:rsidRDefault="00D35C89" w:rsidP="00D35C89">
            <w:pPr>
              <w:jc w:val="both"/>
              <w:rPr>
                <w:sz w:val="22"/>
                <w:szCs w:val="22"/>
              </w:rPr>
            </w:pPr>
          </w:p>
        </w:tc>
        <w:tc>
          <w:tcPr>
            <w:tcW w:w="1276" w:type="dxa"/>
          </w:tcPr>
          <w:p w14:paraId="3296959E" w14:textId="77777777" w:rsidR="00D35C89" w:rsidRPr="009E7300" w:rsidRDefault="00D35C89" w:rsidP="00D35C89">
            <w:pPr>
              <w:jc w:val="both"/>
              <w:rPr>
                <w:sz w:val="22"/>
                <w:szCs w:val="22"/>
              </w:rPr>
            </w:pPr>
          </w:p>
        </w:tc>
      </w:tr>
      <w:tr w:rsidR="00405AF1" w:rsidRPr="009E7300" w14:paraId="586B4977" w14:textId="77777777" w:rsidTr="001140DE">
        <w:trPr>
          <w:trHeight w:val="363"/>
        </w:trPr>
        <w:tc>
          <w:tcPr>
            <w:tcW w:w="8784" w:type="dxa"/>
            <w:gridSpan w:val="6"/>
            <w:hideMark/>
          </w:tcPr>
          <w:p w14:paraId="1070F4C8" w14:textId="1E900B72" w:rsidR="00405AF1" w:rsidRPr="00B20CDD" w:rsidRDefault="00405AF1" w:rsidP="00405AF1">
            <w:pPr>
              <w:jc w:val="center"/>
              <w:rPr>
                <w:rFonts w:ascii="Arial" w:hAnsi="Arial" w:cs="Arial"/>
                <w:b/>
                <w:sz w:val="22"/>
                <w:szCs w:val="22"/>
              </w:rPr>
            </w:pPr>
            <w:r w:rsidRPr="00B20CDD">
              <w:rPr>
                <w:rFonts w:ascii="Arial" w:hAnsi="Arial" w:cs="Arial"/>
                <w:b/>
                <w:sz w:val="22"/>
                <w:szCs w:val="22"/>
              </w:rPr>
              <w:t>6. Elektronikos paslaugos</w:t>
            </w:r>
          </w:p>
        </w:tc>
      </w:tr>
      <w:tr w:rsidR="00D35C89" w:rsidRPr="009E7300" w14:paraId="2B2060D8" w14:textId="77777777" w:rsidTr="001140DE">
        <w:trPr>
          <w:trHeight w:val="270"/>
        </w:trPr>
        <w:tc>
          <w:tcPr>
            <w:tcW w:w="749" w:type="dxa"/>
            <w:hideMark/>
          </w:tcPr>
          <w:p w14:paraId="26EE33E7" w14:textId="32837F8C" w:rsidR="00D35C89" w:rsidRPr="00B20CDD" w:rsidRDefault="00827200" w:rsidP="00D35C89">
            <w:pPr>
              <w:jc w:val="center"/>
              <w:rPr>
                <w:rFonts w:ascii="Arial" w:hAnsi="Arial" w:cs="Arial"/>
                <w:sz w:val="20"/>
              </w:rPr>
            </w:pPr>
            <w:r>
              <w:rPr>
                <w:rFonts w:ascii="Arial" w:hAnsi="Arial" w:cs="Arial"/>
                <w:sz w:val="20"/>
              </w:rPr>
              <w:t>28</w:t>
            </w:r>
            <w:r w:rsidR="00D35C89" w:rsidRPr="00B20CDD">
              <w:rPr>
                <w:rFonts w:ascii="Arial" w:hAnsi="Arial" w:cs="Arial"/>
                <w:sz w:val="20"/>
              </w:rPr>
              <w:t>.</w:t>
            </w:r>
          </w:p>
        </w:tc>
        <w:tc>
          <w:tcPr>
            <w:tcW w:w="2924" w:type="dxa"/>
          </w:tcPr>
          <w:p w14:paraId="1B49F086" w14:textId="116503C0" w:rsidR="00D35C89" w:rsidRPr="00D35C89" w:rsidRDefault="00D35C89" w:rsidP="00D35C89">
            <w:pPr>
              <w:jc w:val="both"/>
              <w:rPr>
                <w:rFonts w:ascii="Arial" w:hAnsi="Arial" w:cs="Arial"/>
                <w:sz w:val="20"/>
              </w:rPr>
            </w:pPr>
            <w:r w:rsidRPr="00D35C89">
              <w:rPr>
                <w:rFonts w:ascii="Arial" w:hAnsi="Arial" w:cs="Arial"/>
                <w:sz w:val="20"/>
              </w:rPr>
              <w:t>Priekinio žibinto lemputės keitimas ir lemputės</w:t>
            </w:r>
          </w:p>
        </w:tc>
        <w:tc>
          <w:tcPr>
            <w:tcW w:w="1851" w:type="dxa"/>
            <w:gridSpan w:val="2"/>
          </w:tcPr>
          <w:p w14:paraId="7E9D02B8" w14:textId="6B4D9E3C" w:rsidR="00D35C89" w:rsidRPr="00D35C89" w:rsidRDefault="00D35C89" w:rsidP="00D35C89">
            <w:pPr>
              <w:jc w:val="center"/>
              <w:rPr>
                <w:rFonts w:ascii="Arial" w:hAnsi="Arial" w:cs="Arial"/>
                <w:sz w:val="20"/>
              </w:rPr>
            </w:pPr>
            <w:r w:rsidRPr="00D35C89">
              <w:rPr>
                <w:rFonts w:ascii="Arial" w:hAnsi="Arial" w:cs="Arial"/>
                <w:sz w:val="20"/>
              </w:rPr>
              <w:t>8</w:t>
            </w:r>
          </w:p>
        </w:tc>
        <w:tc>
          <w:tcPr>
            <w:tcW w:w="1984" w:type="dxa"/>
          </w:tcPr>
          <w:p w14:paraId="687E35F7" w14:textId="77777777" w:rsidR="00D35C89" w:rsidRPr="00B20CDD" w:rsidRDefault="00D35C89" w:rsidP="00D35C89">
            <w:pPr>
              <w:jc w:val="both"/>
              <w:rPr>
                <w:rFonts w:ascii="Arial" w:hAnsi="Arial" w:cs="Arial"/>
                <w:sz w:val="20"/>
              </w:rPr>
            </w:pPr>
          </w:p>
        </w:tc>
        <w:tc>
          <w:tcPr>
            <w:tcW w:w="1276" w:type="dxa"/>
          </w:tcPr>
          <w:p w14:paraId="4CE93EF0" w14:textId="77777777" w:rsidR="00D35C89" w:rsidRPr="009E7300" w:rsidRDefault="00D35C89" w:rsidP="00D35C89">
            <w:pPr>
              <w:jc w:val="both"/>
              <w:rPr>
                <w:sz w:val="22"/>
                <w:szCs w:val="22"/>
              </w:rPr>
            </w:pPr>
          </w:p>
        </w:tc>
      </w:tr>
      <w:tr w:rsidR="00D35C89" w:rsidRPr="009E7300" w14:paraId="6EF28C29" w14:textId="77777777" w:rsidTr="001140DE">
        <w:trPr>
          <w:trHeight w:val="345"/>
        </w:trPr>
        <w:tc>
          <w:tcPr>
            <w:tcW w:w="749" w:type="dxa"/>
            <w:hideMark/>
          </w:tcPr>
          <w:p w14:paraId="14300847" w14:textId="7AAABA0E" w:rsidR="00D35C89" w:rsidRPr="00B20CDD" w:rsidRDefault="00D35C89" w:rsidP="00D35C89">
            <w:pPr>
              <w:jc w:val="both"/>
              <w:rPr>
                <w:rFonts w:ascii="Arial" w:hAnsi="Arial" w:cs="Arial"/>
                <w:sz w:val="20"/>
              </w:rPr>
            </w:pPr>
            <w:r w:rsidRPr="00B20CDD">
              <w:rPr>
                <w:rFonts w:ascii="Arial" w:hAnsi="Arial" w:cs="Arial"/>
                <w:sz w:val="20"/>
              </w:rPr>
              <w:t xml:space="preserve">  </w:t>
            </w:r>
            <w:r w:rsidR="00827200">
              <w:rPr>
                <w:rFonts w:ascii="Arial" w:hAnsi="Arial" w:cs="Arial"/>
                <w:sz w:val="20"/>
              </w:rPr>
              <w:t>29</w:t>
            </w:r>
            <w:r w:rsidRPr="00B20CDD">
              <w:rPr>
                <w:rFonts w:ascii="Arial" w:hAnsi="Arial" w:cs="Arial"/>
                <w:sz w:val="20"/>
              </w:rPr>
              <w:t>.</w:t>
            </w:r>
          </w:p>
        </w:tc>
        <w:tc>
          <w:tcPr>
            <w:tcW w:w="2924" w:type="dxa"/>
          </w:tcPr>
          <w:p w14:paraId="11BA3C0D" w14:textId="23EAF60B" w:rsidR="00D35C89" w:rsidRPr="00D35C89" w:rsidRDefault="00D35C89" w:rsidP="00D35C89">
            <w:pPr>
              <w:jc w:val="both"/>
              <w:rPr>
                <w:rFonts w:ascii="Arial" w:hAnsi="Arial" w:cs="Arial"/>
                <w:sz w:val="20"/>
              </w:rPr>
            </w:pPr>
            <w:r w:rsidRPr="00D35C89">
              <w:rPr>
                <w:rFonts w:ascii="Arial" w:hAnsi="Arial" w:cs="Arial"/>
                <w:sz w:val="20"/>
              </w:rPr>
              <w:t>Galinio žibinto lemputės keitimas ir lemputės</w:t>
            </w:r>
          </w:p>
        </w:tc>
        <w:tc>
          <w:tcPr>
            <w:tcW w:w="1851" w:type="dxa"/>
            <w:gridSpan w:val="2"/>
          </w:tcPr>
          <w:p w14:paraId="309E714D" w14:textId="07EDD286" w:rsidR="00D35C89" w:rsidRPr="00D35C89" w:rsidRDefault="00D35C89" w:rsidP="00D35C89">
            <w:pPr>
              <w:jc w:val="center"/>
              <w:rPr>
                <w:rFonts w:ascii="Arial" w:hAnsi="Arial" w:cs="Arial"/>
                <w:sz w:val="20"/>
              </w:rPr>
            </w:pPr>
            <w:r w:rsidRPr="00D35C89">
              <w:rPr>
                <w:rFonts w:ascii="Arial" w:hAnsi="Arial" w:cs="Arial"/>
                <w:sz w:val="20"/>
              </w:rPr>
              <w:t>8</w:t>
            </w:r>
          </w:p>
        </w:tc>
        <w:tc>
          <w:tcPr>
            <w:tcW w:w="1984" w:type="dxa"/>
          </w:tcPr>
          <w:p w14:paraId="496D61C0" w14:textId="77777777" w:rsidR="00D35C89" w:rsidRPr="00B20CDD" w:rsidRDefault="00D35C89" w:rsidP="00D35C89">
            <w:pPr>
              <w:jc w:val="both"/>
              <w:rPr>
                <w:rFonts w:ascii="Arial" w:hAnsi="Arial" w:cs="Arial"/>
                <w:sz w:val="20"/>
              </w:rPr>
            </w:pPr>
          </w:p>
        </w:tc>
        <w:tc>
          <w:tcPr>
            <w:tcW w:w="1276" w:type="dxa"/>
          </w:tcPr>
          <w:p w14:paraId="044BE73C" w14:textId="77777777" w:rsidR="00D35C89" w:rsidRPr="009E7300" w:rsidRDefault="00D35C89" w:rsidP="00D35C89">
            <w:pPr>
              <w:jc w:val="both"/>
              <w:rPr>
                <w:sz w:val="22"/>
                <w:szCs w:val="22"/>
              </w:rPr>
            </w:pPr>
          </w:p>
        </w:tc>
      </w:tr>
      <w:tr w:rsidR="00D35C89" w:rsidRPr="009E7300" w14:paraId="410EA13E" w14:textId="77777777" w:rsidTr="001140DE">
        <w:trPr>
          <w:trHeight w:val="270"/>
        </w:trPr>
        <w:tc>
          <w:tcPr>
            <w:tcW w:w="749" w:type="dxa"/>
            <w:hideMark/>
          </w:tcPr>
          <w:p w14:paraId="69F7F6E8" w14:textId="502C163F" w:rsidR="00D35C89" w:rsidRPr="00B20CDD" w:rsidRDefault="00D35C89" w:rsidP="00D35C89">
            <w:pPr>
              <w:jc w:val="both"/>
              <w:rPr>
                <w:rFonts w:ascii="Arial" w:hAnsi="Arial" w:cs="Arial"/>
                <w:sz w:val="20"/>
              </w:rPr>
            </w:pPr>
            <w:r w:rsidRPr="00B20CDD">
              <w:rPr>
                <w:rFonts w:ascii="Arial" w:hAnsi="Arial" w:cs="Arial"/>
                <w:sz w:val="20"/>
              </w:rPr>
              <w:t xml:space="preserve">  3</w:t>
            </w:r>
            <w:r w:rsidR="00827200">
              <w:rPr>
                <w:rFonts w:ascii="Arial" w:hAnsi="Arial" w:cs="Arial"/>
                <w:sz w:val="20"/>
              </w:rPr>
              <w:t>0</w:t>
            </w:r>
            <w:r w:rsidRPr="00B20CDD">
              <w:rPr>
                <w:rFonts w:ascii="Arial" w:hAnsi="Arial" w:cs="Arial"/>
                <w:sz w:val="20"/>
              </w:rPr>
              <w:t>.</w:t>
            </w:r>
          </w:p>
        </w:tc>
        <w:tc>
          <w:tcPr>
            <w:tcW w:w="2924" w:type="dxa"/>
          </w:tcPr>
          <w:p w14:paraId="68C7FF6A" w14:textId="51804268" w:rsidR="00D35C89" w:rsidRPr="00D35C89" w:rsidRDefault="00D35C89" w:rsidP="00D35C89">
            <w:pPr>
              <w:jc w:val="both"/>
              <w:rPr>
                <w:rFonts w:ascii="Arial" w:hAnsi="Arial" w:cs="Arial"/>
                <w:sz w:val="20"/>
              </w:rPr>
            </w:pPr>
            <w:r w:rsidRPr="00D35C89">
              <w:rPr>
                <w:rFonts w:ascii="Arial" w:hAnsi="Arial" w:cs="Arial"/>
                <w:sz w:val="20"/>
              </w:rPr>
              <w:t>Žibintų reguliavimas</w:t>
            </w:r>
          </w:p>
        </w:tc>
        <w:tc>
          <w:tcPr>
            <w:tcW w:w="1851" w:type="dxa"/>
            <w:gridSpan w:val="2"/>
          </w:tcPr>
          <w:p w14:paraId="5B9E7D3E" w14:textId="4080722A" w:rsidR="00D35C89" w:rsidRPr="00D35C89" w:rsidRDefault="00D35C89" w:rsidP="00D35C89">
            <w:pPr>
              <w:jc w:val="center"/>
              <w:rPr>
                <w:rFonts w:ascii="Arial" w:hAnsi="Arial" w:cs="Arial"/>
                <w:sz w:val="20"/>
              </w:rPr>
            </w:pPr>
            <w:r w:rsidRPr="00D35C89">
              <w:rPr>
                <w:rFonts w:ascii="Arial" w:hAnsi="Arial" w:cs="Arial"/>
                <w:sz w:val="20"/>
              </w:rPr>
              <w:t>3</w:t>
            </w:r>
          </w:p>
        </w:tc>
        <w:tc>
          <w:tcPr>
            <w:tcW w:w="1984" w:type="dxa"/>
          </w:tcPr>
          <w:p w14:paraId="6A379767" w14:textId="77777777" w:rsidR="00D35C89" w:rsidRPr="00B20CDD" w:rsidRDefault="00D35C89" w:rsidP="00D35C89">
            <w:pPr>
              <w:jc w:val="both"/>
              <w:rPr>
                <w:rFonts w:ascii="Arial" w:hAnsi="Arial" w:cs="Arial"/>
                <w:sz w:val="20"/>
              </w:rPr>
            </w:pPr>
          </w:p>
        </w:tc>
        <w:tc>
          <w:tcPr>
            <w:tcW w:w="1276" w:type="dxa"/>
          </w:tcPr>
          <w:p w14:paraId="71B82920" w14:textId="77777777" w:rsidR="00D35C89" w:rsidRPr="009E7300" w:rsidRDefault="00D35C89" w:rsidP="00D35C89">
            <w:pPr>
              <w:jc w:val="both"/>
              <w:rPr>
                <w:sz w:val="22"/>
                <w:szCs w:val="22"/>
              </w:rPr>
            </w:pPr>
          </w:p>
        </w:tc>
      </w:tr>
      <w:tr w:rsidR="00D35C89" w:rsidRPr="009E7300" w14:paraId="0B9CAFBB" w14:textId="77777777" w:rsidTr="001140DE">
        <w:trPr>
          <w:trHeight w:val="270"/>
        </w:trPr>
        <w:tc>
          <w:tcPr>
            <w:tcW w:w="749" w:type="dxa"/>
            <w:hideMark/>
          </w:tcPr>
          <w:p w14:paraId="694CA1A9" w14:textId="293B9A34" w:rsidR="00D35C89" w:rsidRPr="00B20CDD" w:rsidRDefault="00D35C89" w:rsidP="00D35C89">
            <w:pPr>
              <w:jc w:val="both"/>
              <w:rPr>
                <w:rFonts w:ascii="Arial" w:hAnsi="Arial" w:cs="Arial"/>
                <w:sz w:val="20"/>
              </w:rPr>
            </w:pPr>
            <w:r w:rsidRPr="00B20CDD">
              <w:rPr>
                <w:rFonts w:ascii="Arial" w:hAnsi="Arial" w:cs="Arial"/>
                <w:sz w:val="20"/>
              </w:rPr>
              <w:t xml:space="preserve">  3</w:t>
            </w:r>
            <w:r w:rsidR="00827200">
              <w:rPr>
                <w:rFonts w:ascii="Arial" w:hAnsi="Arial" w:cs="Arial"/>
                <w:sz w:val="20"/>
              </w:rPr>
              <w:t>1</w:t>
            </w:r>
            <w:r w:rsidRPr="00B20CDD">
              <w:rPr>
                <w:rFonts w:ascii="Arial" w:hAnsi="Arial" w:cs="Arial"/>
                <w:sz w:val="20"/>
              </w:rPr>
              <w:t>.</w:t>
            </w:r>
          </w:p>
        </w:tc>
        <w:tc>
          <w:tcPr>
            <w:tcW w:w="2924" w:type="dxa"/>
          </w:tcPr>
          <w:p w14:paraId="3BE2BDF1" w14:textId="4C9E0540" w:rsidR="00D35C89" w:rsidRPr="00D35C89" w:rsidRDefault="00D35C89" w:rsidP="00D35C89">
            <w:pPr>
              <w:jc w:val="both"/>
              <w:rPr>
                <w:rFonts w:ascii="Arial" w:hAnsi="Arial" w:cs="Arial"/>
                <w:sz w:val="20"/>
              </w:rPr>
            </w:pPr>
            <w:r w:rsidRPr="00D35C89">
              <w:rPr>
                <w:rFonts w:ascii="Arial" w:hAnsi="Arial" w:cs="Arial"/>
                <w:sz w:val="20"/>
              </w:rPr>
              <w:t>Generatoriaus remontas</w:t>
            </w:r>
          </w:p>
        </w:tc>
        <w:tc>
          <w:tcPr>
            <w:tcW w:w="1851" w:type="dxa"/>
            <w:gridSpan w:val="2"/>
          </w:tcPr>
          <w:p w14:paraId="049D8F76" w14:textId="653C3AD2" w:rsidR="00D35C89" w:rsidRPr="00D35C89" w:rsidRDefault="00D35C89" w:rsidP="00D35C89">
            <w:pPr>
              <w:jc w:val="center"/>
              <w:rPr>
                <w:rFonts w:ascii="Arial" w:hAnsi="Arial" w:cs="Arial"/>
                <w:sz w:val="20"/>
              </w:rPr>
            </w:pPr>
            <w:r w:rsidRPr="00D35C89">
              <w:rPr>
                <w:rFonts w:ascii="Arial" w:hAnsi="Arial" w:cs="Arial"/>
                <w:sz w:val="20"/>
              </w:rPr>
              <w:t>2</w:t>
            </w:r>
          </w:p>
        </w:tc>
        <w:tc>
          <w:tcPr>
            <w:tcW w:w="1984" w:type="dxa"/>
          </w:tcPr>
          <w:p w14:paraId="2B954B3B" w14:textId="77777777" w:rsidR="00D35C89" w:rsidRPr="00B20CDD" w:rsidRDefault="00D35C89" w:rsidP="00D35C89">
            <w:pPr>
              <w:jc w:val="both"/>
              <w:rPr>
                <w:rFonts w:ascii="Arial" w:hAnsi="Arial" w:cs="Arial"/>
                <w:sz w:val="20"/>
              </w:rPr>
            </w:pPr>
          </w:p>
        </w:tc>
        <w:tc>
          <w:tcPr>
            <w:tcW w:w="1276" w:type="dxa"/>
          </w:tcPr>
          <w:p w14:paraId="1973D41A" w14:textId="77777777" w:rsidR="00D35C89" w:rsidRPr="009E7300" w:rsidRDefault="00D35C89" w:rsidP="00D35C89">
            <w:pPr>
              <w:jc w:val="both"/>
              <w:rPr>
                <w:sz w:val="22"/>
                <w:szCs w:val="22"/>
              </w:rPr>
            </w:pPr>
          </w:p>
        </w:tc>
      </w:tr>
      <w:tr w:rsidR="00D35C89" w:rsidRPr="009E7300" w14:paraId="5192820F" w14:textId="77777777" w:rsidTr="001140DE">
        <w:trPr>
          <w:trHeight w:val="180"/>
        </w:trPr>
        <w:tc>
          <w:tcPr>
            <w:tcW w:w="749" w:type="dxa"/>
            <w:hideMark/>
          </w:tcPr>
          <w:p w14:paraId="150E5AF3" w14:textId="149FC76E" w:rsidR="00D35C89" w:rsidRPr="00B20CDD" w:rsidRDefault="00D35C89" w:rsidP="00D35C89">
            <w:pPr>
              <w:jc w:val="both"/>
              <w:rPr>
                <w:rFonts w:ascii="Arial" w:hAnsi="Arial" w:cs="Arial"/>
                <w:sz w:val="20"/>
              </w:rPr>
            </w:pPr>
            <w:r w:rsidRPr="00B20CDD">
              <w:rPr>
                <w:rFonts w:ascii="Arial" w:hAnsi="Arial" w:cs="Arial"/>
                <w:sz w:val="20"/>
              </w:rPr>
              <w:t xml:space="preserve">  3</w:t>
            </w:r>
            <w:r w:rsidR="00827200">
              <w:rPr>
                <w:rFonts w:ascii="Arial" w:hAnsi="Arial" w:cs="Arial"/>
                <w:sz w:val="20"/>
              </w:rPr>
              <w:t>2</w:t>
            </w:r>
            <w:r w:rsidRPr="00B20CDD">
              <w:rPr>
                <w:rFonts w:ascii="Arial" w:hAnsi="Arial" w:cs="Arial"/>
                <w:sz w:val="20"/>
              </w:rPr>
              <w:t>.</w:t>
            </w:r>
          </w:p>
        </w:tc>
        <w:tc>
          <w:tcPr>
            <w:tcW w:w="2924" w:type="dxa"/>
          </w:tcPr>
          <w:p w14:paraId="62C3D0BA" w14:textId="486A4C8A" w:rsidR="00D35C89" w:rsidRPr="00D35C89" w:rsidRDefault="00D35C89" w:rsidP="00D35C89">
            <w:pPr>
              <w:jc w:val="both"/>
              <w:rPr>
                <w:rFonts w:ascii="Arial" w:hAnsi="Arial" w:cs="Arial"/>
                <w:sz w:val="20"/>
              </w:rPr>
            </w:pPr>
            <w:r w:rsidRPr="00D35C89">
              <w:rPr>
                <w:rFonts w:ascii="Arial" w:hAnsi="Arial" w:cs="Arial"/>
                <w:sz w:val="20"/>
              </w:rPr>
              <w:t>Starterio remontas ir starteris</w:t>
            </w:r>
          </w:p>
        </w:tc>
        <w:tc>
          <w:tcPr>
            <w:tcW w:w="1851" w:type="dxa"/>
            <w:gridSpan w:val="2"/>
          </w:tcPr>
          <w:p w14:paraId="0D2B4F1B" w14:textId="31071A62" w:rsidR="00D35C89" w:rsidRPr="00D35C89" w:rsidRDefault="00D35C89" w:rsidP="00D35C89">
            <w:pPr>
              <w:jc w:val="center"/>
              <w:rPr>
                <w:rFonts w:ascii="Arial" w:hAnsi="Arial" w:cs="Arial"/>
                <w:sz w:val="20"/>
              </w:rPr>
            </w:pPr>
            <w:r w:rsidRPr="00D35C89">
              <w:rPr>
                <w:rFonts w:ascii="Arial" w:hAnsi="Arial" w:cs="Arial"/>
                <w:sz w:val="20"/>
              </w:rPr>
              <w:t>2</w:t>
            </w:r>
          </w:p>
        </w:tc>
        <w:tc>
          <w:tcPr>
            <w:tcW w:w="1984" w:type="dxa"/>
          </w:tcPr>
          <w:p w14:paraId="518688FD" w14:textId="77777777" w:rsidR="00D35C89" w:rsidRPr="00B20CDD" w:rsidRDefault="00D35C89" w:rsidP="00D35C89">
            <w:pPr>
              <w:jc w:val="both"/>
              <w:rPr>
                <w:rFonts w:ascii="Arial" w:hAnsi="Arial" w:cs="Arial"/>
                <w:sz w:val="20"/>
              </w:rPr>
            </w:pPr>
          </w:p>
        </w:tc>
        <w:tc>
          <w:tcPr>
            <w:tcW w:w="1276" w:type="dxa"/>
          </w:tcPr>
          <w:p w14:paraId="31422502" w14:textId="77777777" w:rsidR="00D35C89" w:rsidRPr="009E7300" w:rsidRDefault="00D35C89" w:rsidP="00D35C89">
            <w:pPr>
              <w:jc w:val="both"/>
              <w:rPr>
                <w:sz w:val="22"/>
                <w:szCs w:val="22"/>
              </w:rPr>
            </w:pPr>
          </w:p>
        </w:tc>
      </w:tr>
      <w:tr w:rsidR="00584FC7" w:rsidRPr="009E7300" w14:paraId="766CE95B" w14:textId="77777777" w:rsidTr="001140DE">
        <w:trPr>
          <w:trHeight w:val="180"/>
        </w:trPr>
        <w:tc>
          <w:tcPr>
            <w:tcW w:w="7508" w:type="dxa"/>
            <w:gridSpan w:val="5"/>
          </w:tcPr>
          <w:p w14:paraId="766BC146" w14:textId="0D663039" w:rsidR="00584FC7" w:rsidRPr="00B20CDD" w:rsidRDefault="00584FC7" w:rsidP="00584FC7">
            <w:pPr>
              <w:jc w:val="right"/>
              <w:rPr>
                <w:rFonts w:ascii="Arial" w:hAnsi="Arial" w:cs="Arial"/>
                <w:sz w:val="20"/>
              </w:rPr>
            </w:pPr>
            <w:r w:rsidRPr="00B20CDD">
              <w:rPr>
                <w:rFonts w:ascii="Arial" w:hAnsi="Arial" w:cs="Arial"/>
                <w:b/>
                <w:bCs/>
                <w:sz w:val="20"/>
              </w:rPr>
              <w:t xml:space="preserve">                                                                                        Suma be PVM Eur.</w:t>
            </w:r>
          </w:p>
        </w:tc>
        <w:tc>
          <w:tcPr>
            <w:tcW w:w="1276" w:type="dxa"/>
          </w:tcPr>
          <w:p w14:paraId="1EE29B4F" w14:textId="77777777" w:rsidR="00584FC7" w:rsidRPr="009E7300" w:rsidRDefault="00584FC7" w:rsidP="00584FC7">
            <w:pPr>
              <w:jc w:val="both"/>
              <w:rPr>
                <w:sz w:val="22"/>
                <w:szCs w:val="22"/>
              </w:rPr>
            </w:pPr>
          </w:p>
        </w:tc>
      </w:tr>
      <w:tr w:rsidR="00584FC7" w:rsidRPr="009E7300" w14:paraId="100EBB3E" w14:textId="77777777" w:rsidTr="001140DE">
        <w:trPr>
          <w:trHeight w:val="180"/>
        </w:trPr>
        <w:tc>
          <w:tcPr>
            <w:tcW w:w="7508" w:type="dxa"/>
            <w:gridSpan w:val="5"/>
          </w:tcPr>
          <w:p w14:paraId="1E67D244" w14:textId="2454BC0C" w:rsidR="00584FC7" w:rsidRPr="00B20CDD" w:rsidRDefault="00584FC7" w:rsidP="00584FC7">
            <w:pPr>
              <w:jc w:val="right"/>
              <w:rPr>
                <w:rFonts w:ascii="Arial" w:hAnsi="Arial" w:cs="Arial"/>
                <w:b/>
                <w:bCs/>
                <w:sz w:val="20"/>
              </w:rPr>
            </w:pPr>
            <w:r w:rsidRPr="00B20CDD">
              <w:rPr>
                <w:rFonts w:ascii="Arial" w:hAnsi="Arial" w:cs="Arial"/>
                <w:b/>
                <w:bCs/>
                <w:sz w:val="20"/>
              </w:rPr>
              <w:t>PVM suma Eur.</w:t>
            </w:r>
          </w:p>
        </w:tc>
        <w:tc>
          <w:tcPr>
            <w:tcW w:w="1276" w:type="dxa"/>
          </w:tcPr>
          <w:p w14:paraId="0FFA4AA8" w14:textId="77777777" w:rsidR="00584FC7" w:rsidRPr="009E7300" w:rsidRDefault="00584FC7" w:rsidP="00584FC7">
            <w:pPr>
              <w:jc w:val="both"/>
              <w:rPr>
                <w:sz w:val="22"/>
                <w:szCs w:val="22"/>
              </w:rPr>
            </w:pPr>
          </w:p>
        </w:tc>
      </w:tr>
      <w:tr w:rsidR="00584FC7" w:rsidRPr="009E7300" w14:paraId="787FCCF4" w14:textId="77777777" w:rsidTr="001140DE">
        <w:trPr>
          <w:trHeight w:val="180"/>
        </w:trPr>
        <w:tc>
          <w:tcPr>
            <w:tcW w:w="7508" w:type="dxa"/>
            <w:gridSpan w:val="5"/>
          </w:tcPr>
          <w:p w14:paraId="09DFF1A7" w14:textId="61BEDAD2" w:rsidR="00584FC7" w:rsidRPr="00B20CDD" w:rsidRDefault="00584FC7" w:rsidP="00584FC7">
            <w:pPr>
              <w:jc w:val="right"/>
              <w:rPr>
                <w:rFonts w:ascii="Arial" w:hAnsi="Arial" w:cs="Arial"/>
                <w:b/>
                <w:bCs/>
                <w:sz w:val="20"/>
              </w:rPr>
            </w:pPr>
            <w:r w:rsidRPr="00B20CDD">
              <w:rPr>
                <w:rFonts w:ascii="Arial" w:hAnsi="Arial" w:cs="Arial"/>
                <w:b/>
                <w:bCs/>
                <w:sz w:val="20"/>
              </w:rPr>
              <w:t>Iš viso suma su PVM Eur.</w:t>
            </w:r>
          </w:p>
        </w:tc>
        <w:tc>
          <w:tcPr>
            <w:tcW w:w="1276" w:type="dxa"/>
          </w:tcPr>
          <w:p w14:paraId="6F4656E0" w14:textId="77777777" w:rsidR="00584FC7" w:rsidRPr="009E7300" w:rsidRDefault="00584FC7" w:rsidP="00584FC7">
            <w:pPr>
              <w:jc w:val="both"/>
              <w:rPr>
                <w:sz w:val="22"/>
                <w:szCs w:val="22"/>
              </w:rPr>
            </w:pPr>
          </w:p>
        </w:tc>
      </w:tr>
    </w:tbl>
    <w:p w14:paraId="1851AFEB" w14:textId="1FB593C5" w:rsidR="002748AE" w:rsidRPr="006801F6" w:rsidRDefault="002748AE" w:rsidP="006801F6">
      <w:pPr>
        <w:jc w:val="both"/>
        <w:rPr>
          <w:sz w:val="22"/>
          <w:szCs w:val="22"/>
        </w:rPr>
      </w:pPr>
    </w:p>
    <w:p w14:paraId="10D69407" w14:textId="77777777" w:rsidR="002748AE" w:rsidRPr="00441875" w:rsidRDefault="002748AE" w:rsidP="002748AE">
      <w:pPr>
        <w:pStyle w:val="Pagrindinistekstas"/>
        <w:tabs>
          <w:tab w:val="num" w:pos="426"/>
        </w:tabs>
        <w:jc w:val="center"/>
        <w:rPr>
          <w:rFonts w:ascii="Arial" w:hAnsi="Arial" w:cs="Arial"/>
          <w:b/>
          <w:sz w:val="22"/>
          <w:szCs w:val="22"/>
        </w:rPr>
      </w:pPr>
      <w:r w:rsidRPr="00441875">
        <w:rPr>
          <w:rFonts w:ascii="Arial" w:hAnsi="Arial" w:cs="Arial"/>
          <w:b/>
          <w:sz w:val="22"/>
          <w:szCs w:val="22"/>
        </w:rPr>
        <w:t>AUTOMOBILINĖ PRIEKABA 2012 m. TAURIGA TAURAS B 701S</w:t>
      </w:r>
    </w:p>
    <w:p w14:paraId="12F9993A" w14:textId="5EAAF43E" w:rsidR="002748AE" w:rsidRPr="00441875" w:rsidRDefault="002748AE" w:rsidP="002748AE">
      <w:pPr>
        <w:rPr>
          <w:rFonts w:ascii="Arial" w:hAnsi="Arial" w:cs="Arial"/>
          <w:b/>
          <w:sz w:val="18"/>
          <w:szCs w:val="18"/>
        </w:rPr>
      </w:pPr>
      <w:r w:rsidRPr="00441875">
        <w:rPr>
          <w:rFonts w:ascii="Arial" w:hAnsi="Arial" w:cs="Arial"/>
          <w:b/>
          <w:sz w:val="18"/>
          <w:szCs w:val="18"/>
        </w:rPr>
        <w:t>1</w:t>
      </w:r>
      <w:r w:rsidR="00584FC7" w:rsidRPr="00441875">
        <w:rPr>
          <w:rFonts w:ascii="Arial" w:hAnsi="Arial" w:cs="Arial"/>
          <w:b/>
          <w:sz w:val="18"/>
          <w:szCs w:val="18"/>
        </w:rPr>
        <w:t>0</w:t>
      </w:r>
      <w:r w:rsidRPr="00441875">
        <w:rPr>
          <w:rFonts w:ascii="Arial" w:hAnsi="Arial" w:cs="Arial"/>
          <w:b/>
          <w:sz w:val="18"/>
          <w:szCs w:val="18"/>
        </w:rPr>
        <w:t xml:space="preserve"> lentelė</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552"/>
        <w:gridCol w:w="1701"/>
        <w:gridCol w:w="1559"/>
        <w:gridCol w:w="1276"/>
      </w:tblGrid>
      <w:tr w:rsidR="00584FC7" w:rsidRPr="009E7300" w14:paraId="441B54C8" w14:textId="77777777" w:rsidTr="00441875">
        <w:tc>
          <w:tcPr>
            <w:tcW w:w="1701" w:type="dxa"/>
            <w:vAlign w:val="center"/>
          </w:tcPr>
          <w:p w14:paraId="0C7800E4" w14:textId="77777777" w:rsidR="00584FC7" w:rsidRPr="00AF73F7" w:rsidRDefault="00584FC7" w:rsidP="00584FC7">
            <w:pPr>
              <w:jc w:val="center"/>
              <w:rPr>
                <w:b/>
                <w:sz w:val="22"/>
                <w:szCs w:val="22"/>
              </w:rPr>
            </w:pPr>
          </w:p>
        </w:tc>
        <w:tc>
          <w:tcPr>
            <w:tcW w:w="2552" w:type="dxa"/>
            <w:vAlign w:val="center"/>
          </w:tcPr>
          <w:p w14:paraId="72C6F4DB" w14:textId="77777777" w:rsidR="00584FC7" w:rsidRPr="00441875" w:rsidRDefault="00584FC7" w:rsidP="00584FC7">
            <w:pPr>
              <w:jc w:val="center"/>
              <w:rPr>
                <w:rFonts w:ascii="Arial" w:hAnsi="Arial" w:cs="Arial"/>
                <w:b/>
                <w:sz w:val="20"/>
              </w:rPr>
            </w:pPr>
            <w:r w:rsidRPr="00441875">
              <w:rPr>
                <w:rFonts w:ascii="Arial" w:hAnsi="Arial" w:cs="Arial"/>
                <w:sz w:val="20"/>
              </w:rPr>
              <w:t>Pavadinimas</w:t>
            </w:r>
          </w:p>
        </w:tc>
        <w:tc>
          <w:tcPr>
            <w:tcW w:w="1701" w:type="dxa"/>
            <w:vAlign w:val="center"/>
          </w:tcPr>
          <w:p w14:paraId="79AD15AE" w14:textId="77777777" w:rsidR="00584FC7" w:rsidRPr="00441875" w:rsidRDefault="00584FC7" w:rsidP="00584FC7">
            <w:pPr>
              <w:jc w:val="center"/>
              <w:rPr>
                <w:rFonts w:ascii="Arial" w:hAnsi="Arial" w:cs="Arial"/>
                <w:b/>
                <w:sz w:val="20"/>
              </w:rPr>
            </w:pPr>
            <w:r w:rsidRPr="00441875">
              <w:rPr>
                <w:rFonts w:ascii="Arial" w:hAnsi="Arial" w:cs="Arial"/>
                <w:b/>
                <w:sz w:val="20"/>
              </w:rPr>
              <w:t>Orientacinis kiekis</w:t>
            </w:r>
          </w:p>
          <w:p w14:paraId="34C3B007" w14:textId="0025A761" w:rsidR="00584FC7" w:rsidRPr="00441875" w:rsidRDefault="00584FC7" w:rsidP="00584FC7">
            <w:pPr>
              <w:jc w:val="center"/>
              <w:rPr>
                <w:rFonts w:ascii="Arial" w:hAnsi="Arial" w:cs="Arial"/>
                <w:b/>
                <w:sz w:val="20"/>
              </w:rPr>
            </w:pPr>
            <w:r w:rsidRPr="00441875">
              <w:rPr>
                <w:rFonts w:ascii="Arial" w:hAnsi="Arial" w:cs="Arial"/>
                <w:b/>
                <w:sz w:val="20"/>
              </w:rPr>
              <w:t>(3 metams)</w:t>
            </w:r>
          </w:p>
        </w:tc>
        <w:tc>
          <w:tcPr>
            <w:tcW w:w="1559" w:type="dxa"/>
          </w:tcPr>
          <w:p w14:paraId="5A6AE3B9" w14:textId="418707BD" w:rsidR="00584FC7" w:rsidRPr="00441875" w:rsidRDefault="00584FC7" w:rsidP="00584FC7">
            <w:pPr>
              <w:jc w:val="center"/>
              <w:rPr>
                <w:rFonts w:ascii="Arial" w:hAnsi="Arial" w:cs="Arial"/>
                <w:b/>
                <w:sz w:val="20"/>
              </w:rPr>
            </w:pPr>
            <w:r w:rsidRPr="00441875">
              <w:rPr>
                <w:rFonts w:ascii="Arial" w:hAnsi="Arial" w:cs="Arial"/>
                <w:b/>
                <w:sz w:val="20"/>
              </w:rPr>
              <w:t xml:space="preserve">Įkainis Eur </w:t>
            </w:r>
            <w:r w:rsidR="00A413AF">
              <w:rPr>
                <w:rFonts w:ascii="Arial" w:hAnsi="Arial" w:cs="Arial"/>
                <w:b/>
                <w:sz w:val="20"/>
              </w:rPr>
              <w:t>be</w:t>
            </w:r>
            <w:r w:rsidRPr="00441875">
              <w:rPr>
                <w:rFonts w:ascii="Arial" w:hAnsi="Arial" w:cs="Arial"/>
                <w:b/>
                <w:sz w:val="20"/>
              </w:rPr>
              <w:t xml:space="preserve"> _____ % PVM už mato vnt.</w:t>
            </w:r>
          </w:p>
        </w:tc>
        <w:tc>
          <w:tcPr>
            <w:tcW w:w="1276" w:type="dxa"/>
          </w:tcPr>
          <w:p w14:paraId="21151469" w14:textId="138CABE8" w:rsidR="00584FC7" w:rsidRPr="00441875" w:rsidRDefault="00584FC7" w:rsidP="00584FC7">
            <w:pPr>
              <w:jc w:val="center"/>
              <w:rPr>
                <w:rFonts w:ascii="Arial" w:hAnsi="Arial" w:cs="Arial"/>
                <w:b/>
                <w:bCs/>
                <w:sz w:val="20"/>
              </w:rPr>
            </w:pPr>
            <w:r w:rsidRPr="00441875">
              <w:rPr>
                <w:rFonts w:ascii="Arial" w:hAnsi="Arial" w:cs="Arial"/>
                <w:b/>
                <w:bCs/>
                <w:sz w:val="20"/>
              </w:rPr>
              <w:t xml:space="preserve">Kaina Eur </w:t>
            </w:r>
            <w:r w:rsidR="00A413AF">
              <w:rPr>
                <w:rFonts w:ascii="Arial" w:hAnsi="Arial" w:cs="Arial"/>
                <w:b/>
                <w:bCs/>
                <w:sz w:val="20"/>
              </w:rPr>
              <w:t>be</w:t>
            </w:r>
            <w:r w:rsidRPr="00441875">
              <w:rPr>
                <w:rFonts w:ascii="Arial" w:hAnsi="Arial" w:cs="Arial"/>
                <w:b/>
                <w:bCs/>
                <w:sz w:val="20"/>
              </w:rPr>
              <w:t xml:space="preserve"> PVM </w:t>
            </w:r>
          </w:p>
          <w:p w14:paraId="51AF1090" w14:textId="40BCB2CC" w:rsidR="00584FC7" w:rsidRPr="00441875" w:rsidRDefault="00584FC7" w:rsidP="00584FC7">
            <w:pPr>
              <w:jc w:val="center"/>
              <w:rPr>
                <w:rFonts w:ascii="Arial" w:hAnsi="Arial" w:cs="Arial"/>
                <w:sz w:val="20"/>
              </w:rPr>
            </w:pPr>
            <w:r w:rsidRPr="00441875">
              <w:rPr>
                <w:rFonts w:ascii="Arial" w:hAnsi="Arial" w:cs="Arial"/>
                <w:b/>
                <w:bCs/>
                <w:i/>
                <w:sz w:val="20"/>
              </w:rPr>
              <w:t>(3 ir 4 stulpelių sandauga)</w:t>
            </w:r>
          </w:p>
        </w:tc>
      </w:tr>
      <w:tr w:rsidR="002748AE" w:rsidRPr="009E7300" w14:paraId="05B978B5" w14:textId="77777777" w:rsidTr="00441875">
        <w:tc>
          <w:tcPr>
            <w:tcW w:w="1701" w:type="dxa"/>
            <w:tcBorders>
              <w:right w:val="single" w:sz="4" w:space="0" w:color="auto"/>
            </w:tcBorders>
            <w:vAlign w:val="center"/>
          </w:tcPr>
          <w:p w14:paraId="679048C8" w14:textId="77777777" w:rsidR="002748AE" w:rsidRPr="00441875" w:rsidRDefault="002748AE" w:rsidP="00E0277E">
            <w:pPr>
              <w:jc w:val="center"/>
              <w:rPr>
                <w:rFonts w:ascii="Arial" w:hAnsi="Arial" w:cs="Arial"/>
                <w:i/>
                <w:sz w:val="18"/>
                <w:szCs w:val="18"/>
              </w:rPr>
            </w:pPr>
            <w:r w:rsidRPr="00441875">
              <w:rPr>
                <w:rFonts w:ascii="Arial" w:hAnsi="Arial" w:cs="Arial"/>
                <w:b/>
                <w:bCs/>
                <w:sz w:val="18"/>
                <w:szCs w:val="18"/>
              </w:rPr>
              <w:t>1</w:t>
            </w:r>
          </w:p>
        </w:tc>
        <w:tc>
          <w:tcPr>
            <w:tcW w:w="2552" w:type="dxa"/>
            <w:tcBorders>
              <w:left w:val="single" w:sz="4" w:space="0" w:color="auto"/>
            </w:tcBorders>
            <w:vAlign w:val="center"/>
          </w:tcPr>
          <w:p w14:paraId="25450F7A" w14:textId="77777777" w:rsidR="002748AE" w:rsidRPr="00441875" w:rsidRDefault="002748AE" w:rsidP="00E0277E">
            <w:pPr>
              <w:jc w:val="center"/>
              <w:rPr>
                <w:rFonts w:ascii="Arial" w:hAnsi="Arial" w:cs="Arial"/>
                <w:i/>
                <w:sz w:val="18"/>
                <w:szCs w:val="18"/>
              </w:rPr>
            </w:pPr>
            <w:r w:rsidRPr="00441875">
              <w:rPr>
                <w:rFonts w:ascii="Arial" w:hAnsi="Arial" w:cs="Arial"/>
                <w:b/>
                <w:bCs/>
                <w:sz w:val="18"/>
                <w:szCs w:val="18"/>
              </w:rPr>
              <w:t>2</w:t>
            </w:r>
          </w:p>
        </w:tc>
        <w:tc>
          <w:tcPr>
            <w:tcW w:w="1701" w:type="dxa"/>
            <w:vAlign w:val="center"/>
          </w:tcPr>
          <w:p w14:paraId="656F8798" w14:textId="3B5D2D4F" w:rsidR="002748AE" w:rsidRPr="00441875" w:rsidRDefault="006801F6" w:rsidP="00E0277E">
            <w:pPr>
              <w:jc w:val="center"/>
              <w:rPr>
                <w:rFonts w:ascii="Arial" w:hAnsi="Arial" w:cs="Arial"/>
                <w:i/>
                <w:sz w:val="18"/>
                <w:szCs w:val="18"/>
              </w:rPr>
            </w:pPr>
            <w:r w:rsidRPr="00441875">
              <w:rPr>
                <w:rFonts w:ascii="Arial" w:hAnsi="Arial" w:cs="Arial"/>
                <w:i/>
                <w:sz w:val="18"/>
                <w:szCs w:val="18"/>
              </w:rPr>
              <w:t>3</w:t>
            </w:r>
          </w:p>
        </w:tc>
        <w:tc>
          <w:tcPr>
            <w:tcW w:w="1559" w:type="dxa"/>
            <w:tcBorders>
              <w:right w:val="single" w:sz="4" w:space="0" w:color="auto"/>
            </w:tcBorders>
            <w:vAlign w:val="center"/>
          </w:tcPr>
          <w:p w14:paraId="02B1CEFA" w14:textId="00A00D4A" w:rsidR="002748AE" w:rsidRPr="00441875" w:rsidRDefault="006801F6" w:rsidP="00E0277E">
            <w:pPr>
              <w:jc w:val="center"/>
              <w:rPr>
                <w:rFonts w:ascii="Arial" w:hAnsi="Arial" w:cs="Arial"/>
                <w:i/>
                <w:sz w:val="18"/>
                <w:szCs w:val="18"/>
              </w:rPr>
            </w:pPr>
            <w:r w:rsidRPr="00441875">
              <w:rPr>
                <w:rFonts w:ascii="Arial" w:hAnsi="Arial" w:cs="Arial"/>
                <w:i/>
                <w:sz w:val="18"/>
                <w:szCs w:val="18"/>
              </w:rPr>
              <w:t>4</w:t>
            </w:r>
          </w:p>
        </w:tc>
        <w:tc>
          <w:tcPr>
            <w:tcW w:w="1276" w:type="dxa"/>
            <w:tcBorders>
              <w:left w:val="single" w:sz="4" w:space="0" w:color="auto"/>
            </w:tcBorders>
            <w:vAlign w:val="center"/>
          </w:tcPr>
          <w:p w14:paraId="7A5E10DA" w14:textId="77777777" w:rsidR="002748AE" w:rsidRPr="00441875" w:rsidRDefault="002748AE" w:rsidP="00E0277E">
            <w:pPr>
              <w:jc w:val="center"/>
              <w:rPr>
                <w:rFonts w:ascii="Arial" w:hAnsi="Arial" w:cs="Arial"/>
                <w:i/>
                <w:sz w:val="18"/>
                <w:szCs w:val="18"/>
              </w:rPr>
            </w:pPr>
            <w:r w:rsidRPr="00441875">
              <w:rPr>
                <w:rFonts w:ascii="Arial" w:hAnsi="Arial" w:cs="Arial"/>
                <w:b/>
                <w:bCs/>
                <w:sz w:val="18"/>
                <w:szCs w:val="18"/>
              </w:rPr>
              <w:t>5</w:t>
            </w:r>
          </w:p>
        </w:tc>
      </w:tr>
      <w:tr w:rsidR="00590346" w:rsidRPr="009E7300" w14:paraId="56E82BEC" w14:textId="77777777" w:rsidTr="00441875">
        <w:tc>
          <w:tcPr>
            <w:tcW w:w="1701" w:type="dxa"/>
            <w:vMerge w:val="restart"/>
            <w:tcBorders>
              <w:right w:val="single" w:sz="4" w:space="0" w:color="auto"/>
            </w:tcBorders>
          </w:tcPr>
          <w:p w14:paraId="37586563" w14:textId="77777777" w:rsidR="00590346" w:rsidRPr="00441875" w:rsidRDefault="00590346" w:rsidP="00590346">
            <w:pPr>
              <w:rPr>
                <w:rFonts w:ascii="Arial" w:hAnsi="Arial" w:cs="Arial"/>
                <w:b/>
                <w:sz w:val="20"/>
              </w:rPr>
            </w:pPr>
            <w:r w:rsidRPr="00441875">
              <w:rPr>
                <w:rFonts w:ascii="Arial" w:hAnsi="Arial" w:cs="Arial"/>
                <w:b/>
                <w:sz w:val="20"/>
              </w:rPr>
              <w:t>VAŽIUOKLĖ</w:t>
            </w:r>
          </w:p>
        </w:tc>
        <w:tc>
          <w:tcPr>
            <w:tcW w:w="2552" w:type="dxa"/>
            <w:tcBorders>
              <w:left w:val="single" w:sz="4" w:space="0" w:color="auto"/>
            </w:tcBorders>
          </w:tcPr>
          <w:p w14:paraId="55365231" w14:textId="6BB9E9BA" w:rsidR="00590346" w:rsidRPr="00441875" w:rsidRDefault="00590346" w:rsidP="00590346">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701" w:type="dxa"/>
            <w:vAlign w:val="center"/>
          </w:tcPr>
          <w:p w14:paraId="1FFC09BB" w14:textId="33829B10" w:rsidR="00590346" w:rsidRPr="00700610" w:rsidRDefault="00590346" w:rsidP="00590346">
            <w:pPr>
              <w:jc w:val="center"/>
              <w:rPr>
                <w:rFonts w:ascii="Arial" w:hAnsi="Arial" w:cs="Arial"/>
                <w:bCs/>
                <w:sz w:val="20"/>
              </w:rPr>
            </w:pPr>
            <w:r w:rsidRPr="00700610">
              <w:rPr>
                <w:rFonts w:ascii="Arial" w:hAnsi="Arial" w:cs="Arial"/>
                <w:bCs/>
                <w:sz w:val="20"/>
              </w:rPr>
              <w:t>6</w:t>
            </w:r>
          </w:p>
        </w:tc>
        <w:tc>
          <w:tcPr>
            <w:tcW w:w="1559" w:type="dxa"/>
            <w:tcBorders>
              <w:right w:val="single" w:sz="4" w:space="0" w:color="auto"/>
            </w:tcBorders>
            <w:vAlign w:val="center"/>
          </w:tcPr>
          <w:p w14:paraId="230DFBF0" w14:textId="77777777" w:rsidR="00590346" w:rsidRPr="00441875" w:rsidRDefault="00590346" w:rsidP="00590346">
            <w:pPr>
              <w:jc w:val="center"/>
              <w:rPr>
                <w:rFonts w:ascii="Arial" w:hAnsi="Arial" w:cs="Arial"/>
                <w:b/>
                <w:sz w:val="20"/>
              </w:rPr>
            </w:pPr>
          </w:p>
        </w:tc>
        <w:tc>
          <w:tcPr>
            <w:tcW w:w="1276" w:type="dxa"/>
            <w:tcBorders>
              <w:left w:val="single" w:sz="4" w:space="0" w:color="auto"/>
            </w:tcBorders>
            <w:vAlign w:val="center"/>
          </w:tcPr>
          <w:p w14:paraId="6A86F815" w14:textId="77777777" w:rsidR="00590346" w:rsidRPr="009E7300" w:rsidRDefault="00590346" w:rsidP="00590346">
            <w:pPr>
              <w:jc w:val="center"/>
              <w:rPr>
                <w:b/>
                <w:sz w:val="22"/>
                <w:szCs w:val="22"/>
              </w:rPr>
            </w:pPr>
          </w:p>
        </w:tc>
      </w:tr>
      <w:tr w:rsidR="00590346" w:rsidRPr="009E7300" w14:paraId="4E07BD35" w14:textId="77777777" w:rsidTr="00441875">
        <w:tc>
          <w:tcPr>
            <w:tcW w:w="1701" w:type="dxa"/>
            <w:vMerge/>
            <w:tcBorders>
              <w:right w:val="single" w:sz="4" w:space="0" w:color="auto"/>
            </w:tcBorders>
          </w:tcPr>
          <w:p w14:paraId="23E9E4F6" w14:textId="77777777" w:rsidR="00590346" w:rsidRPr="00441875" w:rsidRDefault="00590346" w:rsidP="00590346">
            <w:pPr>
              <w:rPr>
                <w:rFonts w:ascii="Arial" w:hAnsi="Arial" w:cs="Arial"/>
                <w:b/>
                <w:sz w:val="20"/>
              </w:rPr>
            </w:pPr>
          </w:p>
        </w:tc>
        <w:tc>
          <w:tcPr>
            <w:tcW w:w="2552" w:type="dxa"/>
            <w:tcBorders>
              <w:left w:val="single" w:sz="4" w:space="0" w:color="auto"/>
            </w:tcBorders>
          </w:tcPr>
          <w:p w14:paraId="5F017E3E" w14:textId="3366AC79" w:rsidR="00590346" w:rsidRPr="00441875" w:rsidRDefault="00590346" w:rsidP="00590346">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701" w:type="dxa"/>
            <w:vAlign w:val="center"/>
          </w:tcPr>
          <w:p w14:paraId="5754F84C" w14:textId="0B617D9F" w:rsidR="00590346" w:rsidRPr="00700610" w:rsidRDefault="00590346" w:rsidP="00590346">
            <w:pPr>
              <w:jc w:val="center"/>
              <w:rPr>
                <w:rFonts w:ascii="Arial" w:hAnsi="Arial" w:cs="Arial"/>
                <w:bCs/>
                <w:sz w:val="20"/>
              </w:rPr>
            </w:pPr>
            <w:r w:rsidRPr="00700610">
              <w:rPr>
                <w:rFonts w:ascii="Arial" w:hAnsi="Arial" w:cs="Arial"/>
                <w:bCs/>
                <w:sz w:val="20"/>
              </w:rPr>
              <w:t>4</w:t>
            </w:r>
          </w:p>
        </w:tc>
        <w:tc>
          <w:tcPr>
            <w:tcW w:w="1559" w:type="dxa"/>
            <w:tcBorders>
              <w:right w:val="single" w:sz="4" w:space="0" w:color="auto"/>
            </w:tcBorders>
            <w:vAlign w:val="center"/>
          </w:tcPr>
          <w:p w14:paraId="71C66B66" w14:textId="77777777" w:rsidR="00590346" w:rsidRPr="00441875" w:rsidRDefault="00590346" w:rsidP="00590346">
            <w:pPr>
              <w:jc w:val="center"/>
              <w:rPr>
                <w:rFonts w:ascii="Arial" w:hAnsi="Arial" w:cs="Arial"/>
                <w:b/>
                <w:sz w:val="20"/>
              </w:rPr>
            </w:pPr>
          </w:p>
        </w:tc>
        <w:tc>
          <w:tcPr>
            <w:tcW w:w="1276" w:type="dxa"/>
            <w:tcBorders>
              <w:left w:val="single" w:sz="4" w:space="0" w:color="auto"/>
            </w:tcBorders>
            <w:vAlign w:val="center"/>
          </w:tcPr>
          <w:p w14:paraId="6413288E" w14:textId="77777777" w:rsidR="00590346" w:rsidRPr="009E7300" w:rsidRDefault="00590346" w:rsidP="00590346">
            <w:pPr>
              <w:jc w:val="center"/>
              <w:rPr>
                <w:b/>
                <w:sz w:val="22"/>
                <w:szCs w:val="22"/>
              </w:rPr>
            </w:pPr>
          </w:p>
        </w:tc>
      </w:tr>
      <w:tr w:rsidR="00584FC7" w:rsidRPr="009E7300" w14:paraId="723DC301" w14:textId="77777777" w:rsidTr="00441875">
        <w:trPr>
          <w:trHeight w:val="302"/>
        </w:trPr>
        <w:tc>
          <w:tcPr>
            <w:tcW w:w="7513" w:type="dxa"/>
            <w:gridSpan w:val="4"/>
          </w:tcPr>
          <w:p w14:paraId="535CE6C7" w14:textId="1ACBECA0" w:rsidR="00584FC7" w:rsidRPr="00441875" w:rsidRDefault="00584FC7" w:rsidP="00584FC7">
            <w:pPr>
              <w:jc w:val="right"/>
              <w:rPr>
                <w:rFonts w:ascii="Arial" w:hAnsi="Arial" w:cs="Arial"/>
                <w:b/>
                <w:sz w:val="20"/>
              </w:rPr>
            </w:pPr>
            <w:r w:rsidRPr="00441875">
              <w:rPr>
                <w:rFonts w:ascii="Arial" w:hAnsi="Arial" w:cs="Arial"/>
                <w:b/>
                <w:bCs/>
                <w:sz w:val="20"/>
              </w:rPr>
              <w:t xml:space="preserve">                                                                                        Suma be PVM Eur.</w:t>
            </w:r>
          </w:p>
        </w:tc>
        <w:tc>
          <w:tcPr>
            <w:tcW w:w="1276" w:type="dxa"/>
            <w:tcBorders>
              <w:left w:val="single" w:sz="4" w:space="0" w:color="auto"/>
            </w:tcBorders>
            <w:vAlign w:val="center"/>
          </w:tcPr>
          <w:p w14:paraId="2E0E3616" w14:textId="77777777" w:rsidR="00584FC7" w:rsidRPr="009E7300" w:rsidRDefault="00584FC7" w:rsidP="00584FC7">
            <w:pPr>
              <w:jc w:val="center"/>
              <w:rPr>
                <w:b/>
                <w:sz w:val="22"/>
                <w:szCs w:val="22"/>
              </w:rPr>
            </w:pPr>
          </w:p>
        </w:tc>
      </w:tr>
      <w:tr w:rsidR="00584FC7" w:rsidRPr="009E7300" w14:paraId="4F180C56" w14:textId="77777777" w:rsidTr="00441875">
        <w:trPr>
          <w:trHeight w:val="302"/>
        </w:trPr>
        <w:tc>
          <w:tcPr>
            <w:tcW w:w="7513" w:type="dxa"/>
            <w:gridSpan w:val="4"/>
          </w:tcPr>
          <w:p w14:paraId="1F554EE8" w14:textId="1C418540" w:rsidR="00584FC7" w:rsidRPr="00441875" w:rsidRDefault="00584FC7" w:rsidP="00584FC7">
            <w:pPr>
              <w:jc w:val="right"/>
              <w:rPr>
                <w:rFonts w:ascii="Arial" w:hAnsi="Arial" w:cs="Arial"/>
                <w:b/>
                <w:bCs/>
                <w:sz w:val="20"/>
              </w:rPr>
            </w:pPr>
            <w:r w:rsidRPr="00441875">
              <w:rPr>
                <w:rFonts w:ascii="Arial" w:hAnsi="Arial" w:cs="Arial"/>
                <w:b/>
                <w:bCs/>
                <w:sz w:val="20"/>
              </w:rPr>
              <w:t>PVM suma Eur.</w:t>
            </w:r>
          </w:p>
        </w:tc>
        <w:tc>
          <w:tcPr>
            <w:tcW w:w="1276" w:type="dxa"/>
            <w:tcBorders>
              <w:left w:val="single" w:sz="4" w:space="0" w:color="auto"/>
            </w:tcBorders>
            <w:vAlign w:val="center"/>
          </w:tcPr>
          <w:p w14:paraId="26C0D780" w14:textId="77777777" w:rsidR="00584FC7" w:rsidRPr="009E7300" w:rsidRDefault="00584FC7" w:rsidP="00584FC7">
            <w:pPr>
              <w:jc w:val="center"/>
              <w:rPr>
                <w:b/>
                <w:sz w:val="22"/>
                <w:szCs w:val="22"/>
              </w:rPr>
            </w:pPr>
          </w:p>
        </w:tc>
      </w:tr>
      <w:tr w:rsidR="00584FC7" w:rsidRPr="009E7300" w14:paraId="443841E4" w14:textId="77777777" w:rsidTr="00441875">
        <w:trPr>
          <w:trHeight w:val="302"/>
        </w:trPr>
        <w:tc>
          <w:tcPr>
            <w:tcW w:w="7513" w:type="dxa"/>
            <w:gridSpan w:val="4"/>
          </w:tcPr>
          <w:p w14:paraId="7E74841B" w14:textId="18A1BAE6" w:rsidR="00584FC7" w:rsidRPr="00441875" w:rsidRDefault="00584FC7" w:rsidP="00584FC7">
            <w:pPr>
              <w:jc w:val="right"/>
              <w:rPr>
                <w:rFonts w:ascii="Arial" w:hAnsi="Arial" w:cs="Arial"/>
                <w:b/>
                <w:bCs/>
                <w:sz w:val="20"/>
              </w:rPr>
            </w:pPr>
            <w:r w:rsidRPr="00441875">
              <w:rPr>
                <w:rFonts w:ascii="Arial" w:hAnsi="Arial" w:cs="Arial"/>
                <w:b/>
                <w:bCs/>
                <w:sz w:val="20"/>
              </w:rPr>
              <w:t>Iš viso suma su PVM Eur.</w:t>
            </w:r>
          </w:p>
        </w:tc>
        <w:tc>
          <w:tcPr>
            <w:tcW w:w="1276" w:type="dxa"/>
            <w:tcBorders>
              <w:left w:val="single" w:sz="4" w:space="0" w:color="auto"/>
            </w:tcBorders>
            <w:vAlign w:val="center"/>
          </w:tcPr>
          <w:p w14:paraId="56FD0867" w14:textId="77777777" w:rsidR="00584FC7" w:rsidRPr="009E7300" w:rsidRDefault="00584FC7" w:rsidP="00584FC7">
            <w:pPr>
              <w:jc w:val="center"/>
              <w:rPr>
                <w:b/>
                <w:sz w:val="22"/>
                <w:szCs w:val="22"/>
              </w:rPr>
            </w:pPr>
          </w:p>
        </w:tc>
      </w:tr>
    </w:tbl>
    <w:p w14:paraId="3456854D" w14:textId="77777777" w:rsidR="002748AE" w:rsidRPr="005600C3" w:rsidRDefault="002748AE" w:rsidP="00441875">
      <w:pPr>
        <w:pStyle w:val="Pagrindinistekstas"/>
        <w:tabs>
          <w:tab w:val="num" w:pos="426"/>
        </w:tabs>
        <w:rPr>
          <w:b/>
        </w:rPr>
      </w:pPr>
    </w:p>
    <w:p w14:paraId="7644B329"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AUTOMOBILINĖ PRIEKABA 2013 m. TIKI TREILER  CS200-L</w:t>
      </w:r>
    </w:p>
    <w:p w14:paraId="449A2414" w14:textId="00E2366F"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1</w:t>
      </w:r>
      <w:r w:rsidRPr="00E31828">
        <w:rPr>
          <w:rFonts w:ascii="Arial" w:hAnsi="Arial" w:cs="Arial"/>
          <w:b/>
          <w:sz w:val="18"/>
          <w:szCs w:val="18"/>
        </w:rPr>
        <w:t xml:space="preserve"> lentelė</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552"/>
        <w:gridCol w:w="1701"/>
        <w:gridCol w:w="1559"/>
        <w:gridCol w:w="1276"/>
      </w:tblGrid>
      <w:tr w:rsidR="00584FC7" w:rsidRPr="009E7300" w14:paraId="031CE870" w14:textId="77777777" w:rsidTr="00E31828">
        <w:tc>
          <w:tcPr>
            <w:tcW w:w="1701" w:type="dxa"/>
            <w:vAlign w:val="center"/>
          </w:tcPr>
          <w:p w14:paraId="6866FA97" w14:textId="77777777" w:rsidR="00584FC7" w:rsidRPr="00E31828" w:rsidRDefault="00584FC7" w:rsidP="00584FC7">
            <w:pPr>
              <w:jc w:val="center"/>
              <w:rPr>
                <w:b/>
                <w:sz w:val="20"/>
              </w:rPr>
            </w:pPr>
          </w:p>
        </w:tc>
        <w:tc>
          <w:tcPr>
            <w:tcW w:w="2552" w:type="dxa"/>
            <w:vAlign w:val="center"/>
          </w:tcPr>
          <w:p w14:paraId="51A85F33" w14:textId="77777777" w:rsidR="00584FC7" w:rsidRPr="00E31828" w:rsidRDefault="00584FC7" w:rsidP="00584FC7">
            <w:pPr>
              <w:jc w:val="center"/>
              <w:rPr>
                <w:b/>
                <w:sz w:val="20"/>
              </w:rPr>
            </w:pPr>
            <w:r w:rsidRPr="00E31828">
              <w:rPr>
                <w:sz w:val="20"/>
              </w:rPr>
              <w:t>Pavadinimas</w:t>
            </w:r>
          </w:p>
        </w:tc>
        <w:tc>
          <w:tcPr>
            <w:tcW w:w="1701" w:type="dxa"/>
            <w:vAlign w:val="center"/>
          </w:tcPr>
          <w:p w14:paraId="1BEB41AA"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27B92D29" w14:textId="2B42C943" w:rsidR="00584FC7" w:rsidRPr="00E31828" w:rsidRDefault="00584FC7" w:rsidP="00584FC7">
            <w:pPr>
              <w:jc w:val="center"/>
              <w:rPr>
                <w:b/>
                <w:sz w:val="20"/>
              </w:rPr>
            </w:pPr>
            <w:r w:rsidRPr="00E31828">
              <w:rPr>
                <w:rFonts w:ascii="Arial" w:hAnsi="Arial" w:cs="Arial"/>
                <w:b/>
                <w:sz w:val="20"/>
              </w:rPr>
              <w:t>(3 metams)</w:t>
            </w:r>
          </w:p>
        </w:tc>
        <w:tc>
          <w:tcPr>
            <w:tcW w:w="1559" w:type="dxa"/>
          </w:tcPr>
          <w:p w14:paraId="55128BC7" w14:textId="02E90247" w:rsidR="00584FC7" w:rsidRPr="00E31828" w:rsidRDefault="00584FC7" w:rsidP="00584FC7">
            <w:pPr>
              <w:jc w:val="center"/>
              <w:rPr>
                <w:b/>
                <w:sz w:val="20"/>
              </w:rPr>
            </w:pPr>
            <w:r w:rsidRPr="00E31828">
              <w:rPr>
                <w:rFonts w:ascii="Arial" w:hAnsi="Arial" w:cs="Arial"/>
                <w:b/>
                <w:sz w:val="20"/>
              </w:rPr>
              <w:t xml:space="preserve">Įkainis Eur </w:t>
            </w:r>
            <w:r w:rsidR="00A413AF">
              <w:rPr>
                <w:rFonts w:ascii="Arial" w:hAnsi="Arial" w:cs="Arial"/>
                <w:b/>
                <w:sz w:val="20"/>
              </w:rPr>
              <w:t>be</w:t>
            </w:r>
            <w:r w:rsidRPr="00E31828">
              <w:rPr>
                <w:rFonts w:ascii="Arial" w:hAnsi="Arial" w:cs="Arial"/>
                <w:b/>
                <w:sz w:val="20"/>
              </w:rPr>
              <w:t xml:space="preserve"> _____ % PVM už mato vnt.</w:t>
            </w:r>
          </w:p>
        </w:tc>
        <w:tc>
          <w:tcPr>
            <w:tcW w:w="1276" w:type="dxa"/>
          </w:tcPr>
          <w:p w14:paraId="008E9DE4" w14:textId="5696C4E6"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A413AF">
              <w:rPr>
                <w:rFonts w:ascii="Arial" w:hAnsi="Arial" w:cs="Arial"/>
                <w:b/>
                <w:bCs/>
                <w:sz w:val="20"/>
              </w:rPr>
              <w:t>be</w:t>
            </w:r>
            <w:r w:rsidRPr="00E31828">
              <w:rPr>
                <w:rFonts w:ascii="Arial" w:hAnsi="Arial" w:cs="Arial"/>
                <w:b/>
                <w:bCs/>
                <w:sz w:val="20"/>
              </w:rPr>
              <w:t xml:space="preserve"> PVM </w:t>
            </w:r>
          </w:p>
          <w:p w14:paraId="43893E04" w14:textId="7A4BD8C4" w:rsidR="00584FC7" w:rsidRPr="00E31828" w:rsidRDefault="00584FC7" w:rsidP="00584FC7">
            <w:pPr>
              <w:jc w:val="center"/>
              <w:rPr>
                <w:sz w:val="20"/>
              </w:rPr>
            </w:pPr>
            <w:r w:rsidRPr="00E31828">
              <w:rPr>
                <w:rFonts w:ascii="Arial" w:hAnsi="Arial" w:cs="Arial"/>
                <w:b/>
                <w:bCs/>
                <w:i/>
                <w:sz w:val="20"/>
              </w:rPr>
              <w:t>(3 ir 4 stulpelių sandauga)</w:t>
            </w:r>
          </w:p>
        </w:tc>
      </w:tr>
      <w:tr w:rsidR="002748AE" w:rsidRPr="009E7300" w14:paraId="19AEAA56" w14:textId="77777777" w:rsidTr="00E31828">
        <w:tc>
          <w:tcPr>
            <w:tcW w:w="1701" w:type="dxa"/>
            <w:tcBorders>
              <w:right w:val="single" w:sz="4" w:space="0" w:color="auto"/>
            </w:tcBorders>
            <w:vAlign w:val="center"/>
          </w:tcPr>
          <w:p w14:paraId="070DC105" w14:textId="77777777" w:rsidR="002748AE" w:rsidRPr="00E31828" w:rsidRDefault="002748AE" w:rsidP="00E0277E">
            <w:pPr>
              <w:jc w:val="center"/>
              <w:rPr>
                <w:rFonts w:ascii="Arial" w:hAnsi="Arial" w:cs="Arial"/>
                <w:i/>
                <w:sz w:val="18"/>
                <w:szCs w:val="18"/>
              </w:rPr>
            </w:pPr>
            <w:r w:rsidRPr="00E31828">
              <w:rPr>
                <w:rFonts w:ascii="Arial" w:hAnsi="Arial" w:cs="Arial"/>
                <w:b/>
                <w:bCs/>
                <w:sz w:val="18"/>
                <w:szCs w:val="18"/>
              </w:rPr>
              <w:t>1</w:t>
            </w:r>
          </w:p>
        </w:tc>
        <w:tc>
          <w:tcPr>
            <w:tcW w:w="2552" w:type="dxa"/>
            <w:tcBorders>
              <w:left w:val="single" w:sz="4" w:space="0" w:color="auto"/>
            </w:tcBorders>
            <w:vAlign w:val="center"/>
          </w:tcPr>
          <w:p w14:paraId="35B2965D" w14:textId="77777777" w:rsidR="002748AE" w:rsidRPr="00E31828" w:rsidRDefault="002748AE" w:rsidP="00E0277E">
            <w:pPr>
              <w:jc w:val="center"/>
              <w:rPr>
                <w:rFonts w:ascii="Arial" w:hAnsi="Arial" w:cs="Arial"/>
                <w:i/>
                <w:sz w:val="18"/>
                <w:szCs w:val="18"/>
              </w:rPr>
            </w:pPr>
            <w:r w:rsidRPr="00E31828">
              <w:rPr>
                <w:rFonts w:ascii="Arial" w:hAnsi="Arial" w:cs="Arial"/>
                <w:b/>
                <w:bCs/>
                <w:sz w:val="18"/>
                <w:szCs w:val="18"/>
              </w:rPr>
              <w:t>2</w:t>
            </w:r>
          </w:p>
        </w:tc>
        <w:tc>
          <w:tcPr>
            <w:tcW w:w="1701" w:type="dxa"/>
            <w:vAlign w:val="center"/>
          </w:tcPr>
          <w:p w14:paraId="1F3F4B70" w14:textId="172A7E57" w:rsidR="002748AE" w:rsidRPr="00E31828" w:rsidRDefault="006801F6" w:rsidP="00E0277E">
            <w:pPr>
              <w:jc w:val="center"/>
              <w:rPr>
                <w:rFonts w:ascii="Arial" w:hAnsi="Arial" w:cs="Arial"/>
                <w:i/>
                <w:sz w:val="18"/>
                <w:szCs w:val="18"/>
              </w:rPr>
            </w:pPr>
            <w:r w:rsidRPr="00E31828">
              <w:rPr>
                <w:rFonts w:ascii="Arial" w:hAnsi="Arial" w:cs="Arial"/>
                <w:i/>
                <w:sz w:val="18"/>
                <w:szCs w:val="18"/>
              </w:rPr>
              <w:t>3</w:t>
            </w:r>
          </w:p>
        </w:tc>
        <w:tc>
          <w:tcPr>
            <w:tcW w:w="1559" w:type="dxa"/>
            <w:tcBorders>
              <w:right w:val="single" w:sz="4" w:space="0" w:color="auto"/>
            </w:tcBorders>
            <w:vAlign w:val="center"/>
          </w:tcPr>
          <w:p w14:paraId="5A3DD430" w14:textId="543D9AC2" w:rsidR="002748AE" w:rsidRPr="00E31828" w:rsidRDefault="006801F6" w:rsidP="00E0277E">
            <w:pPr>
              <w:jc w:val="center"/>
              <w:rPr>
                <w:rFonts w:ascii="Arial" w:hAnsi="Arial" w:cs="Arial"/>
                <w:i/>
                <w:sz w:val="18"/>
                <w:szCs w:val="18"/>
              </w:rPr>
            </w:pPr>
            <w:r w:rsidRPr="00E31828">
              <w:rPr>
                <w:rFonts w:ascii="Arial" w:hAnsi="Arial" w:cs="Arial"/>
                <w:i/>
                <w:sz w:val="18"/>
                <w:szCs w:val="18"/>
              </w:rPr>
              <w:t>4</w:t>
            </w:r>
          </w:p>
        </w:tc>
        <w:tc>
          <w:tcPr>
            <w:tcW w:w="1276" w:type="dxa"/>
            <w:tcBorders>
              <w:left w:val="single" w:sz="4" w:space="0" w:color="auto"/>
            </w:tcBorders>
            <w:vAlign w:val="center"/>
          </w:tcPr>
          <w:p w14:paraId="110220BD" w14:textId="5A66F0EF" w:rsidR="002748AE" w:rsidRPr="00E31828" w:rsidRDefault="006801F6" w:rsidP="00E0277E">
            <w:pPr>
              <w:jc w:val="center"/>
              <w:rPr>
                <w:rFonts w:ascii="Arial" w:hAnsi="Arial" w:cs="Arial"/>
                <w:i/>
                <w:sz w:val="18"/>
                <w:szCs w:val="18"/>
              </w:rPr>
            </w:pPr>
            <w:r w:rsidRPr="00E31828">
              <w:rPr>
                <w:rFonts w:ascii="Arial" w:hAnsi="Arial" w:cs="Arial"/>
                <w:i/>
                <w:sz w:val="18"/>
                <w:szCs w:val="18"/>
              </w:rPr>
              <w:t>5</w:t>
            </w:r>
          </w:p>
        </w:tc>
      </w:tr>
      <w:tr w:rsidR="00590346" w:rsidRPr="009E7300" w14:paraId="3596BA77" w14:textId="77777777" w:rsidTr="00E31828">
        <w:tc>
          <w:tcPr>
            <w:tcW w:w="1701" w:type="dxa"/>
            <w:vMerge w:val="restart"/>
            <w:tcBorders>
              <w:right w:val="single" w:sz="4" w:space="0" w:color="auto"/>
            </w:tcBorders>
          </w:tcPr>
          <w:p w14:paraId="5CC95725" w14:textId="77777777" w:rsidR="00590346" w:rsidRPr="00E31828" w:rsidRDefault="00590346" w:rsidP="00590346">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3320FF3C" w14:textId="67D5D0A5" w:rsidR="00590346" w:rsidRPr="00E31828" w:rsidRDefault="00590346" w:rsidP="00590346">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701" w:type="dxa"/>
            <w:vAlign w:val="center"/>
          </w:tcPr>
          <w:p w14:paraId="13EC5DA4" w14:textId="1D9D7B1F" w:rsidR="00590346" w:rsidRPr="00E31828" w:rsidRDefault="00590346" w:rsidP="00590346">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6DD122EF" w14:textId="77777777" w:rsidR="00590346" w:rsidRPr="00E31828" w:rsidRDefault="00590346" w:rsidP="00590346">
            <w:pPr>
              <w:jc w:val="center"/>
              <w:rPr>
                <w:rFonts w:ascii="Arial" w:hAnsi="Arial" w:cs="Arial"/>
                <w:b/>
                <w:sz w:val="20"/>
              </w:rPr>
            </w:pPr>
          </w:p>
        </w:tc>
        <w:tc>
          <w:tcPr>
            <w:tcW w:w="1276" w:type="dxa"/>
            <w:tcBorders>
              <w:left w:val="single" w:sz="4" w:space="0" w:color="auto"/>
            </w:tcBorders>
            <w:vAlign w:val="center"/>
          </w:tcPr>
          <w:p w14:paraId="0B361A2C" w14:textId="77777777" w:rsidR="00590346" w:rsidRPr="009E7300" w:rsidRDefault="00590346" w:rsidP="00590346">
            <w:pPr>
              <w:jc w:val="center"/>
              <w:rPr>
                <w:b/>
                <w:sz w:val="22"/>
                <w:szCs w:val="22"/>
              </w:rPr>
            </w:pPr>
          </w:p>
        </w:tc>
      </w:tr>
      <w:tr w:rsidR="00590346" w:rsidRPr="009E7300" w14:paraId="1FD7B2DF" w14:textId="77777777" w:rsidTr="00E31828">
        <w:tc>
          <w:tcPr>
            <w:tcW w:w="1701" w:type="dxa"/>
            <w:vMerge/>
            <w:tcBorders>
              <w:right w:val="single" w:sz="4" w:space="0" w:color="auto"/>
            </w:tcBorders>
          </w:tcPr>
          <w:p w14:paraId="727C2EB6" w14:textId="77777777" w:rsidR="00590346" w:rsidRPr="00E31828" w:rsidRDefault="00590346" w:rsidP="00590346">
            <w:pPr>
              <w:rPr>
                <w:rFonts w:ascii="Arial" w:hAnsi="Arial" w:cs="Arial"/>
                <w:b/>
                <w:sz w:val="20"/>
              </w:rPr>
            </w:pPr>
          </w:p>
        </w:tc>
        <w:tc>
          <w:tcPr>
            <w:tcW w:w="2552" w:type="dxa"/>
            <w:tcBorders>
              <w:left w:val="single" w:sz="4" w:space="0" w:color="auto"/>
            </w:tcBorders>
          </w:tcPr>
          <w:p w14:paraId="2118E0E6" w14:textId="51C3383D" w:rsidR="00590346" w:rsidRPr="00E31828" w:rsidRDefault="00590346" w:rsidP="00590346">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701" w:type="dxa"/>
            <w:vAlign w:val="center"/>
          </w:tcPr>
          <w:p w14:paraId="527896DE" w14:textId="51AA80AB" w:rsidR="00590346" w:rsidRPr="00E31828" w:rsidRDefault="00590346" w:rsidP="00590346">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7740AF24" w14:textId="77777777" w:rsidR="00590346" w:rsidRPr="00E31828" w:rsidRDefault="00590346" w:rsidP="00590346">
            <w:pPr>
              <w:jc w:val="center"/>
              <w:rPr>
                <w:rFonts w:ascii="Arial" w:hAnsi="Arial" w:cs="Arial"/>
                <w:b/>
                <w:sz w:val="20"/>
              </w:rPr>
            </w:pPr>
          </w:p>
        </w:tc>
        <w:tc>
          <w:tcPr>
            <w:tcW w:w="1276" w:type="dxa"/>
            <w:tcBorders>
              <w:left w:val="single" w:sz="4" w:space="0" w:color="auto"/>
            </w:tcBorders>
            <w:vAlign w:val="center"/>
          </w:tcPr>
          <w:p w14:paraId="078BF8E2" w14:textId="77777777" w:rsidR="00590346" w:rsidRPr="009E7300" w:rsidRDefault="00590346" w:rsidP="00590346">
            <w:pPr>
              <w:jc w:val="center"/>
              <w:rPr>
                <w:b/>
                <w:sz w:val="22"/>
                <w:szCs w:val="22"/>
              </w:rPr>
            </w:pPr>
          </w:p>
        </w:tc>
      </w:tr>
      <w:tr w:rsidR="00584FC7" w:rsidRPr="009E7300" w14:paraId="63C450C1" w14:textId="77777777" w:rsidTr="00E31828">
        <w:trPr>
          <w:trHeight w:val="70"/>
        </w:trPr>
        <w:tc>
          <w:tcPr>
            <w:tcW w:w="7513" w:type="dxa"/>
            <w:gridSpan w:val="4"/>
          </w:tcPr>
          <w:p w14:paraId="2A23A624" w14:textId="3A2B454F"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276" w:type="dxa"/>
            <w:tcBorders>
              <w:left w:val="single" w:sz="4" w:space="0" w:color="auto"/>
            </w:tcBorders>
            <w:vAlign w:val="center"/>
          </w:tcPr>
          <w:p w14:paraId="34A97398" w14:textId="77777777" w:rsidR="00584FC7" w:rsidRPr="009E7300" w:rsidRDefault="00584FC7" w:rsidP="00584FC7">
            <w:pPr>
              <w:jc w:val="center"/>
              <w:rPr>
                <w:b/>
                <w:sz w:val="22"/>
                <w:szCs w:val="22"/>
              </w:rPr>
            </w:pPr>
          </w:p>
        </w:tc>
      </w:tr>
      <w:tr w:rsidR="00584FC7" w:rsidRPr="009E7300" w14:paraId="55EEF9BA" w14:textId="77777777" w:rsidTr="00E31828">
        <w:trPr>
          <w:trHeight w:val="70"/>
        </w:trPr>
        <w:tc>
          <w:tcPr>
            <w:tcW w:w="7513" w:type="dxa"/>
            <w:gridSpan w:val="4"/>
          </w:tcPr>
          <w:p w14:paraId="775D9E38" w14:textId="290EA930"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276" w:type="dxa"/>
            <w:tcBorders>
              <w:left w:val="single" w:sz="4" w:space="0" w:color="auto"/>
            </w:tcBorders>
            <w:vAlign w:val="center"/>
          </w:tcPr>
          <w:p w14:paraId="5D8BC41A" w14:textId="77777777" w:rsidR="00584FC7" w:rsidRPr="009E7300" w:rsidRDefault="00584FC7" w:rsidP="00584FC7">
            <w:pPr>
              <w:jc w:val="center"/>
              <w:rPr>
                <w:b/>
                <w:sz w:val="22"/>
                <w:szCs w:val="22"/>
              </w:rPr>
            </w:pPr>
          </w:p>
        </w:tc>
      </w:tr>
      <w:tr w:rsidR="00584FC7" w:rsidRPr="009E7300" w14:paraId="7A80CF87" w14:textId="77777777" w:rsidTr="00E31828">
        <w:trPr>
          <w:trHeight w:val="70"/>
        </w:trPr>
        <w:tc>
          <w:tcPr>
            <w:tcW w:w="7513" w:type="dxa"/>
            <w:gridSpan w:val="4"/>
          </w:tcPr>
          <w:p w14:paraId="11EE7CC8" w14:textId="327D66D6"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276" w:type="dxa"/>
            <w:tcBorders>
              <w:left w:val="single" w:sz="4" w:space="0" w:color="auto"/>
            </w:tcBorders>
            <w:vAlign w:val="center"/>
          </w:tcPr>
          <w:p w14:paraId="0535C2DA" w14:textId="77777777" w:rsidR="00584FC7" w:rsidRPr="009E7300" w:rsidRDefault="00584FC7" w:rsidP="00584FC7">
            <w:pPr>
              <w:jc w:val="center"/>
              <w:rPr>
                <w:b/>
                <w:sz w:val="22"/>
                <w:szCs w:val="22"/>
              </w:rPr>
            </w:pPr>
          </w:p>
        </w:tc>
      </w:tr>
    </w:tbl>
    <w:p w14:paraId="6D08A57E" w14:textId="77777777" w:rsidR="002748AE" w:rsidRPr="008622EF" w:rsidRDefault="002748AE" w:rsidP="00E31828">
      <w:pPr>
        <w:pStyle w:val="Pagrindinistekstas"/>
        <w:tabs>
          <w:tab w:val="num" w:pos="426"/>
        </w:tabs>
        <w:rPr>
          <w:b/>
        </w:rPr>
      </w:pPr>
    </w:p>
    <w:p w14:paraId="7FC1BD65"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AUTOMOBILINĖ PRIEKABA 2013 m. TAURIGA TAURAS B 702</w:t>
      </w:r>
    </w:p>
    <w:p w14:paraId="468BB7D0" w14:textId="0CD388D4"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 xml:space="preserve">2 </w:t>
      </w:r>
      <w:r w:rsidRPr="00E31828">
        <w:rPr>
          <w:rFonts w:ascii="Arial" w:hAnsi="Arial" w:cs="Arial"/>
          <w:b/>
          <w:sz w:val="18"/>
          <w:szCs w:val="18"/>
        </w:rPr>
        <w:t>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78571ACE" w14:textId="77777777" w:rsidTr="001140DE">
        <w:tc>
          <w:tcPr>
            <w:tcW w:w="1588" w:type="dxa"/>
            <w:vAlign w:val="center"/>
          </w:tcPr>
          <w:p w14:paraId="79178498" w14:textId="77777777" w:rsidR="00584FC7" w:rsidRPr="00E31828" w:rsidRDefault="00584FC7" w:rsidP="00584FC7">
            <w:pPr>
              <w:jc w:val="center"/>
              <w:rPr>
                <w:rFonts w:ascii="Arial" w:hAnsi="Arial" w:cs="Arial"/>
                <w:b/>
                <w:sz w:val="18"/>
                <w:szCs w:val="18"/>
              </w:rPr>
            </w:pPr>
          </w:p>
        </w:tc>
        <w:tc>
          <w:tcPr>
            <w:tcW w:w="2552" w:type="dxa"/>
            <w:vAlign w:val="center"/>
          </w:tcPr>
          <w:p w14:paraId="1646B9DA" w14:textId="77777777" w:rsidR="00584FC7" w:rsidRPr="00E31828" w:rsidRDefault="00584FC7" w:rsidP="00584FC7">
            <w:pPr>
              <w:jc w:val="center"/>
              <w:rPr>
                <w:rFonts w:ascii="Arial" w:hAnsi="Arial" w:cs="Arial"/>
                <w:sz w:val="18"/>
                <w:szCs w:val="18"/>
              </w:rPr>
            </w:pPr>
            <w:r w:rsidRPr="00E31828">
              <w:rPr>
                <w:rFonts w:ascii="Arial" w:hAnsi="Arial" w:cs="Arial"/>
                <w:sz w:val="18"/>
                <w:szCs w:val="18"/>
              </w:rPr>
              <w:t>Pavadinimas</w:t>
            </w:r>
          </w:p>
        </w:tc>
        <w:tc>
          <w:tcPr>
            <w:tcW w:w="1559" w:type="dxa"/>
            <w:vAlign w:val="center"/>
          </w:tcPr>
          <w:p w14:paraId="20E94DB5" w14:textId="77777777" w:rsidR="00584FC7" w:rsidRPr="00E31828" w:rsidRDefault="00584FC7" w:rsidP="00584FC7">
            <w:pPr>
              <w:jc w:val="center"/>
              <w:rPr>
                <w:rFonts w:ascii="Arial" w:hAnsi="Arial" w:cs="Arial"/>
                <w:b/>
                <w:sz w:val="18"/>
                <w:szCs w:val="18"/>
              </w:rPr>
            </w:pPr>
            <w:r w:rsidRPr="00E31828">
              <w:rPr>
                <w:rFonts w:ascii="Arial" w:hAnsi="Arial" w:cs="Arial"/>
                <w:b/>
                <w:sz w:val="18"/>
                <w:szCs w:val="18"/>
              </w:rPr>
              <w:t>Orientacinis kiekis</w:t>
            </w:r>
          </w:p>
          <w:p w14:paraId="2949843C" w14:textId="3156E4A8" w:rsidR="00584FC7" w:rsidRPr="00E31828" w:rsidRDefault="00584FC7" w:rsidP="00584FC7">
            <w:pPr>
              <w:jc w:val="center"/>
              <w:rPr>
                <w:rFonts w:ascii="Arial" w:hAnsi="Arial" w:cs="Arial"/>
                <w:sz w:val="18"/>
                <w:szCs w:val="18"/>
              </w:rPr>
            </w:pPr>
            <w:r w:rsidRPr="00E31828">
              <w:rPr>
                <w:rFonts w:ascii="Arial" w:hAnsi="Arial" w:cs="Arial"/>
                <w:b/>
                <w:sz w:val="18"/>
                <w:szCs w:val="18"/>
              </w:rPr>
              <w:t>(3 metams)</w:t>
            </w:r>
          </w:p>
        </w:tc>
        <w:tc>
          <w:tcPr>
            <w:tcW w:w="1559" w:type="dxa"/>
          </w:tcPr>
          <w:p w14:paraId="267E4241" w14:textId="61B52ACD" w:rsidR="00584FC7" w:rsidRPr="00E31828" w:rsidRDefault="00584FC7" w:rsidP="00584FC7">
            <w:pPr>
              <w:jc w:val="center"/>
              <w:rPr>
                <w:rFonts w:ascii="Arial" w:hAnsi="Arial" w:cs="Arial"/>
                <w:sz w:val="18"/>
                <w:szCs w:val="18"/>
              </w:rPr>
            </w:pPr>
            <w:r w:rsidRPr="00E31828">
              <w:rPr>
                <w:rFonts w:ascii="Arial" w:hAnsi="Arial" w:cs="Arial"/>
                <w:b/>
                <w:sz w:val="18"/>
                <w:szCs w:val="18"/>
              </w:rPr>
              <w:t xml:space="preserve">Įkainis Eur </w:t>
            </w:r>
            <w:r w:rsidR="00717F57">
              <w:rPr>
                <w:rFonts w:ascii="Arial" w:hAnsi="Arial" w:cs="Arial"/>
                <w:b/>
                <w:sz w:val="18"/>
                <w:szCs w:val="18"/>
              </w:rPr>
              <w:t>be</w:t>
            </w:r>
            <w:r w:rsidRPr="00E31828">
              <w:rPr>
                <w:rFonts w:ascii="Arial" w:hAnsi="Arial" w:cs="Arial"/>
                <w:b/>
                <w:sz w:val="18"/>
                <w:szCs w:val="18"/>
              </w:rPr>
              <w:t xml:space="preserve"> _____ % PVM už mato vnt.</w:t>
            </w:r>
          </w:p>
        </w:tc>
        <w:tc>
          <w:tcPr>
            <w:tcW w:w="1418" w:type="dxa"/>
          </w:tcPr>
          <w:p w14:paraId="7211EA07" w14:textId="375F18DE" w:rsidR="00584FC7" w:rsidRPr="00E31828" w:rsidRDefault="00584FC7" w:rsidP="00584FC7">
            <w:pPr>
              <w:jc w:val="center"/>
              <w:rPr>
                <w:rFonts w:ascii="Arial" w:hAnsi="Arial" w:cs="Arial"/>
                <w:b/>
                <w:bCs/>
                <w:sz w:val="18"/>
                <w:szCs w:val="18"/>
              </w:rPr>
            </w:pPr>
            <w:r w:rsidRPr="00E31828">
              <w:rPr>
                <w:rFonts w:ascii="Arial" w:hAnsi="Arial" w:cs="Arial"/>
                <w:b/>
                <w:bCs/>
                <w:sz w:val="18"/>
                <w:szCs w:val="18"/>
              </w:rPr>
              <w:t xml:space="preserve">Kaina Eur </w:t>
            </w:r>
            <w:r w:rsidR="00717F57">
              <w:rPr>
                <w:rFonts w:ascii="Arial" w:hAnsi="Arial" w:cs="Arial"/>
                <w:b/>
                <w:bCs/>
                <w:sz w:val="18"/>
                <w:szCs w:val="18"/>
              </w:rPr>
              <w:t>be</w:t>
            </w:r>
            <w:r w:rsidRPr="00E31828">
              <w:rPr>
                <w:rFonts w:ascii="Arial" w:hAnsi="Arial" w:cs="Arial"/>
                <w:b/>
                <w:bCs/>
                <w:sz w:val="18"/>
                <w:szCs w:val="18"/>
              </w:rPr>
              <w:t xml:space="preserve"> PVM </w:t>
            </w:r>
          </w:p>
          <w:p w14:paraId="54C08264" w14:textId="344BF904" w:rsidR="00584FC7" w:rsidRPr="00E31828" w:rsidRDefault="00584FC7" w:rsidP="00584FC7">
            <w:pPr>
              <w:jc w:val="center"/>
              <w:rPr>
                <w:rFonts w:ascii="Arial" w:hAnsi="Arial" w:cs="Arial"/>
                <w:sz w:val="18"/>
                <w:szCs w:val="18"/>
              </w:rPr>
            </w:pPr>
            <w:r w:rsidRPr="00E31828">
              <w:rPr>
                <w:rFonts w:ascii="Arial" w:hAnsi="Arial" w:cs="Arial"/>
                <w:b/>
                <w:bCs/>
                <w:i/>
                <w:sz w:val="18"/>
                <w:szCs w:val="18"/>
              </w:rPr>
              <w:t>(3 ir 4 stulpelių sandauga)</w:t>
            </w:r>
          </w:p>
        </w:tc>
      </w:tr>
      <w:tr w:rsidR="002748AE" w:rsidRPr="009E7300" w14:paraId="19502261" w14:textId="77777777" w:rsidTr="001140DE">
        <w:tc>
          <w:tcPr>
            <w:tcW w:w="1588" w:type="dxa"/>
            <w:tcBorders>
              <w:right w:val="single" w:sz="4" w:space="0" w:color="auto"/>
            </w:tcBorders>
            <w:vAlign w:val="center"/>
          </w:tcPr>
          <w:p w14:paraId="40AC40EE" w14:textId="77777777" w:rsidR="002748AE" w:rsidRPr="00E31828" w:rsidRDefault="002748AE" w:rsidP="00E0277E">
            <w:pPr>
              <w:jc w:val="center"/>
              <w:rPr>
                <w:rFonts w:ascii="Arial" w:hAnsi="Arial" w:cs="Arial"/>
                <w:sz w:val="18"/>
                <w:szCs w:val="18"/>
              </w:rPr>
            </w:pPr>
            <w:r w:rsidRPr="00E31828">
              <w:rPr>
                <w:rFonts w:ascii="Arial" w:hAnsi="Arial" w:cs="Arial"/>
                <w:b/>
                <w:bCs/>
                <w:sz w:val="18"/>
                <w:szCs w:val="18"/>
              </w:rPr>
              <w:t>1</w:t>
            </w:r>
          </w:p>
        </w:tc>
        <w:tc>
          <w:tcPr>
            <w:tcW w:w="2552" w:type="dxa"/>
            <w:tcBorders>
              <w:left w:val="single" w:sz="4" w:space="0" w:color="auto"/>
            </w:tcBorders>
            <w:vAlign w:val="center"/>
          </w:tcPr>
          <w:p w14:paraId="2B43BA1C" w14:textId="77777777" w:rsidR="002748AE" w:rsidRPr="00E31828" w:rsidRDefault="002748AE" w:rsidP="00E0277E">
            <w:pPr>
              <w:jc w:val="center"/>
              <w:rPr>
                <w:rFonts w:ascii="Arial" w:hAnsi="Arial" w:cs="Arial"/>
                <w:sz w:val="18"/>
                <w:szCs w:val="18"/>
              </w:rPr>
            </w:pPr>
            <w:r w:rsidRPr="00E31828">
              <w:rPr>
                <w:rFonts w:ascii="Arial" w:hAnsi="Arial" w:cs="Arial"/>
                <w:b/>
                <w:bCs/>
                <w:sz w:val="18"/>
                <w:szCs w:val="18"/>
              </w:rPr>
              <w:t>2</w:t>
            </w:r>
          </w:p>
        </w:tc>
        <w:tc>
          <w:tcPr>
            <w:tcW w:w="1559" w:type="dxa"/>
            <w:vAlign w:val="center"/>
          </w:tcPr>
          <w:p w14:paraId="6047A13B" w14:textId="3A35EAEC" w:rsidR="002748AE" w:rsidRPr="00E31828" w:rsidRDefault="006801F6" w:rsidP="00E0277E">
            <w:pPr>
              <w:jc w:val="center"/>
              <w:rPr>
                <w:rFonts w:ascii="Arial" w:hAnsi="Arial" w:cs="Arial"/>
                <w:sz w:val="18"/>
                <w:szCs w:val="18"/>
              </w:rPr>
            </w:pPr>
            <w:r w:rsidRPr="00E31828">
              <w:rPr>
                <w:rFonts w:ascii="Arial" w:hAnsi="Arial" w:cs="Arial"/>
                <w:sz w:val="18"/>
                <w:szCs w:val="18"/>
              </w:rPr>
              <w:t>3</w:t>
            </w:r>
          </w:p>
        </w:tc>
        <w:tc>
          <w:tcPr>
            <w:tcW w:w="1559" w:type="dxa"/>
            <w:tcBorders>
              <w:right w:val="single" w:sz="4" w:space="0" w:color="auto"/>
            </w:tcBorders>
            <w:vAlign w:val="center"/>
          </w:tcPr>
          <w:p w14:paraId="37014534" w14:textId="4182415E" w:rsidR="002748AE" w:rsidRPr="00E31828" w:rsidRDefault="006801F6" w:rsidP="00E0277E">
            <w:pPr>
              <w:jc w:val="center"/>
              <w:rPr>
                <w:rFonts w:ascii="Arial" w:hAnsi="Arial" w:cs="Arial"/>
                <w:sz w:val="18"/>
                <w:szCs w:val="18"/>
              </w:rPr>
            </w:pPr>
            <w:r w:rsidRPr="00E31828">
              <w:rPr>
                <w:rFonts w:ascii="Arial" w:hAnsi="Arial" w:cs="Arial"/>
                <w:sz w:val="18"/>
                <w:szCs w:val="18"/>
              </w:rPr>
              <w:t>4</w:t>
            </w:r>
          </w:p>
        </w:tc>
        <w:tc>
          <w:tcPr>
            <w:tcW w:w="1418" w:type="dxa"/>
            <w:tcBorders>
              <w:left w:val="single" w:sz="4" w:space="0" w:color="auto"/>
            </w:tcBorders>
            <w:vAlign w:val="center"/>
          </w:tcPr>
          <w:p w14:paraId="46C89D87" w14:textId="3D1280A0" w:rsidR="002748AE" w:rsidRPr="00E31828" w:rsidRDefault="006801F6" w:rsidP="00E0277E">
            <w:pPr>
              <w:jc w:val="center"/>
              <w:rPr>
                <w:rFonts w:ascii="Arial" w:hAnsi="Arial" w:cs="Arial"/>
                <w:sz w:val="18"/>
                <w:szCs w:val="18"/>
              </w:rPr>
            </w:pPr>
            <w:r w:rsidRPr="00E31828">
              <w:rPr>
                <w:rFonts w:ascii="Arial" w:hAnsi="Arial" w:cs="Arial"/>
                <w:sz w:val="18"/>
                <w:szCs w:val="18"/>
              </w:rPr>
              <w:t>5</w:t>
            </w:r>
          </w:p>
        </w:tc>
      </w:tr>
      <w:tr w:rsidR="00590346" w:rsidRPr="009E7300" w14:paraId="34377C88" w14:textId="77777777" w:rsidTr="001140DE">
        <w:tc>
          <w:tcPr>
            <w:tcW w:w="1588" w:type="dxa"/>
            <w:vMerge w:val="restart"/>
            <w:tcBorders>
              <w:right w:val="single" w:sz="4" w:space="0" w:color="auto"/>
            </w:tcBorders>
          </w:tcPr>
          <w:p w14:paraId="3243B104" w14:textId="77777777" w:rsidR="00590346" w:rsidRPr="00E31828" w:rsidRDefault="00590346" w:rsidP="00590346">
            <w:pPr>
              <w:rPr>
                <w:rFonts w:ascii="Arial" w:hAnsi="Arial" w:cs="Arial"/>
                <w:b/>
                <w:sz w:val="18"/>
                <w:szCs w:val="18"/>
              </w:rPr>
            </w:pPr>
            <w:r w:rsidRPr="00E31828">
              <w:rPr>
                <w:rFonts w:ascii="Arial" w:hAnsi="Arial" w:cs="Arial"/>
                <w:b/>
                <w:sz w:val="18"/>
                <w:szCs w:val="18"/>
              </w:rPr>
              <w:t>VAŽIUOKLĖ</w:t>
            </w:r>
          </w:p>
        </w:tc>
        <w:tc>
          <w:tcPr>
            <w:tcW w:w="2552" w:type="dxa"/>
            <w:tcBorders>
              <w:left w:val="single" w:sz="4" w:space="0" w:color="auto"/>
            </w:tcBorders>
          </w:tcPr>
          <w:p w14:paraId="69EAAEC2" w14:textId="1CC4A71D" w:rsidR="00590346" w:rsidRPr="00E31828" w:rsidRDefault="00590346" w:rsidP="00590346">
            <w:pPr>
              <w:ind w:left="34"/>
              <w:rPr>
                <w:rFonts w:ascii="Arial" w:hAnsi="Arial" w:cs="Arial"/>
                <w:sz w:val="18"/>
                <w:szCs w:val="18"/>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6B3F2D2E" w14:textId="5B6489F6" w:rsidR="00590346" w:rsidRPr="00E31828" w:rsidRDefault="00590346" w:rsidP="00590346">
            <w:pPr>
              <w:jc w:val="center"/>
              <w:rPr>
                <w:rFonts w:ascii="Arial" w:hAnsi="Arial" w:cs="Arial"/>
                <w:b/>
                <w:sz w:val="18"/>
                <w:szCs w:val="18"/>
              </w:rPr>
            </w:pPr>
            <w:r w:rsidRPr="00700610">
              <w:rPr>
                <w:rFonts w:ascii="Arial" w:hAnsi="Arial" w:cs="Arial"/>
                <w:bCs/>
                <w:sz w:val="20"/>
              </w:rPr>
              <w:t>6</w:t>
            </w:r>
          </w:p>
        </w:tc>
        <w:tc>
          <w:tcPr>
            <w:tcW w:w="1559" w:type="dxa"/>
            <w:tcBorders>
              <w:right w:val="single" w:sz="4" w:space="0" w:color="auto"/>
            </w:tcBorders>
            <w:vAlign w:val="center"/>
          </w:tcPr>
          <w:p w14:paraId="71B51C58" w14:textId="77777777" w:rsidR="00590346" w:rsidRPr="00E31828" w:rsidRDefault="00590346" w:rsidP="00590346">
            <w:pPr>
              <w:jc w:val="center"/>
              <w:rPr>
                <w:rFonts w:ascii="Arial" w:hAnsi="Arial" w:cs="Arial"/>
                <w:b/>
                <w:sz w:val="18"/>
                <w:szCs w:val="18"/>
              </w:rPr>
            </w:pPr>
          </w:p>
        </w:tc>
        <w:tc>
          <w:tcPr>
            <w:tcW w:w="1418" w:type="dxa"/>
            <w:tcBorders>
              <w:left w:val="single" w:sz="4" w:space="0" w:color="auto"/>
            </w:tcBorders>
            <w:vAlign w:val="center"/>
          </w:tcPr>
          <w:p w14:paraId="4C0D45B1" w14:textId="77777777" w:rsidR="00590346" w:rsidRPr="00E31828" w:rsidRDefault="00590346" w:rsidP="00590346">
            <w:pPr>
              <w:jc w:val="center"/>
              <w:rPr>
                <w:rFonts w:ascii="Arial" w:hAnsi="Arial" w:cs="Arial"/>
                <w:b/>
                <w:sz w:val="18"/>
                <w:szCs w:val="18"/>
              </w:rPr>
            </w:pPr>
          </w:p>
        </w:tc>
      </w:tr>
      <w:tr w:rsidR="00590346" w:rsidRPr="009E7300" w14:paraId="5D306C3D" w14:textId="77777777" w:rsidTr="001140DE">
        <w:tc>
          <w:tcPr>
            <w:tcW w:w="1588" w:type="dxa"/>
            <w:vMerge/>
            <w:tcBorders>
              <w:right w:val="single" w:sz="4" w:space="0" w:color="auto"/>
            </w:tcBorders>
          </w:tcPr>
          <w:p w14:paraId="4FB13018" w14:textId="77777777" w:rsidR="00590346" w:rsidRPr="00E31828" w:rsidRDefault="00590346" w:rsidP="00590346">
            <w:pPr>
              <w:rPr>
                <w:rFonts w:ascii="Arial" w:hAnsi="Arial" w:cs="Arial"/>
                <w:b/>
                <w:sz w:val="18"/>
                <w:szCs w:val="18"/>
              </w:rPr>
            </w:pPr>
          </w:p>
        </w:tc>
        <w:tc>
          <w:tcPr>
            <w:tcW w:w="2552" w:type="dxa"/>
            <w:tcBorders>
              <w:left w:val="single" w:sz="4" w:space="0" w:color="auto"/>
            </w:tcBorders>
          </w:tcPr>
          <w:p w14:paraId="5B8ED585" w14:textId="111D7B03" w:rsidR="00590346" w:rsidRPr="00E31828" w:rsidRDefault="00590346" w:rsidP="00590346">
            <w:pPr>
              <w:ind w:left="34"/>
              <w:rPr>
                <w:rFonts w:ascii="Arial" w:hAnsi="Arial" w:cs="Arial"/>
                <w:sz w:val="18"/>
                <w:szCs w:val="18"/>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11A23020" w14:textId="5E114FDC" w:rsidR="00590346" w:rsidRPr="00E31828" w:rsidRDefault="00590346" w:rsidP="00590346">
            <w:pPr>
              <w:jc w:val="center"/>
              <w:rPr>
                <w:rFonts w:ascii="Arial" w:hAnsi="Arial" w:cs="Arial"/>
                <w:b/>
                <w:sz w:val="18"/>
                <w:szCs w:val="18"/>
              </w:rPr>
            </w:pPr>
            <w:r w:rsidRPr="00700610">
              <w:rPr>
                <w:rFonts w:ascii="Arial" w:hAnsi="Arial" w:cs="Arial"/>
                <w:bCs/>
                <w:sz w:val="20"/>
              </w:rPr>
              <w:t>4</w:t>
            </w:r>
          </w:p>
        </w:tc>
        <w:tc>
          <w:tcPr>
            <w:tcW w:w="1559" w:type="dxa"/>
            <w:tcBorders>
              <w:right w:val="single" w:sz="4" w:space="0" w:color="auto"/>
            </w:tcBorders>
            <w:vAlign w:val="center"/>
          </w:tcPr>
          <w:p w14:paraId="161D092E" w14:textId="77777777" w:rsidR="00590346" w:rsidRPr="00E31828" w:rsidRDefault="00590346" w:rsidP="00590346">
            <w:pPr>
              <w:jc w:val="center"/>
              <w:rPr>
                <w:rFonts w:ascii="Arial" w:hAnsi="Arial" w:cs="Arial"/>
                <w:b/>
                <w:sz w:val="18"/>
                <w:szCs w:val="18"/>
              </w:rPr>
            </w:pPr>
          </w:p>
        </w:tc>
        <w:tc>
          <w:tcPr>
            <w:tcW w:w="1418" w:type="dxa"/>
            <w:tcBorders>
              <w:left w:val="single" w:sz="4" w:space="0" w:color="auto"/>
            </w:tcBorders>
            <w:vAlign w:val="center"/>
          </w:tcPr>
          <w:p w14:paraId="72F5DD1C" w14:textId="77777777" w:rsidR="00590346" w:rsidRPr="00E31828" w:rsidRDefault="00590346" w:rsidP="00590346">
            <w:pPr>
              <w:jc w:val="center"/>
              <w:rPr>
                <w:rFonts w:ascii="Arial" w:hAnsi="Arial" w:cs="Arial"/>
                <w:b/>
                <w:sz w:val="18"/>
                <w:szCs w:val="18"/>
              </w:rPr>
            </w:pPr>
          </w:p>
        </w:tc>
      </w:tr>
      <w:tr w:rsidR="00584FC7" w:rsidRPr="009E7300" w14:paraId="6173EF99" w14:textId="77777777" w:rsidTr="001140DE">
        <w:trPr>
          <w:trHeight w:val="302"/>
        </w:trPr>
        <w:tc>
          <w:tcPr>
            <w:tcW w:w="7258" w:type="dxa"/>
            <w:gridSpan w:val="4"/>
          </w:tcPr>
          <w:p w14:paraId="3B840CEF" w14:textId="3DB18CD2" w:rsidR="00584FC7" w:rsidRPr="00E31828" w:rsidRDefault="00584FC7" w:rsidP="00584FC7">
            <w:pPr>
              <w:jc w:val="right"/>
              <w:rPr>
                <w:rFonts w:ascii="Arial" w:hAnsi="Arial" w:cs="Arial"/>
                <w:b/>
                <w:sz w:val="18"/>
                <w:szCs w:val="18"/>
              </w:rPr>
            </w:pPr>
            <w:r w:rsidRPr="00E31828">
              <w:rPr>
                <w:rFonts w:ascii="Arial" w:hAnsi="Arial" w:cs="Arial"/>
                <w:b/>
                <w:bCs/>
                <w:sz w:val="18"/>
                <w:szCs w:val="18"/>
              </w:rPr>
              <w:t xml:space="preserve">                                                                                        Suma be PVM Eur.</w:t>
            </w:r>
          </w:p>
        </w:tc>
        <w:tc>
          <w:tcPr>
            <w:tcW w:w="1418" w:type="dxa"/>
            <w:tcBorders>
              <w:left w:val="single" w:sz="4" w:space="0" w:color="auto"/>
            </w:tcBorders>
            <w:vAlign w:val="center"/>
          </w:tcPr>
          <w:p w14:paraId="53F10C5B" w14:textId="77777777" w:rsidR="00584FC7" w:rsidRPr="00E31828" w:rsidRDefault="00584FC7" w:rsidP="00584FC7">
            <w:pPr>
              <w:jc w:val="center"/>
              <w:rPr>
                <w:rFonts w:ascii="Arial" w:hAnsi="Arial" w:cs="Arial"/>
                <w:b/>
                <w:sz w:val="18"/>
                <w:szCs w:val="18"/>
              </w:rPr>
            </w:pPr>
          </w:p>
        </w:tc>
      </w:tr>
      <w:tr w:rsidR="00584FC7" w:rsidRPr="009E7300" w14:paraId="124133C6" w14:textId="77777777" w:rsidTr="001140DE">
        <w:trPr>
          <w:trHeight w:val="302"/>
        </w:trPr>
        <w:tc>
          <w:tcPr>
            <w:tcW w:w="7258" w:type="dxa"/>
            <w:gridSpan w:val="4"/>
          </w:tcPr>
          <w:p w14:paraId="012FF3CE" w14:textId="5F742D61" w:rsidR="00584FC7" w:rsidRPr="00E31828" w:rsidRDefault="00584FC7" w:rsidP="00584FC7">
            <w:pPr>
              <w:jc w:val="right"/>
              <w:rPr>
                <w:rFonts w:ascii="Arial" w:hAnsi="Arial" w:cs="Arial"/>
                <w:b/>
                <w:bCs/>
                <w:sz w:val="18"/>
                <w:szCs w:val="18"/>
              </w:rPr>
            </w:pPr>
            <w:r w:rsidRPr="00E31828">
              <w:rPr>
                <w:rFonts w:ascii="Arial" w:hAnsi="Arial" w:cs="Arial"/>
                <w:b/>
                <w:bCs/>
                <w:sz w:val="18"/>
                <w:szCs w:val="18"/>
              </w:rPr>
              <w:t>PVM suma Eur.</w:t>
            </w:r>
          </w:p>
        </w:tc>
        <w:tc>
          <w:tcPr>
            <w:tcW w:w="1418" w:type="dxa"/>
            <w:tcBorders>
              <w:left w:val="single" w:sz="4" w:space="0" w:color="auto"/>
            </w:tcBorders>
            <w:vAlign w:val="center"/>
          </w:tcPr>
          <w:p w14:paraId="27A8D006" w14:textId="77777777" w:rsidR="00584FC7" w:rsidRPr="00E31828" w:rsidRDefault="00584FC7" w:rsidP="00584FC7">
            <w:pPr>
              <w:jc w:val="center"/>
              <w:rPr>
                <w:rFonts w:ascii="Arial" w:hAnsi="Arial" w:cs="Arial"/>
                <w:b/>
                <w:sz w:val="18"/>
                <w:szCs w:val="18"/>
              </w:rPr>
            </w:pPr>
          </w:p>
        </w:tc>
      </w:tr>
      <w:tr w:rsidR="00584FC7" w:rsidRPr="009E7300" w14:paraId="037A7EDA" w14:textId="77777777" w:rsidTr="001140DE">
        <w:trPr>
          <w:trHeight w:val="302"/>
        </w:trPr>
        <w:tc>
          <w:tcPr>
            <w:tcW w:w="7258" w:type="dxa"/>
            <w:gridSpan w:val="4"/>
          </w:tcPr>
          <w:p w14:paraId="17BCF26F" w14:textId="06FDBAF5" w:rsidR="00584FC7" w:rsidRPr="00E31828" w:rsidRDefault="00584FC7" w:rsidP="00584FC7">
            <w:pPr>
              <w:jc w:val="right"/>
              <w:rPr>
                <w:rFonts w:ascii="Arial" w:hAnsi="Arial" w:cs="Arial"/>
                <w:b/>
                <w:bCs/>
                <w:sz w:val="18"/>
                <w:szCs w:val="18"/>
              </w:rPr>
            </w:pPr>
            <w:r w:rsidRPr="00E31828">
              <w:rPr>
                <w:rFonts w:ascii="Arial" w:hAnsi="Arial" w:cs="Arial"/>
                <w:b/>
                <w:bCs/>
                <w:sz w:val="18"/>
                <w:szCs w:val="18"/>
              </w:rPr>
              <w:t>Iš viso suma su PVM Eur.</w:t>
            </w:r>
          </w:p>
        </w:tc>
        <w:tc>
          <w:tcPr>
            <w:tcW w:w="1418" w:type="dxa"/>
            <w:tcBorders>
              <w:left w:val="single" w:sz="4" w:space="0" w:color="auto"/>
            </w:tcBorders>
            <w:vAlign w:val="center"/>
          </w:tcPr>
          <w:p w14:paraId="46AD5AA0" w14:textId="77777777" w:rsidR="00584FC7" w:rsidRPr="00E31828" w:rsidRDefault="00584FC7" w:rsidP="00584FC7">
            <w:pPr>
              <w:jc w:val="center"/>
              <w:rPr>
                <w:rFonts w:ascii="Arial" w:hAnsi="Arial" w:cs="Arial"/>
                <w:b/>
                <w:sz w:val="18"/>
                <w:szCs w:val="18"/>
              </w:rPr>
            </w:pPr>
          </w:p>
        </w:tc>
      </w:tr>
    </w:tbl>
    <w:p w14:paraId="581890FE" w14:textId="77777777" w:rsidR="002748AE" w:rsidRDefault="002748AE" w:rsidP="002748AE">
      <w:pPr>
        <w:rPr>
          <w:b/>
          <w:bCs/>
          <w:sz w:val="22"/>
          <w:szCs w:val="22"/>
        </w:rPr>
      </w:pPr>
    </w:p>
    <w:p w14:paraId="417F38C4" w14:textId="77777777" w:rsidR="002748AE" w:rsidRPr="009E7300" w:rsidRDefault="002748AE" w:rsidP="002748AE">
      <w:pPr>
        <w:rPr>
          <w:b/>
          <w:bCs/>
          <w:sz w:val="22"/>
          <w:szCs w:val="22"/>
        </w:rPr>
      </w:pPr>
    </w:p>
    <w:p w14:paraId="48B17E89" w14:textId="77777777" w:rsidR="002748AE" w:rsidRPr="00E31828" w:rsidRDefault="002748AE" w:rsidP="002748AE">
      <w:pPr>
        <w:jc w:val="center"/>
        <w:rPr>
          <w:rFonts w:ascii="Arial" w:hAnsi="Arial" w:cs="Arial"/>
          <w:b/>
          <w:sz w:val="22"/>
          <w:szCs w:val="22"/>
        </w:rPr>
      </w:pPr>
      <w:r w:rsidRPr="00E31828">
        <w:rPr>
          <w:rFonts w:ascii="Arial" w:hAnsi="Arial" w:cs="Arial"/>
          <w:b/>
          <w:sz w:val="22"/>
          <w:szCs w:val="22"/>
        </w:rPr>
        <w:t>AUTOMOBILINĖ PRIEKABA 2013 m. NEPTUN N7-263 PTW</w:t>
      </w:r>
    </w:p>
    <w:p w14:paraId="5C50249C" w14:textId="67B3C837"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3</w:t>
      </w:r>
      <w:r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37B6B5BA" w14:textId="77777777" w:rsidTr="00E31828">
        <w:tc>
          <w:tcPr>
            <w:tcW w:w="1588" w:type="dxa"/>
            <w:vAlign w:val="center"/>
          </w:tcPr>
          <w:p w14:paraId="09996285" w14:textId="77777777" w:rsidR="00584FC7" w:rsidRPr="00E31828" w:rsidRDefault="00584FC7" w:rsidP="00584FC7">
            <w:pPr>
              <w:jc w:val="center"/>
              <w:rPr>
                <w:rFonts w:ascii="Arial" w:hAnsi="Arial" w:cs="Arial"/>
                <w:b/>
                <w:sz w:val="20"/>
              </w:rPr>
            </w:pPr>
          </w:p>
        </w:tc>
        <w:tc>
          <w:tcPr>
            <w:tcW w:w="2552" w:type="dxa"/>
            <w:vAlign w:val="center"/>
          </w:tcPr>
          <w:p w14:paraId="5C6546BB" w14:textId="77777777" w:rsidR="00584FC7" w:rsidRPr="00E31828" w:rsidRDefault="00584FC7" w:rsidP="00584FC7">
            <w:pPr>
              <w:jc w:val="center"/>
              <w:rPr>
                <w:rFonts w:ascii="Arial" w:hAnsi="Arial" w:cs="Arial"/>
                <w:sz w:val="20"/>
              </w:rPr>
            </w:pPr>
            <w:r w:rsidRPr="00E31828">
              <w:rPr>
                <w:rFonts w:ascii="Arial" w:hAnsi="Arial" w:cs="Arial"/>
                <w:sz w:val="20"/>
              </w:rPr>
              <w:t>Pavadinimas</w:t>
            </w:r>
          </w:p>
        </w:tc>
        <w:tc>
          <w:tcPr>
            <w:tcW w:w="1559" w:type="dxa"/>
            <w:vAlign w:val="center"/>
          </w:tcPr>
          <w:p w14:paraId="52BD1921"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68B4BC2B" w14:textId="3B79E94B"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7897659E" w14:textId="3CE8C142"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BE0581">
              <w:rPr>
                <w:rFonts w:ascii="Arial" w:hAnsi="Arial" w:cs="Arial"/>
                <w:b/>
                <w:sz w:val="20"/>
              </w:rPr>
              <w:t>be</w:t>
            </w:r>
            <w:r w:rsidRPr="00E31828">
              <w:rPr>
                <w:rFonts w:ascii="Arial" w:hAnsi="Arial" w:cs="Arial"/>
                <w:b/>
                <w:sz w:val="20"/>
              </w:rPr>
              <w:t xml:space="preserve"> _____ % PVM už mato vnt.</w:t>
            </w:r>
          </w:p>
        </w:tc>
        <w:tc>
          <w:tcPr>
            <w:tcW w:w="1418" w:type="dxa"/>
          </w:tcPr>
          <w:p w14:paraId="09C9387A" w14:textId="635AA963"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BE0581">
              <w:rPr>
                <w:rFonts w:ascii="Arial" w:hAnsi="Arial" w:cs="Arial"/>
                <w:b/>
                <w:bCs/>
                <w:sz w:val="20"/>
              </w:rPr>
              <w:t>be</w:t>
            </w:r>
            <w:r w:rsidRPr="00E31828">
              <w:rPr>
                <w:rFonts w:ascii="Arial" w:hAnsi="Arial" w:cs="Arial"/>
                <w:b/>
                <w:bCs/>
                <w:sz w:val="20"/>
              </w:rPr>
              <w:t xml:space="preserve"> PVM </w:t>
            </w:r>
          </w:p>
          <w:p w14:paraId="632258D4" w14:textId="078851B4"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73B24378" w14:textId="77777777" w:rsidTr="00E31828">
        <w:tc>
          <w:tcPr>
            <w:tcW w:w="1588" w:type="dxa"/>
            <w:tcBorders>
              <w:right w:val="single" w:sz="4" w:space="0" w:color="auto"/>
            </w:tcBorders>
            <w:vAlign w:val="center"/>
          </w:tcPr>
          <w:p w14:paraId="77666BF2" w14:textId="77777777" w:rsidR="002748AE" w:rsidRPr="00E31828" w:rsidRDefault="002748AE" w:rsidP="00E0277E">
            <w:pPr>
              <w:jc w:val="center"/>
              <w:rPr>
                <w:rFonts w:ascii="Arial" w:hAnsi="Arial" w:cs="Arial"/>
                <w:sz w:val="20"/>
              </w:rPr>
            </w:pPr>
            <w:r w:rsidRPr="00E31828">
              <w:rPr>
                <w:rFonts w:ascii="Arial" w:hAnsi="Arial" w:cs="Arial"/>
                <w:b/>
                <w:bCs/>
                <w:sz w:val="20"/>
              </w:rPr>
              <w:t>1</w:t>
            </w:r>
          </w:p>
        </w:tc>
        <w:tc>
          <w:tcPr>
            <w:tcW w:w="2552" w:type="dxa"/>
            <w:tcBorders>
              <w:left w:val="single" w:sz="4" w:space="0" w:color="auto"/>
            </w:tcBorders>
            <w:vAlign w:val="center"/>
          </w:tcPr>
          <w:p w14:paraId="2F4818C7" w14:textId="77777777" w:rsidR="002748AE" w:rsidRPr="00E31828" w:rsidRDefault="002748AE" w:rsidP="00E0277E">
            <w:pPr>
              <w:jc w:val="center"/>
              <w:rPr>
                <w:rFonts w:ascii="Arial" w:hAnsi="Arial" w:cs="Arial"/>
                <w:sz w:val="20"/>
              </w:rPr>
            </w:pPr>
            <w:r w:rsidRPr="00E31828">
              <w:rPr>
                <w:rFonts w:ascii="Arial" w:hAnsi="Arial" w:cs="Arial"/>
                <w:b/>
                <w:bCs/>
                <w:sz w:val="20"/>
              </w:rPr>
              <w:t>2</w:t>
            </w:r>
          </w:p>
        </w:tc>
        <w:tc>
          <w:tcPr>
            <w:tcW w:w="1559" w:type="dxa"/>
            <w:vAlign w:val="center"/>
          </w:tcPr>
          <w:p w14:paraId="7BEB597D" w14:textId="09DD4CED" w:rsidR="002748AE" w:rsidRPr="00E31828" w:rsidRDefault="006801F6" w:rsidP="00E0277E">
            <w:pPr>
              <w:jc w:val="center"/>
              <w:rPr>
                <w:rFonts w:ascii="Arial" w:hAnsi="Arial" w:cs="Arial"/>
                <w:sz w:val="20"/>
              </w:rPr>
            </w:pPr>
            <w:r w:rsidRPr="00E31828">
              <w:rPr>
                <w:rFonts w:ascii="Arial" w:hAnsi="Arial" w:cs="Arial"/>
                <w:sz w:val="20"/>
              </w:rPr>
              <w:t>3</w:t>
            </w:r>
          </w:p>
        </w:tc>
        <w:tc>
          <w:tcPr>
            <w:tcW w:w="1559" w:type="dxa"/>
            <w:tcBorders>
              <w:right w:val="single" w:sz="4" w:space="0" w:color="auto"/>
            </w:tcBorders>
            <w:vAlign w:val="center"/>
          </w:tcPr>
          <w:p w14:paraId="0ED51064" w14:textId="09DCC890" w:rsidR="002748AE" w:rsidRPr="00E31828" w:rsidRDefault="006801F6" w:rsidP="00E0277E">
            <w:pPr>
              <w:jc w:val="center"/>
              <w:rPr>
                <w:rFonts w:ascii="Arial" w:hAnsi="Arial" w:cs="Arial"/>
                <w:sz w:val="20"/>
              </w:rPr>
            </w:pPr>
            <w:r w:rsidRPr="00E31828">
              <w:rPr>
                <w:rFonts w:ascii="Arial" w:hAnsi="Arial" w:cs="Arial"/>
                <w:sz w:val="20"/>
              </w:rPr>
              <w:t>4</w:t>
            </w:r>
          </w:p>
        </w:tc>
        <w:tc>
          <w:tcPr>
            <w:tcW w:w="1418" w:type="dxa"/>
            <w:tcBorders>
              <w:left w:val="single" w:sz="4" w:space="0" w:color="auto"/>
            </w:tcBorders>
            <w:vAlign w:val="center"/>
          </w:tcPr>
          <w:p w14:paraId="1EE28919" w14:textId="7606F315" w:rsidR="002748AE" w:rsidRPr="00E31828" w:rsidRDefault="006801F6" w:rsidP="00E0277E">
            <w:pPr>
              <w:jc w:val="center"/>
              <w:rPr>
                <w:rFonts w:ascii="Arial" w:hAnsi="Arial" w:cs="Arial"/>
                <w:sz w:val="20"/>
              </w:rPr>
            </w:pPr>
            <w:r w:rsidRPr="00E31828">
              <w:rPr>
                <w:rFonts w:ascii="Arial" w:hAnsi="Arial" w:cs="Arial"/>
                <w:sz w:val="20"/>
              </w:rPr>
              <w:t>5</w:t>
            </w:r>
          </w:p>
        </w:tc>
      </w:tr>
      <w:tr w:rsidR="00590346" w:rsidRPr="009E7300" w14:paraId="0F2DD54B" w14:textId="77777777" w:rsidTr="00E31828">
        <w:tc>
          <w:tcPr>
            <w:tcW w:w="1588" w:type="dxa"/>
            <w:vMerge w:val="restart"/>
            <w:tcBorders>
              <w:right w:val="single" w:sz="4" w:space="0" w:color="auto"/>
            </w:tcBorders>
          </w:tcPr>
          <w:p w14:paraId="18D34610" w14:textId="77777777" w:rsidR="00590346" w:rsidRPr="00E31828" w:rsidRDefault="00590346" w:rsidP="00590346">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7C3383D7" w14:textId="6FE74C5E" w:rsidR="00590346" w:rsidRPr="00E31828" w:rsidRDefault="00590346" w:rsidP="00590346">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5F55B981" w14:textId="4B4E0B11" w:rsidR="00590346" w:rsidRPr="00E31828" w:rsidRDefault="00590346" w:rsidP="00590346">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76BA6100"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672846B7" w14:textId="77777777" w:rsidR="00590346" w:rsidRPr="00E31828" w:rsidRDefault="00590346" w:rsidP="00590346">
            <w:pPr>
              <w:jc w:val="center"/>
              <w:rPr>
                <w:rFonts w:ascii="Arial" w:hAnsi="Arial" w:cs="Arial"/>
                <w:b/>
                <w:sz w:val="20"/>
              </w:rPr>
            </w:pPr>
          </w:p>
        </w:tc>
      </w:tr>
      <w:tr w:rsidR="00590346" w:rsidRPr="009E7300" w14:paraId="5F5CD86A" w14:textId="77777777" w:rsidTr="00E31828">
        <w:tc>
          <w:tcPr>
            <w:tcW w:w="1588" w:type="dxa"/>
            <w:vMerge/>
            <w:tcBorders>
              <w:right w:val="single" w:sz="4" w:space="0" w:color="auto"/>
            </w:tcBorders>
          </w:tcPr>
          <w:p w14:paraId="6C5C468E" w14:textId="77777777" w:rsidR="00590346" w:rsidRPr="00E31828" w:rsidRDefault="00590346" w:rsidP="00590346">
            <w:pPr>
              <w:rPr>
                <w:rFonts w:ascii="Arial" w:hAnsi="Arial" w:cs="Arial"/>
                <w:b/>
                <w:sz w:val="20"/>
              </w:rPr>
            </w:pPr>
          </w:p>
        </w:tc>
        <w:tc>
          <w:tcPr>
            <w:tcW w:w="2552" w:type="dxa"/>
            <w:tcBorders>
              <w:left w:val="single" w:sz="4" w:space="0" w:color="auto"/>
            </w:tcBorders>
          </w:tcPr>
          <w:p w14:paraId="2B0BAB26" w14:textId="2A1B540D" w:rsidR="00590346" w:rsidRPr="00E31828" w:rsidRDefault="00590346" w:rsidP="00590346">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79B1AA7E" w14:textId="09775F2C" w:rsidR="00590346" w:rsidRPr="00E31828" w:rsidRDefault="00590346" w:rsidP="00590346">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2FE68DE0"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3ADD85A5" w14:textId="77777777" w:rsidR="00590346" w:rsidRPr="00E31828" w:rsidRDefault="00590346" w:rsidP="00590346">
            <w:pPr>
              <w:jc w:val="center"/>
              <w:rPr>
                <w:rFonts w:ascii="Arial" w:hAnsi="Arial" w:cs="Arial"/>
                <w:b/>
                <w:sz w:val="20"/>
              </w:rPr>
            </w:pPr>
          </w:p>
        </w:tc>
      </w:tr>
      <w:tr w:rsidR="00584FC7" w:rsidRPr="009E7300" w14:paraId="1A06D77B" w14:textId="77777777" w:rsidTr="00E31828">
        <w:trPr>
          <w:trHeight w:val="302"/>
        </w:trPr>
        <w:tc>
          <w:tcPr>
            <w:tcW w:w="7258" w:type="dxa"/>
            <w:gridSpan w:val="4"/>
          </w:tcPr>
          <w:p w14:paraId="19AEFD34" w14:textId="7F4DFE63"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418" w:type="dxa"/>
            <w:tcBorders>
              <w:left w:val="single" w:sz="4" w:space="0" w:color="auto"/>
            </w:tcBorders>
            <w:vAlign w:val="center"/>
          </w:tcPr>
          <w:p w14:paraId="693464AB" w14:textId="77777777" w:rsidR="00584FC7" w:rsidRPr="00E31828" w:rsidRDefault="00584FC7" w:rsidP="00584FC7">
            <w:pPr>
              <w:jc w:val="center"/>
              <w:rPr>
                <w:rFonts w:ascii="Arial" w:hAnsi="Arial" w:cs="Arial"/>
                <w:b/>
                <w:sz w:val="20"/>
              </w:rPr>
            </w:pPr>
          </w:p>
        </w:tc>
      </w:tr>
      <w:tr w:rsidR="00584FC7" w:rsidRPr="009E7300" w14:paraId="0B205B2D" w14:textId="77777777" w:rsidTr="00E31828">
        <w:trPr>
          <w:trHeight w:val="302"/>
        </w:trPr>
        <w:tc>
          <w:tcPr>
            <w:tcW w:w="7258" w:type="dxa"/>
            <w:gridSpan w:val="4"/>
          </w:tcPr>
          <w:p w14:paraId="2347DF1A" w14:textId="6E2513FF"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17469DCC" w14:textId="77777777" w:rsidR="00584FC7" w:rsidRPr="00E31828" w:rsidRDefault="00584FC7" w:rsidP="00584FC7">
            <w:pPr>
              <w:jc w:val="center"/>
              <w:rPr>
                <w:rFonts w:ascii="Arial" w:hAnsi="Arial" w:cs="Arial"/>
                <w:b/>
                <w:sz w:val="20"/>
              </w:rPr>
            </w:pPr>
          </w:p>
        </w:tc>
      </w:tr>
      <w:tr w:rsidR="00584FC7" w:rsidRPr="009E7300" w14:paraId="11E28513" w14:textId="77777777" w:rsidTr="00E31828">
        <w:trPr>
          <w:trHeight w:val="302"/>
        </w:trPr>
        <w:tc>
          <w:tcPr>
            <w:tcW w:w="7258" w:type="dxa"/>
            <w:gridSpan w:val="4"/>
          </w:tcPr>
          <w:p w14:paraId="57FBD7EC" w14:textId="1F7D1D8B"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739763F4" w14:textId="77777777" w:rsidR="00584FC7" w:rsidRPr="00E31828" w:rsidRDefault="00584FC7" w:rsidP="00584FC7">
            <w:pPr>
              <w:jc w:val="center"/>
              <w:rPr>
                <w:rFonts w:ascii="Arial" w:hAnsi="Arial" w:cs="Arial"/>
                <w:b/>
                <w:sz w:val="20"/>
              </w:rPr>
            </w:pPr>
          </w:p>
        </w:tc>
      </w:tr>
    </w:tbl>
    <w:p w14:paraId="067A1151" w14:textId="77777777" w:rsidR="002748AE" w:rsidRPr="00E31828" w:rsidRDefault="002748AE" w:rsidP="002748AE">
      <w:pPr>
        <w:rPr>
          <w:rFonts w:ascii="Arial" w:hAnsi="Arial" w:cs="Arial"/>
          <w:b/>
          <w:bCs/>
          <w:sz w:val="22"/>
          <w:szCs w:val="22"/>
        </w:rPr>
      </w:pPr>
    </w:p>
    <w:p w14:paraId="13F6FD89" w14:textId="77777777" w:rsidR="002748AE" w:rsidRPr="00E31828" w:rsidRDefault="002748AE" w:rsidP="002748AE">
      <w:pPr>
        <w:jc w:val="center"/>
        <w:rPr>
          <w:rFonts w:ascii="Arial" w:hAnsi="Arial" w:cs="Arial"/>
          <w:b/>
          <w:sz w:val="22"/>
          <w:szCs w:val="22"/>
        </w:rPr>
      </w:pPr>
      <w:r w:rsidRPr="00E31828">
        <w:rPr>
          <w:rFonts w:ascii="Arial" w:hAnsi="Arial" w:cs="Arial"/>
          <w:b/>
          <w:sz w:val="22"/>
          <w:szCs w:val="22"/>
        </w:rPr>
        <w:t>AUTOMOBILINĖ PRIEKABA 2018 m. NEPTUN N7-263 RTR</w:t>
      </w:r>
    </w:p>
    <w:p w14:paraId="05693196" w14:textId="573C5F1B"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4</w:t>
      </w:r>
      <w:r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3246D8C5" w14:textId="77777777" w:rsidTr="00E31828">
        <w:tc>
          <w:tcPr>
            <w:tcW w:w="1588" w:type="dxa"/>
            <w:vAlign w:val="center"/>
          </w:tcPr>
          <w:p w14:paraId="2F9FFF8A" w14:textId="77777777" w:rsidR="00584FC7" w:rsidRPr="00E31828" w:rsidRDefault="00584FC7" w:rsidP="00584FC7">
            <w:pPr>
              <w:jc w:val="center"/>
              <w:rPr>
                <w:rFonts w:ascii="Arial" w:hAnsi="Arial" w:cs="Arial"/>
                <w:b/>
                <w:sz w:val="20"/>
              </w:rPr>
            </w:pPr>
          </w:p>
        </w:tc>
        <w:tc>
          <w:tcPr>
            <w:tcW w:w="2552" w:type="dxa"/>
            <w:vAlign w:val="center"/>
          </w:tcPr>
          <w:p w14:paraId="281B25E1" w14:textId="77777777" w:rsidR="00584FC7" w:rsidRPr="00E31828" w:rsidRDefault="00584FC7" w:rsidP="00584FC7">
            <w:pPr>
              <w:jc w:val="center"/>
              <w:rPr>
                <w:rFonts w:ascii="Arial" w:hAnsi="Arial" w:cs="Arial"/>
                <w:sz w:val="20"/>
              </w:rPr>
            </w:pPr>
            <w:r w:rsidRPr="00E31828">
              <w:rPr>
                <w:rFonts w:ascii="Arial" w:hAnsi="Arial" w:cs="Arial"/>
                <w:sz w:val="20"/>
              </w:rPr>
              <w:t>Pavadinimas</w:t>
            </w:r>
          </w:p>
        </w:tc>
        <w:tc>
          <w:tcPr>
            <w:tcW w:w="1559" w:type="dxa"/>
            <w:vAlign w:val="center"/>
          </w:tcPr>
          <w:p w14:paraId="619B50E5"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0F3D4CAE" w14:textId="1E7B3B42"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373E800F" w14:textId="0748D6ED"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BE0581">
              <w:rPr>
                <w:rFonts w:ascii="Arial" w:hAnsi="Arial" w:cs="Arial"/>
                <w:b/>
                <w:sz w:val="20"/>
              </w:rPr>
              <w:t>be</w:t>
            </w:r>
            <w:r w:rsidRPr="00E31828">
              <w:rPr>
                <w:rFonts w:ascii="Arial" w:hAnsi="Arial" w:cs="Arial"/>
                <w:b/>
                <w:sz w:val="20"/>
              </w:rPr>
              <w:t xml:space="preserve"> _____ % PVM už mato vnt.</w:t>
            </w:r>
          </w:p>
        </w:tc>
        <w:tc>
          <w:tcPr>
            <w:tcW w:w="1418" w:type="dxa"/>
          </w:tcPr>
          <w:p w14:paraId="50923E56" w14:textId="6D9059D9"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BE0581">
              <w:rPr>
                <w:rFonts w:ascii="Arial" w:hAnsi="Arial" w:cs="Arial"/>
                <w:b/>
                <w:bCs/>
                <w:sz w:val="20"/>
              </w:rPr>
              <w:t>be</w:t>
            </w:r>
            <w:r w:rsidRPr="00E31828">
              <w:rPr>
                <w:rFonts w:ascii="Arial" w:hAnsi="Arial" w:cs="Arial"/>
                <w:b/>
                <w:bCs/>
                <w:sz w:val="20"/>
              </w:rPr>
              <w:t xml:space="preserve"> PVM </w:t>
            </w:r>
          </w:p>
          <w:p w14:paraId="73C39C0F" w14:textId="156E4422"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55F3D789" w14:textId="77777777" w:rsidTr="00E31828">
        <w:tc>
          <w:tcPr>
            <w:tcW w:w="1588" w:type="dxa"/>
            <w:tcBorders>
              <w:right w:val="single" w:sz="4" w:space="0" w:color="auto"/>
            </w:tcBorders>
            <w:vAlign w:val="center"/>
          </w:tcPr>
          <w:p w14:paraId="62F6D801" w14:textId="77777777" w:rsidR="002748AE" w:rsidRPr="00E31828" w:rsidRDefault="002748AE" w:rsidP="00E0277E">
            <w:pPr>
              <w:jc w:val="center"/>
              <w:rPr>
                <w:rFonts w:ascii="Arial" w:hAnsi="Arial" w:cs="Arial"/>
                <w:i/>
                <w:sz w:val="20"/>
              </w:rPr>
            </w:pPr>
            <w:r w:rsidRPr="00E31828">
              <w:rPr>
                <w:rFonts w:ascii="Arial" w:hAnsi="Arial" w:cs="Arial"/>
                <w:i/>
                <w:sz w:val="20"/>
              </w:rPr>
              <w:t>1</w:t>
            </w:r>
          </w:p>
        </w:tc>
        <w:tc>
          <w:tcPr>
            <w:tcW w:w="2552" w:type="dxa"/>
            <w:tcBorders>
              <w:left w:val="single" w:sz="4" w:space="0" w:color="auto"/>
            </w:tcBorders>
            <w:vAlign w:val="center"/>
          </w:tcPr>
          <w:p w14:paraId="32C9816B" w14:textId="77777777" w:rsidR="002748AE" w:rsidRPr="00E31828" w:rsidRDefault="002748AE" w:rsidP="00E0277E">
            <w:pPr>
              <w:jc w:val="center"/>
              <w:rPr>
                <w:rFonts w:ascii="Arial" w:hAnsi="Arial" w:cs="Arial"/>
                <w:i/>
                <w:sz w:val="20"/>
              </w:rPr>
            </w:pPr>
            <w:r w:rsidRPr="00E31828">
              <w:rPr>
                <w:rFonts w:ascii="Arial" w:hAnsi="Arial" w:cs="Arial"/>
                <w:i/>
                <w:sz w:val="20"/>
              </w:rPr>
              <w:t>2</w:t>
            </w:r>
          </w:p>
        </w:tc>
        <w:tc>
          <w:tcPr>
            <w:tcW w:w="1559" w:type="dxa"/>
            <w:vAlign w:val="center"/>
          </w:tcPr>
          <w:p w14:paraId="7776C4A7" w14:textId="77777777" w:rsidR="002748AE" w:rsidRPr="00E31828" w:rsidRDefault="002748AE" w:rsidP="00E0277E">
            <w:pPr>
              <w:jc w:val="center"/>
              <w:rPr>
                <w:rFonts w:ascii="Arial" w:hAnsi="Arial" w:cs="Arial"/>
                <w:i/>
                <w:sz w:val="20"/>
              </w:rPr>
            </w:pPr>
            <w:r w:rsidRPr="00E31828">
              <w:rPr>
                <w:rFonts w:ascii="Arial" w:hAnsi="Arial" w:cs="Arial"/>
                <w:i/>
                <w:sz w:val="20"/>
              </w:rPr>
              <w:t>3</w:t>
            </w:r>
          </w:p>
        </w:tc>
        <w:tc>
          <w:tcPr>
            <w:tcW w:w="1559" w:type="dxa"/>
            <w:tcBorders>
              <w:right w:val="single" w:sz="4" w:space="0" w:color="auto"/>
            </w:tcBorders>
            <w:vAlign w:val="center"/>
          </w:tcPr>
          <w:p w14:paraId="22633241" w14:textId="77777777" w:rsidR="002748AE" w:rsidRPr="00E31828" w:rsidRDefault="002748AE" w:rsidP="00E0277E">
            <w:pPr>
              <w:jc w:val="center"/>
              <w:rPr>
                <w:rFonts w:ascii="Arial" w:hAnsi="Arial" w:cs="Arial"/>
                <w:i/>
                <w:sz w:val="20"/>
              </w:rPr>
            </w:pPr>
            <w:r w:rsidRPr="00E31828">
              <w:rPr>
                <w:rFonts w:ascii="Arial" w:hAnsi="Arial" w:cs="Arial"/>
                <w:i/>
                <w:sz w:val="20"/>
              </w:rPr>
              <w:t>4</w:t>
            </w:r>
          </w:p>
        </w:tc>
        <w:tc>
          <w:tcPr>
            <w:tcW w:w="1418" w:type="dxa"/>
            <w:tcBorders>
              <w:left w:val="single" w:sz="4" w:space="0" w:color="auto"/>
            </w:tcBorders>
            <w:vAlign w:val="center"/>
          </w:tcPr>
          <w:p w14:paraId="528BBD8E" w14:textId="03A8645E" w:rsidR="002748AE" w:rsidRPr="00E31828" w:rsidRDefault="006801F6" w:rsidP="00E0277E">
            <w:pPr>
              <w:jc w:val="center"/>
              <w:rPr>
                <w:rFonts w:ascii="Arial" w:hAnsi="Arial" w:cs="Arial"/>
                <w:i/>
                <w:sz w:val="20"/>
              </w:rPr>
            </w:pPr>
            <w:r w:rsidRPr="00E31828">
              <w:rPr>
                <w:rFonts w:ascii="Arial" w:hAnsi="Arial" w:cs="Arial"/>
                <w:i/>
                <w:sz w:val="20"/>
              </w:rPr>
              <w:t>5</w:t>
            </w:r>
          </w:p>
        </w:tc>
      </w:tr>
      <w:tr w:rsidR="00590346" w:rsidRPr="009E7300" w14:paraId="4EEAB7EB" w14:textId="77777777" w:rsidTr="00E31828">
        <w:tc>
          <w:tcPr>
            <w:tcW w:w="1588" w:type="dxa"/>
            <w:vMerge w:val="restart"/>
            <w:tcBorders>
              <w:right w:val="single" w:sz="4" w:space="0" w:color="auto"/>
            </w:tcBorders>
          </w:tcPr>
          <w:p w14:paraId="06A092A4" w14:textId="77777777" w:rsidR="00590346" w:rsidRPr="00E31828" w:rsidRDefault="00590346" w:rsidP="00590346">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59265852" w14:textId="00BEF1BC" w:rsidR="00590346" w:rsidRPr="00E31828" w:rsidRDefault="00590346" w:rsidP="00590346">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2F172B37" w14:textId="69515E71" w:rsidR="00590346" w:rsidRPr="00E31828" w:rsidRDefault="00590346" w:rsidP="00590346">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26E1A643"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39B4248B" w14:textId="77777777" w:rsidR="00590346" w:rsidRPr="00E31828" w:rsidRDefault="00590346" w:rsidP="00590346">
            <w:pPr>
              <w:jc w:val="center"/>
              <w:rPr>
                <w:rFonts w:ascii="Arial" w:hAnsi="Arial" w:cs="Arial"/>
                <w:b/>
                <w:sz w:val="20"/>
              </w:rPr>
            </w:pPr>
          </w:p>
        </w:tc>
      </w:tr>
      <w:tr w:rsidR="00590346" w:rsidRPr="009E7300" w14:paraId="490F8D40" w14:textId="77777777" w:rsidTr="00E31828">
        <w:tc>
          <w:tcPr>
            <w:tcW w:w="1588" w:type="dxa"/>
            <w:vMerge/>
            <w:tcBorders>
              <w:right w:val="single" w:sz="4" w:space="0" w:color="auto"/>
            </w:tcBorders>
          </w:tcPr>
          <w:p w14:paraId="1D9EA0E5" w14:textId="77777777" w:rsidR="00590346" w:rsidRPr="00E31828" w:rsidRDefault="00590346" w:rsidP="00590346">
            <w:pPr>
              <w:rPr>
                <w:rFonts w:ascii="Arial" w:hAnsi="Arial" w:cs="Arial"/>
                <w:b/>
                <w:sz w:val="20"/>
              </w:rPr>
            </w:pPr>
          </w:p>
        </w:tc>
        <w:tc>
          <w:tcPr>
            <w:tcW w:w="2552" w:type="dxa"/>
            <w:tcBorders>
              <w:left w:val="single" w:sz="4" w:space="0" w:color="auto"/>
            </w:tcBorders>
          </w:tcPr>
          <w:p w14:paraId="698F2198" w14:textId="4A29A243" w:rsidR="00590346" w:rsidRPr="00E31828" w:rsidRDefault="00590346" w:rsidP="00590346">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3308AB19" w14:textId="2D13C18F" w:rsidR="00590346" w:rsidRPr="00E31828" w:rsidRDefault="00590346" w:rsidP="00590346">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6E98A09E"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7056B2A0" w14:textId="77777777" w:rsidR="00590346" w:rsidRPr="00E31828" w:rsidRDefault="00590346" w:rsidP="00590346">
            <w:pPr>
              <w:jc w:val="center"/>
              <w:rPr>
                <w:rFonts w:ascii="Arial" w:hAnsi="Arial" w:cs="Arial"/>
                <w:b/>
                <w:sz w:val="20"/>
              </w:rPr>
            </w:pPr>
          </w:p>
        </w:tc>
      </w:tr>
      <w:tr w:rsidR="00584FC7" w:rsidRPr="009E7300" w14:paraId="24198DD5" w14:textId="77777777" w:rsidTr="00E31828">
        <w:trPr>
          <w:trHeight w:val="302"/>
        </w:trPr>
        <w:tc>
          <w:tcPr>
            <w:tcW w:w="7258" w:type="dxa"/>
            <w:gridSpan w:val="4"/>
          </w:tcPr>
          <w:p w14:paraId="327E28FD" w14:textId="2124D515"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418" w:type="dxa"/>
            <w:tcBorders>
              <w:left w:val="single" w:sz="4" w:space="0" w:color="auto"/>
            </w:tcBorders>
            <w:vAlign w:val="center"/>
          </w:tcPr>
          <w:p w14:paraId="2CF73E30" w14:textId="77777777" w:rsidR="00584FC7" w:rsidRPr="00E31828" w:rsidRDefault="00584FC7" w:rsidP="00584FC7">
            <w:pPr>
              <w:jc w:val="center"/>
              <w:rPr>
                <w:rFonts w:ascii="Arial" w:hAnsi="Arial" w:cs="Arial"/>
                <w:b/>
                <w:sz w:val="20"/>
              </w:rPr>
            </w:pPr>
          </w:p>
        </w:tc>
      </w:tr>
      <w:tr w:rsidR="00584FC7" w:rsidRPr="009E7300" w14:paraId="10912424" w14:textId="77777777" w:rsidTr="00E31828">
        <w:trPr>
          <w:trHeight w:val="302"/>
        </w:trPr>
        <w:tc>
          <w:tcPr>
            <w:tcW w:w="7258" w:type="dxa"/>
            <w:gridSpan w:val="4"/>
          </w:tcPr>
          <w:p w14:paraId="5A3855D9" w14:textId="1D0F4E7D"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3E424D02" w14:textId="77777777" w:rsidR="00584FC7" w:rsidRPr="00E31828" w:rsidRDefault="00584FC7" w:rsidP="00584FC7">
            <w:pPr>
              <w:jc w:val="center"/>
              <w:rPr>
                <w:rFonts w:ascii="Arial" w:hAnsi="Arial" w:cs="Arial"/>
                <w:b/>
                <w:sz w:val="20"/>
              </w:rPr>
            </w:pPr>
          </w:p>
        </w:tc>
      </w:tr>
      <w:tr w:rsidR="00584FC7" w:rsidRPr="009E7300" w14:paraId="4CD09B89" w14:textId="77777777" w:rsidTr="00E31828">
        <w:trPr>
          <w:trHeight w:val="302"/>
        </w:trPr>
        <w:tc>
          <w:tcPr>
            <w:tcW w:w="7258" w:type="dxa"/>
            <w:gridSpan w:val="4"/>
          </w:tcPr>
          <w:p w14:paraId="235E3DCE" w14:textId="6F42CC4D"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7175BC95" w14:textId="77777777" w:rsidR="00584FC7" w:rsidRPr="00E31828" w:rsidRDefault="00584FC7" w:rsidP="00584FC7">
            <w:pPr>
              <w:jc w:val="center"/>
              <w:rPr>
                <w:rFonts w:ascii="Arial" w:hAnsi="Arial" w:cs="Arial"/>
                <w:b/>
                <w:sz w:val="20"/>
              </w:rPr>
            </w:pPr>
          </w:p>
        </w:tc>
      </w:tr>
    </w:tbl>
    <w:p w14:paraId="20B04F0F" w14:textId="77777777" w:rsidR="002748AE" w:rsidRPr="00EA395D" w:rsidRDefault="002748AE" w:rsidP="002748AE">
      <w:pPr>
        <w:rPr>
          <w:b/>
          <w:bCs/>
        </w:rPr>
      </w:pPr>
    </w:p>
    <w:p w14:paraId="26D5C506" w14:textId="77777777" w:rsidR="002748AE" w:rsidRPr="00E31828" w:rsidRDefault="002748AE" w:rsidP="002748AE">
      <w:pPr>
        <w:pStyle w:val="Pagrindinistekstas"/>
        <w:tabs>
          <w:tab w:val="num" w:pos="426"/>
        </w:tabs>
        <w:jc w:val="center"/>
        <w:rPr>
          <w:rFonts w:ascii="Arial" w:hAnsi="Arial" w:cs="Arial"/>
          <w:b/>
          <w:sz w:val="20"/>
          <w:szCs w:val="20"/>
        </w:rPr>
      </w:pPr>
      <w:bookmarkStart w:id="4" w:name="_Hlk204091648"/>
      <w:r w:rsidRPr="00E31828">
        <w:rPr>
          <w:rFonts w:ascii="Arial" w:hAnsi="Arial" w:cs="Arial"/>
          <w:b/>
          <w:sz w:val="20"/>
          <w:szCs w:val="20"/>
        </w:rPr>
        <w:t>AUTOMOBILINĖ PRIEKABA 2014 m. SYLAND NP1</w:t>
      </w:r>
    </w:p>
    <w:p w14:paraId="71F43119" w14:textId="7634AD5A"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5</w:t>
      </w:r>
      <w:r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3DB22AFF" w14:textId="77777777" w:rsidTr="00E31828">
        <w:tc>
          <w:tcPr>
            <w:tcW w:w="1588" w:type="dxa"/>
            <w:vAlign w:val="center"/>
          </w:tcPr>
          <w:p w14:paraId="400C7595" w14:textId="77777777" w:rsidR="00584FC7" w:rsidRPr="00E31828" w:rsidRDefault="00584FC7" w:rsidP="00584FC7">
            <w:pPr>
              <w:jc w:val="center"/>
              <w:rPr>
                <w:rFonts w:ascii="Arial" w:hAnsi="Arial" w:cs="Arial"/>
                <w:b/>
                <w:sz w:val="20"/>
              </w:rPr>
            </w:pPr>
          </w:p>
        </w:tc>
        <w:tc>
          <w:tcPr>
            <w:tcW w:w="2552" w:type="dxa"/>
            <w:vAlign w:val="center"/>
          </w:tcPr>
          <w:p w14:paraId="3907A561" w14:textId="77777777" w:rsidR="00584FC7" w:rsidRPr="00E31828" w:rsidRDefault="00584FC7" w:rsidP="00584FC7">
            <w:pPr>
              <w:jc w:val="center"/>
              <w:rPr>
                <w:rFonts w:ascii="Arial" w:hAnsi="Arial" w:cs="Arial"/>
                <w:sz w:val="20"/>
              </w:rPr>
            </w:pPr>
            <w:r w:rsidRPr="00E31828">
              <w:rPr>
                <w:rFonts w:ascii="Arial" w:hAnsi="Arial" w:cs="Arial"/>
                <w:sz w:val="20"/>
              </w:rPr>
              <w:t>Pavadinimas</w:t>
            </w:r>
          </w:p>
        </w:tc>
        <w:tc>
          <w:tcPr>
            <w:tcW w:w="1559" w:type="dxa"/>
            <w:vAlign w:val="center"/>
          </w:tcPr>
          <w:p w14:paraId="46663B11"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24454C91" w14:textId="5AF4E7F8"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7B80DAE5" w14:textId="01B5DC66"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BE0581">
              <w:rPr>
                <w:rFonts w:ascii="Arial" w:hAnsi="Arial" w:cs="Arial"/>
                <w:b/>
                <w:sz w:val="20"/>
              </w:rPr>
              <w:t>be</w:t>
            </w:r>
            <w:r w:rsidRPr="00E31828">
              <w:rPr>
                <w:rFonts w:ascii="Arial" w:hAnsi="Arial" w:cs="Arial"/>
                <w:b/>
                <w:sz w:val="20"/>
              </w:rPr>
              <w:t xml:space="preserve"> _____ % PVM už mato vnt.</w:t>
            </w:r>
          </w:p>
        </w:tc>
        <w:tc>
          <w:tcPr>
            <w:tcW w:w="1418" w:type="dxa"/>
          </w:tcPr>
          <w:p w14:paraId="735FB6EE" w14:textId="43382634"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BE0581">
              <w:rPr>
                <w:rFonts w:ascii="Arial" w:hAnsi="Arial" w:cs="Arial"/>
                <w:b/>
                <w:bCs/>
                <w:sz w:val="20"/>
              </w:rPr>
              <w:t>be</w:t>
            </w:r>
            <w:r w:rsidRPr="00E31828">
              <w:rPr>
                <w:rFonts w:ascii="Arial" w:hAnsi="Arial" w:cs="Arial"/>
                <w:b/>
                <w:bCs/>
                <w:sz w:val="20"/>
              </w:rPr>
              <w:t xml:space="preserve"> PVM </w:t>
            </w:r>
          </w:p>
          <w:p w14:paraId="195A711D" w14:textId="39F9C4FE"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2FD95ED0" w14:textId="77777777" w:rsidTr="00E31828">
        <w:tc>
          <w:tcPr>
            <w:tcW w:w="1588" w:type="dxa"/>
            <w:tcBorders>
              <w:right w:val="single" w:sz="4" w:space="0" w:color="auto"/>
            </w:tcBorders>
            <w:vAlign w:val="center"/>
          </w:tcPr>
          <w:p w14:paraId="77283AB8" w14:textId="77777777" w:rsidR="002748AE" w:rsidRPr="00E31828" w:rsidRDefault="002748AE" w:rsidP="00E0277E">
            <w:pPr>
              <w:jc w:val="center"/>
              <w:rPr>
                <w:rFonts w:ascii="Arial" w:hAnsi="Arial" w:cs="Arial"/>
                <w:sz w:val="20"/>
              </w:rPr>
            </w:pPr>
            <w:r w:rsidRPr="00E31828">
              <w:rPr>
                <w:rFonts w:ascii="Arial" w:hAnsi="Arial" w:cs="Arial"/>
                <w:b/>
                <w:bCs/>
                <w:sz w:val="20"/>
              </w:rPr>
              <w:t>1</w:t>
            </w:r>
          </w:p>
        </w:tc>
        <w:tc>
          <w:tcPr>
            <w:tcW w:w="2552" w:type="dxa"/>
            <w:tcBorders>
              <w:left w:val="single" w:sz="4" w:space="0" w:color="auto"/>
            </w:tcBorders>
            <w:vAlign w:val="center"/>
          </w:tcPr>
          <w:p w14:paraId="5D61ACFD" w14:textId="77777777" w:rsidR="002748AE" w:rsidRPr="00E31828" w:rsidRDefault="002748AE" w:rsidP="00E0277E">
            <w:pPr>
              <w:jc w:val="center"/>
              <w:rPr>
                <w:rFonts w:ascii="Arial" w:hAnsi="Arial" w:cs="Arial"/>
                <w:sz w:val="20"/>
              </w:rPr>
            </w:pPr>
            <w:r w:rsidRPr="00E31828">
              <w:rPr>
                <w:rFonts w:ascii="Arial" w:hAnsi="Arial" w:cs="Arial"/>
                <w:b/>
                <w:bCs/>
                <w:sz w:val="20"/>
              </w:rPr>
              <w:t>2</w:t>
            </w:r>
          </w:p>
        </w:tc>
        <w:tc>
          <w:tcPr>
            <w:tcW w:w="1559" w:type="dxa"/>
            <w:vAlign w:val="center"/>
          </w:tcPr>
          <w:p w14:paraId="07364167" w14:textId="6E1F27D0" w:rsidR="002748AE" w:rsidRPr="00E31828" w:rsidRDefault="006801F6" w:rsidP="00E0277E">
            <w:pPr>
              <w:jc w:val="center"/>
              <w:rPr>
                <w:rFonts w:ascii="Arial" w:hAnsi="Arial" w:cs="Arial"/>
                <w:sz w:val="20"/>
              </w:rPr>
            </w:pPr>
            <w:r w:rsidRPr="00E31828">
              <w:rPr>
                <w:rFonts w:ascii="Arial" w:hAnsi="Arial" w:cs="Arial"/>
                <w:sz w:val="20"/>
              </w:rPr>
              <w:t>3</w:t>
            </w:r>
          </w:p>
        </w:tc>
        <w:tc>
          <w:tcPr>
            <w:tcW w:w="1559" w:type="dxa"/>
            <w:tcBorders>
              <w:right w:val="single" w:sz="4" w:space="0" w:color="auto"/>
            </w:tcBorders>
            <w:vAlign w:val="center"/>
          </w:tcPr>
          <w:p w14:paraId="4777B794" w14:textId="3C474336" w:rsidR="002748AE" w:rsidRPr="00E31828" w:rsidRDefault="006801F6" w:rsidP="00E0277E">
            <w:pPr>
              <w:jc w:val="center"/>
              <w:rPr>
                <w:rFonts w:ascii="Arial" w:hAnsi="Arial" w:cs="Arial"/>
                <w:sz w:val="20"/>
              </w:rPr>
            </w:pPr>
            <w:r w:rsidRPr="00E31828">
              <w:rPr>
                <w:rFonts w:ascii="Arial" w:hAnsi="Arial" w:cs="Arial"/>
                <w:sz w:val="20"/>
              </w:rPr>
              <w:t>4</w:t>
            </w:r>
          </w:p>
        </w:tc>
        <w:tc>
          <w:tcPr>
            <w:tcW w:w="1418" w:type="dxa"/>
            <w:tcBorders>
              <w:left w:val="single" w:sz="4" w:space="0" w:color="auto"/>
            </w:tcBorders>
            <w:vAlign w:val="center"/>
          </w:tcPr>
          <w:p w14:paraId="56CA7438" w14:textId="14EA30C8" w:rsidR="002748AE" w:rsidRPr="00E31828" w:rsidRDefault="006801F6" w:rsidP="00E0277E">
            <w:pPr>
              <w:jc w:val="center"/>
              <w:rPr>
                <w:rFonts w:ascii="Arial" w:hAnsi="Arial" w:cs="Arial"/>
                <w:sz w:val="20"/>
              </w:rPr>
            </w:pPr>
            <w:r w:rsidRPr="00E31828">
              <w:rPr>
                <w:rFonts w:ascii="Arial" w:hAnsi="Arial" w:cs="Arial"/>
                <w:sz w:val="20"/>
              </w:rPr>
              <w:t>5</w:t>
            </w:r>
          </w:p>
        </w:tc>
      </w:tr>
      <w:tr w:rsidR="00590346" w:rsidRPr="009E7300" w14:paraId="4B9907E2" w14:textId="77777777" w:rsidTr="00E31828">
        <w:tc>
          <w:tcPr>
            <w:tcW w:w="1588" w:type="dxa"/>
            <w:vMerge w:val="restart"/>
            <w:tcBorders>
              <w:right w:val="single" w:sz="4" w:space="0" w:color="auto"/>
            </w:tcBorders>
          </w:tcPr>
          <w:p w14:paraId="41171C91" w14:textId="77777777" w:rsidR="00590346" w:rsidRPr="00E31828" w:rsidRDefault="00590346" w:rsidP="00590346">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2EAFB9B3" w14:textId="46C0188A" w:rsidR="00590346" w:rsidRPr="00E31828" w:rsidRDefault="00590346" w:rsidP="00590346">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2673C565" w14:textId="3642CD26" w:rsidR="00590346" w:rsidRPr="00E31828" w:rsidRDefault="00590346" w:rsidP="00590346">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42688477"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3EAE9BBA" w14:textId="77777777" w:rsidR="00590346" w:rsidRPr="00E31828" w:rsidRDefault="00590346" w:rsidP="00590346">
            <w:pPr>
              <w:jc w:val="center"/>
              <w:rPr>
                <w:rFonts w:ascii="Arial" w:hAnsi="Arial" w:cs="Arial"/>
                <w:b/>
                <w:sz w:val="20"/>
              </w:rPr>
            </w:pPr>
          </w:p>
        </w:tc>
      </w:tr>
      <w:tr w:rsidR="00590346" w:rsidRPr="009E7300" w14:paraId="7FDC534E" w14:textId="77777777" w:rsidTr="00E31828">
        <w:tc>
          <w:tcPr>
            <w:tcW w:w="1588" w:type="dxa"/>
            <w:vMerge/>
            <w:tcBorders>
              <w:right w:val="single" w:sz="4" w:space="0" w:color="auto"/>
            </w:tcBorders>
          </w:tcPr>
          <w:p w14:paraId="48D056B9" w14:textId="77777777" w:rsidR="00590346" w:rsidRPr="00E31828" w:rsidRDefault="00590346" w:rsidP="00590346">
            <w:pPr>
              <w:rPr>
                <w:rFonts w:ascii="Arial" w:hAnsi="Arial" w:cs="Arial"/>
                <w:b/>
                <w:sz w:val="20"/>
              </w:rPr>
            </w:pPr>
          </w:p>
        </w:tc>
        <w:tc>
          <w:tcPr>
            <w:tcW w:w="2552" w:type="dxa"/>
            <w:tcBorders>
              <w:left w:val="single" w:sz="4" w:space="0" w:color="auto"/>
            </w:tcBorders>
          </w:tcPr>
          <w:p w14:paraId="7B9BC714" w14:textId="0E4A96E5" w:rsidR="00590346" w:rsidRPr="00E31828" w:rsidRDefault="00590346" w:rsidP="00590346">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22313C3C" w14:textId="2AFDD654" w:rsidR="00590346" w:rsidRPr="00E31828" w:rsidRDefault="00590346" w:rsidP="00590346">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55E087E9"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21CAE5BD" w14:textId="77777777" w:rsidR="00590346" w:rsidRPr="00E31828" w:rsidRDefault="00590346" w:rsidP="00590346">
            <w:pPr>
              <w:jc w:val="center"/>
              <w:rPr>
                <w:rFonts w:ascii="Arial" w:hAnsi="Arial" w:cs="Arial"/>
                <w:b/>
                <w:sz w:val="20"/>
              </w:rPr>
            </w:pPr>
          </w:p>
        </w:tc>
      </w:tr>
      <w:tr w:rsidR="00584FC7" w:rsidRPr="009E7300" w14:paraId="0F0B2B4F" w14:textId="77777777" w:rsidTr="00E31828">
        <w:trPr>
          <w:trHeight w:val="302"/>
        </w:trPr>
        <w:tc>
          <w:tcPr>
            <w:tcW w:w="7258" w:type="dxa"/>
            <w:gridSpan w:val="4"/>
          </w:tcPr>
          <w:p w14:paraId="26339C37" w14:textId="6D69C0FD"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418" w:type="dxa"/>
            <w:tcBorders>
              <w:left w:val="single" w:sz="4" w:space="0" w:color="auto"/>
            </w:tcBorders>
            <w:vAlign w:val="center"/>
          </w:tcPr>
          <w:p w14:paraId="24FCBDD4" w14:textId="77777777" w:rsidR="00584FC7" w:rsidRPr="00E31828" w:rsidRDefault="00584FC7" w:rsidP="00584FC7">
            <w:pPr>
              <w:jc w:val="center"/>
              <w:rPr>
                <w:rFonts w:ascii="Arial" w:hAnsi="Arial" w:cs="Arial"/>
                <w:b/>
                <w:sz w:val="20"/>
              </w:rPr>
            </w:pPr>
          </w:p>
        </w:tc>
      </w:tr>
      <w:tr w:rsidR="00584FC7" w:rsidRPr="009E7300" w14:paraId="3B0FAAE5" w14:textId="77777777" w:rsidTr="00E31828">
        <w:trPr>
          <w:trHeight w:val="302"/>
        </w:trPr>
        <w:tc>
          <w:tcPr>
            <w:tcW w:w="7258" w:type="dxa"/>
            <w:gridSpan w:val="4"/>
          </w:tcPr>
          <w:p w14:paraId="4D2E68DC" w14:textId="0D1DA89E"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0879932C" w14:textId="77777777" w:rsidR="00584FC7" w:rsidRPr="00E31828" w:rsidRDefault="00584FC7" w:rsidP="00584FC7">
            <w:pPr>
              <w:jc w:val="center"/>
              <w:rPr>
                <w:rFonts w:ascii="Arial" w:hAnsi="Arial" w:cs="Arial"/>
                <w:b/>
                <w:sz w:val="20"/>
              </w:rPr>
            </w:pPr>
          </w:p>
        </w:tc>
      </w:tr>
      <w:tr w:rsidR="00584FC7" w:rsidRPr="009E7300" w14:paraId="43CE6EB2" w14:textId="77777777" w:rsidTr="00E31828">
        <w:trPr>
          <w:trHeight w:val="302"/>
        </w:trPr>
        <w:tc>
          <w:tcPr>
            <w:tcW w:w="7258" w:type="dxa"/>
            <w:gridSpan w:val="4"/>
          </w:tcPr>
          <w:p w14:paraId="130E436E" w14:textId="45DA6EDE"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253D82C4" w14:textId="77777777" w:rsidR="00584FC7" w:rsidRPr="00E31828" w:rsidRDefault="00584FC7" w:rsidP="00584FC7">
            <w:pPr>
              <w:jc w:val="center"/>
              <w:rPr>
                <w:rFonts w:ascii="Arial" w:hAnsi="Arial" w:cs="Arial"/>
                <w:b/>
                <w:sz w:val="20"/>
              </w:rPr>
            </w:pPr>
          </w:p>
        </w:tc>
      </w:tr>
      <w:bookmarkEnd w:id="4"/>
    </w:tbl>
    <w:p w14:paraId="07888398" w14:textId="77777777" w:rsidR="002748AE" w:rsidRPr="009E7300" w:rsidRDefault="002748AE" w:rsidP="002748AE">
      <w:pPr>
        <w:rPr>
          <w:b/>
          <w:bCs/>
          <w:sz w:val="22"/>
          <w:szCs w:val="22"/>
        </w:rPr>
      </w:pPr>
    </w:p>
    <w:p w14:paraId="1B2D0BDA"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AUTOMOBILINĖ PRIEKABA 2014 m. SYLAND NP1</w:t>
      </w:r>
    </w:p>
    <w:p w14:paraId="2A2C756D" w14:textId="317A1773"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6</w:t>
      </w:r>
      <w:r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240669D1" w14:textId="77777777" w:rsidTr="00E31828">
        <w:tc>
          <w:tcPr>
            <w:tcW w:w="1588" w:type="dxa"/>
            <w:vAlign w:val="center"/>
          </w:tcPr>
          <w:p w14:paraId="06A1982A" w14:textId="77777777" w:rsidR="00584FC7" w:rsidRPr="00E31828" w:rsidRDefault="00584FC7" w:rsidP="00584FC7">
            <w:pPr>
              <w:jc w:val="center"/>
              <w:rPr>
                <w:rFonts w:ascii="Arial" w:hAnsi="Arial" w:cs="Arial"/>
                <w:b/>
                <w:sz w:val="20"/>
              </w:rPr>
            </w:pPr>
          </w:p>
        </w:tc>
        <w:tc>
          <w:tcPr>
            <w:tcW w:w="2552" w:type="dxa"/>
            <w:vAlign w:val="center"/>
          </w:tcPr>
          <w:p w14:paraId="00573444" w14:textId="77777777" w:rsidR="00584FC7" w:rsidRPr="00E31828" w:rsidRDefault="00584FC7" w:rsidP="00584FC7">
            <w:pPr>
              <w:jc w:val="center"/>
              <w:rPr>
                <w:rFonts w:ascii="Arial" w:hAnsi="Arial" w:cs="Arial"/>
                <w:sz w:val="20"/>
              </w:rPr>
            </w:pPr>
            <w:r w:rsidRPr="00E31828">
              <w:rPr>
                <w:rFonts w:ascii="Arial" w:hAnsi="Arial" w:cs="Arial"/>
                <w:sz w:val="20"/>
              </w:rPr>
              <w:t>Pavadinimas</w:t>
            </w:r>
          </w:p>
        </w:tc>
        <w:tc>
          <w:tcPr>
            <w:tcW w:w="1559" w:type="dxa"/>
            <w:vAlign w:val="center"/>
          </w:tcPr>
          <w:p w14:paraId="1EC93092"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7AC1E4F7" w14:textId="27590365"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6C114241" w14:textId="63C46039"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0970A0">
              <w:rPr>
                <w:rFonts w:ascii="Arial" w:hAnsi="Arial" w:cs="Arial"/>
                <w:b/>
                <w:sz w:val="20"/>
              </w:rPr>
              <w:t xml:space="preserve">be </w:t>
            </w:r>
            <w:r w:rsidRPr="00E31828">
              <w:rPr>
                <w:rFonts w:ascii="Arial" w:hAnsi="Arial" w:cs="Arial"/>
                <w:b/>
                <w:sz w:val="20"/>
              </w:rPr>
              <w:t>_____ % PVM už mato vnt.</w:t>
            </w:r>
          </w:p>
        </w:tc>
        <w:tc>
          <w:tcPr>
            <w:tcW w:w="1418" w:type="dxa"/>
          </w:tcPr>
          <w:p w14:paraId="5FE57C00" w14:textId="511F9F33"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0970A0">
              <w:rPr>
                <w:rFonts w:ascii="Arial" w:hAnsi="Arial" w:cs="Arial"/>
                <w:b/>
                <w:bCs/>
                <w:sz w:val="20"/>
              </w:rPr>
              <w:t>be</w:t>
            </w:r>
            <w:r w:rsidRPr="00E31828">
              <w:rPr>
                <w:rFonts w:ascii="Arial" w:hAnsi="Arial" w:cs="Arial"/>
                <w:b/>
                <w:bCs/>
                <w:sz w:val="20"/>
              </w:rPr>
              <w:t xml:space="preserve"> PVM </w:t>
            </w:r>
          </w:p>
          <w:p w14:paraId="6D279EDD" w14:textId="01D3077C"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0C979473" w14:textId="77777777" w:rsidTr="00E31828">
        <w:tc>
          <w:tcPr>
            <w:tcW w:w="1588" w:type="dxa"/>
            <w:tcBorders>
              <w:right w:val="single" w:sz="4" w:space="0" w:color="auto"/>
            </w:tcBorders>
            <w:vAlign w:val="center"/>
          </w:tcPr>
          <w:p w14:paraId="25162F33" w14:textId="77777777" w:rsidR="002748AE" w:rsidRPr="00E31828" w:rsidRDefault="002748AE" w:rsidP="00E0277E">
            <w:pPr>
              <w:jc w:val="center"/>
              <w:rPr>
                <w:rFonts w:ascii="Arial" w:hAnsi="Arial" w:cs="Arial"/>
                <w:sz w:val="20"/>
              </w:rPr>
            </w:pPr>
            <w:r w:rsidRPr="00E31828">
              <w:rPr>
                <w:rFonts w:ascii="Arial" w:hAnsi="Arial" w:cs="Arial"/>
                <w:b/>
                <w:bCs/>
                <w:sz w:val="20"/>
              </w:rPr>
              <w:t>1</w:t>
            </w:r>
          </w:p>
        </w:tc>
        <w:tc>
          <w:tcPr>
            <w:tcW w:w="2552" w:type="dxa"/>
            <w:tcBorders>
              <w:left w:val="single" w:sz="4" w:space="0" w:color="auto"/>
            </w:tcBorders>
            <w:vAlign w:val="center"/>
          </w:tcPr>
          <w:p w14:paraId="5F1D7AD0" w14:textId="77777777" w:rsidR="002748AE" w:rsidRPr="00E31828" w:rsidRDefault="002748AE" w:rsidP="00E0277E">
            <w:pPr>
              <w:jc w:val="center"/>
              <w:rPr>
                <w:rFonts w:ascii="Arial" w:hAnsi="Arial" w:cs="Arial"/>
                <w:sz w:val="20"/>
              </w:rPr>
            </w:pPr>
            <w:r w:rsidRPr="00E31828">
              <w:rPr>
                <w:rFonts w:ascii="Arial" w:hAnsi="Arial" w:cs="Arial"/>
                <w:b/>
                <w:bCs/>
                <w:sz w:val="20"/>
              </w:rPr>
              <w:t>2</w:t>
            </w:r>
          </w:p>
        </w:tc>
        <w:tc>
          <w:tcPr>
            <w:tcW w:w="1559" w:type="dxa"/>
            <w:vAlign w:val="center"/>
          </w:tcPr>
          <w:p w14:paraId="08FD5BC0" w14:textId="77969119" w:rsidR="002748AE" w:rsidRPr="00E31828" w:rsidRDefault="006801F6" w:rsidP="00E0277E">
            <w:pPr>
              <w:jc w:val="center"/>
              <w:rPr>
                <w:rFonts w:ascii="Arial" w:hAnsi="Arial" w:cs="Arial"/>
                <w:sz w:val="20"/>
              </w:rPr>
            </w:pPr>
            <w:r w:rsidRPr="00E31828">
              <w:rPr>
                <w:rFonts w:ascii="Arial" w:hAnsi="Arial" w:cs="Arial"/>
                <w:sz w:val="20"/>
              </w:rPr>
              <w:t>3</w:t>
            </w:r>
          </w:p>
        </w:tc>
        <w:tc>
          <w:tcPr>
            <w:tcW w:w="1559" w:type="dxa"/>
            <w:tcBorders>
              <w:right w:val="single" w:sz="4" w:space="0" w:color="auto"/>
            </w:tcBorders>
            <w:vAlign w:val="center"/>
          </w:tcPr>
          <w:p w14:paraId="7AB59496" w14:textId="66495859" w:rsidR="002748AE" w:rsidRPr="00E31828" w:rsidRDefault="006801F6" w:rsidP="00E0277E">
            <w:pPr>
              <w:jc w:val="center"/>
              <w:rPr>
                <w:rFonts w:ascii="Arial" w:hAnsi="Arial" w:cs="Arial"/>
                <w:sz w:val="20"/>
              </w:rPr>
            </w:pPr>
            <w:r w:rsidRPr="00E31828">
              <w:rPr>
                <w:rFonts w:ascii="Arial" w:hAnsi="Arial" w:cs="Arial"/>
                <w:sz w:val="20"/>
              </w:rPr>
              <w:t>4</w:t>
            </w:r>
          </w:p>
        </w:tc>
        <w:tc>
          <w:tcPr>
            <w:tcW w:w="1418" w:type="dxa"/>
            <w:tcBorders>
              <w:left w:val="single" w:sz="4" w:space="0" w:color="auto"/>
            </w:tcBorders>
            <w:vAlign w:val="center"/>
          </w:tcPr>
          <w:p w14:paraId="23123568" w14:textId="26CF32AA" w:rsidR="002748AE" w:rsidRPr="00E31828" w:rsidRDefault="006801F6" w:rsidP="00E0277E">
            <w:pPr>
              <w:jc w:val="center"/>
              <w:rPr>
                <w:rFonts w:ascii="Arial" w:hAnsi="Arial" w:cs="Arial"/>
                <w:sz w:val="20"/>
              </w:rPr>
            </w:pPr>
            <w:r w:rsidRPr="00E31828">
              <w:rPr>
                <w:rFonts w:ascii="Arial" w:hAnsi="Arial" w:cs="Arial"/>
                <w:sz w:val="20"/>
              </w:rPr>
              <w:t>5</w:t>
            </w:r>
          </w:p>
        </w:tc>
      </w:tr>
      <w:tr w:rsidR="00590346" w:rsidRPr="009E7300" w14:paraId="56453DD9" w14:textId="77777777" w:rsidTr="00E31828">
        <w:tc>
          <w:tcPr>
            <w:tcW w:w="1588" w:type="dxa"/>
            <w:vMerge w:val="restart"/>
            <w:tcBorders>
              <w:right w:val="single" w:sz="4" w:space="0" w:color="auto"/>
            </w:tcBorders>
          </w:tcPr>
          <w:p w14:paraId="2E26C610" w14:textId="77777777" w:rsidR="00590346" w:rsidRPr="00E31828" w:rsidRDefault="00590346" w:rsidP="00590346">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208915D4" w14:textId="540C2B2B" w:rsidR="00590346" w:rsidRPr="00E31828" w:rsidRDefault="00590346" w:rsidP="00590346">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46171A77" w14:textId="5FA8DED8" w:rsidR="00590346" w:rsidRPr="00E31828" w:rsidRDefault="00590346" w:rsidP="00590346">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7F5F26C3"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005EF763" w14:textId="77777777" w:rsidR="00590346" w:rsidRPr="00E31828" w:rsidRDefault="00590346" w:rsidP="00590346">
            <w:pPr>
              <w:jc w:val="center"/>
              <w:rPr>
                <w:rFonts w:ascii="Arial" w:hAnsi="Arial" w:cs="Arial"/>
                <w:b/>
                <w:sz w:val="20"/>
              </w:rPr>
            </w:pPr>
          </w:p>
        </w:tc>
      </w:tr>
      <w:tr w:rsidR="00590346" w:rsidRPr="009E7300" w14:paraId="2467008A" w14:textId="77777777" w:rsidTr="00E31828">
        <w:tc>
          <w:tcPr>
            <w:tcW w:w="1588" w:type="dxa"/>
            <w:vMerge/>
            <w:tcBorders>
              <w:right w:val="single" w:sz="4" w:space="0" w:color="auto"/>
            </w:tcBorders>
          </w:tcPr>
          <w:p w14:paraId="3962801B" w14:textId="77777777" w:rsidR="00590346" w:rsidRPr="00E31828" w:rsidRDefault="00590346" w:rsidP="00590346">
            <w:pPr>
              <w:rPr>
                <w:rFonts w:ascii="Arial" w:hAnsi="Arial" w:cs="Arial"/>
                <w:b/>
                <w:sz w:val="20"/>
              </w:rPr>
            </w:pPr>
          </w:p>
        </w:tc>
        <w:tc>
          <w:tcPr>
            <w:tcW w:w="2552" w:type="dxa"/>
            <w:tcBorders>
              <w:left w:val="single" w:sz="4" w:space="0" w:color="auto"/>
            </w:tcBorders>
          </w:tcPr>
          <w:p w14:paraId="12D95E9C" w14:textId="1C4C379D" w:rsidR="00590346" w:rsidRPr="00E31828" w:rsidRDefault="00590346" w:rsidP="00590346">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380F2F22" w14:textId="5DD62E92" w:rsidR="00590346" w:rsidRPr="00E31828" w:rsidRDefault="00590346" w:rsidP="00590346">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3990087D" w14:textId="77777777" w:rsidR="00590346" w:rsidRPr="00E31828" w:rsidRDefault="00590346" w:rsidP="00590346">
            <w:pPr>
              <w:jc w:val="center"/>
              <w:rPr>
                <w:rFonts w:ascii="Arial" w:hAnsi="Arial" w:cs="Arial"/>
                <w:b/>
                <w:sz w:val="20"/>
              </w:rPr>
            </w:pPr>
          </w:p>
        </w:tc>
        <w:tc>
          <w:tcPr>
            <w:tcW w:w="1418" w:type="dxa"/>
            <w:tcBorders>
              <w:left w:val="single" w:sz="4" w:space="0" w:color="auto"/>
            </w:tcBorders>
            <w:vAlign w:val="center"/>
          </w:tcPr>
          <w:p w14:paraId="65A274C8" w14:textId="77777777" w:rsidR="00590346" w:rsidRPr="00E31828" w:rsidRDefault="00590346" w:rsidP="00590346">
            <w:pPr>
              <w:jc w:val="center"/>
              <w:rPr>
                <w:rFonts w:ascii="Arial" w:hAnsi="Arial" w:cs="Arial"/>
                <w:b/>
                <w:sz w:val="20"/>
              </w:rPr>
            </w:pPr>
          </w:p>
        </w:tc>
      </w:tr>
      <w:tr w:rsidR="00584FC7" w:rsidRPr="009E7300" w14:paraId="43C20DB7" w14:textId="77777777" w:rsidTr="00E31828">
        <w:trPr>
          <w:trHeight w:val="302"/>
        </w:trPr>
        <w:tc>
          <w:tcPr>
            <w:tcW w:w="7258" w:type="dxa"/>
            <w:gridSpan w:val="4"/>
          </w:tcPr>
          <w:p w14:paraId="13C14070" w14:textId="0C3775FC"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418" w:type="dxa"/>
            <w:tcBorders>
              <w:left w:val="single" w:sz="4" w:space="0" w:color="auto"/>
            </w:tcBorders>
            <w:vAlign w:val="center"/>
          </w:tcPr>
          <w:p w14:paraId="77D1B963" w14:textId="77777777" w:rsidR="00584FC7" w:rsidRPr="00E31828" w:rsidRDefault="00584FC7" w:rsidP="00584FC7">
            <w:pPr>
              <w:jc w:val="center"/>
              <w:rPr>
                <w:rFonts w:ascii="Arial" w:hAnsi="Arial" w:cs="Arial"/>
                <w:b/>
                <w:sz w:val="20"/>
              </w:rPr>
            </w:pPr>
          </w:p>
        </w:tc>
      </w:tr>
      <w:tr w:rsidR="00584FC7" w:rsidRPr="009E7300" w14:paraId="7752F68C" w14:textId="77777777" w:rsidTr="00E31828">
        <w:trPr>
          <w:trHeight w:val="302"/>
        </w:trPr>
        <w:tc>
          <w:tcPr>
            <w:tcW w:w="7258" w:type="dxa"/>
            <w:gridSpan w:val="4"/>
          </w:tcPr>
          <w:p w14:paraId="6FE972D8" w14:textId="46B5FA92"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69E7A933" w14:textId="77777777" w:rsidR="00584FC7" w:rsidRPr="00E31828" w:rsidRDefault="00584FC7" w:rsidP="00584FC7">
            <w:pPr>
              <w:jc w:val="center"/>
              <w:rPr>
                <w:rFonts w:ascii="Arial" w:hAnsi="Arial" w:cs="Arial"/>
                <w:b/>
                <w:sz w:val="20"/>
              </w:rPr>
            </w:pPr>
          </w:p>
        </w:tc>
      </w:tr>
      <w:tr w:rsidR="00584FC7" w:rsidRPr="009E7300" w14:paraId="1327BE74" w14:textId="77777777" w:rsidTr="00E31828">
        <w:trPr>
          <w:trHeight w:val="302"/>
        </w:trPr>
        <w:tc>
          <w:tcPr>
            <w:tcW w:w="7258" w:type="dxa"/>
            <w:gridSpan w:val="4"/>
          </w:tcPr>
          <w:p w14:paraId="5A483185" w14:textId="4E5A8B74"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1EA0A006" w14:textId="77777777" w:rsidR="00584FC7" w:rsidRPr="00E31828" w:rsidRDefault="00584FC7" w:rsidP="00584FC7">
            <w:pPr>
              <w:jc w:val="center"/>
              <w:rPr>
                <w:rFonts w:ascii="Arial" w:hAnsi="Arial" w:cs="Arial"/>
                <w:b/>
                <w:sz w:val="20"/>
              </w:rPr>
            </w:pPr>
          </w:p>
        </w:tc>
      </w:tr>
    </w:tbl>
    <w:p w14:paraId="0D25AC40" w14:textId="77777777" w:rsidR="002748AE" w:rsidRDefault="002748AE" w:rsidP="002748AE">
      <w:pPr>
        <w:pStyle w:val="Pagrindinistekstas"/>
        <w:tabs>
          <w:tab w:val="num" w:pos="426"/>
        </w:tabs>
        <w:jc w:val="center"/>
        <w:rPr>
          <w:b/>
        </w:rPr>
      </w:pPr>
    </w:p>
    <w:p w14:paraId="794DBAF5"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AUTOMOBILINĖ PRIEKABA 2014 m. SYLAND NP1</w:t>
      </w:r>
    </w:p>
    <w:p w14:paraId="360A538C" w14:textId="22001FDC"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 xml:space="preserve">7 </w:t>
      </w:r>
      <w:r w:rsidRPr="00E31828">
        <w:rPr>
          <w:rFonts w:ascii="Arial" w:hAnsi="Arial" w:cs="Arial"/>
          <w:b/>
          <w:sz w:val="18"/>
          <w:szCs w:val="18"/>
        </w:rPr>
        <w:t>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2DD56B09" w14:textId="77777777" w:rsidTr="00E31828">
        <w:tc>
          <w:tcPr>
            <w:tcW w:w="1588" w:type="dxa"/>
            <w:vAlign w:val="center"/>
          </w:tcPr>
          <w:p w14:paraId="4533F627" w14:textId="77777777" w:rsidR="00584FC7" w:rsidRPr="00E31828" w:rsidRDefault="00584FC7" w:rsidP="00584FC7">
            <w:pPr>
              <w:jc w:val="center"/>
              <w:rPr>
                <w:rFonts w:ascii="Arial" w:hAnsi="Arial" w:cs="Arial"/>
                <w:b/>
                <w:sz w:val="20"/>
              </w:rPr>
            </w:pPr>
          </w:p>
        </w:tc>
        <w:tc>
          <w:tcPr>
            <w:tcW w:w="2552" w:type="dxa"/>
            <w:vAlign w:val="center"/>
          </w:tcPr>
          <w:p w14:paraId="75771D44" w14:textId="77777777" w:rsidR="00584FC7" w:rsidRPr="00E31828" w:rsidRDefault="00584FC7" w:rsidP="00584FC7">
            <w:pPr>
              <w:jc w:val="center"/>
              <w:rPr>
                <w:rFonts w:ascii="Arial" w:hAnsi="Arial" w:cs="Arial"/>
                <w:sz w:val="20"/>
              </w:rPr>
            </w:pPr>
            <w:r w:rsidRPr="00E31828">
              <w:rPr>
                <w:rFonts w:ascii="Arial" w:hAnsi="Arial" w:cs="Arial"/>
                <w:sz w:val="20"/>
              </w:rPr>
              <w:t>Pavadinimas</w:t>
            </w:r>
          </w:p>
        </w:tc>
        <w:tc>
          <w:tcPr>
            <w:tcW w:w="1559" w:type="dxa"/>
            <w:vAlign w:val="center"/>
          </w:tcPr>
          <w:p w14:paraId="23172D6E"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376E6F7A" w14:textId="4B3687D6"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6DC53B59" w14:textId="07B61AE3"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6C677D">
              <w:rPr>
                <w:rFonts w:ascii="Arial" w:hAnsi="Arial" w:cs="Arial"/>
                <w:b/>
                <w:sz w:val="20"/>
              </w:rPr>
              <w:t>be</w:t>
            </w:r>
            <w:r w:rsidRPr="00E31828">
              <w:rPr>
                <w:rFonts w:ascii="Arial" w:hAnsi="Arial" w:cs="Arial"/>
                <w:b/>
                <w:sz w:val="20"/>
              </w:rPr>
              <w:t xml:space="preserve"> _____ % PVM už mato vnt.</w:t>
            </w:r>
          </w:p>
        </w:tc>
        <w:tc>
          <w:tcPr>
            <w:tcW w:w="1418" w:type="dxa"/>
          </w:tcPr>
          <w:p w14:paraId="09B80730" w14:textId="2BDA1628"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6C677D">
              <w:rPr>
                <w:rFonts w:ascii="Arial" w:hAnsi="Arial" w:cs="Arial"/>
                <w:b/>
                <w:bCs/>
                <w:sz w:val="20"/>
              </w:rPr>
              <w:t>be</w:t>
            </w:r>
            <w:r w:rsidRPr="00E31828">
              <w:rPr>
                <w:rFonts w:ascii="Arial" w:hAnsi="Arial" w:cs="Arial"/>
                <w:b/>
                <w:bCs/>
                <w:sz w:val="20"/>
              </w:rPr>
              <w:t xml:space="preserve"> PVM </w:t>
            </w:r>
          </w:p>
          <w:p w14:paraId="4282C53C" w14:textId="73F86D71"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3142054F" w14:textId="77777777" w:rsidTr="00E31828">
        <w:tc>
          <w:tcPr>
            <w:tcW w:w="1588" w:type="dxa"/>
            <w:tcBorders>
              <w:right w:val="single" w:sz="4" w:space="0" w:color="auto"/>
            </w:tcBorders>
            <w:vAlign w:val="center"/>
          </w:tcPr>
          <w:p w14:paraId="6F7802BF" w14:textId="77777777" w:rsidR="002748AE" w:rsidRPr="00E31828" w:rsidRDefault="002748AE" w:rsidP="00E0277E">
            <w:pPr>
              <w:jc w:val="center"/>
              <w:rPr>
                <w:rFonts w:ascii="Arial" w:hAnsi="Arial" w:cs="Arial"/>
                <w:sz w:val="20"/>
              </w:rPr>
            </w:pPr>
            <w:r w:rsidRPr="00E31828">
              <w:rPr>
                <w:rFonts w:ascii="Arial" w:hAnsi="Arial" w:cs="Arial"/>
                <w:b/>
                <w:bCs/>
                <w:sz w:val="20"/>
              </w:rPr>
              <w:t>1</w:t>
            </w:r>
          </w:p>
        </w:tc>
        <w:tc>
          <w:tcPr>
            <w:tcW w:w="2552" w:type="dxa"/>
            <w:tcBorders>
              <w:left w:val="single" w:sz="4" w:space="0" w:color="auto"/>
            </w:tcBorders>
            <w:vAlign w:val="center"/>
          </w:tcPr>
          <w:p w14:paraId="6A0E485A" w14:textId="77777777" w:rsidR="002748AE" w:rsidRPr="00E31828" w:rsidRDefault="002748AE" w:rsidP="00E0277E">
            <w:pPr>
              <w:jc w:val="center"/>
              <w:rPr>
                <w:rFonts w:ascii="Arial" w:hAnsi="Arial" w:cs="Arial"/>
                <w:sz w:val="20"/>
              </w:rPr>
            </w:pPr>
            <w:r w:rsidRPr="00E31828">
              <w:rPr>
                <w:rFonts w:ascii="Arial" w:hAnsi="Arial" w:cs="Arial"/>
                <w:b/>
                <w:bCs/>
                <w:sz w:val="20"/>
              </w:rPr>
              <w:t>2</w:t>
            </w:r>
          </w:p>
        </w:tc>
        <w:tc>
          <w:tcPr>
            <w:tcW w:w="1559" w:type="dxa"/>
            <w:vAlign w:val="center"/>
          </w:tcPr>
          <w:p w14:paraId="40FAA559" w14:textId="7ADF2B52" w:rsidR="002748AE" w:rsidRPr="00E31828" w:rsidRDefault="006801F6" w:rsidP="00E0277E">
            <w:pPr>
              <w:jc w:val="center"/>
              <w:rPr>
                <w:rFonts w:ascii="Arial" w:hAnsi="Arial" w:cs="Arial"/>
                <w:sz w:val="20"/>
              </w:rPr>
            </w:pPr>
            <w:r w:rsidRPr="00E31828">
              <w:rPr>
                <w:rFonts w:ascii="Arial" w:hAnsi="Arial" w:cs="Arial"/>
                <w:sz w:val="20"/>
              </w:rPr>
              <w:t>3</w:t>
            </w:r>
          </w:p>
        </w:tc>
        <w:tc>
          <w:tcPr>
            <w:tcW w:w="1559" w:type="dxa"/>
            <w:tcBorders>
              <w:right w:val="single" w:sz="4" w:space="0" w:color="auto"/>
            </w:tcBorders>
            <w:vAlign w:val="center"/>
          </w:tcPr>
          <w:p w14:paraId="6AA61C73" w14:textId="5E8DD5A9" w:rsidR="002748AE" w:rsidRPr="00E31828" w:rsidRDefault="006801F6" w:rsidP="00E0277E">
            <w:pPr>
              <w:jc w:val="center"/>
              <w:rPr>
                <w:rFonts w:ascii="Arial" w:hAnsi="Arial" w:cs="Arial"/>
                <w:sz w:val="20"/>
              </w:rPr>
            </w:pPr>
            <w:r w:rsidRPr="00E31828">
              <w:rPr>
                <w:rFonts w:ascii="Arial" w:hAnsi="Arial" w:cs="Arial"/>
                <w:sz w:val="20"/>
              </w:rPr>
              <w:t>4</w:t>
            </w:r>
          </w:p>
        </w:tc>
        <w:tc>
          <w:tcPr>
            <w:tcW w:w="1418" w:type="dxa"/>
            <w:tcBorders>
              <w:left w:val="single" w:sz="4" w:space="0" w:color="auto"/>
            </w:tcBorders>
            <w:vAlign w:val="center"/>
          </w:tcPr>
          <w:p w14:paraId="019E4ECF" w14:textId="024A8B64" w:rsidR="002748AE" w:rsidRPr="00E31828" w:rsidRDefault="006801F6" w:rsidP="00E0277E">
            <w:pPr>
              <w:jc w:val="center"/>
              <w:rPr>
                <w:rFonts w:ascii="Arial" w:hAnsi="Arial" w:cs="Arial"/>
                <w:sz w:val="20"/>
              </w:rPr>
            </w:pPr>
            <w:r w:rsidRPr="00E31828">
              <w:rPr>
                <w:rFonts w:ascii="Arial" w:hAnsi="Arial" w:cs="Arial"/>
                <w:sz w:val="20"/>
              </w:rPr>
              <w:t>5</w:t>
            </w:r>
          </w:p>
        </w:tc>
      </w:tr>
      <w:tr w:rsidR="00700610" w:rsidRPr="009E7300" w14:paraId="41BD45E0" w14:textId="77777777" w:rsidTr="00E31828">
        <w:tc>
          <w:tcPr>
            <w:tcW w:w="1588" w:type="dxa"/>
            <w:vMerge w:val="restart"/>
            <w:tcBorders>
              <w:right w:val="single" w:sz="4" w:space="0" w:color="auto"/>
            </w:tcBorders>
          </w:tcPr>
          <w:p w14:paraId="4CD284B0" w14:textId="77777777" w:rsidR="00700610" w:rsidRPr="00E31828" w:rsidRDefault="00700610" w:rsidP="00700610">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433922E0" w14:textId="23552633" w:rsidR="00700610" w:rsidRPr="00E31828" w:rsidRDefault="00700610" w:rsidP="00700610">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01FBBFC0" w14:textId="72F91544" w:rsidR="00700610" w:rsidRPr="00E31828" w:rsidRDefault="00700610" w:rsidP="00700610">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31F7CA18" w14:textId="77777777" w:rsidR="00700610" w:rsidRPr="00E31828" w:rsidRDefault="00700610" w:rsidP="00700610">
            <w:pPr>
              <w:jc w:val="center"/>
              <w:rPr>
                <w:rFonts w:ascii="Arial" w:hAnsi="Arial" w:cs="Arial"/>
                <w:b/>
                <w:sz w:val="20"/>
              </w:rPr>
            </w:pPr>
          </w:p>
        </w:tc>
        <w:tc>
          <w:tcPr>
            <w:tcW w:w="1418" w:type="dxa"/>
            <w:tcBorders>
              <w:left w:val="single" w:sz="4" w:space="0" w:color="auto"/>
            </w:tcBorders>
            <w:vAlign w:val="center"/>
          </w:tcPr>
          <w:p w14:paraId="0A10CE0C" w14:textId="77777777" w:rsidR="00700610" w:rsidRPr="00E31828" w:rsidRDefault="00700610" w:rsidP="00700610">
            <w:pPr>
              <w:jc w:val="center"/>
              <w:rPr>
                <w:rFonts w:ascii="Arial" w:hAnsi="Arial" w:cs="Arial"/>
                <w:b/>
                <w:sz w:val="20"/>
              </w:rPr>
            </w:pPr>
          </w:p>
        </w:tc>
      </w:tr>
      <w:tr w:rsidR="00700610" w:rsidRPr="009E7300" w14:paraId="24F8693F" w14:textId="77777777" w:rsidTr="00E31828">
        <w:tc>
          <w:tcPr>
            <w:tcW w:w="1588" w:type="dxa"/>
            <w:vMerge/>
            <w:tcBorders>
              <w:right w:val="single" w:sz="4" w:space="0" w:color="auto"/>
            </w:tcBorders>
          </w:tcPr>
          <w:p w14:paraId="152E7FF7" w14:textId="77777777" w:rsidR="00700610" w:rsidRPr="00E31828" w:rsidRDefault="00700610" w:rsidP="00700610">
            <w:pPr>
              <w:rPr>
                <w:rFonts w:ascii="Arial" w:hAnsi="Arial" w:cs="Arial"/>
                <w:b/>
                <w:sz w:val="20"/>
              </w:rPr>
            </w:pPr>
          </w:p>
        </w:tc>
        <w:tc>
          <w:tcPr>
            <w:tcW w:w="2552" w:type="dxa"/>
            <w:tcBorders>
              <w:left w:val="single" w:sz="4" w:space="0" w:color="auto"/>
            </w:tcBorders>
          </w:tcPr>
          <w:p w14:paraId="33EFD530" w14:textId="6EF61D2A" w:rsidR="00700610" w:rsidRPr="00E31828" w:rsidRDefault="00700610" w:rsidP="00700610">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12D25D98" w14:textId="5F0930C6" w:rsidR="00700610" w:rsidRPr="00590346" w:rsidRDefault="00590346" w:rsidP="00700610">
            <w:pPr>
              <w:jc w:val="center"/>
              <w:rPr>
                <w:rFonts w:ascii="Arial" w:hAnsi="Arial" w:cs="Arial"/>
                <w:bCs/>
                <w:sz w:val="20"/>
              </w:rPr>
            </w:pPr>
            <w:r w:rsidRPr="00590346">
              <w:rPr>
                <w:rFonts w:ascii="Arial" w:hAnsi="Arial" w:cs="Arial"/>
                <w:bCs/>
                <w:sz w:val="20"/>
              </w:rPr>
              <w:t>4</w:t>
            </w:r>
          </w:p>
        </w:tc>
        <w:tc>
          <w:tcPr>
            <w:tcW w:w="1559" w:type="dxa"/>
            <w:tcBorders>
              <w:right w:val="single" w:sz="4" w:space="0" w:color="auto"/>
            </w:tcBorders>
            <w:vAlign w:val="center"/>
          </w:tcPr>
          <w:p w14:paraId="2B5D4AD0" w14:textId="77777777" w:rsidR="00700610" w:rsidRPr="00E31828" w:rsidRDefault="00700610" w:rsidP="00700610">
            <w:pPr>
              <w:jc w:val="center"/>
              <w:rPr>
                <w:rFonts w:ascii="Arial" w:hAnsi="Arial" w:cs="Arial"/>
                <w:b/>
                <w:sz w:val="20"/>
              </w:rPr>
            </w:pPr>
          </w:p>
        </w:tc>
        <w:tc>
          <w:tcPr>
            <w:tcW w:w="1418" w:type="dxa"/>
            <w:tcBorders>
              <w:left w:val="single" w:sz="4" w:space="0" w:color="auto"/>
            </w:tcBorders>
            <w:vAlign w:val="center"/>
          </w:tcPr>
          <w:p w14:paraId="350BE90D" w14:textId="77777777" w:rsidR="00700610" w:rsidRPr="00E31828" w:rsidRDefault="00700610" w:rsidP="00700610">
            <w:pPr>
              <w:jc w:val="center"/>
              <w:rPr>
                <w:rFonts w:ascii="Arial" w:hAnsi="Arial" w:cs="Arial"/>
                <w:b/>
                <w:sz w:val="20"/>
              </w:rPr>
            </w:pPr>
          </w:p>
        </w:tc>
      </w:tr>
      <w:tr w:rsidR="00584FC7" w:rsidRPr="009E7300" w14:paraId="4C4C3D7E" w14:textId="77777777" w:rsidTr="00E31828">
        <w:trPr>
          <w:trHeight w:val="302"/>
        </w:trPr>
        <w:tc>
          <w:tcPr>
            <w:tcW w:w="7258" w:type="dxa"/>
            <w:gridSpan w:val="4"/>
          </w:tcPr>
          <w:p w14:paraId="56FD622B" w14:textId="399EE7B4"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418" w:type="dxa"/>
            <w:tcBorders>
              <w:left w:val="single" w:sz="4" w:space="0" w:color="auto"/>
            </w:tcBorders>
            <w:vAlign w:val="center"/>
          </w:tcPr>
          <w:p w14:paraId="51ABF113" w14:textId="77777777" w:rsidR="00584FC7" w:rsidRPr="00E31828" w:rsidRDefault="00584FC7" w:rsidP="00584FC7">
            <w:pPr>
              <w:jc w:val="center"/>
              <w:rPr>
                <w:rFonts w:ascii="Arial" w:hAnsi="Arial" w:cs="Arial"/>
                <w:b/>
                <w:sz w:val="20"/>
              </w:rPr>
            </w:pPr>
          </w:p>
        </w:tc>
      </w:tr>
      <w:tr w:rsidR="00584FC7" w:rsidRPr="009E7300" w14:paraId="6C6EC265" w14:textId="77777777" w:rsidTr="00E31828">
        <w:trPr>
          <w:trHeight w:val="302"/>
        </w:trPr>
        <w:tc>
          <w:tcPr>
            <w:tcW w:w="7258" w:type="dxa"/>
            <w:gridSpan w:val="4"/>
          </w:tcPr>
          <w:p w14:paraId="06CAD026" w14:textId="202BB11F"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2D9FF460" w14:textId="77777777" w:rsidR="00584FC7" w:rsidRPr="00E31828" w:rsidRDefault="00584FC7" w:rsidP="00584FC7">
            <w:pPr>
              <w:jc w:val="center"/>
              <w:rPr>
                <w:rFonts w:ascii="Arial" w:hAnsi="Arial" w:cs="Arial"/>
                <w:b/>
                <w:sz w:val="20"/>
              </w:rPr>
            </w:pPr>
          </w:p>
        </w:tc>
      </w:tr>
      <w:tr w:rsidR="00584FC7" w:rsidRPr="009E7300" w14:paraId="20E36738" w14:textId="77777777" w:rsidTr="00E31828">
        <w:trPr>
          <w:trHeight w:val="302"/>
        </w:trPr>
        <w:tc>
          <w:tcPr>
            <w:tcW w:w="7258" w:type="dxa"/>
            <w:gridSpan w:val="4"/>
          </w:tcPr>
          <w:p w14:paraId="26062071" w14:textId="4736A5BD"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54176751" w14:textId="77777777" w:rsidR="00584FC7" w:rsidRPr="00E31828" w:rsidRDefault="00584FC7" w:rsidP="00584FC7">
            <w:pPr>
              <w:jc w:val="center"/>
              <w:rPr>
                <w:rFonts w:ascii="Arial" w:hAnsi="Arial" w:cs="Arial"/>
                <w:b/>
                <w:sz w:val="20"/>
              </w:rPr>
            </w:pPr>
          </w:p>
        </w:tc>
      </w:tr>
    </w:tbl>
    <w:p w14:paraId="3072E28F" w14:textId="77777777" w:rsidR="002748AE" w:rsidRPr="009E7300" w:rsidRDefault="002748AE" w:rsidP="002748AE">
      <w:pPr>
        <w:rPr>
          <w:b/>
          <w:bCs/>
          <w:sz w:val="22"/>
          <w:szCs w:val="22"/>
        </w:rPr>
      </w:pPr>
    </w:p>
    <w:p w14:paraId="426A60D0"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AUTOMOBILINĖ PRIEKABA 2014 m. SYLAND NP1</w:t>
      </w:r>
    </w:p>
    <w:p w14:paraId="0610F5BD" w14:textId="2D4422E4" w:rsidR="002748AE" w:rsidRPr="00E31828" w:rsidRDefault="002748AE" w:rsidP="002748AE">
      <w:pPr>
        <w:rPr>
          <w:rFonts w:ascii="Arial" w:hAnsi="Arial" w:cs="Arial"/>
          <w:b/>
          <w:sz w:val="18"/>
          <w:szCs w:val="18"/>
        </w:rPr>
      </w:pPr>
      <w:r w:rsidRPr="00E31828">
        <w:rPr>
          <w:rFonts w:ascii="Arial" w:hAnsi="Arial" w:cs="Arial"/>
          <w:b/>
          <w:sz w:val="18"/>
          <w:szCs w:val="18"/>
        </w:rPr>
        <w:t>1</w:t>
      </w:r>
      <w:r w:rsidR="00584FC7" w:rsidRPr="00E31828">
        <w:rPr>
          <w:rFonts w:ascii="Arial" w:hAnsi="Arial" w:cs="Arial"/>
          <w:b/>
          <w:sz w:val="18"/>
          <w:szCs w:val="18"/>
        </w:rPr>
        <w:t>8</w:t>
      </w:r>
      <w:r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1B33F26D" w14:textId="77777777" w:rsidTr="00E31828">
        <w:tc>
          <w:tcPr>
            <w:tcW w:w="1588" w:type="dxa"/>
            <w:vAlign w:val="center"/>
          </w:tcPr>
          <w:p w14:paraId="53B015E5" w14:textId="77777777" w:rsidR="00584FC7" w:rsidRPr="00E31828" w:rsidRDefault="00584FC7" w:rsidP="00584FC7">
            <w:pPr>
              <w:jc w:val="center"/>
              <w:rPr>
                <w:rFonts w:ascii="Arial" w:hAnsi="Arial" w:cs="Arial"/>
                <w:b/>
                <w:sz w:val="20"/>
              </w:rPr>
            </w:pPr>
          </w:p>
        </w:tc>
        <w:tc>
          <w:tcPr>
            <w:tcW w:w="2552" w:type="dxa"/>
            <w:vAlign w:val="center"/>
          </w:tcPr>
          <w:p w14:paraId="2544E1E9" w14:textId="77777777" w:rsidR="00584FC7" w:rsidRPr="00E31828" w:rsidRDefault="00584FC7" w:rsidP="00584FC7">
            <w:pPr>
              <w:jc w:val="center"/>
              <w:rPr>
                <w:rFonts w:ascii="Arial" w:hAnsi="Arial" w:cs="Arial"/>
                <w:sz w:val="20"/>
              </w:rPr>
            </w:pPr>
            <w:r w:rsidRPr="00E31828">
              <w:rPr>
                <w:rFonts w:ascii="Arial" w:hAnsi="Arial" w:cs="Arial"/>
                <w:sz w:val="20"/>
              </w:rPr>
              <w:t>Pavadinimas</w:t>
            </w:r>
          </w:p>
        </w:tc>
        <w:tc>
          <w:tcPr>
            <w:tcW w:w="1559" w:type="dxa"/>
            <w:vAlign w:val="center"/>
          </w:tcPr>
          <w:p w14:paraId="6F260397"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1D8EF2F7" w14:textId="20649C56"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7924A220" w14:textId="174A5219"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037BFB">
              <w:rPr>
                <w:rFonts w:ascii="Arial" w:hAnsi="Arial" w:cs="Arial"/>
                <w:b/>
                <w:sz w:val="20"/>
              </w:rPr>
              <w:t>be</w:t>
            </w:r>
            <w:r w:rsidRPr="00E31828">
              <w:rPr>
                <w:rFonts w:ascii="Arial" w:hAnsi="Arial" w:cs="Arial"/>
                <w:b/>
                <w:sz w:val="20"/>
              </w:rPr>
              <w:t xml:space="preserve"> _____ % PVM už mato vnt.</w:t>
            </w:r>
          </w:p>
        </w:tc>
        <w:tc>
          <w:tcPr>
            <w:tcW w:w="1418" w:type="dxa"/>
          </w:tcPr>
          <w:p w14:paraId="78D1A59D" w14:textId="5A685F34"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037BFB">
              <w:rPr>
                <w:rFonts w:ascii="Arial" w:hAnsi="Arial" w:cs="Arial"/>
                <w:b/>
                <w:bCs/>
                <w:sz w:val="20"/>
              </w:rPr>
              <w:t>be</w:t>
            </w:r>
            <w:r w:rsidRPr="00E31828">
              <w:rPr>
                <w:rFonts w:ascii="Arial" w:hAnsi="Arial" w:cs="Arial"/>
                <w:b/>
                <w:bCs/>
                <w:sz w:val="20"/>
              </w:rPr>
              <w:t xml:space="preserve"> PVM </w:t>
            </w:r>
          </w:p>
          <w:p w14:paraId="0D6C9F9D" w14:textId="1DCB82E1"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02F1232F" w14:textId="77777777" w:rsidTr="00E31828">
        <w:tc>
          <w:tcPr>
            <w:tcW w:w="1588" w:type="dxa"/>
            <w:tcBorders>
              <w:right w:val="single" w:sz="4" w:space="0" w:color="auto"/>
            </w:tcBorders>
            <w:vAlign w:val="center"/>
          </w:tcPr>
          <w:p w14:paraId="32E7EF67" w14:textId="77777777" w:rsidR="002748AE" w:rsidRPr="00E31828" w:rsidRDefault="002748AE" w:rsidP="00E0277E">
            <w:pPr>
              <w:jc w:val="center"/>
              <w:rPr>
                <w:rFonts w:ascii="Arial" w:hAnsi="Arial" w:cs="Arial"/>
                <w:sz w:val="20"/>
              </w:rPr>
            </w:pPr>
            <w:r w:rsidRPr="00E31828">
              <w:rPr>
                <w:rFonts w:ascii="Arial" w:hAnsi="Arial" w:cs="Arial"/>
                <w:b/>
                <w:bCs/>
                <w:sz w:val="20"/>
              </w:rPr>
              <w:t>1</w:t>
            </w:r>
          </w:p>
        </w:tc>
        <w:tc>
          <w:tcPr>
            <w:tcW w:w="2552" w:type="dxa"/>
            <w:tcBorders>
              <w:left w:val="single" w:sz="4" w:space="0" w:color="auto"/>
            </w:tcBorders>
            <w:vAlign w:val="center"/>
          </w:tcPr>
          <w:p w14:paraId="06D817EA" w14:textId="77777777" w:rsidR="002748AE" w:rsidRPr="00E31828" w:rsidRDefault="002748AE" w:rsidP="00E0277E">
            <w:pPr>
              <w:jc w:val="center"/>
              <w:rPr>
                <w:rFonts w:ascii="Arial" w:hAnsi="Arial" w:cs="Arial"/>
                <w:sz w:val="20"/>
              </w:rPr>
            </w:pPr>
            <w:r w:rsidRPr="00E31828">
              <w:rPr>
                <w:rFonts w:ascii="Arial" w:hAnsi="Arial" w:cs="Arial"/>
                <w:b/>
                <w:bCs/>
                <w:sz w:val="20"/>
              </w:rPr>
              <w:t>2</w:t>
            </w:r>
          </w:p>
        </w:tc>
        <w:tc>
          <w:tcPr>
            <w:tcW w:w="1559" w:type="dxa"/>
            <w:vAlign w:val="center"/>
          </w:tcPr>
          <w:p w14:paraId="2B1A2927" w14:textId="0B7ED879" w:rsidR="002748AE" w:rsidRPr="00E31828" w:rsidRDefault="006801F6" w:rsidP="00E0277E">
            <w:pPr>
              <w:jc w:val="center"/>
              <w:rPr>
                <w:rFonts w:ascii="Arial" w:hAnsi="Arial" w:cs="Arial"/>
                <w:b/>
                <w:bCs/>
                <w:sz w:val="20"/>
              </w:rPr>
            </w:pPr>
            <w:r w:rsidRPr="00E31828">
              <w:rPr>
                <w:rFonts w:ascii="Arial" w:hAnsi="Arial" w:cs="Arial"/>
                <w:b/>
                <w:bCs/>
                <w:sz w:val="20"/>
              </w:rPr>
              <w:t>3</w:t>
            </w:r>
          </w:p>
        </w:tc>
        <w:tc>
          <w:tcPr>
            <w:tcW w:w="1559" w:type="dxa"/>
            <w:tcBorders>
              <w:right w:val="single" w:sz="4" w:space="0" w:color="auto"/>
            </w:tcBorders>
            <w:vAlign w:val="center"/>
          </w:tcPr>
          <w:p w14:paraId="25A9790A" w14:textId="1C434BC9" w:rsidR="002748AE" w:rsidRPr="00E31828" w:rsidRDefault="006801F6" w:rsidP="00E0277E">
            <w:pPr>
              <w:jc w:val="center"/>
              <w:rPr>
                <w:rFonts w:ascii="Arial" w:hAnsi="Arial" w:cs="Arial"/>
                <w:b/>
                <w:bCs/>
                <w:sz w:val="20"/>
              </w:rPr>
            </w:pPr>
            <w:r w:rsidRPr="00E31828">
              <w:rPr>
                <w:rFonts w:ascii="Arial" w:hAnsi="Arial" w:cs="Arial"/>
                <w:b/>
                <w:bCs/>
                <w:sz w:val="20"/>
              </w:rPr>
              <w:t>4</w:t>
            </w:r>
          </w:p>
        </w:tc>
        <w:tc>
          <w:tcPr>
            <w:tcW w:w="1418" w:type="dxa"/>
            <w:tcBorders>
              <w:left w:val="single" w:sz="4" w:space="0" w:color="auto"/>
            </w:tcBorders>
            <w:vAlign w:val="center"/>
          </w:tcPr>
          <w:p w14:paraId="71952D20" w14:textId="5CBF2FD7" w:rsidR="002748AE" w:rsidRPr="00E31828" w:rsidRDefault="006801F6" w:rsidP="00E0277E">
            <w:pPr>
              <w:jc w:val="center"/>
              <w:rPr>
                <w:rFonts w:ascii="Arial" w:hAnsi="Arial" w:cs="Arial"/>
                <w:b/>
                <w:bCs/>
                <w:sz w:val="20"/>
              </w:rPr>
            </w:pPr>
            <w:r w:rsidRPr="00E31828">
              <w:rPr>
                <w:rFonts w:ascii="Arial" w:hAnsi="Arial" w:cs="Arial"/>
                <w:b/>
                <w:bCs/>
                <w:sz w:val="20"/>
              </w:rPr>
              <w:t>5</w:t>
            </w:r>
          </w:p>
        </w:tc>
      </w:tr>
      <w:tr w:rsidR="00700610" w:rsidRPr="009E7300" w14:paraId="21DE1EE9" w14:textId="77777777" w:rsidTr="00E31828">
        <w:tc>
          <w:tcPr>
            <w:tcW w:w="1588" w:type="dxa"/>
            <w:vMerge w:val="restart"/>
            <w:tcBorders>
              <w:right w:val="single" w:sz="4" w:space="0" w:color="auto"/>
            </w:tcBorders>
          </w:tcPr>
          <w:p w14:paraId="77DF6D9B" w14:textId="77777777" w:rsidR="00700610" w:rsidRPr="00E31828" w:rsidRDefault="00700610" w:rsidP="00700610">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517CC19B" w14:textId="30BE615E" w:rsidR="00700610" w:rsidRPr="00E31828" w:rsidRDefault="00700610" w:rsidP="00700610">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3A1C3040" w14:textId="242E075D" w:rsidR="00700610" w:rsidRPr="00E31828" w:rsidRDefault="00700610" w:rsidP="00700610">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6673D207" w14:textId="77777777" w:rsidR="00700610" w:rsidRPr="00E31828" w:rsidRDefault="00700610" w:rsidP="00700610">
            <w:pPr>
              <w:jc w:val="center"/>
              <w:rPr>
                <w:rFonts w:ascii="Arial" w:hAnsi="Arial" w:cs="Arial"/>
                <w:b/>
                <w:sz w:val="20"/>
              </w:rPr>
            </w:pPr>
          </w:p>
        </w:tc>
        <w:tc>
          <w:tcPr>
            <w:tcW w:w="1418" w:type="dxa"/>
            <w:tcBorders>
              <w:left w:val="single" w:sz="4" w:space="0" w:color="auto"/>
            </w:tcBorders>
            <w:vAlign w:val="center"/>
          </w:tcPr>
          <w:p w14:paraId="044D3B07" w14:textId="77777777" w:rsidR="00700610" w:rsidRPr="00E31828" w:rsidRDefault="00700610" w:rsidP="00700610">
            <w:pPr>
              <w:jc w:val="center"/>
              <w:rPr>
                <w:rFonts w:ascii="Arial" w:hAnsi="Arial" w:cs="Arial"/>
                <w:b/>
                <w:sz w:val="20"/>
              </w:rPr>
            </w:pPr>
          </w:p>
        </w:tc>
      </w:tr>
      <w:tr w:rsidR="00700610" w:rsidRPr="009E7300" w14:paraId="0BE54E9B" w14:textId="77777777" w:rsidTr="00E31828">
        <w:tc>
          <w:tcPr>
            <w:tcW w:w="1588" w:type="dxa"/>
            <w:vMerge/>
            <w:tcBorders>
              <w:right w:val="single" w:sz="4" w:space="0" w:color="auto"/>
            </w:tcBorders>
          </w:tcPr>
          <w:p w14:paraId="6154A04B" w14:textId="77777777" w:rsidR="00700610" w:rsidRPr="00E31828" w:rsidRDefault="00700610" w:rsidP="00700610">
            <w:pPr>
              <w:rPr>
                <w:rFonts w:ascii="Arial" w:hAnsi="Arial" w:cs="Arial"/>
                <w:b/>
                <w:sz w:val="20"/>
              </w:rPr>
            </w:pPr>
          </w:p>
        </w:tc>
        <w:tc>
          <w:tcPr>
            <w:tcW w:w="2552" w:type="dxa"/>
            <w:tcBorders>
              <w:left w:val="single" w:sz="4" w:space="0" w:color="auto"/>
            </w:tcBorders>
          </w:tcPr>
          <w:p w14:paraId="06963A50" w14:textId="04CE8BCF" w:rsidR="00700610" w:rsidRPr="00E31828" w:rsidRDefault="00700610" w:rsidP="00700610">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4C47B31A" w14:textId="6E2B84A4" w:rsidR="00700610" w:rsidRPr="00E31828" w:rsidRDefault="00700610" w:rsidP="00700610">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75AED471" w14:textId="77777777" w:rsidR="00700610" w:rsidRPr="00E31828" w:rsidRDefault="00700610" w:rsidP="00700610">
            <w:pPr>
              <w:jc w:val="center"/>
              <w:rPr>
                <w:rFonts w:ascii="Arial" w:hAnsi="Arial" w:cs="Arial"/>
                <w:b/>
                <w:sz w:val="20"/>
              </w:rPr>
            </w:pPr>
          </w:p>
        </w:tc>
        <w:tc>
          <w:tcPr>
            <w:tcW w:w="1418" w:type="dxa"/>
            <w:tcBorders>
              <w:left w:val="single" w:sz="4" w:space="0" w:color="auto"/>
            </w:tcBorders>
            <w:vAlign w:val="center"/>
          </w:tcPr>
          <w:p w14:paraId="4F18F7C0" w14:textId="77777777" w:rsidR="00700610" w:rsidRPr="00E31828" w:rsidRDefault="00700610" w:rsidP="00700610">
            <w:pPr>
              <w:jc w:val="center"/>
              <w:rPr>
                <w:rFonts w:ascii="Arial" w:hAnsi="Arial" w:cs="Arial"/>
                <w:b/>
                <w:sz w:val="20"/>
              </w:rPr>
            </w:pPr>
          </w:p>
        </w:tc>
      </w:tr>
      <w:tr w:rsidR="00584FC7" w:rsidRPr="009E7300" w14:paraId="56FB45A9" w14:textId="77777777" w:rsidTr="00E31828">
        <w:trPr>
          <w:trHeight w:val="302"/>
        </w:trPr>
        <w:tc>
          <w:tcPr>
            <w:tcW w:w="7258" w:type="dxa"/>
            <w:gridSpan w:val="4"/>
          </w:tcPr>
          <w:p w14:paraId="7D8FC6B3" w14:textId="1A1E5FF9" w:rsidR="00584FC7" w:rsidRPr="00E31828" w:rsidRDefault="00584FC7" w:rsidP="00584FC7">
            <w:pPr>
              <w:jc w:val="right"/>
              <w:rPr>
                <w:rFonts w:ascii="Arial" w:hAnsi="Arial" w:cs="Arial"/>
                <w:b/>
                <w:sz w:val="20"/>
              </w:rPr>
            </w:pPr>
            <w:r w:rsidRPr="00E31828">
              <w:rPr>
                <w:rFonts w:ascii="Arial" w:hAnsi="Arial" w:cs="Arial"/>
                <w:b/>
                <w:bCs/>
                <w:sz w:val="20"/>
              </w:rPr>
              <w:lastRenderedPageBreak/>
              <w:t xml:space="preserve">                                                                                        Suma be PVM Eur.</w:t>
            </w:r>
          </w:p>
        </w:tc>
        <w:tc>
          <w:tcPr>
            <w:tcW w:w="1418" w:type="dxa"/>
            <w:tcBorders>
              <w:left w:val="single" w:sz="4" w:space="0" w:color="auto"/>
            </w:tcBorders>
            <w:vAlign w:val="center"/>
          </w:tcPr>
          <w:p w14:paraId="0FC6C188" w14:textId="77777777" w:rsidR="00584FC7" w:rsidRPr="00E31828" w:rsidRDefault="00584FC7" w:rsidP="00584FC7">
            <w:pPr>
              <w:jc w:val="center"/>
              <w:rPr>
                <w:rFonts w:ascii="Arial" w:hAnsi="Arial" w:cs="Arial"/>
                <w:b/>
                <w:sz w:val="20"/>
              </w:rPr>
            </w:pPr>
          </w:p>
        </w:tc>
      </w:tr>
      <w:tr w:rsidR="00584FC7" w:rsidRPr="009E7300" w14:paraId="44D70590" w14:textId="77777777" w:rsidTr="00E31828">
        <w:trPr>
          <w:trHeight w:val="302"/>
        </w:trPr>
        <w:tc>
          <w:tcPr>
            <w:tcW w:w="7258" w:type="dxa"/>
            <w:gridSpan w:val="4"/>
          </w:tcPr>
          <w:p w14:paraId="19F8237A" w14:textId="1A549699"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5F75CA19" w14:textId="77777777" w:rsidR="00584FC7" w:rsidRPr="00E31828" w:rsidRDefault="00584FC7" w:rsidP="00584FC7">
            <w:pPr>
              <w:jc w:val="center"/>
              <w:rPr>
                <w:rFonts w:ascii="Arial" w:hAnsi="Arial" w:cs="Arial"/>
                <w:b/>
                <w:sz w:val="20"/>
              </w:rPr>
            </w:pPr>
          </w:p>
        </w:tc>
      </w:tr>
      <w:tr w:rsidR="00584FC7" w:rsidRPr="009E7300" w14:paraId="19C8AE35" w14:textId="77777777" w:rsidTr="00E31828">
        <w:trPr>
          <w:trHeight w:val="302"/>
        </w:trPr>
        <w:tc>
          <w:tcPr>
            <w:tcW w:w="7258" w:type="dxa"/>
            <w:gridSpan w:val="4"/>
          </w:tcPr>
          <w:p w14:paraId="5740FF00" w14:textId="3A2220F8"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738393C4" w14:textId="77777777" w:rsidR="00584FC7" w:rsidRPr="00E31828" w:rsidRDefault="00584FC7" w:rsidP="00584FC7">
            <w:pPr>
              <w:jc w:val="center"/>
              <w:rPr>
                <w:rFonts w:ascii="Arial" w:hAnsi="Arial" w:cs="Arial"/>
                <w:b/>
                <w:sz w:val="20"/>
              </w:rPr>
            </w:pPr>
          </w:p>
        </w:tc>
      </w:tr>
    </w:tbl>
    <w:p w14:paraId="5670D593" w14:textId="77777777" w:rsidR="002748AE" w:rsidRPr="00E31828" w:rsidRDefault="002748AE" w:rsidP="002748AE">
      <w:pPr>
        <w:pStyle w:val="Pagrindinistekstas"/>
        <w:tabs>
          <w:tab w:val="num" w:pos="426"/>
        </w:tabs>
        <w:jc w:val="center"/>
        <w:rPr>
          <w:rFonts w:ascii="Arial" w:hAnsi="Arial" w:cs="Arial"/>
          <w:b/>
          <w:sz w:val="22"/>
          <w:szCs w:val="22"/>
        </w:rPr>
      </w:pPr>
    </w:p>
    <w:p w14:paraId="41BE4623"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AUTOMOBILINĖ PRIEKABA 2017 m. SYLAND  NP1</w:t>
      </w:r>
    </w:p>
    <w:p w14:paraId="3B958F79" w14:textId="13F0F1E9" w:rsidR="002748AE" w:rsidRPr="00E31828" w:rsidRDefault="00584FC7" w:rsidP="002748AE">
      <w:pPr>
        <w:rPr>
          <w:rFonts w:ascii="Arial" w:hAnsi="Arial" w:cs="Arial"/>
          <w:b/>
          <w:sz w:val="18"/>
          <w:szCs w:val="18"/>
        </w:rPr>
      </w:pPr>
      <w:r w:rsidRPr="00E31828">
        <w:rPr>
          <w:rFonts w:ascii="Arial" w:hAnsi="Arial" w:cs="Arial"/>
          <w:b/>
          <w:sz w:val="18"/>
          <w:szCs w:val="18"/>
        </w:rPr>
        <w:t>19</w:t>
      </w:r>
      <w:r w:rsidR="002748AE"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559"/>
        <w:gridCol w:w="1418"/>
      </w:tblGrid>
      <w:tr w:rsidR="00584FC7" w:rsidRPr="009E7300" w14:paraId="668163E7" w14:textId="77777777" w:rsidTr="00E31828">
        <w:tc>
          <w:tcPr>
            <w:tcW w:w="1588" w:type="dxa"/>
            <w:vAlign w:val="center"/>
          </w:tcPr>
          <w:p w14:paraId="73ADD7DD" w14:textId="77777777" w:rsidR="00584FC7" w:rsidRPr="00E31828" w:rsidRDefault="00584FC7" w:rsidP="00584FC7">
            <w:pPr>
              <w:jc w:val="center"/>
              <w:rPr>
                <w:b/>
                <w:sz w:val="20"/>
              </w:rPr>
            </w:pPr>
          </w:p>
        </w:tc>
        <w:tc>
          <w:tcPr>
            <w:tcW w:w="2552" w:type="dxa"/>
            <w:vAlign w:val="center"/>
          </w:tcPr>
          <w:p w14:paraId="6F3F415A" w14:textId="77777777" w:rsidR="00584FC7" w:rsidRPr="00E31828" w:rsidRDefault="00584FC7" w:rsidP="00584FC7">
            <w:pPr>
              <w:jc w:val="center"/>
              <w:rPr>
                <w:rFonts w:ascii="Arial" w:hAnsi="Arial" w:cs="Arial"/>
                <w:b/>
                <w:bCs/>
                <w:sz w:val="20"/>
              </w:rPr>
            </w:pPr>
            <w:r w:rsidRPr="00E31828">
              <w:rPr>
                <w:rFonts w:ascii="Arial" w:hAnsi="Arial" w:cs="Arial"/>
                <w:b/>
                <w:bCs/>
                <w:sz w:val="20"/>
              </w:rPr>
              <w:t>Pavadinimas</w:t>
            </w:r>
          </w:p>
        </w:tc>
        <w:tc>
          <w:tcPr>
            <w:tcW w:w="1559" w:type="dxa"/>
            <w:vAlign w:val="center"/>
          </w:tcPr>
          <w:p w14:paraId="53C2E985"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7FA9C833" w14:textId="77857A31"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559" w:type="dxa"/>
          </w:tcPr>
          <w:p w14:paraId="405990B1" w14:textId="3D5190D1"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997C2C">
              <w:rPr>
                <w:rFonts w:ascii="Arial" w:hAnsi="Arial" w:cs="Arial"/>
                <w:b/>
                <w:sz w:val="20"/>
              </w:rPr>
              <w:t xml:space="preserve">be </w:t>
            </w:r>
            <w:r w:rsidRPr="00E31828">
              <w:rPr>
                <w:rFonts w:ascii="Arial" w:hAnsi="Arial" w:cs="Arial"/>
                <w:b/>
                <w:sz w:val="20"/>
              </w:rPr>
              <w:t>_____ % PVM už mato vnt.</w:t>
            </w:r>
          </w:p>
        </w:tc>
        <w:tc>
          <w:tcPr>
            <w:tcW w:w="1418" w:type="dxa"/>
          </w:tcPr>
          <w:p w14:paraId="404A7EB3" w14:textId="54840B8D"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997C2C">
              <w:rPr>
                <w:rFonts w:ascii="Arial" w:hAnsi="Arial" w:cs="Arial"/>
                <w:b/>
                <w:bCs/>
                <w:sz w:val="20"/>
              </w:rPr>
              <w:t>be</w:t>
            </w:r>
            <w:r w:rsidRPr="00E31828">
              <w:rPr>
                <w:rFonts w:ascii="Arial" w:hAnsi="Arial" w:cs="Arial"/>
                <w:b/>
                <w:bCs/>
                <w:sz w:val="20"/>
              </w:rPr>
              <w:t xml:space="preserve"> PVM </w:t>
            </w:r>
          </w:p>
          <w:p w14:paraId="4710B1CA" w14:textId="04EB733F"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1E0298BF" w14:textId="77777777" w:rsidTr="00E31828">
        <w:tc>
          <w:tcPr>
            <w:tcW w:w="1588" w:type="dxa"/>
            <w:tcBorders>
              <w:right w:val="single" w:sz="4" w:space="0" w:color="auto"/>
            </w:tcBorders>
            <w:vAlign w:val="center"/>
          </w:tcPr>
          <w:p w14:paraId="0CE286BD" w14:textId="77777777" w:rsidR="002748AE" w:rsidRPr="00E31828" w:rsidRDefault="002748AE" w:rsidP="00E0277E">
            <w:pPr>
              <w:jc w:val="center"/>
              <w:rPr>
                <w:rFonts w:ascii="Arial" w:hAnsi="Arial" w:cs="Arial"/>
                <w:sz w:val="18"/>
                <w:szCs w:val="18"/>
              </w:rPr>
            </w:pPr>
            <w:r w:rsidRPr="00E31828">
              <w:rPr>
                <w:rFonts w:ascii="Arial" w:hAnsi="Arial" w:cs="Arial"/>
                <w:b/>
                <w:bCs/>
                <w:sz w:val="18"/>
                <w:szCs w:val="18"/>
              </w:rPr>
              <w:t>1</w:t>
            </w:r>
          </w:p>
        </w:tc>
        <w:tc>
          <w:tcPr>
            <w:tcW w:w="2552" w:type="dxa"/>
            <w:tcBorders>
              <w:left w:val="single" w:sz="4" w:space="0" w:color="auto"/>
            </w:tcBorders>
            <w:vAlign w:val="center"/>
          </w:tcPr>
          <w:p w14:paraId="6957B0C3" w14:textId="77777777" w:rsidR="002748AE" w:rsidRPr="00E31828" w:rsidRDefault="002748AE" w:rsidP="00E0277E">
            <w:pPr>
              <w:jc w:val="center"/>
              <w:rPr>
                <w:rFonts w:ascii="Arial" w:hAnsi="Arial" w:cs="Arial"/>
                <w:sz w:val="18"/>
                <w:szCs w:val="18"/>
              </w:rPr>
            </w:pPr>
            <w:r w:rsidRPr="00E31828">
              <w:rPr>
                <w:rFonts w:ascii="Arial" w:hAnsi="Arial" w:cs="Arial"/>
                <w:b/>
                <w:bCs/>
                <w:sz w:val="18"/>
                <w:szCs w:val="18"/>
              </w:rPr>
              <w:t>2</w:t>
            </w:r>
          </w:p>
        </w:tc>
        <w:tc>
          <w:tcPr>
            <w:tcW w:w="1559" w:type="dxa"/>
            <w:vAlign w:val="center"/>
          </w:tcPr>
          <w:p w14:paraId="64251A34" w14:textId="2D9B326F" w:rsidR="002748AE" w:rsidRPr="00E31828" w:rsidRDefault="006801F6" w:rsidP="00E0277E">
            <w:pPr>
              <w:jc w:val="center"/>
              <w:rPr>
                <w:rFonts w:ascii="Arial" w:hAnsi="Arial" w:cs="Arial"/>
                <w:b/>
                <w:bCs/>
                <w:sz w:val="18"/>
                <w:szCs w:val="18"/>
              </w:rPr>
            </w:pPr>
            <w:r w:rsidRPr="00E31828">
              <w:rPr>
                <w:rFonts w:ascii="Arial" w:hAnsi="Arial" w:cs="Arial"/>
                <w:b/>
                <w:bCs/>
                <w:sz w:val="18"/>
                <w:szCs w:val="18"/>
              </w:rPr>
              <w:t>3</w:t>
            </w:r>
          </w:p>
        </w:tc>
        <w:tc>
          <w:tcPr>
            <w:tcW w:w="1559" w:type="dxa"/>
            <w:tcBorders>
              <w:right w:val="single" w:sz="4" w:space="0" w:color="auto"/>
            </w:tcBorders>
            <w:vAlign w:val="center"/>
          </w:tcPr>
          <w:p w14:paraId="7E6B3645" w14:textId="35EA924F" w:rsidR="002748AE" w:rsidRPr="00E31828" w:rsidRDefault="006801F6" w:rsidP="00E0277E">
            <w:pPr>
              <w:jc w:val="center"/>
              <w:rPr>
                <w:rFonts w:ascii="Arial" w:hAnsi="Arial" w:cs="Arial"/>
                <w:b/>
                <w:bCs/>
                <w:sz w:val="18"/>
                <w:szCs w:val="18"/>
              </w:rPr>
            </w:pPr>
            <w:r w:rsidRPr="00E31828">
              <w:rPr>
                <w:rFonts w:ascii="Arial" w:hAnsi="Arial" w:cs="Arial"/>
                <w:b/>
                <w:bCs/>
                <w:sz w:val="18"/>
                <w:szCs w:val="18"/>
              </w:rPr>
              <w:t>4</w:t>
            </w:r>
          </w:p>
        </w:tc>
        <w:tc>
          <w:tcPr>
            <w:tcW w:w="1418" w:type="dxa"/>
            <w:tcBorders>
              <w:left w:val="single" w:sz="4" w:space="0" w:color="auto"/>
            </w:tcBorders>
            <w:vAlign w:val="center"/>
          </w:tcPr>
          <w:p w14:paraId="720DFF28" w14:textId="7B820331" w:rsidR="002748AE" w:rsidRPr="00E31828" w:rsidRDefault="006801F6" w:rsidP="00E0277E">
            <w:pPr>
              <w:jc w:val="center"/>
              <w:rPr>
                <w:rFonts w:ascii="Arial" w:hAnsi="Arial" w:cs="Arial"/>
                <w:b/>
                <w:bCs/>
                <w:sz w:val="18"/>
                <w:szCs w:val="18"/>
              </w:rPr>
            </w:pPr>
            <w:r w:rsidRPr="00E31828">
              <w:rPr>
                <w:rFonts w:ascii="Arial" w:hAnsi="Arial" w:cs="Arial"/>
                <w:b/>
                <w:bCs/>
                <w:sz w:val="18"/>
                <w:szCs w:val="18"/>
              </w:rPr>
              <w:t>5</w:t>
            </w:r>
          </w:p>
        </w:tc>
      </w:tr>
      <w:tr w:rsidR="00700610" w:rsidRPr="009E7300" w14:paraId="191F0DBE" w14:textId="77777777" w:rsidTr="00E31828">
        <w:tc>
          <w:tcPr>
            <w:tcW w:w="1588" w:type="dxa"/>
            <w:vMerge w:val="restart"/>
            <w:tcBorders>
              <w:right w:val="single" w:sz="4" w:space="0" w:color="auto"/>
            </w:tcBorders>
          </w:tcPr>
          <w:p w14:paraId="64AA8A90" w14:textId="77777777" w:rsidR="00700610" w:rsidRPr="00E31828" w:rsidRDefault="00700610" w:rsidP="00700610">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7D929279" w14:textId="78ACAF10" w:rsidR="00700610" w:rsidRPr="00E31828" w:rsidRDefault="00700610" w:rsidP="00700610">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7B0A15D4" w14:textId="057DEC9E" w:rsidR="00700610" w:rsidRPr="00E31828" w:rsidRDefault="00700610" w:rsidP="00700610">
            <w:pPr>
              <w:jc w:val="center"/>
              <w:rPr>
                <w:rFonts w:ascii="Arial" w:hAnsi="Arial" w:cs="Arial"/>
                <w:b/>
                <w:sz w:val="20"/>
              </w:rPr>
            </w:pPr>
            <w:r w:rsidRPr="00700610">
              <w:rPr>
                <w:rFonts w:ascii="Arial" w:hAnsi="Arial" w:cs="Arial"/>
                <w:bCs/>
                <w:sz w:val="20"/>
              </w:rPr>
              <w:t>6</w:t>
            </w:r>
          </w:p>
        </w:tc>
        <w:tc>
          <w:tcPr>
            <w:tcW w:w="1559" w:type="dxa"/>
            <w:tcBorders>
              <w:right w:val="single" w:sz="4" w:space="0" w:color="auto"/>
            </w:tcBorders>
            <w:vAlign w:val="center"/>
          </w:tcPr>
          <w:p w14:paraId="4CF4592E" w14:textId="77777777" w:rsidR="00700610" w:rsidRPr="00E31828" w:rsidRDefault="00700610" w:rsidP="00700610">
            <w:pPr>
              <w:jc w:val="center"/>
              <w:rPr>
                <w:rFonts w:ascii="Arial" w:hAnsi="Arial" w:cs="Arial"/>
                <w:b/>
                <w:sz w:val="20"/>
              </w:rPr>
            </w:pPr>
          </w:p>
        </w:tc>
        <w:tc>
          <w:tcPr>
            <w:tcW w:w="1418" w:type="dxa"/>
            <w:tcBorders>
              <w:left w:val="single" w:sz="4" w:space="0" w:color="auto"/>
            </w:tcBorders>
            <w:vAlign w:val="center"/>
          </w:tcPr>
          <w:p w14:paraId="550E1A98" w14:textId="77777777" w:rsidR="00700610" w:rsidRPr="00E31828" w:rsidRDefault="00700610" w:rsidP="00700610">
            <w:pPr>
              <w:jc w:val="center"/>
              <w:rPr>
                <w:rFonts w:ascii="Arial" w:hAnsi="Arial" w:cs="Arial"/>
                <w:b/>
                <w:sz w:val="20"/>
              </w:rPr>
            </w:pPr>
          </w:p>
        </w:tc>
      </w:tr>
      <w:tr w:rsidR="00700610" w:rsidRPr="009E7300" w14:paraId="05A833A3" w14:textId="77777777" w:rsidTr="00E31828">
        <w:tc>
          <w:tcPr>
            <w:tcW w:w="1588" w:type="dxa"/>
            <w:vMerge/>
            <w:tcBorders>
              <w:right w:val="single" w:sz="4" w:space="0" w:color="auto"/>
            </w:tcBorders>
          </w:tcPr>
          <w:p w14:paraId="575EE14D" w14:textId="77777777" w:rsidR="00700610" w:rsidRPr="00E31828" w:rsidRDefault="00700610" w:rsidP="00700610">
            <w:pPr>
              <w:rPr>
                <w:rFonts w:ascii="Arial" w:hAnsi="Arial" w:cs="Arial"/>
                <w:b/>
                <w:sz w:val="20"/>
              </w:rPr>
            </w:pPr>
          </w:p>
        </w:tc>
        <w:tc>
          <w:tcPr>
            <w:tcW w:w="2552" w:type="dxa"/>
            <w:tcBorders>
              <w:left w:val="single" w:sz="4" w:space="0" w:color="auto"/>
            </w:tcBorders>
          </w:tcPr>
          <w:p w14:paraId="6DF63869" w14:textId="3B858F1B" w:rsidR="00700610" w:rsidRPr="00E31828" w:rsidRDefault="00700610" w:rsidP="00700610">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19DF1480" w14:textId="76952E0E" w:rsidR="00700610" w:rsidRPr="00E31828" w:rsidRDefault="00700610" w:rsidP="00700610">
            <w:pPr>
              <w:jc w:val="center"/>
              <w:rPr>
                <w:rFonts w:ascii="Arial" w:hAnsi="Arial" w:cs="Arial"/>
                <w:b/>
                <w:sz w:val="20"/>
              </w:rPr>
            </w:pPr>
            <w:r w:rsidRPr="00700610">
              <w:rPr>
                <w:rFonts w:ascii="Arial" w:hAnsi="Arial" w:cs="Arial"/>
                <w:bCs/>
                <w:sz w:val="20"/>
              </w:rPr>
              <w:t>4</w:t>
            </w:r>
          </w:p>
        </w:tc>
        <w:tc>
          <w:tcPr>
            <w:tcW w:w="1559" w:type="dxa"/>
            <w:tcBorders>
              <w:right w:val="single" w:sz="4" w:space="0" w:color="auto"/>
            </w:tcBorders>
            <w:vAlign w:val="center"/>
          </w:tcPr>
          <w:p w14:paraId="1E222BD3" w14:textId="77777777" w:rsidR="00700610" w:rsidRPr="00E31828" w:rsidRDefault="00700610" w:rsidP="00700610">
            <w:pPr>
              <w:jc w:val="center"/>
              <w:rPr>
                <w:rFonts w:ascii="Arial" w:hAnsi="Arial" w:cs="Arial"/>
                <w:b/>
                <w:sz w:val="20"/>
              </w:rPr>
            </w:pPr>
          </w:p>
        </w:tc>
        <w:tc>
          <w:tcPr>
            <w:tcW w:w="1418" w:type="dxa"/>
            <w:tcBorders>
              <w:left w:val="single" w:sz="4" w:space="0" w:color="auto"/>
            </w:tcBorders>
            <w:vAlign w:val="center"/>
          </w:tcPr>
          <w:p w14:paraId="1FF7EF68" w14:textId="77777777" w:rsidR="00700610" w:rsidRPr="00E31828" w:rsidRDefault="00700610" w:rsidP="00700610">
            <w:pPr>
              <w:jc w:val="center"/>
              <w:rPr>
                <w:rFonts w:ascii="Arial" w:hAnsi="Arial" w:cs="Arial"/>
                <w:b/>
                <w:sz w:val="20"/>
              </w:rPr>
            </w:pPr>
          </w:p>
        </w:tc>
      </w:tr>
      <w:tr w:rsidR="00584FC7" w:rsidRPr="009E7300" w14:paraId="0B667F84" w14:textId="77777777" w:rsidTr="00E31828">
        <w:trPr>
          <w:trHeight w:val="302"/>
        </w:trPr>
        <w:tc>
          <w:tcPr>
            <w:tcW w:w="7258" w:type="dxa"/>
            <w:gridSpan w:val="4"/>
          </w:tcPr>
          <w:p w14:paraId="4A62494F" w14:textId="71715D87"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418" w:type="dxa"/>
            <w:tcBorders>
              <w:left w:val="single" w:sz="4" w:space="0" w:color="auto"/>
            </w:tcBorders>
            <w:vAlign w:val="center"/>
          </w:tcPr>
          <w:p w14:paraId="37A3364A" w14:textId="77777777" w:rsidR="00584FC7" w:rsidRPr="00E31828" w:rsidRDefault="00584FC7" w:rsidP="00584FC7">
            <w:pPr>
              <w:jc w:val="center"/>
              <w:rPr>
                <w:b/>
                <w:sz w:val="20"/>
              </w:rPr>
            </w:pPr>
          </w:p>
        </w:tc>
      </w:tr>
      <w:tr w:rsidR="00584FC7" w:rsidRPr="009E7300" w14:paraId="2C7E9CEA" w14:textId="77777777" w:rsidTr="00E31828">
        <w:trPr>
          <w:trHeight w:val="302"/>
        </w:trPr>
        <w:tc>
          <w:tcPr>
            <w:tcW w:w="7258" w:type="dxa"/>
            <w:gridSpan w:val="4"/>
          </w:tcPr>
          <w:p w14:paraId="2E216B05" w14:textId="251DE680"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418" w:type="dxa"/>
            <w:tcBorders>
              <w:left w:val="single" w:sz="4" w:space="0" w:color="auto"/>
            </w:tcBorders>
            <w:vAlign w:val="center"/>
          </w:tcPr>
          <w:p w14:paraId="5313750F" w14:textId="77777777" w:rsidR="00584FC7" w:rsidRPr="00E31828" w:rsidRDefault="00584FC7" w:rsidP="00584FC7">
            <w:pPr>
              <w:jc w:val="center"/>
              <w:rPr>
                <w:b/>
                <w:sz w:val="20"/>
              </w:rPr>
            </w:pPr>
          </w:p>
        </w:tc>
      </w:tr>
      <w:tr w:rsidR="00584FC7" w:rsidRPr="009E7300" w14:paraId="1626493E" w14:textId="77777777" w:rsidTr="00E31828">
        <w:trPr>
          <w:trHeight w:val="302"/>
        </w:trPr>
        <w:tc>
          <w:tcPr>
            <w:tcW w:w="7258" w:type="dxa"/>
            <w:gridSpan w:val="4"/>
          </w:tcPr>
          <w:p w14:paraId="339D0625" w14:textId="07208A0E"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418" w:type="dxa"/>
            <w:tcBorders>
              <w:left w:val="single" w:sz="4" w:space="0" w:color="auto"/>
            </w:tcBorders>
            <w:vAlign w:val="center"/>
          </w:tcPr>
          <w:p w14:paraId="2A017D07" w14:textId="77777777" w:rsidR="00584FC7" w:rsidRPr="00E31828" w:rsidRDefault="00584FC7" w:rsidP="00584FC7">
            <w:pPr>
              <w:jc w:val="center"/>
              <w:rPr>
                <w:b/>
                <w:sz w:val="20"/>
              </w:rPr>
            </w:pPr>
          </w:p>
        </w:tc>
      </w:tr>
    </w:tbl>
    <w:p w14:paraId="4DC215C0" w14:textId="77777777" w:rsidR="002748AE" w:rsidRPr="009E7300" w:rsidRDefault="002748AE" w:rsidP="002748AE">
      <w:pPr>
        <w:rPr>
          <w:b/>
          <w:bCs/>
          <w:sz w:val="22"/>
          <w:szCs w:val="22"/>
        </w:rPr>
      </w:pPr>
    </w:p>
    <w:p w14:paraId="29C947A2" w14:textId="77777777" w:rsidR="002748AE" w:rsidRPr="009E7300" w:rsidRDefault="002748AE" w:rsidP="002748AE">
      <w:pPr>
        <w:rPr>
          <w:b/>
          <w:bCs/>
          <w:sz w:val="22"/>
          <w:szCs w:val="22"/>
        </w:rPr>
      </w:pPr>
    </w:p>
    <w:p w14:paraId="29CDE65F" w14:textId="77777777" w:rsidR="002748AE" w:rsidRPr="00E31828" w:rsidRDefault="002748AE" w:rsidP="002748AE">
      <w:pPr>
        <w:pStyle w:val="Pagrindinistekstas"/>
        <w:tabs>
          <w:tab w:val="num" w:pos="426"/>
        </w:tabs>
        <w:jc w:val="center"/>
        <w:rPr>
          <w:rFonts w:ascii="Arial" w:hAnsi="Arial" w:cs="Arial"/>
          <w:b/>
          <w:sz w:val="22"/>
          <w:szCs w:val="22"/>
        </w:rPr>
      </w:pPr>
      <w:r w:rsidRPr="00E31828">
        <w:rPr>
          <w:rFonts w:ascii="Arial" w:hAnsi="Arial" w:cs="Arial"/>
          <w:b/>
          <w:sz w:val="22"/>
          <w:szCs w:val="22"/>
        </w:rPr>
        <w:t>PUSPRIEKABĖ 2018 m. BICCHI</w:t>
      </w:r>
    </w:p>
    <w:p w14:paraId="5B0BA027" w14:textId="7FE6E96B" w:rsidR="002748AE" w:rsidRPr="00E31828" w:rsidRDefault="002748AE" w:rsidP="002748AE">
      <w:pPr>
        <w:rPr>
          <w:rFonts w:ascii="Arial" w:hAnsi="Arial" w:cs="Arial"/>
          <w:b/>
          <w:sz w:val="18"/>
          <w:szCs w:val="18"/>
        </w:rPr>
      </w:pPr>
      <w:r w:rsidRPr="00E31828">
        <w:rPr>
          <w:rFonts w:ascii="Arial" w:hAnsi="Arial" w:cs="Arial"/>
          <w:b/>
          <w:sz w:val="18"/>
          <w:szCs w:val="18"/>
        </w:rPr>
        <w:t>2</w:t>
      </w:r>
      <w:r w:rsidR="00584FC7" w:rsidRPr="00E31828">
        <w:rPr>
          <w:rFonts w:ascii="Arial" w:hAnsi="Arial" w:cs="Arial"/>
          <w:b/>
          <w:sz w:val="18"/>
          <w:szCs w:val="18"/>
        </w:rPr>
        <w:t>0</w:t>
      </w:r>
      <w:r w:rsidRPr="00E31828">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418"/>
        <w:gridCol w:w="1559"/>
      </w:tblGrid>
      <w:tr w:rsidR="00584FC7" w:rsidRPr="009E7300" w14:paraId="1CEBF99D" w14:textId="77777777" w:rsidTr="00D9156C">
        <w:tc>
          <w:tcPr>
            <w:tcW w:w="1588" w:type="dxa"/>
            <w:vAlign w:val="center"/>
          </w:tcPr>
          <w:p w14:paraId="680BE99B" w14:textId="77777777" w:rsidR="00584FC7" w:rsidRPr="00E31828" w:rsidRDefault="00584FC7" w:rsidP="00584FC7">
            <w:pPr>
              <w:jc w:val="center"/>
              <w:rPr>
                <w:rFonts w:ascii="Arial" w:hAnsi="Arial" w:cs="Arial"/>
                <w:b/>
                <w:sz w:val="20"/>
              </w:rPr>
            </w:pPr>
          </w:p>
        </w:tc>
        <w:tc>
          <w:tcPr>
            <w:tcW w:w="2552" w:type="dxa"/>
            <w:vAlign w:val="center"/>
          </w:tcPr>
          <w:p w14:paraId="2C0DDFAA" w14:textId="77777777" w:rsidR="00584FC7" w:rsidRPr="00E31828" w:rsidRDefault="00584FC7" w:rsidP="00584FC7">
            <w:pPr>
              <w:jc w:val="center"/>
              <w:rPr>
                <w:rFonts w:ascii="Arial" w:hAnsi="Arial" w:cs="Arial"/>
                <w:b/>
                <w:bCs/>
                <w:sz w:val="20"/>
              </w:rPr>
            </w:pPr>
            <w:r w:rsidRPr="00E31828">
              <w:rPr>
                <w:rFonts w:ascii="Arial" w:hAnsi="Arial" w:cs="Arial"/>
                <w:b/>
                <w:bCs/>
                <w:sz w:val="20"/>
              </w:rPr>
              <w:t>Pavadinimas</w:t>
            </w:r>
          </w:p>
        </w:tc>
        <w:tc>
          <w:tcPr>
            <w:tcW w:w="1559" w:type="dxa"/>
            <w:vAlign w:val="center"/>
          </w:tcPr>
          <w:p w14:paraId="137B7E6C" w14:textId="77777777" w:rsidR="00584FC7" w:rsidRPr="00E31828" w:rsidRDefault="00584FC7" w:rsidP="00584FC7">
            <w:pPr>
              <w:jc w:val="center"/>
              <w:rPr>
                <w:rFonts w:ascii="Arial" w:hAnsi="Arial" w:cs="Arial"/>
                <w:b/>
                <w:sz w:val="20"/>
              </w:rPr>
            </w:pPr>
            <w:r w:rsidRPr="00E31828">
              <w:rPr>
                <w:rFonts w:ascii="Arial" w:hAnsi="Arial" w:cs="Arial"/>
                <w:b/>
                <w:sz w:val="20"/>
              </w:rPr>
              <w:t>Orientacinis kiekis</w:t>
            </w:r>
          </w:p>
          <w:p w14:paraId="6CA29190" w14:textId="03ADBD18" w:rsidR="00584FC7" w:rsidRPr="00E31828" w:rsidRDefault="00584FC7" w:rsidP="00584FC7">
            <w:pPr>
              <w:jc w:val="center"/>
              <w:rPr>
                <w:rFonts w:ascii="Arial" w:hAnsi="Arial" w:cs="Arial"/>
                <w:sz w:val="20"/>
              </w:rPr>
            </w:pPr>
            <w:r w:rsidRPr="00E31828">
              <w:rPr>
                <w:rFonts w:ascii="Arial" w:hAnsi="Arial" w:cs="Arial"/>
                <w:b/>
                <w:sz w:val="20"/>
              </w:rPr>
              <w:t>(3 metams)</w:t>
            </w:r>
          </w:p>
        </w:tc>
        <w:tc>
          <w:tcPr>
            <w:tcW w:w="1418" w:type="dxa"/>
          </w:tcPr>
          <w:p w14:paraId="3803AC38" w14:textId="4F2F813B" w:rsidR="00584FC7" w:rsidRPr="00E31828" w:rsidRDefault="00584FC7" w:rsidP="00584FC7">
            <w:pPr>
              <w:jc w:val="center"/>
              <w:rPr>
                <w:rFonts w:ascii="Arial" w:hAnsi="Arial" w:cs="Arial"/>
                <w:sz w:val="20"/>
              </w:rPr>
            </w:pPr>
            <w:r w:rsidRPr="00E31828">
              <w:rPr>
                <w:rFonts w:ascii="Arial" w:hAnsi="Arial" w:cs="Arial"/>
                <w:b/>
                <w:sz w:val="20"/>
              </w:rPr>
              <w:t xml:space="preserve">Įkainis Eur </w:t>
            </w:r>
            <w:r w:rsidR="00CA0534">
              <w:rPr>
                <w:rFonts w:ascii="Arial" w:hAnsi="Arial" w:cs="Arial"/>
                <w:b/>
                <w:sz w:val="20"/>
              </w:rPr>
              <w:t xml:space="preserve">be </w:t>
            </w:r>
            <w:r w:rsidRPr="00E31828">
              <w:rPr>
                <w:rFonts w:ascii="Arial" w:hAnsi="Arial" w:cs="Arial"/>
                <w:b/>
                <w:sz w:val="20"/>
              </w:rPr>
              <w:t xml:space="preserve"> _____ % PVM už mato vnt.</w:t>
            </w:r>
          </w:p>
        </w:tc>
        <w:tc>
          <w:tcPr>
            <w:tcW w:w="1559" w:type="dxa"/>
          </w:tcPr>
          <w:p w14:paraId="0CA119A7" w14:textId="1988733A" w:rsidR="00584FC7" w:rsidRPr="00E31828" w:rsidRDefault="00584FC7" w:rsidP="00584FC7">
            <w:pPr>
              <w:jc w:val="center"/>
              <w:rPr>
                <w:rFonts w:ascii="Arial" w:hAnsi="Arial" w:cs="Arial"/>
                <w:b/>
                <w:bCs/>
                <w:sz w:val="20"/>
              </w:rPr>
            </w:pPr>
            <w:r w:rsidRPr="00E31828">
              <w:rPr>
                <w:rFonts w:ascii="Arial" w:hAnsi="Arial" w:cs="Arial"/>
                <w:b/>
                <w:bCs/>
                <w:sz w:val="20"/>
              </w:rPr>
              <w:t xml:space="preserve">Kaina Eur </w:t>
            </w:r>
            <w:r w:rsidR="00CA0534">
              <w:rPr>
                <w:rFonts w:ascii="Arial" w:hAnsi="Arial" w:cs="Arial"/>
                <w:b/>
                <w:bCs/>
                <w:sz w:val="20"/>
              </w:rPr>
              <w:t>be</w:t>
            </w:r>
            <w:r w:rsidRPr="00E31828">
              <w:rPr>
                <w:rFonts w:ascii="Arial" w:hAnsi="Arial" w:cs="Arial"/>
                <w:b/>
                <w:bCs/>
                <w:sz w:val="20"/>
              </w:rPr>
              <w:t xml:space="preserve"> PVM </w:t>
            </w:r>
          </w:p>
          <w:p w14:paraId="7FF2B3E3" w14:textId="1B61E40D" w:rsidR="00584FC7" w:rsidRPr="00E31828" w:rsidRDefault="00584FC7" w:rsidP="00584FC7">
            <w:pPr>
              <w:jc w:val="center"/>
              <w:rPr>
                <w:rFonts w:ascii="Arial" w:hAnsi="Arial" w:cs="Arial"/>
                <w:sz w:val="20"/>
              </w:rPr>
            </w:pPr>
            <w:r w:rsidRPr="00E31828">
              <w:rPr>
                <w:rFonts w:ascii="Arial" w:hAnsi="Arial" w:cs="Arial"/>
                <w:b/>
                <w:bCs/>
                <w:i/>
                <w:sz w:val="20"/>
              </w:rPr>
              <w:t>(3 ir 4 stulpelių sandauga)</w:t>
            </w:r>
          </w:p>
        </w:tc>
      </w:tr>
      <w:tr w:rsidR="002748AE" w:rsidRPr="009E7300" w14:paraId="4E75BC88" w14:textId="77777777" w:rsidTr="00D9156C">
        <w:tc>
          <w:tcPr>
            <w:tcW w:w="1588" w:type="dxa"/>
            <w:tcBorders>
              <w:right w:val="single" w:sz="4" w:space="0" w:color="auto"/>
            </w:tcBorders>
            <w:vAlign w:val="center"/>
          </w:tcPr>
          <w:p w14:paraId="23D3B01D" w14:textId="77777777" w:rsidR="002748AE" w:rsidRPr="00E31828" w:rsidRDefault="002748AE" w:rsidP="00E0277E">
            <w:pPr>
              <w:jc w:val="center"/>
              <w:rPr>
                <w:rFonts w:ascii="Arial" w:hAnsi="Arial" w:cs="Arial"/>
                <w:b/>
                <w:bCs/>
                <w:sz w:val="20"/>
              </w:rPr>
            </w:pPr>
            <w:r w:rsidRPr="00E31828">
              <w:rPr>
                <w:rFonts w:ascii="Arial" w:hAnsi="Arial" w:cs="Arial"/>
                <w:b/>
                <w:bCs/>
                <w:sz w:val="20"/>
              </w:rPr>
              <w:t>1</w:t>
            </w:r>
          </w:p>
        </w:tc>
        <w:tc>
          <w:tcPr>
            <w:tcW w:w="2552" w:type="dxa"/>
            <w:tcBorders>
              <w:left w:val="single" w:sz="4" w:space="0" w:color="auto"/>
            </w:tcBorders>
            <w:vAlign w:val="center"/>
          </w:tcPr>
          <w:p w14:paraId="0B18053B" w14:textId="77777777" w:rsidR="002748AE" w:rsidRPr="00E31828" w:rsidRDefault="002748AE" w:rsidP="00E0277E">
            <w:pPr>
              <w:jc w:val="center"/>
              <w:rPr>
                <w:rFonts w:ascii="Arial" w:hAnsi="Arial" w:cs="Arial"/>
                <w:b/>
                <w:bCs/>
                <w:sz w:val="20"/>
              </w:rPr>
            </w:pPr>
            <w:r w:rsidRPr="00E31828">
              <w:rPr>
                <w:rFonts w:ascii="Arial" w:hAnsi="Arial" w:cs="Arial"/>
                <w:b/>
                <w:bCs/>
                <w:sz w:val="20"/>
              </w:rPr>
              <w:t>2</w:t>
            </w:r>
          </w:p>
        </w:tc>
        <w:tc>
          <w:tcPr>
            <w:tcW w:w="1559" w:type="dxa"/>
            <w:vAlign w:val="center"/>
          </w:tcPr>
          <w:p w14:paraId="338D60DB" w14:textId="45C17BF7" w:rsidR="002748AE" w:rsidRPr="00E31828" w:rsidRDefault="006801F6" w:rsidP="00E0277E">
            <w:pPr>
              <w:jc w:val="center"/>
              <w:rPr>
                <w:rFonts w:ascii="Arial" w:hAnsi="Arial" w:cs="Arial"/>
                <w:b/>
                <w:bCs/>
                <w:sz w:val="20"/>
              </w:rPr>
            </w:pPr>
            <w:r w:rsidRPr="00E31828">
              <w:rPr>
                <w:rFonts w:ascii="Arial" w:hAnsi="Arial" w:cs="Arial"/>
                <w:b/>
                <w:bCs/>
                <w:sz w:val="20"/>
              </w:rPr>
              <w:t>3</w:t>
            </w:r>
          </w:p>
        </w:tc>
        <w:tc>
          <w:tcPr>
            <w:tcW w:w="1418" w:type="dxa"/>
            <w:tcBorders>
              <w:right w:val="single" w:sz="4" w:space="0" w:color="auto"/>
            </w:tcBorders>
            <w:vAlign w:val="center"/>
          </w:tcPr>
          <w:p w14:paraId="51C982C8" w14:textId="2ABD94AA" w:rsidR="002748AE" w:rsidRPr="00E31828" w:rsidRDefault="006801F6" w:rsidP="00E0277E">
            <w:pPr>
              <w:jc w:val="center"/>
              <w:rPr>
                <w:rFonts w:ascii="Arial" w:hAnsi="Arial" w:cs="Arial"/>
                <w:b/>
                <w:bCs/>
                <w:sz w:val="20"/>
              </w:rPr>
            </w:pPr>
            <w:r w:rsidRPr="00E31828">
              <w:rPr>
                <w:rFonts w:ascii="Arial" w:hAnsi="Arial" w:cs="Arial"/>
                <w:b/>
                <w:bCs/>
                <w:sz w:val="20"/>
              </w:rPr>
              <w:t>4</w:t>
            </w:r>
          </w:p>
        </w:tc>
        <w:tc>
          <w:tcPr>
            <w:tcW w:w="1559" w:type="dxa"/>
            <w:tcBorders>
              <w:left w:val="single" w:sz="4" w:space="0" w:color="auto"/>
            </w:tcBorders>
            <w:vAlign w:val="center"/>
          </w:tcPr>
          <w:p w14:paraId="3AAB089A" w14:textId="1FBDABBF" w:rsidR="002748AE" w:rsidRPr="00E31828" w:rsidRDefault="006801F6" w:rsidP="00E0277E">
            <w:pPr>
              <w:jc w:val="center"/>
              <w:rPr>
                <w:rFonts w:ascii="Arial" w:hAnsi="Arial" w:cs="Arial"/>
                <w:b/>
                <w:bCs/>
                <w:sz w:val="20"/>
              </w:rPr>
            </w:pPr>
            <w:r w:rsidRPr="00E31828">
              <w:rPr>
                <w:rFonts w:ascii="Arial" w:hAnsi="Arial" w:cs="Arial"/>
                <w:b/>
                <w:bCs/>
                <w:sz w:val="20"/>
              </w:rPr>
              <w:t>5</w:t>
            </w:r>
          </w:p>
        </w:tc>
      </w:tr>
      <w:tr w:rsidR="00700610" w:rsidRPr="009E7300" w14:paraId="4A2444D2" w14:textId="77777777" w:rsidTr="00E67DF8">
        <w:tc>
          <w:tcPr>
            <w:tcW w:w="1588" w:type="dxa"/>
            <w:vMerge w:val="restart"/>
            <w:tcBorders>
              <w:right w:val="single" w:sz="4" w:space="0" w:color="auto"/>
            </w:tcBorders>
          </w:tcPr>
          <w:p w14:paraId="15CE9D47" w14:textId="77777777" w:rsidR="00700610" w:rsidRPr="00E31828" w:rsidRDefault="00700610" w:rsidP="00700610">
            <w:pPr>
              <w:rPr>
                <w:rFonts w:ascii="Arial" w:hAnsi="Arial" w:cs="Arial"/>
                <w:b/>
                <w:sz w:val="20"/>
              </w:rPr>
            </w:pPr>
            <w:r w:rsidRPr="00E31828">
              <w:rPr>
                <w:rFonts w:ascii="Arial" w:hAnsi="Arial" w:cs="Arial"/>
                <w:b/>
                <w:sz w:val="20"/>
              </w:rPr>
              <w:t>VAŽIUOKLĖ</w:t>
            </w:r>
          </w:p>
        </w:tc>
        <w:tc>
          <w:tcPr>
            <w:tcW w:w="2552" w:type="dxa"/>
            <w:tcBorders>
              <w:left w:val="single" w:sz="4" w:space="0" w:color="auto"/>
            </w:tcBorders>
          </w:tcPr>
          <w:p w14:paraId="3274678A" w14:textId="2A012AFB" w:rsidR="00700610" w:rsidRPr="00E31828" w:rsidRDefault="00700610" w:rsidP="00700610">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36B4DC32" w14:textId="25160295" w:rsidR="00700610" w:rsidRPr="00E31828" w:rsidRDefault="00700610" w:rsidP="00700610">
            <w:pPr>
              <w:jc w:val="center"/>
              <w:rPr>
                <w:rFonts w:ascii="Arial" w:hAnsi="Arial" w:cs="Arial"/>
                <w:b/>
                <w:sz w:val="20"/>
              </w:rPr>
            </w:pPr>
            <w:r w:rsidRPr="00700610">
              <w:rPr>
                <w:rFonts w:ascii="Arial" w:hAnsi="Arial" w:cs="Arial"/>
                <w:bCs/>
                <w:sz w:val="20"/>
              </w:rPr>
              <w:t>6</w:t>
            </w:r>
          </w:p>
        </w:tc>
        <w:tc>
          <w:tcPr>
            <w:tcW w:w="1418" w:type="dxa"/>
            <w:tcBorders>
              <w:right w:val="single" w:sz="4" w:space="0" w:color="auto"/>
            </w:tcBorders>
            <w:vAlign w:val="center"/>
          </w:tcPr>
          <w:p w14:paraId="53703371" w14:textId="77777777" w:rsidR="00700610" w:rsidRPr="00E31828" w:rsidRDefault="00700610" w:rsidP="00700610">
            <w:pPr>
              <w:jc w:val="center"/>
              <w:rPr>
                <w:rFonts w:ascii="Arial" w:hAnsi="Arial" w:cs="Arial"/>
                <w:b/>
                <w:sz w:val="20"/>
              </w:rPr>
            </w:pPr>
          </w:p>
        </w:tc>
        <w:tc>
          <w:tcPr>
            <w:tcW w:w="1559" w:type="dxa"/>
            <w:tcBorders>
              <w:left w:val="single" w:sz="4" w:space="0" w:color="auto"/>
            </w:tcBorders>
            <w:vAlign w:val="center"/>
          </w:tcPr>
          <w:p w14:paraId="1272689F" w14:textId="77777777" w:rsidR="00700610" w:rsidRPr="00E31828" w:rsidRDefault="00700610" w:rsidP="00700610">
            <w:pPr>
              <w:jc w:val="center"/>
              <w:rPr>
                <w:rFonts w:ascii="Arial" w:hAnsi="Arial" w:cs="Arial"/>
                <w:b/>
                <w:sz w:val="20"/>
              </w:rPr>
            </w:pPr>
          </w:p>
        </w:tc>
      </w:tr>
      <w:tr w:rsidR="00700610" w:rsidRPr="009E7300" w14:paraId="62C5A023" w14:textId="77777777" w:rsidTr="00E67DF8">
        <w:tc>
          <w:tcPr>
            <w:tcW w:w="1588" w:type="dxa"/>
            <w:vMerge/>
            <w:tcBorders>
              <w:right w:val="single" w:sz="4" w:space="0" w:color="auto"/>
            </w:tcBorders>
          </w:tcPr>
          <w:p w14:paraId="6C711ACE" w14:textId="77777777" w:rsidR="00700610" w:rsidRPr="00E31828" w:rsidRDefault="00700610" w:rsidP="00700610">
            <w:pPr>
              <w:rPr>
                <w:rFonts w:ascii="Arial" w:hAnsi="Arial" w:cs="Arial"/>
                <w:b/>
                <w:sz w:val="20"/>
              </w:rPr>
            </w:pPr>
          </w:p>
        </w:tc>
        <w:tc>
          <w:tcPr>
            <w:tcW w:w="2552" w:type="dxa"/>
            <w:tcBorders>
              <w:left w:val="single" w:sz="4" w:space="0" w:color="auto"/>
            </w:tcBorders>
          </w:tcPr>
          <w:p w14:paraId="4A1E4DF7" w14:textId="05DCE6A8" w:rsidR="00700610" w:rsidRPr="00E31828" w:rsidRDefault="00700610" w:rsidP="00700610">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07A1E3C3" w14:textId="61B1BF47" w:rsidR="00700610" w:rsidRPr="00E31828" w:rsidRDefault="00700610" w:rsidP="00700610">
            <w:pPr>
              <w:jc w:val="center"/>
              <w:rPr>
                <w:rFonts w:ascii="Arial" w:hAnsi="Arial" w:cs="Arial"/>
                <w:b/>
                <w:sz w:val="20"/>
              </w:rPr>
            </w:pPr>
            <w:r w:rsidRPr="00700610">
              <w:rPr>
                <w:rFonts w:ascii="Arial" w:hAnsi="Arial" w:cs="Arial"/>
                <w:bCs/>
                <w:sz w:val="20"/>
              </w:rPr>
              <w:t>4</w:t>
            </w:r>
          </w:p>
        </w:tc>
        <w:tc>
          <w:tcPr>
            <w:tcW w:w="1418" w:type="dxa"/>
            <w:tcBorders>
              <w:right w:val="single" w:sz="4" w:space="0" w:color="auto"/>
            </w:tcBorders>
            <w:vAlign w:val="center"/>
          </w:tcPr>
          <w:p w14:paraId="68AB59F3" w14:textId="77777777" w:rsidR="00700610" w:rsidRPr="00E31828" w:rsidRDefault="00700610" w:rsidP="00700610">
            <w:pPr>
              <w:jc w:val="center"/>
              <w:rPr>
                <w:rFonts w:ascii="Arial" w:hAnsi="Arial" w:cs="Arial"/>
                <w:b/>
                <w:sz w:val="20"/>
              </w:rPr>
            </w:pPr>
          </w:p>
        </w:tc>
        <w:tc>
          <w:tcPr>
            <w:tcW w:w="1559" w:type="dxa"/>
            <w:tcBorders>
              <w:left w:val="single" w:sz="4" w:space="0" w:color="auto"/>
            </w:tcBorders>
            <w:vAlign w:val="center"/>
          </w:tcPr>
          <w:p w14:paraId="10A69C44" w14:textId="77777777" w:rsidR="00700610" w:rsidRPr="00E31828" w:rsidRDefault="00700610" w:rsidP="00700610">
            <w:pPr>
              <w:jc w:val="center"/>
              <w:rPr>
                <w:rFonts w:ascii="Arial" w:hAnsi="Arial" w:cs="Arial"/>
                <w:b/>
                <w:sz w:val="20"/>
              </w:rPr>
            </w:pPr>
          </w:p>
        </w:tc>
      </w:tr>
      <w:tr w:rsidR="00584FC7" w:rsidRPr="009E7300" w14:paraId="62CDE2FF" w14:textId="77777777" w:rsidTr="00D9156C">
        <w:trPr>
          <w:trHeight w:val="302"/>
        </w:trPr>
        <w:tc>
          <w:tcPr>
            <w:tcW w:w="7117" w:type="dxa"/>
            <w:gridSpan w:val="4"/>
          </w:tcPr>
          <w:p w14:paraId="741C0CFE" w14:textId="7DACC32B" w:rsidR="00584FC7" w:rsidRPr="00E31828" w:rsidRDefault="00584FC7" w:rsidP="00584FC7">
            <w:pPr>
              <w:jc w:val="right"/>
              <w:rPr>
                <w:rFonts w:ascii="Arial" w:hAnsi="Arial" w:cs="Arial"/>
                <w:b/>
                <w:sz w:val="20"/>
              </w:rPr>
            </w:pPr>
            <w:r w:rsidRPr="00E31828">
              <w:rPr>
                <w:rFonts w:ascii="Arial" w:hAnsi="Arial" w:cs="Arial"/>
                <w:b/>
                <w:bCs/>
                <w:sz w:val="20"/>
              </w:rPr>
              <w:t xml:space="preserve">                                                                                        Suma be PVM Eur.</w:t>
            </w:r>
          </w:p>
        </w:tc>
        <w:tc>
          <w:tcPr>
            <w:tcW w:w="1559" w:type="dxa"/>
            <w:tcBorders>
              <w:left w:val="single" w:sz="4" w:space="0" w:color="auto"/>
            </w:tcBorders>
            <w:vAlign w:val="center"/>
          </w:tcPr>
          <w:p w14:paraId="732B64FB" w14:textId="77777777" w:rsidR="00584FC7" w:rsidRPr="00E31828" w:rsidRDefault="00584FC7" w:rsidP="00584FC7">
            <w:pPr>
              <w:jc w:val="center"/>
              <w:rPr>
                <w:rFonts w:ascii="Arial" w:hAnsi="Arial" w:cs="Arial"/>
                <w:b/>
                <w:sz w:val="20"/>
              </w:rPr>
            </w:pPr>
          </w:p>
        </w:tc>
      </w:tr>
      <w:tr w:rsidR="00584FC7" w:rsidRPr="009E7300" w14:paraId="18CA1BEF" w14:textId="77777777" w:rsidTr="00D9156C">
        <w:trPr>
          <w:trHeight w:val="302"/>
        </w:trPr>
        <w:tc>
          <w:tcPr>
            <w:tcW w:w="7117" w:type="dxa"/>
            <w:gridSpan w:val="4"/>
          </w:tcPr>
          <w:p w14:paraId="22A3B107" w14:textId="67C8569C" w:rsidR="00584FC7" w:rsidRPr="00E31828" w:rsidRDefault="00584FC7" w:rsidP="00584FC7">
            <w:pPr>
              <w:jc w:val="right"/>
              <w:rPr>
                <w:rFonts w:ascii="Arial" w:hAnsi="Arial" w:cs="Arial"/>
                <w:b/>
                <w:bCs/>
                <w:sz w:val="20"/>
              </w:rPr>
            </w:pPr>
            <w:r w:rsidRPr="00E31828">
              <w:rPr>
                <w:rFonts w:ascii="Arial" w:hAnsi="Arial" w:cs="Arial"/>
                <w:b/>
                <w:bCs/>
                <w:sz w:val="20"/>
              </w:rPr>
              <w:t>PVM suma Eur.</w:t>
            </w:r>
          </w:p>
        </w:tc>
        <w:tc>
          <w:tcPr>
            <w:tcW w:w="1559" w:type="dxa"/>
            <w:tcBorders>
              <w:left w:val="single" w:sz="4" w:space="0" w:color="auto"/>
            </w:tcBorders>
            <w:vAlign w:val="center"/>
          </w:tcPr>
          <w:p w14:paraId="7CCB27FD" w14:textId="77777777" w:rsidR="00584FC7" w:rsidRPr="00E31828" w:rsidRDefault="00584FC7" w:rsidP="00584FC7">
            <w:pPr>
              <w:jc w:val="center"/>
              <w:rPr>
                <w:rFonts w:ascii="Arial" w:hAnsi="Arial" w:cs="Arial"/>
                <w:b/>
                <w:sz w:val="20"/>
              </w:rPr>
            </w:pPr>
          </w:p>
        </w:tc>
      </w:tr>
      <w:tr w:rsidR="00584FC7" w:rsidRPr="009E7300" w14:paraId="38445B28" w14:textId="77777777" w:rsidTr="00D9156C">
        <w:trPr>
          <w:trHeight w:val="302"/>
        </w:trPr>
        <w:tc>
          <w:tcPr>
            <w:tcW w:w="7117" w:type="dxa"/>
            <w:gridSpan w:val="4"/>
          </w:tcPr>
          <w:p w14:paraId="7E32A365" w14:textId="0BAF809B" w:rsidR="00584FC7" w:rsidRPr="00E31828" w:rsidRDefault="00584FC7" w:rsidP="00584FC7">
            <w:pPr>
              <w:jc w:val="right"/>
              <w:rPr>
                <w:rFonts w:ascii="Arial" w:hAnsi="Arial" w:cs="Arial"/>
                <w:b/>
                <w:bCs/>
                <w:sz w:val="20"/>
              </w:rPr>
            </w:pPr>
            <w:r w:rsidRPr="00E31828">
              <w:rPr>
                <w:rFonts w:ascii="Arial" w:hAnsi="Arial" w:cs="Arial"/>
                <w:b/>
                <w:bCs/>
                <w:sz w:val="20"/>
              </w:rPr>
              <w:t>Iš viso suma su PVM Eur.</w:t>
            </w:r>
          </w:p>
        </w:tc>
        <w:tc>
          <w:tcPr>
            <w:tcW w:w="1559" w:type="dxa"/>
            <w:tcBorders>
              <w:left w:val="single" w:sz="4" w:space="0" w:color="auto"/>
            </w:tcBorders>
            <w:vAlign w:val="center"/>
          </w:tcPr>
          <w:p w14:paraId="77B3655B" w14:textId="77777777" w:rsidR="00584FC7" w:rsidRPr="00E31828" w:rsidRDefault="00584FC7" w:rsidP="00584FC7">
            <w:pPr>
              <w:jc w:val="center"/>
              <w:rPr>
                <w:rFonts w:ascii="Arial" w:hAnsi="Arial" w:cs="Arial"/>
                <w:b/>
                <w:sz w:val="20"/>
              </w:rPr>
            </w:pPr>
          </w:p>
        </w:tc>
      </w:tr>
    </w:tbl>
    <w:p w14:paraId="0B130D8E" w14:textId="77777777" w:rsidR="002748AE" w:rsidRPr="009E7300" w:rsidRDefault="002748AE" w:rsidP="002748AE">
      <w:pPr>
        <w:rPr>
          <w:b/>
          <w:bCs/>
          <w:sz w:val="22"/>
          <w:szCs w:val="22"/>
        </w:rPr>
      </w:pPr>
    </w:p>
    <w:p w14:paraId="74FBC37E" w14:textId="77777777" w:rsidR="002748AE" w:rsidRPr="009E7300" w:rsidRDefault="002748AE" w:rsidP="002748AE">
      <w:pPr>
        <w:rPr>
          <w:b/>
          <w:bCs/>
          <w:sz w:val="22"/>
          <w:szCs w:val="22"/>
        </w:rPr>
      </w:pPr>
    </w:p>
    <w:p w14:paraId="7987C0D7" w14:textId="77777777" w:rsidR="002748AE" w:rsidRPr="004D5499" w:rsidRDefault="002748AE" w:rsidP="002748AE">
      <w:pPr>
        <w:pStyle w:val="Pagrindinistekstas"/>
        <w:tabs>
          <w:tab w:val="num" w:pos="426"/>
        </w:tabs>
        <w:jc w:val="center"/>
        <w:rPr>
          <w:rFonts w:ascii="Arial" w:hAnsi="Arial" w:cs="Arial"/>
          <w:b/>
          <w:sz w:val="22"/>
          <w:szCs w:val="22"/>
        </w:rPr>
      </w:pPr>
      <w:r w:rsidRPr="004D5499">
        <w:rPr>
          <w:rFonts w:ascii="Arial" w:hAnsi="Arial" w:cs="Arial"/>
          <w:b/>
          <w:sz w:val="22"/>
          <w:szCs w:val="22"/>
        </w:rPr>
        <w:t>AUTOMOBILINĖ PRIEKABA 2021 m. TAURIGA TAURAS B 702s</w:t>
      </w:r>
    </w:p>
    <w:p w14:paraId="67FDF2E9" w14:textId="5010A2D9" w:rsidR="002748AE" w:rsidRPr="004D5499" w:rsidRDefault="002748AE" w:rsidP="002748AE">
      <w:pPr>
        <w:rPr>
          <w:rFonts w:ascii="Arial" w:hAnsi="Arial" w:cs="Arial"/>
          <w:b/>
          <w:sz w:val="18"/>
          <w:szCs w:val="18"/>
        </w:rPr>
      </w:pPr>
      <w:r w:rsidRPr="004D5499">
        <w:rPr>
          <w:rFonts w:ascii="Arial" w:hAnsi="Arial" w:cs="Arial"/>
          <w:b/>
          <w:sz w:val="18"/>
          <w:szCs w:val="18"/>
        </w:rPr>
        <w:t>2</w:t>
      </w:r>
      <w:r w:rsidR="001856AA" w:rsidRPr="004D5499">
        <w:rPr>
          <w:rFonts w:ascii="Arial" w:hAnsi="Arial" w:cs="Arial"/>
          <w:b/>
          <w:sz w:val="18"/>
          <w:szCs w:val="18"/>
        </w:rPr>
        <w:t>1</w:t>
      </w:r>
      <w:r w:rsidRPr="004D5499">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418"/>
        <w:gridCol w:w="1559"/>
      </w:tblGrid>
      <w:tr w:rsidR="001856AA" w:rsidRPr="009E7300" w14:paraId="22779B84" w14:textId="77777777" w:rsidTr="00D9156C">
        <w:tc>
          <w:tcPr>
            <w:tcW w:w="1588" w:type="dxa"/>
            <w:vAlign w:val="center"/>
          </w:tcPr>
          <w:p w14:paraId="145CC9C3" w14:textId="77777777" w:rsidR="001856AA" w:rsidRPr="004D5499" w:rsidRDefault="001856AA" w:rsidP="001856AA">
            <w:pPr>
              <w:jc w:val="center"/>
              <w:rPr>
                <w:rFonts w:ascii="Arial" w:hAnsi="Arial" w:cs="Arial"/>
                <w:b/>
                <w:sz w:val="20"/>
                <w:highlight w:val="yellow"/>
              </w:rPr>
            </w:pPr>
          </w:p>
        </w:tc>
        <w:tc>
          <w:tcPr>
            <w:tcW w:w="2552" w:type="dxa"/>
            <w:vAlign w:val="center"/>
          </w:tcPr>
          <w:p w14:paraId="46B4EDA5" w14:textId="77777777" w:rsidR="001856AA" w:rsidRPr="004D5499" w:rsidRDefault="001856AA" w:rsidP="001856AA">
            <w:pPr>
              <w:jc w:val="center"/>
              <w:rPr>
                <w:rFonts w:ascii="Arial" w:hAnsi="Arial" w:cs="Arial"/>
                <w:b/>
                <w:sz w:val="20"/>
              </w:rPr>
            </w:pPr>
            <w:r w:rsidRPr="004D5499">
              <w:rPr>
                <w:rFonts w:ascii="Arial" w:hAnsi="Arial" w:cs="Arial"/>
                <w:b/>
                <w:sz w:val="20"/>
              </w:rPr>
              <w:t>Pavadinimas</w:t>
            </w:r>
          </w:p>
        </w:tc>
        <w:tc>
          <w:tcPr>
            <w:tcW w:w="1559" w:type="dxa"/>
            <w:vAlign w:val="center"/>
          </w:tcPr>
          <w:p w14:paraId="780342AA" w14:textId="77777777" w:rsidR="001856AA" w:rsidRPr="004D5499" w:rsidRDefault="001856AA" w:rsidP="001856AA">
            <w:pPr>
              <w:jc w:val="center"/>
              <w:rPr>
                <w:rFonts w:ascii="Arial" w:hAnsi="Arial" w:cs="Arial"/>
                <w:b/>
                <w:sz w:val="20"/>
              </w:rPr>
            </w:pPr>
            <w:r w:rsidRPr="004D5499">
              <w:rPr>
                <w:rFonts w:ascii="Arial" w:hAnsi="Arial" w:cs="Arial"/>
                <w:b/>
                <w:sz w:val="20"/>
              </w:rPr>
              <w:t>Orientacinis kiekis</w:t>
            </w:r>
          </w:p>
          <w:p w14:paraId="2464E040" w14:textId="3021704A" w:rsidR="001856AA" w:rsidRPr="004D5499" w:rsidRDefault="001856AA" w:rsidP="001856AA">
            <w:pPr>
              <w:jc w:val="center"/>
              <w:rPr>
                <w:rFonts w:ascii="Arial" w:hAnsi="Arial" w:cs="Arial"/>
                <w:b/>
                <w:sz w:val="20"/>
              </w:rPr>
            </w:pPr>
            <w:r w:rsidRPr="004D5499">
              <w:rPr>
                <w:rFonts w:ascii="Arial" w:hAnsi="Arial" w:cs="Arial"/>
                <w:b/>
                <w:sz w:val="20"/>
              </w:rPr>
              <w:t>(3 metams)</w:t>
            </w:r>
          </w:p>
        </w:tc>
        <w:tc>
          <w:tcPr>
            <w:tcW w:w="1418" w:type="dxa"/>
          </w:tcPr>
          <w:p w14:paraId="61F30B7A" w14:textId="6B1E905B" w:rsidR="001856AA" w:rsidRPr="004D5499" w:rsidRDefault="001856AA" w:rsidP="001856AA">
            <w:pPr>
              <w:jc w:val="center"/>
              <w:rPr>
                <w:rFonts w:ascii="Arial" w:hAnsi="Arial" w:cs="Arial"/>
                <w:b/>
                <w:sz w:val="20"/>
              </w:rPr>
            </w:pPr>
            <w:r w:rsidRPr="004D5499">
              <w:rPr>
                <w:rFonts w:ascii="Arial" w:hAnsi="Arial" w:cs="Arial"/>
                <w:b/>
                <w:sz w:val="20"/>
              </w:rPr>
              <w:t xml:space="preserve">Įkainis Eur </w:t>
            </w:r>
            <w:r w:rsidR="00050635">
              <w:rPr>
                <w:rFonts w:ascii="Arial" w:hAnsi="Arial" w:cs="Arial"/>
                <w:b/>
                <w:sz w:val="20"/>
              </w:rPr>
              <w:t>be</w:t>
            </w:r>
            <w:r w:rsidRPr="004D5499">
              <w:rPr>
                <w:rFonts w:ascii="Arial" w:hAnsi="Arial" w:cs="Arial"/>
                <w:b/>
                <w:sz w:val="20"/>
              </w:rPr>
              <w:t xml:space="preserve"> _____ % PVM už mato vnt.</w:t>
            </w:r>
          </w:p>
        </w:tc>
        <w:tc>
          <w:tcPr>
            <w:tcW w:w="1559" w:type="dxa"/>
          </w:tcPr>
          <w:p w14:paraId="2CDB5BDC" w14:textId="0AF2F3B0" w:rsidR="001856AA" w:rsidRPr="004D5499" w:rsidRDefault="001856AA" w:rsidP="001856AA">
            <w:pPr>
              <w:jc w:val="center"/>
              <w:rPr>
                <w:rFonts w:ascii="Arial" w:hAnsi="Arial" w:cs="Arial"/>
                <w:b/>
                <w:sz w:val="20"/>
              </w:rPr>
            </w:pPr>
            <w:r w:rsidRPr="004D5499">
              <w:rPr>
                <w:rFonts w:ascii="Arial" w:hAnsi="Arial" w:cs="Arial"/>
                <w:b/>
                <w:sz w:val="20"/>
              </w:rPr>
              <w:t xml:space="preserve">Kaina Eur </w:t>
            </w:r>
            <w:r w:rsidR="00050635">
              <w:rPr>
                <w:rFonts w:ascii="Arial" w:hAnsi="Arial" w:cs="Arial"/>
                <w:b/>
                <w:sz w:val="20"/>
              </w:rPr>
              <w:t xml:space="preserve">be </w:t>
            </w:r>
            <w:r w:rsidRPr="004D5499">
              <w:rPr>
                <w:rFonts w:ascii="Arial" w:hAnsi="Arial" w:cs="Arial"/>
                <w:b/>
                <w:sz w:val="20"/>
              </w:rPr>
              <w:t xml:space="preserve">PVM </w:t>
            </w:r>
          </w:p>
          <w:p w14:paraId="440C2F19" w14:textId="765FD811" w:rsidR="001856AA" w:rsidRPr="004D5499" w:rsidRDefault="001856AA" w:rsidP="001856AA">
            <w:pPr>
              <w:jc w:val="center"/>
              <w:rPr>
                <w:rFonts w:ascii="Arial" w:hAnsi="Arial" w:cs="Arial"/>
                <w:b/>
                <w:sz w:val="20"/>
              </w:rPr>
            </w:pPr>
            <w:r w:rsidRPr="004D5499">
              <w:rPr>
                <w:rFonts w:ascii="Arial" w:hAnsi="Arial" w:cs="Arial"/>
                <w:b/>
                <w:i/>
                <w:sz w:val="20"/>
              </w:rPr>
              <w:t>(3 ir 4 stulpelių sandauga)</w:t>
            </w:r>
          </w:p>
        </w:tc>
      </w:tr>
      <w:tr w:rsidR="002748AE" w:rsidRPr="009E7300" w14:paraId="5C0E3077" w14:textId="77777777" w:rsidTr="00D9156C">
        <w:tc>
          <w:tcPr>
            <w:tcW w:w="1588" w:type="dxa"/>
            <w:tcBorders>
              <w:right w:val="single" w:sz="4" w:space="0" w:color="auto"/>
            </w:tcBorders>
            <w:vAlign w:val="center"/>
          </w:tcPr>
          <w:p w14:paraId="6195CABA" w14:textId="77777777" w:rsidR="002748AE" w:rsidRPr="004D5499" w:rsidRDefault="002748AE" w:rsidP="00E0277E">
            <w:pPr>
              <w:jc w:val="center"/>
              <w:rPr>
                <w:rFonts w:ascii="Arial" w:hAnsi="Arial" w:cs="Arial"/>
                <w:sz w:val="18"/>
                <w:szCs w:val="18"/>
              </w:rPr>
            </w:pPr>
            <w:r w:rsidRPr="004D5499">
              <w:rPr>
                <w:rFonts w:ascii="Arial" w:hAnsi="Arial" w:cs="Arial"/>
                <w:b/>
                <w:bCs/>
                <w:sz w:val="18"/>
                <w:szCs w:val="18"/>
              </w:rPr>
              <w:t>1</w:t>
            </w:r>
          </w:p>
        </w:tc>
        <w:tc>
          <w:tcPr>
            <w:tcW w:w="2552" w:type="dxa"/>
            <w:tcBorders>
              <w:left w:val="single" w:sz="4" w:space="0" w:color="auto"/>
            </w:tcBorders>
            <w:vAlign w:val="center"/>
          </w:tcPr>
          <w:p w14:paraId="4A8F2F1D" w14:textId="77777777" w:rsidR="002748AE" w:rsidRPr="004D5499" w:rsidRDefault="002748AE" w:rsidP="00E0277E">
            <w:pPr>
              <w:jc w:val="center"/>
              <w:rPr>
                <w:rFonts w:ascii="Arial" w:hAnsi="Arial" w:cs="Arial"/>
                <w:sz w:val="18"/>
                <w:szCs w:val="18"/>
              </w:rPr>
            </w:pPr>
            <w:r w:rsidRPr="004D5499">
              <w:rPr>
                <w:rFonts w:ascii="Arial" w:hAnsi="Arial" w:cs="Arial"/>
                <w:b/>
                <w:bCs/>
                <w:sz w:val="18"/>
                <w:szCs w:val="18"/>
              </w:rPr>
              <w:t>2</w:t>
            </w:r>
          </w:p>
        </w:tc>
        <w:tc>
          <w:tcPr>
            <w:tcW w:w="1559" w:type="dxa"/>
            <w:vAlign w:val="center"/>
          </w:tcPr>
          <w:p w14:paraId="720F5ACD" w14:textId="4A728A10" w:rsidR="002748AE" w:rsidRPr="004D5499" w:rsidRDefault="006801F6" w:rsidP="00E0277E">
            <w:pPr>
              <w:jc w:val="center"/>
              <w:rPr>
                <w:rFonts w:ascii="Arial" w:hAnsi="Arial" w:cs="Arial"/>
                <w:sz w:val="18"/>
                <w:szCs w:val="18"/>
              </w:rPr>
            </w:pPr>
            <w:r w:rsidRPr="004D5499">
              <w:rPr>
                <w:rFonts w:ascii="Arial" w:hAnsi="Arial" w:cs="Arial"/>
                <w:sz w:val="18"/>
                <w:szCs w:val="18"/>
              </w:rPr>
              <w:t>3</w:t>
            </w:r>
          </w:p>
        </w:tc>
        <w:tc>
          <w:tcPr>
            <w:tcW w:w="1418" w:type="dxa"/>
            <w:tcBorders>
              <w:right w:val="single" w:sz="4" w:space="0" w:color="auto"/>
            </w:tcBorders>
            <w:vAlign w:val="center"/>
          </w:tcPr>
          <w:p w14:paraId="521B608F" w14:textId="27277330" w:rsidR="002748AE" w:rsidRPr="004D5499" w:rsidRDefault="006801F6" w:rsidP="00E0277E">
            <w:pPr>
              <w:jc w:val="center"/>
              <w:rPr>
                <w:rFonts w:ascii="Arial" w:hAnsi="Arial" w:cs="Arial"/>
                <w:sz w:val="18"/>
                <w:szCs w:val="18"/>
              </w:rPr>
            </w:pPr>
            <w:r w:rsidRPr="004D5499">
              <w:rPr>
                <w:rFonts w:ascii="Arial" w:hAnsi="Arial" w:cs="Arial"/>
                <w:sz w:val="18"/>
                <w:szCs w:val="18"/>
              </w:rPr>
              <w:t>4</w:t>
            </w:r>
          </w:p>
        </w:tc>
        <w:tc>
          <w:tcPr>
            <w:tcW w:w="1559" w:type="dxa"/>
            <w:tcBorders>
              <w:left w:val="single" w:sz="4" w:space="0" w:color="auto"/>
            </w:tcBorders>
            <w:vAlign w:val="center"/>
          </w:tcPr>
          <w:p w14:paraId="7F5431FA" w14:textId="2F7AB714" w:rsidR="002748AE" w:rsidRPr="004D5499" w:rsidRDefault="006801F6" w:rsidP="00E0277E">
            <w:pPr>
              <w:jc w:val="center"/>
              <w:rPr>
                <w:rFonts w:ascii="Arial" w:hAnsi="Arial" w:cs="Arial"/>
                <w:sz w:val="18"/>
                <w:szCs w:val="18"/>
              </w:rPr>
            </w:pPr>
            <w:r w:rsidRPr="004D5499">
              <w:rPr>
                <w:rFonts w:ascii="Arial" w:hAnsi="Arial" w:cs="Arial"/>
                <w:sz w:val="18"/>
                <w:szCs w:val="18"/>
              </w:rPr>
              <w:t>5</w:t>
            </w:r>
          </w:p>
        </w:tc>
      </w:tr>
      <w:tr w:rsidR="00700610" w:rsidRPr="009E7300" w14:paraId="743F2A54" w14:textId="77777777" w:rsidTr="00D9156C">
        <w:tc>
          <w:tcPr>
            <w:tcW w:w="1588" w:type="dxa"/>
            <w:vMerge w:val="restart"/>
            <w:tcBorders>
              <w:right w:val="single" w:sz="4" w:space="0" w:color="auto"/>
            </w:tcBorders>
          </w:tcPr>
          <w:p w14:paraId="27662DC2" w14:textId="77777777" w:rsidR="00700610" w:rsidRPr="004D5499" w:rsidRDefault="00700610" w:rsidP="00700610">
            <w:pPr>
              <w:rPr>
                <w:rFonts w:ascii="Arial" w:hAnsi="Arial" w:cs="Arial"/>
                <w:b/>
                <w:sz w:val="20"/>
              </w:rPr>
            </w:pPr>
            <w:r w:rsidRPr="004D5499">
              <w:rPr>
                <w:rFonts w:ascii="Arial" w:hAnsi="Arial" w:cs="Arial"/>
                <w:b/>
                <w:sz w:val="20"/>
              </w:rPr>
              <w:t>VAŽIUOKLĖ</w:t>
            </w:r>
          </w:p>
        </w:tc>
        <w:tc>
          <w:tcPr>
            <w:tcW w:w="2552" w:type="dxa"/>
            <w:tcBorders>
              <w:left w:val="single" w:sz="4" w:space="0" w:color="auto"/>
            </w:tcBorders>
          </w:tcPr>
          <w:p w14:paraId="15F62DDE" w14:textId="5D258ECE" w:rsidR="00700610" w:rsidRPr="004D5499" w:rsidRDefault="00700610" w:rsidP="00700610">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204A4E94" w14:textId="49B3118E" w:rsidR="00700610" w:rsidRPr="004D5499" w:rsidRDefault="00700610" w:rsidP="00700610">
            <w:pPr>
              <w:jc w:val="center"/>
              <w:rPr>
                <w:rFonts w:ascii="Arial" w:hAnsi="Arial" w:cs="Arial"/>
                <w:b/>
                <w:sz w:val="20"/>
              </w:rPr>
            </w:pPr>
            <w:r w:rsidRPr="00700610">
              <w:rPr>
                <w:rFonts w:ascii="Arial" w:hAnsi="Arial" w:cs="Arial"/>
                <w:bCs/>
                <w:sz w:val="20"/>
              </w:rPr>
              <w:t>6</w:t>
            </w:r>
          </w:p>
        </w:tc>
        <w:tc>
          <w:tcPr>
            <w:tcW w:w="1418" w:type="dxa"/>
            <w:tcBorders>
              <w:right w:val="single" w:sz="4" w:space="0" w:color="auto"/>
            </w:tcBorders>
            <w:vAlign w:val="center"/>
          </w:tcPr>
          <w:p w14:paraId="5DB54EB1" w14:textId="77777777" w:rsidR="00700610" w:rsidRPr="004D5499" w:rsidRDefault="00700610" w:rsidP="00700610">
            <w:pPr>
              <w:jc w:val="center"/>
              <w:rPr>
                <w:rFonts w:ascii="Arial" w:hAnsi="Arial" w:cs="Arial"/>
                <w:b/>
                <w:sz w:val="20"/>
              </w:rPr>
            </w:pPr>
          </w:p>
        </w:tc>
        <w:tc>
          <w:tcPr>
            <w:tcW w:w="1559" w:type="dxa"/>
            <w:tcBorders>
              <w:left w:val="single" w:sz="4" w:space="0" w:color="auto"/>
            </w:tcBorders>
            <w:vAlign w:val="center"/>
          </w:tcPr>
          <w:p w14:paraId="0F98CEB8" w14:textId="77777777" w:rsidR="00700610" w:rsidRPr="009E7300" w:rsidRDefault="00700610" w:rsidP="00700610">
            <w:pPr>
              <w:jc w:val="center"/>
              <w:rPr>
                <w:b/>
                <w:sz w:val="22"/>
                <w:szCs w:val="22"/>
              </w:rPr>
            </w:pPr>
          </w:p>
        </w:tc>
      </w:tr>
      <w:tr w:rsidR="00700610" w:rsidRPr="009E7300" w14:paraId="4A62B782" w14:textId="77777777" w:rsidTr="00D9156C">
        <w:tc>
          <w:tcPr>
            <w:tcW w:w="1588" w:type="dxa"/>
            <w:vMerge/>
            <w:tcBorders>
              <w:right w:val="single" w:sz="4" w:space="0" w:color="auto"/>
            </w:tcBorders>
          </w:tcPr>
          <w:p w14:paraId="3647CF47" w14:textId="77777777" w:rsidR="00700610" w:rsidRPr="004D5499" w:rsidRDefault="00700610" w:rsidP="00700610">
            <w:pPr>
              <w:rPr>
                <w:rFonts w:ascii="Arial" w:hAnsi="Arial" w:cs="Arial"/>
                <w:b/>
                <w:sz w:val="20"/>
              </w:rPr>
            </w:pPr>
          </w:p>
        </w:tc>
        <w:tc>
          <w:tcPr>
            <w:tcW w:w="2552" w:type="dxa"/>
            <w:tcBorders>
              <w:left w:val="single" w:sz="4" w:space="0" w:color="auto"/>
            </w:tcBorders>
          </w:tcPr>
          <w:p w14:paraId="7BE7ACE2" w14:textId="48CAAF0B" w:rsidR="00700610" w:rsidRPr="004D5499" w:rsidRDefault="00700610" w:rsidP="00700610">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01E04EFE" w14:textId="729E6208" w:rsidR="00700610" w:rsidRPr="004D5499" w:rsidRDefault="00700610" w:rsidP="00700610">
            <w:pPr>
              <w:jc w:val="center"/>
              <w:rPr>
                <w:rFonts w:ascii="Arial" w:hAnsi="Arial" w:cs="Arial"/>
                <w:b/>
                <w:sz w:val="20"/>
              </w:rPr>
            </w:pPr>
            <w:r w:rsidRPr="00700610">
              <w:rPr>
                <w:rFonts w:ascii="Arial" w:hAnsi="Arial" w:cs="Arial"/>
                <w:bCs/>
                <w:sz w:val="20"/>
              </w:rPr>
              <w:t>4</w:t>
            </w:r>
          </w:p>
        </w:tc>
        <w:tc>
          <w:tcPr>
            <w:tcW w:w="1418" w:type="dxa"/>
            <w:tcBorders>
              <w:right w:val="single" w:sz="4" w:space="0" w:color="auto"/>
            </w:tcBorders>
            <w:vAlign w:val="center"/>
          </w:tcPr>
          <w:p w14:paraId="1543278A" w14:textId="77777777" w:rsidR="00700610" w:rsidRPr="004D5499" w:rsidRDefault="00700610" w:rsidP="00700610">
            <w:pPr>
              <w:jc w:val="center"/>
              <w:rPr>
                <w:rFonts w:ascii="Arial" w:hAnsi="Arial" w:cs="Arial"/>
                <w:b/>
                <w:sz w:val="20"/>
              </w:rPr>
            </w:pPr>
          </w:p>
        </w:tc>
        <w:tc>
          <w:tcPr>
            <w:tcW w:w="1559" w:type="dxa"/>
            <w:tcBorders>
              <w:left w:val="single" w:sz="4" w:space="0" w:color="auto"/>
            </w:tcBorders>
            <w:vAlign w:val="center"/>
          </w:tcPr>
          <w:p w14:paraId="4C5094A1" w14:textId="77777777" w:rsidR="00700610" w:rsidRPr="009E7300" w:rsidRDefault="00700610" w:rsidP="00700610">
            <w:pPr>
              <w:jc w:val="center"/>
              <w:rPr>
                <w:b/>
                <w:sz w:val="22"/>
                <w:szCs w:val="22"/>
              </w:rPr>
            </w:pPr>
          </w:p>
        </w:tc>
      </w:tr>
      <w:tr w:rsidR="001856AA" w:rsidRPr="009E7300" w14:paraId="50E45FB4" w14:textId="77777777" w:rsidTr="00D9156C">
        <w:trPr>
          <w:trHeight w:val="302"/>
        </w:trPr>
        <w:tc>
          <w:tcPr>
            <w:tcW w:w="7117" w:type="dxa"/>
            <w:gridSpan w:val="4"/>
          </w:tcPr>
          <w:p w14:paraId="76B34B99" w14:textId="3EDDB4B2" w:rsidR="001856AA" w:rsidRPr="004D5499" w:rsidRDefault="001856AA" w:rsidP="001856AA">
            <w:pPr>
              <w:jc w:val="right"/>
              <w:rPr>
                <w:rFonts w:ascii="Arial" w:hAnsi="Arial" w:cs="Arial"/>
                <w:b/>
                <w:sz w:val="20"/>
              </w:rPr>
            </w:pPr>
            <w:r w:rsidRPr="004D5499">
              <w:rPr>
                <w:rFonts w:ascii="Arial" w:hAnsi="Arial" w:cs="Arial"/>
                <w:b/>
                <w:bCs/>
                <w:sz w:val="20"/>
              </w:rPr>
              <w:t xml:space="preserve">                                                                                        Suma be PVM Eur.</w:t>
            </w:r>
          </w:p>
        </w:tc>
        <w:tc>
          <w:tcPr>
            <w:tcW w:w="1559" w:type="dxa"/>
            <w:tcBorders>
              <w:left w:val="single" w:sz="4" w:space="0" w:color="auto"/>
            </w:tcBorders>
            <w:vAlign w:val="center"/>
          </w:tcPr>
          <w:p w14:paraId="576821C5" w14:textId="77777777" w:rsidR="001856AA" w:rsidRPr="009E7300" w:rsidRDefault="001856AA" w:rsidP="001856AA">
            <w:pPr>
              <w:jc w:val="center"/>
              <w:rPr>
                <w:b/>
                <w:sz w:val="22"/>
                <w:szCs w:val="22"/>
              </w:rPr>
            </w:pPr>
          </w:p>
        </w:tc>
      </w:tr>
      <w:tr w:rsidR="001856AA" w:rsidRPr="009E7300" w14:paraId="438883D6" w14:textId="77777777" w:rsidTr="00D9156C">
        <w:trPr>
          <w:trHeight w:val="302"/>
        </w:trPr>
        <w:tc>
          <w:tcPr>
            <w:tcW w:w="7117" w:type="dxa"/>
            <w:gridSpan w:val="4"/>
          </w:tcPr>
          <w:p w14:paraId="5C0B05BF" w14:textId="5A69D898" w:rsidR="001856AA" w:rsidRPr="004D5499" w:rsidRDefault="001856AA" w:rsidP="001856AA">
            <w:pPr>
              <w:jc w:val="right"/>
              <w:rPr>
                <w:rFonts w:ascii="Arial" w:hAnsi="Arial" w:cs="Arial"/>
                <w:b/>
                <w:bCs/>
                <w:sz w:val="20"/>
              </w:rPr>
            </w:pPr>
            <w:r w:rsidRPr="004D5499">
              <w:rPr>
                <w:rFonts w:ascii="Arial" w:hAnsi="Arial" w:cs="Arial"/>
                <w:b/>
                <w:bCs/>
                <w:sz w:val="20"/>
              </w:rPr>
              <w:t>PVM suma Eur.</w:t>
            </w:r>
          </w:p>
        </w:tc>
        <w:tc>
          <w:tcPr>
            <w:tcW w:w="1559" w:type="dxa"/>
            <w:tcBorders>
              <w:left w:val="single" w:sz="4" w:space="0" w:color="auto"/>
            </w:tcBorders>
            <w:vAlign w:val="center"/>
          </w:tcPr>
          <w:p w14:paraId="2DE84AC0" w14:textId="77777777" w:rsidR="001856AA" w:rsidRPr="009E7300" w:rsidRDefault="001856AA" w:rsidP="001856AA">
            <w:pPr>
              <w:jc w:val="center"/>
              <w:rPr>
                <w:b/>
                <w:sz w:val="22"/>
                <w:szCs w:val="22"/>
              </w:rPr>
            </w:pPr>
          </w:p>
        </w:tc>
      </w:tr>
      <w:tr w:rsidR="001856AA" w:rsidRPr="009E7300" w14:paraId="0984A8FF" w14:textId="77777777" w:rsidTr="00D9156C">
        <w:trPr>
          <w:trHeight w:val="302"/>
        </w:trPr>
        <w:tc>
          <w:tcPr>
            <w:tcW w:w="7117" w:type="dxa"/>
            <w:gridSpan w:val="4"/>
          </w:tcPr>
          <w:p w14:paraId="137C21A3" w14:textId="29A72772" w:rsidR="001856AA" w:rsidRPr="004D5499" w:rsidRDefault="001856AA" w:rsidP="001856AA">
            <w:pPr>
              <w:jc w:val="right"/>
              <w:rPr>
                <w:rFonts w:ascii="Arial" w:hAnsi="Arial" w:cs="Arial"/>
                <w:b/>
                <w:bCs/>
                <w:sz w:val="20"/>
              </w:rPr>
            </w:pPr>
            <w:r w:rsidRPr="004D5499">
              <w:rPr>
                <w:rFonts w:ascii="Arial" w:hAnsi="Arial" w:cs="Arial"/>
                <w:b/>
                <w:bCs/>
                <w:sz w:val="20"/>
              </w:rPr>
              <w:t>Iš viso suma su PVM Eur.</w:t>
            </w:r>
          </w:p>
        </w:tc>
        <w:tc>
          <w:tcPr>
            <w:tcW w:w="1559" w:type="dxa"/>
            <w:tcBorders>
              <w:left w:val="single" w:sz="4" w:space="0" w:color="auto"/>
            </w:tcBorders>
            <w:vAlign w:val="center"/>
          </w:tcPr>
          <w:p w14:paraId="1C23190C" w14:textId="77777777" w:rsidR="001856AA" w:rsidRPr="009E7300" w:rsidRDefault="001856AA" w:rsidP="001856AA">
            <w:pPr>
              <w:jc w:val="center"/>
              <w:rPr>
                <w:b/>
                <w:sz w:val="22"/>
                <w:szCs w:val="22"/>
              </w:rPr>
            </w:pPr>
          </w:p>
        </w:tc>
      </w:tr>
    </w:tbl>
    <w:p w14:paraId="27B7DC7B" w14:textId="77777777" w:rsidR="002748AE" w:rsidRPr="009E7300" w:rsidRDefault="002748AE" w:rsidP="002748AE">
      <w:pPr>
        <w:rPr>
          <w:b/>
          <w:bCs/>
          <w:sz w:val="22"/>
          <w:szCs w:val="22"/>
        </w:rPr>
      </w:pPr>
    </w:p>
    <w:p w14:paraId="18A101D1" w14:textId="77777777" w:rsidR="001856AA" w:rsidRDefault="001856AA" w:rsidP="002748AE">
      <w:pPr>
        <w:jc w:val="center"/>
        <w:rPr>
          <w:b/>
        </w:rPr>
      </w:pPr>
    </w:p>
    <w:p w14:paraId="5392119B" w14:textId="55F0F983" w:rsidR="002748AE" w:rsidRPr="004F0C20" w:rsidRDefault="002748AE" w:rsidP="002748AE">
      <w:pPr>
        <w:jc w:val="center"/>
        <w:rPr>
          <w:rFonts w:ascii="Arial" w:hAnsi="Arial" w:cs="Arial"/>
          <w:b/>
          <w:sz w:val="22"/>
          <w:szCs w:val="22"/>
        </w:rPr>
      </w:pPr>
      <w:r w:rsidRPr="004F0C20">
        <w:rPr>
          <w:rFonts w:ascii="Arial" w:hAnsi="Arial" w:cs="Arial"/>
          <w:b/>
          <w:sz w:val="22"/>
          <w:szCs w:val="22"/>
        </w:rPr>
        <w:t>AUTOMOBILINĖ PRIEKABA 2024 m. FRACHT</w:t>
      </w:r>
    </w:p>
    <w:p w14:paraId="25BA469F" w14:textId="37CF00B6" w:rsidR="002748AE" w:rsidRPr="004F0C20" w:rsidRDefault="002748AE" w:rsidP="002748AE">
      <w:pPr>
        <w:rPr>
          <w:rFonts w:ascii="Arial" w:hAnsi="Arial" w:cs="Arial"/>
          <w:b/>
          <w:sz w:val="18"/>
          <w:szCs w:val="18"/>
        </w:rPr>
      </w:pPr>
      <w:r w:rsidRPr="004F0C20">
        <w:rPr>
          <w:rFonts w:ascii="Arial" w:hAnsi="Arial" w:cs="Arial"/>
          <w:b/>
          <w:sz w:val="18"/>
          <w:szCs w:val="18"/>
        </w:rPr>
        <w:t>2</w:t>
      </w:r>
      <w:r w:rsidR="001856AA" w:rsidRPr="004F0C20">
        <w:rPr>
          <w:rFonts w:ascii="Arial" w:hAnsi="Arial" w:cs="Arial"/>
          <w:b/>
          <w:sz w:val="18"/>
          <w:szCs w:val="18"/>
        </w:rPr>
        <w:t>2</w:t>
      </w:r>
      <w:r w:rsidRPr="004F0C20">
        <w:rPr>
          <w:rFonts w:ascii="Arial" w:hAnsi="Arial" w:cs="Arial"/>
          <w:b/>
          <w:sz w:val="18"/>
          <w:szCs w:val="18"/>
        </w:rPr>
        <w:t xml:space="preserve"> lentelė</w:t>
      </w:r>
    </w:p>
    <w:tbl>
      <w:tblPr>
        <w:tblW w:w="86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2552"/>
        <w:gridCol w:w="1559"/>
        <w:gridCol w:w="1418"/>
        <w:gridCol w:w="1559"/>
      </w:tblGrid>
      <w:tr w:rsidR="001856AA" w:rsidRPr="00F74B2E" w14:paraId="2D38253D" w14:textId="77777777" w:rsidTr="00D9156C">
        <w:tc>
          <w:tcPr>
            <w:tcW w:w="1588" w:type="dxa"/>
            <w:vAlign w:val="center"/>
          </w:tcPr>
          <w:p w14:paraId="7633F708" w14:textId="77777777" w:rsidR="001856AA" w:rsidRPr="004F0C20" w:rsidRDefault="001856AA" w:rsidP="001856AA">
            <w:pPr>
              <w:jc w:val="center"/>
              <w:rPr>
                <w:rFonts w:ascii="Arial" w:hAnsi="Arial" w:cs="Arial"/>
                <w:b/>
                <w:sz w:val="20"/>
                <w:highlight w:val="yellow"/>
              </w:rPr>
            </w:pPr>
          </w:p>
        </w:tc>
        <w:tc>
          <w:tcPr>
            <w:tcW w:w="2552" w:type="dxa"/>
            <w:vAlign w:val="center"/>
          </w:tcPr>
          <w:p w14:paraId="4298F3BA" w14:textId="77777777" w:rsidR="001856AA" w:rsidRPr="004F0C20" w:rsidRDefault="001856AA" w:rsidP="001856AA">
            <w:pPr>
              <w:jc w:val="center"/>
              <w:rPr>
                <w:rFonts w:ascii="Arial" w:hAnsi="Arial" w:cs="Arial"/>
                <w:b/>
                <w:bCs/>
                <w:sz w:val="20"/>
              </w:rPr>
            </w:pPr>
            <w:r w:rsidRPr="004F0C20">
              <w:rPr>
                <w:rFonts w:ascii="Arial" w:hAnsi="Arial" w:cs="Arial"/>
                <w:b/>
                <w:bCs/>
                <w:sz w:val="20"/>
              </w:rPr>
              <w:t>Pavadinimas</w:t>
            </w:r>
          </w:p>
        </w:tc>
        <w:tc>
          <w:tcPr>
            <w:tcW w:w="1559" w:type="dxa"/>
            <w:vAlign w:val="center"/>
          </w:tcPr>
          <w:p w14:paraId="584128FC" w14:textId="77777777" w:rsidR="001856AA" w:rsidRPr="004F0C20" w:rsidRDefault="001856AA" w:rsidP="001856AA">
            <w:pPr>
              <w:jc w:val="center"/>
              <w:rPr>
                <w:rFonts w:ascii="Arial" w:hAnsi="Arial" w:cs="Arial"/>
                <w:b/>
                <w:sz w:val="20"/>
              </w:rPr>
            </w:pPr>
            <w:r w:rsidRPr="004F0C20">
              <w:rPr>
                <w:rFonts w:ascii="Arial" w:hAnsi="Arial" w:cs="Arial"/>
                <w:b/>
                <w:sz w:val="20"/>
              </w:rPr>
              <w:t>Orientacinis kiekis</w:t>
            </w:r>
          </w:p>
          <w:p w14:paraId="022C1524" w14:textId="56CE3DD0" w:rsidR="001856AA" w:rsidRPr="004F0C20" w:rsidRDefault="001856AA" w:rsidP="001856AA">
            <w:pPr>
              <w:jc w:val="center"/>
              <w:rPr>
                <w:rFonts w:ascii="Arial" w:hAnsi="Arial" w:cs="Arial"/>
                <w:sz w:val="20"/>
              </w:rPr>
            </w:pPr>
            <w:r w:rsidRPr="004F0C20">
              <w:rPr>
                <w:rFonts w:ascii="Arial" w:hAnsi="Arial" w:cs="Arial"/>
                <w:b/>
                <w:sz w:val="20"/>
              </w:rPr>
              <w:t>(3 metams)</w:t>
            </w:r>
          </w:p>
        </w:tc>
        <w:tc>
          <w:tcPr>
            <w:tcW w:w="1418" w:type="dxa"/>
          </w:tcPr>
          <w:p w14:paraId="31DE6FA3" w14:textId="12043B20" w:rsidR="001856AA" w:rsidRPr="004F0C20" w:rsidRDefault="001856AA" w:rsidP="001856AA">
            <w:pPr>
              <w:jc w:val="center"/>
              <w:rPr>
                <w:rFonts w:ascii="Arial" w:hAnsi="Arial" w:cs="Arial"/>
                <w:sz w:val="20"/>
              </w:rPr>
            </w:pPr>
            <w:r w:rsidRPr="004F0C20">
              <w:rPr>
                <w:rFonts w:ascii="Arial" w:hAnsi="Arial" w:cs="Arial"/>
                <w:b/>
                <w:sz w:val="20"/>
              </w:rPr>
              <w:t xml:space="preserve">Įkainis Eur </w:t>
            </w:r>
            <w:r w:rsidR="0051414A">
              <w:rPr>
                <w:rFonts w:ascii="Arial" w:hAnsi="Arial" w:cs="Arial"/>
                <w:b/>
                <w:sz w:val="20"/>
              </w:rPr>
              <w:t xml:space="preserve">be </w:t>
            </w:r>
            <w:r w:rsidRPr="004F0C20">
              <w:rPr>
                <w:rFonts w:ascii="Arial" w:hAnsi="Arial" w:cs="Arial"/>
                <w:b/>
                <w:sz w:val="20"/>
              </w:rPr>
              <w:t xml:space="preserve"> _____ % PVM už mato vnt.</w:t>
            </w:r>
          </w:p>
        </w:tc>
        <w:tc>
          <w:tcPr>
            <w:tcW w:w="1559" w:type="dxa"/>
          </w:tcPr>
          <w:p w14:paraId="065DEBF8" w14:textId="170AF6F5" w:rsidR="001856AA" w:rsidRPr="004F0C20" w:rsidRDefault="001856AA" w:rsidP="001856AA">
            <w:pPr>
              <w:jc w:val="center"/>
              <w:rPr>
                <w:rFonts w:ascii="Arial" w:hAnsi="Arial" w:cs="Arial"/>
                <w:b/>
                <w:bCs/>
                <w:sz w:val="20"/>
              </w:rPr>
            </w:pPr>
            <w:r w:rsidRPr="004F0C20">
              <w:rPr>
                <w:rFonts w:ascii="Arial" w:hAnsi="Arial" w:cs="Arial"/>
                <w:b/>
                <w:bCs/>
                <w:sz w:val="20"/>
              </w:rPr>
              <w:t xml:space="preserve">Kaina Eur </w:t>
            </w:r>
            <w:r w:rsidR="0051414A">
              <w:rPr>
                <w:rFonts w:ascii="Arial" w:hAnsi="Arial" w:cs="Arial"/>
                <w:b/>
                <w:bCs/>
                <w:sz w:val="20"/>
              </w:rPr>
              <w:t>be</w:t>
            </w:r>
            <w:r w:rsidRPr="004F0C20">
              <w:rPr>
                <w:rFonts w:ascii="Arial" w:hAnsi="Arial" w:cs="Arial"/>
                <w:b/>
                <w:bCs/>
                <w:sz w:val="20"/>
              </w:rPr>
              <w:t xml:space="preserve"> PVM </w:t>
            </w:r>
          </w:p>
          <w:p w14:paraId="3D6D829A" w14:textId="5C3238E6" w:rsidR="001856AA" w:rsidRPr="004F0C20" w:rsidRDefault="001856AA" w:rsidP="001856AA">
            <w:pPr>
              <w:jc w:val="center"/>
              <w:rPr>
                <w:rFonts w:ascii="Arial" w:hAnsi="Arial" w:cs="Arial"/>
                <w:sz w:val="20"/>
              </w:rPr>
            </w:pPr>
            <w:r w:rsidRPr="004F0C20">
              <w:rPr>
                <w:rFonts w:ascii="Arial" w:hAnsi="Arial" w:cs="Arial"/>
                <w:b/>
                <w:bCs/>
                <w:i/>
                <w:sz w:val="20"/>
              </w:rPr>
              <w:t>(3 ir 4 stulpelių sandauga)</w:t>
            </w:r>
          </w:p>
        </w:tc>
      </w:tr>
      <w:tr w:rsidR="002748AE" w:rsidRPr="00F74B2E" w14:paraId="354DB5A0" w14:textId="77777777" w:rsidTr="00D9156C">
        <w:tc>
          <w:tcPr>
            <w:tcW w:w="1588" w:type="dxa"/>
            <w:tcBorders>
              <w:right w:val="single" w:sz="4" w:space="0" w:color="auto"/>
            </w:tcBorders>
            <w:vAlign w:val="center"/>
          </w:tcPr>
          <w:p w14:paraId="5DF96016" w14:textId="77777777" w:rsidR="002748AE" w:rsidRPr="004F0C20" w:rsidRDefault="002748AE" w:rsidP="00E0277E">
            <w:pPr>
              <w:jc w:val="center"/>
              <w:rPr>
                <w:rFonts w:ascii="Arial" w:hAnsi="Arial" w:cs="Arial"/>
                <w:sz w:val="20"/>
              </w:rPr>
            </w:pPr>
            <w:r w:rsidRPr="004F0C20">
              <w:rPr>
                <w:rFonts w:ascii="Arial" w:hAnsi="Arial" w:cs="Arial"/>
                <w:b/>
                <w:bCs/>
                <w:sz w:val="20"/>
              </w:rPr>
              <w:t>1</w:t>
            </w:r>
          </w:p>
        </w:tc>
        <w:tc>
          <w:tcPr>
            <w:tcW w:w="2552" w:type="dxa"/>
            <w:tcBorders>
              <w:left w:val="single" w:sz="4" w:space="0" w:color="auto"/>
            </w:tcBorders>
            <w:vAlign w:val="center"/>
          </w:tcPr>
          <w:p w14:paraId="42E81E68" w14:textId="77777777" w:rsidR="002748AE" w:rsidRPr="004F0C20" w:rsidRDefault="002748AE" w:rsidP="00E0277E">
            <w:pPr>
              <w:jc w:val="center"/>
              <w:rPr>
                <w:rFonts w:ascii="Arial" w:hAnsi="Arial" w:cs="Arial"/>
                <w:sz w:val="20"/>
              </w:rPr>
            </w:pPr>
            <w:r w:rsidRPr="004F0C20">
              <w:rPr>
                <w:rFonts w:ascii="Arial" w:hAnsi="Arial" w:cs="Arial"/>
                <w:b/>
                <w:bCs/>
                <w:sz w:val="20"/>
              </w:rPr>
              <w:t>2</w:t>
            </w:r>
          </w:p>
        </w:tc>
        <w:tc>
          <w:tcPr>
            <w:tcW w:w="1559" w:type="dxa"/>
            <w:vAlign w:val="center"/>
          </w:tcPr>
          <w:p w14:paraId="5DE363A1" w14:textId="7C8328B7" w:rsidR="002748AE" w:rsidRPr="004F0C20" w:rsidRDefault="006801F6" w:rsidP="00E0277E">
            <w:pPr>
              <w:jc w:val="center"/>
              <w:rPr>
                <w:rFonts w:ascii="Arial" w:hAnsi="Arial" w:cs="Arial"/>
                <w:b/>
                <w:bCs/>
                <w:sz w:val="20"/>
              </w:rPr>
            </w:pPr>
            <w:r w:rsidRPr="004F0C20">
              <w:rPr>
                <w:rFonts w:ascii="Arial" w:hAnsi="Arial" w:cs="Arial"/>
                <w:b/>
                <w:bCs/>
                <w:sz w:val="20"/>
              </w:rPr>
              <w:t>3</w:t>
            </w:r>
          </w:p>
        </w:tc>
        <w:tc>
          <w:tcPr>
            <w:tcW w:w="1418" w:type="dxa"/>
            <w:tcBorders>
              <w:right w:val="single" w:sz="4" w:space="0" w:color="auto"/>
            </w:tcBorders>
            <w:vAlign w:val="center"/>
          </w:tcPr>
          <w:p w14:paraId="77720E3F" w14:textId="4EBDE5B2" w:rsidR="002748AE" w:rsidRPr="004F0C20" w:rsidRDefault="006801F6" w:rsidP="00E0277E">
            <w:pPr>
              <w:jc w:val="center"/>
              <w:rPr>
                <w:rFonts w:ascii="Arial" w:hAnsi="Arial" w:cs="Arial"/>
                <w:b/>
                <w:bCs/>
                <w:sz w:val="20"/>
              </w:rPr>
            </w:pPr>
            <w:r w:rsidRPr="004F0C20">
              <w:rPr>
                <w:rFonts w:ascii="Arial" w:hAnsi="Arial" w:cs="Arial"/>
                <w:b/>
                <w:bCs/>
                <w:sz w:val="20"/>
              </w:rPr>
              <w:t>4</w:t>
            </w:r>
          </w:p>
        </w:tc>
        <w:tc>
          <w:tcPr>
            <w:tcW w:w="1559" w:type="dxa"/>
            <w:tcBorders>
              <w:left w:val="single" w:sz="4" w:space="0" w:color="auto"/>
            </w:tcBorders>
            <w:vAlign w:val="center"/>
          </w:tcPr>
          <w:p w14:paraId="6D998344" w14:textId="01DF88FA" w:rsidR="002748AE" w:rsidRPr="004F0C20" w:rsidRDefault="006801F6" w:rsidP="00E0277E">
            <w:pPr>
              <w:jc w:val="center"/>
              <w:rPr>
                <w:rFonts w:ascii="Arial" w:hAnsi="Arial" w:cs="Arial"/>
                <w:b/>
                <w:bCs/>
                <w:sz w:val="20"/>
              </w:rPr>
            </w:pPr>
            <w:r w:rsidRPr="004F0C20">
              <w:rPr>
                <w:rFonts w:ascii="Arial" w:hAnsi="Arial" w:cs="Arial"/>
                <w:b/>
                <w:bCs/>
                <w:sz w:val="20"/>
              </w:rPr>
              <w:t>5</w:t>
            </w:r>
          </w:p>
        </w:tc>
      </w:tr>
      <w:tr w:rsidR="00700610" w:rsidRPr="00F74B2E" w14:paraId="6637A95F" w14:textId="77777777" w:rsidTr="00D9156C">
        <w:tc>
          <w:tcPr>
            <w:tcW w:w="1588" w:type="dxa"/>
            <w:vMerge w:val="restart"/>
            <w:tcBorders>
              <w:right w:val="single" w:sz="4" w:space="0" w:color="auto"/>
            </w:tcBorders>
          </w:tcPr>
          <w:p w14:paraId="013D8096" w14:textId="77777777" w:rsidR="00700610" w:rsidRPr="004F0C20" w:rsidRDefault="00700610" w:rsidP="00700610">
            <w:pPr>
              <w:rPr>
                <w:rFonts w:ascii="Arial" w:hAnsi="Arial" w:cs="Arial"/>
                <w:b/>
                <w:sz w:val="20"/>
              </w:rPr>
            </w:pPr>
            <w:r w:rsidRPr="004F0C20">
              <w:rPr>
                <w:rFonts w:ascii="Arial" w:hAnsi="Arial" w:cs="Arial"/>
                <w:b/>
                <w:sz w:val="20"/>
              </w:rPr>
              <w:t>VAŽIUOKLĖ</w:t>
            </w:r>
          </w:p>
        </w:tc>
        <w:tc>
          <w:tcPr>
            <w:tcW w:w="2552" w:type="dxa"/>
            <w:tcBorders>
              <w:left w:val="single" w:sz="4" w:space="0" w:color="auto"/>
            </w:tcBorders>
          </w:tcPr>
          <w:p w14:paraId="2F7ABC95" w14:textId="6459C6B6" w:rsidR="00700610" w:rsidRPr="004F0C20" w:rsidRDefault="00700610" w:rsidP="00700610">
            <w:pPr>
              <w:ind w:left="34"/>
              <w:rPr>
                <w:rFonts w:ascii="Arial" w:hAnsi="Arial" w:cs="Arial"/>
                <w:sz w:val="20"/>
              </w:rPr>
            </w:pPr>
            <w:r w:rsidRPr="004F0C20">
              <w:rPr>
                <w:rFonts w:ascii="Arial" w:hAnsi="Arial" w:cs="Arial"/>
                <w:sz w:val="20"/>
              </w:rPr>
              <w:t>Rato guolis</w:t>
            </w:r>
            <w:r>
              <w:rPr>
                <w:rFonts w:ascii="Arial" w:hAnsi="Arial" w:cs="Arial"/>
                <w:sz w:val="20"/>
              </w:rPr>
              <w:t xml:space="preserve"> ir </w:t>
            </w:r>
            <w:r w:rsidRPr="004F0C20">
              <w:rPr>
                <w:rFonts w:ascii="Arial" w:hAnsi="Arial" w:cs="Arial"/>
                <w:sz w:val="20"/>
              </w:rPr>
              <w:t xml:space="preserve"> </w:t>
            </w:r>
            <w:r>
              <w:rPr>
                <w:rFonts w:ascii="Arial" w:hAnsi="Arial" w:cs="Arial"/>
                <w:sz w:val="20"/>
              </w:rPr>
              <w:t>r</w:t>
            </w:r>
            <w:r w:rsidRPr="004F0C20">
              <w:rPr>
                <w:rFonts w:ascii="Arial" w:hAnsi="Arial" w:cs="Arial"/>
                <w:sz w:val="20"/>
              </w:rPr>
              <w:t>ato guolio keitimas</w:t>
            </w:r>
          </w:p>
        </w:tc>
        <w:tc>
          <w:tcPr>
            <w:tcW w:w="1559" w:type="dxa"/>
            <w:vAlign w:val="center"/>
          </w:tcPr>
          <w:p w14:paraId="12A15B8D" w14:textId="4B59E048" w:rsidR="00700610" w:rsidRPr="004F0C20" w:rsidRDefault="00700610" w:rsidP="00700610">
            <w:pPr>
              <w:jc w:val="center"/>
              <w:rPr>
                <w:rFonts w:ascii="Arial" w:hAnsi="Arial" w:cs="Arial"/>
                <w:b/>
                <w:sz w:val="20"/>
              </w:rPr>
            </w:pPr>
            <w:r w:rsidRPr="00700610">
              <w:rPr>
                <w:rFonts w:ascii="Arial" w:hAnsi="Arial" w:cs="Arial"/>
                <w:bCs/>
                <w:sz w:val="20"/>
              </w:rPr>
              <w:t>6</w:t>
            </w:r>
          </w:p>
        </w:tc>
        <w:tc>
          <w:tcPr>
            <w:tcW w:w="1418" w:type="dxa"/>
            <w:tcBorders>
              <w:right w:val="single" w:sz="4" w:space="0" w:color="auto"/>
            </w:tcBorders>
            <w:vAlign w:val="center"/>
          </w:tcPr>
          <w:p w14:paraId="5341F0C6" w14:textId="77777777" w:rsidR="00700610" w:rsidRPr="004F0C20" w:rsidRDefault="00700610" w:rsidP="00700610">
            <w:pPr>
              <w:jc w:val="center"/>
              <w:rPr>
                <w:rFonts w:ascii="Arial" w:hAnsi="Arial" w:cs="Arial"/>
                <w:b/>
                <w:sz w:val="20"/>
              </w:rPr>
            </w:pPr>
          </w:p>
        </w:tc>
        <w:tc>
          <w:tcPr>
            <w:tcW w:w="1559" w:type="dxa"/>
            <w:tcBorders>
              <w:left w:val="single" w:sz="4" w:space="0" w:color="auto"/>
            </w:tcBorders>
            <w:vAlign w:val="center"/>
          </w:tcPr>
          <w:p w14:paraId="23BEB522" w14:textId="77777777" w:rsidR="00700610" w:rsidRPr="004F0C20" w:rsidRDefault="00700610" w:rsidP="00700610">
            <w:pPr>
              <w:jc w:val="center"/>
              <w:rPr>
                <w:rFonts w:ascii="Arial" w:hAnsi="Arial" w:cs="Arial"/>
                <w:b/>
                <w:sz w:val="20"/>
              </w:rPr>
            </w:pPr>
          </w:p>
        </w:tc>
      </w:tr>
      <w:tr w:rsidR="00700610" w:rsidRPr="00F74B2E" w14:paraId="03080B9C" w14:textId="77777777" w:rsidTr="00D9156C">
        <w:tc>
          <w:tcPr>
            <w:tcW w:w="1588" w:type="dxa"/>
            <w:vMerge/>
            <w:tcBorders>
              <w:right w:val="single" w:sz="4" w:space="0" w:color="auto"/>
            </w:tcBorders>
          </w:tcPr>
          <w:p w14:paraId="71D0F9A1" w14:textId="77777777" w:rsidR="00700610" w:rsidRPr="004F0C20" w:rsidRDefault="00700610" w:rsidP="00700610">
            <w:pPr>
              <w:rPr>
                <w:rFonts w:ascii="Arial" w:hAnsi="Arial" w:cs="Arial"/>
                <w:b/>
                <w:sz w:val="20"/>
              </w:rPr>
            </w:pPr>
          </w:p>
        </w:tc>
        <w:tc>
          <w:tcPr>
            <w:tcW w:w="2552" w:type="dxa"/>
            <w:tcBorders>
              <w:left w:val="single" w:sz="4" w:space="0" w:color="auto"/>
            </w:tcBorders>
          </w:tcPr>
          <w:p w14:paraId="790594F0" w14:textId="7F8707CC" w:rsidR="00700610" w:rsidRPr="004F0C20" w:rsidRDefault="00700610" w:rsidP="00700610">
            <w:pPr>
              <w:ind w:left="34"/>
              <w:rPr>
                <w:rFonts w:ascii="Arial" w:hAnsi="Arial" w:cs="Arial"/>
                <w:sz w:val="20"/>
              </w:rPr>
            </w:pPr>
            <w:r w:rsidRPr="004F0C20">
              <w:rPr>
                <w:rFonts w:ascii="Arial" w:hAnsi="Arial" w:cs="Arial"/>
                <w:sz w:val="20"/>
              </w:rPr>
              <w:t>Amortizatorius</w:t>
            </w:r>
            <w:r>
              <w:rPr>
                <w:rFonts w:ascii="Arial" w:hAnsi="Arial" w:cs="Arial"/>
                <w:sz w:val="20"/>
              </w:rPr>
              <w:t xml:space="preserve"> ir</w:t>
            </w:r>
            <w:r w:rsidRPr="004F0C20">
              <w:rPr>
                <w:rFonts w:ascii="Arial" w:hAnsi="Arial" w:cs="Arial"/>
                <w:sz w:val="20"/>
              </w:rPr>
              <w:t xml:space="preserve"> </w:t>
            </w:r>
            <w:r>
              <w:rPr>
                <w:rFonts w:ascii="Arial" w:hAnsi="Arial" w:cs="Arial"/>
                <w:sz w:val="20"/>
              </w:rPr>
              <w:t>a</w:t>
            </w:r>
            <w:r w:rsidRPr="004F0C20">
              <w:rPr>
                <w:rFonts w:ascii="Arial" w:hAnsi="Arial" w:cs="Arial"/>
                <w:sz w:val="20"/>
              </w:rPr>
              <w:t>mortizatoriaus keitimas</w:t>
            </w:r>
          </w:p>
        </w:tc>
        <w:tc>
          <w:tcPr>
            <w:tcW w:w="1559" w:type="dxa"/>
            <w:vAlign w:val="center"/>
          </w:tcPr>
          <w:p w14:paraId="662FBA57" w14:textId="17767020" w:rsidR="00700610" w:rsidRPr="004F0C20" w:rsidRDefault="00700610" w:rsidP="00700610">
            <w:pPr>
              <w:jc w:val="center"/>
              <w:rPr>
                <w:rFonts w:ascii="Arial" w:hAnsi="Arial" w:cs="Arial"/>
                <w:b/>
                <w:sz w:val="20"/>
              </w:rPr>
            </w:pPr>
            <w:r w:rsidRPr="00700610">
              <w:rPr>
                <w:rFonts w:ascii="Arial" w:hAnsi="Arial" w:cs="Arial"/>
                <w:bCs/>
                <w:sz w:val="20"/>
              </w:rPr>
              <w:t>4</w:t>
            </w:r>
          </w:p>
        </w:tc>
        <w:tc>
          <w:tcPr>
            <w:tcW w:w="1418" w:type="dxa"/>
            <w:tcBorders>
              <w:right w:val="single" w:sz="4" w:space="0" w:color="auto"/>
            </w:tcBorders>
            <w:vAlign w:val="center"/>
          </w:tcPr>
          <w:p w14:paraId="500C7EE3" w14:textId="77777777" w:rsidR="00700610" w:rsidRPr="004F0C20" w:rsidRDefault="00700610" w:rsidP="00700610">
            <w:pPr>
              <w:jc w:val="center"/>
              <w:rPr>
                <w:rFonts w:ascii="Arial" w:hAnsi="Arial" w:cs="Arial"/>
                <w:b/>
                <w:sz w:val="20"/>
              </w:rPr>
            </w:pPr>
          </w:p>
        </w:tc>
        <w:tc>
          <w:tcPr>
            <w:tcW w:w="1559" w:type="dxa"/>
            <w:tcBorders>
              <w:left w:val="single" w:sz="4" w:space="0" w:color="auto"/>
            </w:tcBorders>
            <w:vAlign w:val="center"/>
          </w:tcPr>
          <w:p w14:paraId="0A6C97CB" w14:textId="77777777" w:rsidR="00700610" w:rsidRPr="004F0C20" w:rsidRDefault="00700610" w:rsidP="00700610">
            <w:pPr>
              <w:jc w:val="center"/>
              <w:rPr>
                <w:rFonts w:ascii="Arial" w:hAnsi="Arial" w:cs="Arial"/>
                <w:b/>
                <w:sz w:val="20"/>
              </w:rPr>
            </w:pPr>
          </w:p>
        </w:tc>
      </w:tr>
      <w:tr w:rsidR="001856AA" w:rsidRPr="00F74B2E" w14:paraId="4C84D758" w14:textId="77777777" w:rsidTr="00D9156C">
        <w:trPr>
          <w:trHeight w:val="302"/>
        </w:trPr>
        <w:tc>
          <w:tcPr>
            <w:tcW w:w="7117" w:type="dxa"/>
            <w:gridSpan w:val="4"/>
          </w:tcPr>
          <w:p w14:paraId="79D31E18" w14:textId="32CE78FA" w:rsidR="001856AA" w:rsidRPr="004F0C20" w:rsidRDefault="001856AA" w:rsidP="001856AA">
            <w:pPr>
              <w:jc w:val="right"/>
              <w:rPr>
                <w:rFonts w:ascii="Arial" w:hAnsi="Arial" w:cs="Arial"/>
                <w:b/>
                <w:sz w:val="20"/>
              </w:rPr>
            </w:pPr>
            <w:r w:rsidRPr="004F0C20">
              <w:rPr>
                <w:rFonts w:ascii="Arial" w:hAnsi="Arial" w:cs="Arial"/>
                <w:b/>
                <w:bCs/>
                <w:sz w:val="20"/>
              </w:rPr>
              <w:t xml:space="preserve">                                                                                        Suma be PVM Eur.</w:t>
            </w:r>
          </w:p>
        </w:tc>
        <w:tc>
          <w:tcPr>
            <w:tcW w:w="1559" w:type="dxa"/>
            <w:tcBorders>
              <w:left w:val="single" w:sz="4" w:space="0" w:color="auto"/>
            </w:tcBorders>
            <w:vAlign w:val="center"/>
          </w:tcPr>
          <w:p w14:paraId="33367DCC" w14:textId="77777777" w:rsidR="001856AA" w:rsidRPr="004F0C20" w:rsidRDefault="001856AA" w:rsidP="001856AA">
            <w:pPr>
              <w:jc w:val="center"/>
              <w:rPr>
                <w:rFonts w:ascii="Arial" w:hAnsi="Arial" w:cs="Arial"/>
                <w:b/>
                <w:sz w:val="20"/>
              </w:rPr>
            </w:pPr>
          </w:p>
        </w:tc>
      </w:tr>
      <w:tr w:rsidR="001856AA" w:rsidRPr="00F74B2E" w14:paraId="3098AF6B" w14:textId="77777777" w:rsidTr="00D9156C">
        <w:trPr>
          <w:trHeight w:val="302"/>
        </w:trPr>
        <w:tc>
          <w:tcPr>
            <w:tcW w:w="7117" w:type="dxa"/>
            <w:gridSpan w:val="4"/>
          </w:tcPr>
          <w:p w14:paraId="5FB81026" w14:textId="3603CC6A" w:rsidR="001856AA" w:rsidRPr="004F0C20" w:rsidRDefault="001856AA" w:rsidP="001856AA">
            <w:pPr>
              <w:jc w:val="right"/>
              <w:rPr>
                <w:rFonts w:ascii="Arial" w:hAnsi="Arial" w:cs="Arial"/>
                <w:b/>
                <w:bCs/>
                <w:sz w:val="20"/>
              </w:rPr>
            </w:pPr>
            <w:r w:rsidRPr="004F0C20">
              <w:rPr>
                <w:rFonts w:ascii="Arial" w:hAnsi="Arial" w:cs="Arial"/>
                <w:b/>
                <w:bCs/>
                <w:sz w:val="20"/>
              </w:rPr>
              <w:t>PVM suma Eur.</w:t>
            </w:r>
          </w:p>
        </w:tc>
        <w:tc>
          <w:tcPr>
            <w:tcW w:w="1559" w:type="dxa"/>
            <w:tcBorders>
              <w:left w:val="single" w:sz="4" w:space="0" w:color="auto"/>
            </w:tcBorders>
            <w:vAlign w:val="center"/>
          </w:tcPr>
          <w:p w14:paraId="335074AC" w14:textId="77777777" w:rsidR="001856AA" w:rsidRPr="004F0C20" w:rsidRDefault="001856AA" w:rsidP="001856AA">
            <w:pPr>
              <w:jc w:val="center"/>
              <w:rPr>
                <w:rFonts w:ascii="Arial" w:hAnsi="Arial" w:cs="Arial"/>
                <w:b/>
                <w:sz w:val="20"/>
              </w:rPr>
            </w:pPr>
          </w:p>
        </w:tc>
      </w:tr>
      <w:tr w:rsidR="001856AA" w:rsidRPr="00F74B2E" w14:paraId="7E0271C0" w14:textId="77777777" w:rsidTr="00D9156C">
        <w:trPr>
          <w:trHeight w:val="302"/>
        </w:trPr>
        <w:tc>
          <w:tcPr>
            <w:tcW w:w="7117" w:type="dxa"/>
            <w:gridSpan w:val="4"/>
          </w:tcPr>
          <w:p w14:paraId="05352085" w14:textId="4AC5BDD2" w:rsidR="001856AA" w:rsidRPr="004F0C20" w:rsidRDefault="001856AA" w:rsidP="001856AA">
            <w:pPr>
              <w:jc w:val="right"/>
              <w:rPr>
                <w:rFonts w:ascii="Arial" w:hAnsi="Arial" w:cs="Arial"/>
                <w:b/>
                <w:bCs/>
                <w:sz w:val="20"/>
              </w:rPr>
            </w:pPr>
            <w:r w:rsidRPr="004F0C20">
              <w:rPr>
                <w:rFonts w:ascii="Arial" w:hAnsi="Arial" w:cs="Arial"/>
                <w:b/>
                <w:bCs/>
                <w:sz w:val="20"/>
              </w:rPr>
              <w:t>Iš viso suma su PVM Eur.</w:t>
            </w:r>
          </w:p>
        </w:tc>
        <w:tc>
          <w:tcPr>
            <w:tcW w:w="1559" w:type="dxa"/>
            <w:tcBorders>
              <w:left w:val="single" w:sz="4" w:space="0" w:color="auto"/>
            </w:tcBorders>
            <w:vAlign w:val="center"/>
          </w:tcPr>
          <w:p w14:paraId="622D46D0" w14:textId="77777777" w:rsidR="001856AA" w:rsidRPr="004F0C20" w:rsidRDefault="001856AA" w:rsidP="001856AA">
            <w:pPr>
              <w:jc w:val="center"/>
              <w:rPr>
                <w:rFonts w:ascii="Arial" w:hAnsi="Arial" w:cs="Arial"/>
                <w:b/>
                <w:sz w:val="20"/>
              </w:rPr>
            </w:pPr>
          </w:p>
        </w:tc>
      </w:tr>
    </w:tbl>
    <w:p w14:paraId="46664786" w14:textId="77777777" w:rsidR="002748AE" w:rsidRPr="00F74B2E" w:rsidRDefault="002748AE" w:rsidP="002748AE">
      <w:pPr>
        <w:rPr>
          <w:rFonts w:ascii="Arial" w:hAnsi="Arial" w:cs="Arial"/>
          <w:b/>
          <w:bCs/>
          <w:sz w:val="22"/>
          <w:szCs w:val="22"/>
        </w:rPr>
      </w:pPr>
    </w:p>
    <w:p w14:paraId="3DDEC2C2" w14:textId="77777777" w:rsidR="00D9156C" w:rsidRPr="00F74B2E" w:rsidRDefault="00D9156C" w:rsidP="001856AA">
      <w:pPr>
        <w:rPr>
          <w:rFonts w:ascii="Arial" w:hAnsi="Arial" w:cs="Arial"/>
          <w:b/>
          <w:szCs w:val="24"/>
        </w:rPr>
      </w:pPr>
    </w:p>
    <w:p w14:paraId="7A4AF9C8" w14:textId="77777777" w:rsidR="00D9156C" w:rsidRDefault="00D9156C" w:rsidP="001856AA">
      <w:pPr>
        <w:rPr>
          <w:rFonts w:ascii="Arial" w:hAnsi="Arial" w:cs="Arial"/>
          <w:b/>
          <w:szCs w:val="24"/>
        </w:rPr>
      </w:pPr>
    </w:p>
    <w:p w14:paraId="63688B29" w14:textId="25E26BB6" w:rsidR="00B53364" w:rsidRDefault="00B53364" w:rsidP="00F74B2E">
      <w:pPr>
        <w:jc w:val="center"/>
        <w:rPr>
          <w:rFonts w:ascii="Arial" w:hAnsi="Arial" w:cs="Arial"/>
          <w:b/>
          <w:szCs w:val="24"/>
        </w:rPr>
      </w:pPr>
      <w:r>
        <w:rPr>
          <w:rFonts w:ascii="Arial" w:hAnsi="Arial" w:cs="Arial"/>
          <w:b/>
          <w:szCs w:val="24"/>
        </w:rPr>
        <w:t>A</w:t>
      </w:r>
      <w:r w:rsidRPr="00B53364">
        <w:rPr>
          <w:rFonts w:ascii="Arial" w:hAnsi="Arial" w:cs="Arial"/>
          <w:b/>
          <w:szCs w:val="24"/>
        </w:rPr>
        <w:t>utomobilių ir automobilinių priekabų remonto paslaugų ir detalių pirkim</w:t>
      </w:r>
      <w:r>
        <w:rPr>
          <w:rFonts w:ascii="Arial" w:hAnsi="Arial" w:cs="Arial"/>
          <w:b/>
          <w:szCs w:val="24"/>
        </w:rPr>
        <w:t>o – bendra lentelė – 2</w:t>
      </w:r>
      <w:r w:rsidR="001856AA">
        <w:rPr>
          <w:rFonts w:ascii="Arial" w:hAnsi="Arial" w:cs="Arial"/>
          <w:b/>
          <w:szCs w:val="24"/>
        </w:rPr>
        <w:t>3</w:t>
      </w:r>
      <w:r>
        <w:rPr>
          <w:rFonts w:ascii="Arial" w:hAnsi="Arial" w:cs="Arial"/>
          <w:b/>
          <w:szCs w:val="24"/>
        </w:rPr>
        <w:t xml:space="preserve"> lentelė</w:t>
      </w:r>
    </w:p>
    <w:p w14:paraId="133A6888" w14:textId="77777777" w:rsidR="00B53364" w:rsidRPr="00B53364" w:rsidRDefault="00B53364" w:rsidP="00B53364">
      <w:pPr>
        <w:jc w:val="center"/>
        <w:rPr>
          <w:rFonts w:ascii="Arial" w:hAnsi="Arial" w:cs="Arial"/>
          <w:b/>
          <w:szCs w:val="24"/>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559"/>
        <w:gridCol w:w="1418"/>
      </w:tblGrid>
      <w:tr w:rsidR="00B53364" w:rsidRPr="00B53364" w14:paraId="31B9063F" w14:textId="77777777" w:rsidTr="00D9156C">
        <w:trPr>
          <w:cantSplit/>
          <w:trHeight w:val="778"/>
        </w:trPr>
        <w:tc>
          <w:tcPr>
            <w:tcW w:w="709" w:type="dxa"/>
            <w:tcBorders>
              <w:top w:val="single" w:sz="4" w:space="0" w:color="auto"/>
              <w:left w:val="single" w:sz="4" w:space="0" w:color="auto"/>
              <w:bottom w:val="single" w:sz="4" w:space="0" w:color="auto"/>
              <w:right w:val="single" w:sz="4" w:space="0" w:color="auto"/>
            </w:tcBorders>
            <w:vAlign w:val="center"/>
          </w:tcPr>
          <w:p w14:paraId="416084E6" w14:textId="77777777" w:rsidR="00B53364" w:rsidRPr="00F74B2E" w:rsidRDefault="00B53364" w:rsidP="00B53364">
            <w:pPr>
              <w:jc w:val="center"/>
              <w:rPr>
                <w:rFonts w:ascii="Arial" w:hAnsi="Arial" w:cs="Arial"/>
                <w:b/>
                <w:sz w:val="20"/>
              </w:rPr>
            </w:pPr>
            <w:r w:rsidRPr="00F74B2E">
              <w:rPr>
                <w:rFonts w:ascii="Arial" w:hAnsi="Arial" w:cs="Arial"/>
                <w:b/>
                <w:sz w:val="20"/>
              </w:rPr>
              <w:t>Eil. Nr.</w:t>
            </w:r>
          </w:p>
        </w:tc>
        <w:tc>
          <w:tcPr>
            <w:tcW w:w="4961" w:type="dxa"/>
            <w:tcBorders>
              <w:top w:val="single" w:sz="4" w:space="0" w:color="auto"/>
              <w:left w:val="single" w:sz="4" w:space="0" w:color="auto"/>
              <w:bottom w:val="single" w:sz="4" w:space="0" w:color="auto"/>
              <w:right w:val="single" w:sz="4" w:space="0" w:color="auto"/>
            </w:tcBorders>
            <w:vAlign w:val="center"/>
          </w:tcPr>
          <w:p w14:paraId="2ED7368F" w14:textId="44C194BC" w:rsidR="00B53364" w:rsidRPr="00F74B2E" w:rsidRDefault="00B53364" w:rsidP="00B53364">
            <w:pPr>
              <w:jc w:val="center"/>
              <w:rPr>
                <w:rFonts w:ascii="Arial" w:hAnsi="Arial" w:cs="Arial"/>
                <w:b/>
                <w:sz w:val="20"/>
              </w:rPr>
            </w:pPr>
            <w:r w:rsidRPr="00F74B2E">
              <w:rPr>
                <w:rFonts w:ascii="Arial" w:hAnsi="Arial" w:cs="Arial"/>
                <w:b/>
                <w:sz w:val="20"/>
              </w:rPr>
              <w:t>Automobilių ir automobilinių priekabų remonto paslaugų ir detalių pirkimo lentelių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1154DEF9" w14:textId="77777777" w:rsidR="00B53364" w:rsidRPr="00F74B2E" w:rsidRDefault="00B53364" w:rsidP="00B53364">
            <w:pPr>
              <w:jc w:val="center"/>
              <w:rPr>
                <w:rFonts w:ascii="Arial" w:hAnsi="Arial" w:cs="Arial"/>
                <w:b/>
                <w:sz w:val="20"/>
              </w:rPr>
            </w:pPr>
            <w:r w:rsidRPr="00F74B2E">
              <w:rPr>
                <w:rFonts w:ascii="Arial" w:hAnsi="Arial" w:cs="Arial"/>
                <w:b/>
                <w:sz w:val="20"/>
              </w:rPr>
              <w:t>Lentelės Nr.</w:t>
            </w:r>
          </w:p>
        </w:tc>
        <w:tc>
          <w:tcPr>
            <w:tcW w:w="1418" w:type="dxa"/>
            <w:tcBorders>
              <w:top w:val="single" w:sz="4" w:space="0" w:color="auto"/>
              <w:left w:val="single" w:sz="4" w:space="0" w:color="auto"/>
              <w:bottom w:val="single" w:sz="4" w:space="0" w:color="auto"/>
              <w:right w:val="single" w:sz="4" w:space="0" w:color="auto"/>
            </w:tcBorders>
            <w:vAlign w:val="center"/>
          </w:tcPr>
          <w:p w14:paraId="7FFAB3D2" w14:textId="0B92325C" w:rsidR="00B53364" w:rsidRPr="00F74B2E" w:rsidRDefault="00B53364" w:rsidP="00B53364">
            <w:pPr>
              <w:jc w:val="center"/>
              <w:rPr>
                <w:rFonts w:ascii="Arial" w:hAnsi="Arial" w:cs="Arial"/>
                <w:b/>
                <w:sz w:val="20"/>
              </w:rPr>
            </w:pPr>
            <w:r w:rsidRPr="00F74B2E">
              <w:rPr>
                <w:rFonts w:ascii="Arial" w:hAnsi="Arial" w:cs="Arial"/>
                <w:b/>
                <w:sz w:val="20"/>
              </w:rPr>
              <w:t>Suma, Eur su PVM</w:t>
            </w:r>
          </w:p>
          <w:p w14:paraId="4FD1766D" w14:textId="77777777" w:rsidR="00B53364" w:rsidRPr="00F74B2E" w:rsidRDefault="00B53364" w:rsidP="00B53364">
            <w:pPr>
              <w:jc w:val="center"/>
              <w:rPr>
                <w:rFonts w:ascii="Arial" w:hAnsi="Arial" w:cs="Arial"/>
                <w:b/>
                <w:sz w:val="20"/>
              </w:rPr>
            </w:pPr>
            <w:r w:rsidRPr="00F74B2E">
              <w:rPr>
                <w:rFonts w:ascii="Arial" w:hAnsi="Arial" w:cs="Arial"/>
                <w:b/>
                <w:sz w:val="20"/>
              </w:rPr>
              <w:t>(lentelės )</w:t>
            </w:r>
          </w:p>
        </w:tc>
      </w:tr>
      <w:tr w:rsidR="00B53364" w:rsidRPr="00B53364" w14:paraId="37528EC0" w14:textId="77777777" w:rsidTr="00D9156C">
        <w:trPr>
          <w:cantSplit/>
        </w:trPr>
        <w:tc>
          <w:tcPr>
            <w:tcW w:w="709" w:type="dxa"/>
            <w:tcBorders>
              <w:top w:val="single" w:sz="4" w:space="0" w:color="auto"/>
              <w:left w:val="single" w:sz="4" w:space="0" w:color="auto"/>
              <w:bottom w:val="single" w:sz="4" w:space="0" w:color="auto"/>
              <w:right w:val="single" w:sz="4" w:space="0" w:color="auto"/>
            </w:tcBorders>
          </w:tcPr>
          <w:p w14:paraId="22315FC7" w14:textId="77777777" w:rsidR="00B53364" w:rsidRPr="00B53364" w:rsidRDefault="00B53364" w:rsidP="00B53364">
            <w:pPr>
              <w:jc w:val="center"/>
              <w:rPr>
                <w:rFonts w:ascii="Arial" w:hAnsi="Arial" w:cs="Arial"/>
                <w:b/>
                <w:szCs w:val="24"/>
              </w:rPr>
            </w:pPr>
            <w:r w:rsidRPr="00B53364">
              <w:rPr>
                <w:rFonts w:ascii="Arial" w:hAnsi="Arial" w:cs="Arial"/>
                <w:b/>
                <w:szCs w:val="24"/>
              </w:rPr>
              <w:t>1</w:t>
            </w:r>
          </w:p>
        </w:tc>
        <w:tc>
          <w:tcPr>
            <w:tcW w:w="4961" w:type="dxa"/>
            <w:tcBorders>
              <w:top w:val="single" w:sz="4" w:space="0" w:color="auto"/>
              <w:left w:val="single" w:sz="4" w:space="0" w:color="auto"/>
              <w:bottom w:val="single" w:sz="4" w:space="0" w:color="auto"/>
              <w:right w:val="single" w:sz="4" w:space="0" w:color="auto"/>
            </w:tcBorders>
          </w:tcPr>
          <w:p w14:paraId="5B34144E" w14:textId="77777777" w:rsidR="00B53364" w:rsidRPr="00B53364" w:rsidRDefault="00B53364" w:rsidP="00B53364">
            <w:pPr>
              <w:jc w:val="center"/>
              <w:rPr>
                <w:rFonts w:ascii="Arial" w:hAnsi="Arial" w:cs="Arial"/>
                <w:b/>
                <w:szCs w:val="24"/>
              </w:rPr>
            </w:pPr>
            <w:r w:rsidRPr="00B53364">
              <w:rPr>
                <w:rFonts w:ascii="Arial" w:hAnsi="Arial" w:cs="Arial"/>
                <w:b/>
                <w:szCs w:val="24"/>
              </w:rPr>
              <w:t>2</w:t>
            </w:r>
          </w:p>
        </w:tc>
        <w:tc>
          <w:tcPr>
            <w:tcW w:w="1559" w:type="dxa"/>
            <w:tcBorders>
              <w:top w:val="single" w:sz="4" w:space="0" w:color="auto"/>
              <w:left w:val="single" w:sz="4" w:space="0" w:color="auto"/>
              <w:bottom w:val="single" w:sz="4" w:space="0" w:color="auto"/>
              <w:right w:val="single" w:sz="4" w:space="0" w:color="auto"/>
            </w:tcBorders>
          </w:tcPr>
          <w:p w14:paraId="77FBEB52" w14:textId="77777777" w:rsidR="00B53364" w:rsidRPr="00B53364" w:rsidRDefault="00B53364" w:rsidP="00B53364">
            <w:pPr>
              <w:jc w:val="center"/>
              <w:rPr>
                <w:rFonts w:ascii="Arial" w:hAnsi="Arial" w:cs="Arial"/>
                <w:b/>
                <w:szCs w:val="24"/>
              </w:rPr>
            </w:pPr>
            <w:r w:rsidRPr="00B53364">
              <w:rPr>
                <w:rFonts w:ascii="Arial" w:hAnsi="Arial" w:cs="Arial"/>
                <w:b/>
                <w:szCs w:val="24"/>
              </w:rPr>
              <w:t>3</w:t>
            </w:r>
          </w:p>
        </w:tc>
        <w:tc>
          <w:tcPr>
            <w:tcW w:w="1418" w:type="dxa"/>
            <w:tcBorders>
              <w:top w:val="single" w:sz="4" w:space="0" w:color="auto"/>
              <w:left w:val="single" w:sz="4" w:space="0" w:color="auto"/>
              <w:bottom w:val="single" w:sz="4" w:space="0" w:color="auto"/>
              <w:right w:val="single" w:sz="4" w:space="0" w:color="auto"/>
            </w:tcBorders>
          </w:tcPr>
          <w:p w14:paraId="167F93B7" w14:textId="77777777" w:rsidR="00B53364" w:rsidRPr="00B53364" w:rsidRDefault="00B53364" w:rsidP="00B53364">
            <w:pPr>
              <w:jc w:val="center"/>
              <w:rPr>
                <w:rFonts w:ascii="Arial" w:hAnsi="Arial" w:cs="Arial"/>
                <w:b/>
                <w:szCs w:val="24"/>
              </w:rPr>
            </w:pPr>
            <w:r w:rsidRPr="00B53364">
              <w:rPr>
                <w:rFonts w:ascii="Arial" w:hAnsi="Arial" w:cs="Arial"/>
                <w:b/>
                <w:szCs w:val="24"/>
              </w:rPr>
              <w:t>4</w:t>
            </w:r>
          </w:p>
        </w:tc>
      </w:tr>
      <w:tr w:rsidR="00B53364" w:rsidRPr="00B53364" w14:paraId="02E96EBD" w14:textId="77777777" w:rsidTr="00D9156C">
        <w:trPr>
          <w:cantSplit/>
          <w:trHeight w:val="613"/>
        </w:trPr>
        <w:tc>
          <w:tcPr>
            <w:tcW w:w="709" w:type="dxa"/>
            <w:tcBorders>
              <w:top w:val="single" w:sz="4" w:space="0" w:color="auto"/>
              <w:left w:val="single" w:sz="4" w:space="0" w:color="auto"/>
              <w:bottom w:val="single" w:sz="4" w:space="0" w:color="auto"/>
              <w:right w:val="single" w:sz="4" w:space="0" w:color="auto"/>
            </w:tcBorders>
          </w:tcPr>
          <w:p w14:paraId="096CB783" w14:textId="7CEA07EB" w:rsidR="00B53364" w:rsidRPr="004F0C20" w:rsidRDefault="001856AA" w:rsidP="00B53364">
            <w:pPr>
              <w:rPr>
                <w:rFonts w:ascii="Arial" w:hAnsi="Arial" w:cs="Arial"/>
                <w:bCs/>
                <w:sz w:val="20"/>
              </w:rPr>
            </w:pPr>
            <w:r w:rsidRPr="004F0C20">
              <w:rPr>
                <w:rFonts w:ascii="Arial" w:hAnsi="Arial" w:cs="Arial"/>
                <w:bCs/>
                <w:sz w:val="20"/>
              </w:rPr>
              <w:t>1</w:t>
            </w:r>
            <w:r w:rsidR="00B53364" w:rsidRPr="004F0C20">
              <w:rPr>
                <w:rFonts w:ascii="Arial" w:hAnsi="Arial" w:cs="Arial"/>
                <w:bCs/>
                <w:sz w:val="20"/>
              </w:rPr>
              <w:t xml:space="preserve">. </w:t>
            </w:r>
          </w:p>
        </w:tc>
        <w:tc>
          <w:tcPr>
            <w:tcW w:w="4961" w:type="dxa"/>
            <w:tcBorders>
              <w:top w:val="single" w:sz="4" w:space="0" w:color="auto"/>
              <w:left w:val="single" w:sz="4" w:space="0" w:color="auto"/>
              <w:bottom w:val="single" w:sz="4" w:space="0" w:color="auto"/>
              <w:right w:val="single" w:sz="4" w:space="0" w:color="auto"/>
            </w:tcBorders>
          </w:tcPr>
          <w:p w14:paraId="1AFAAD3E" w14:textId="77777777" w:rsidR="005A13AF" w:rsidRPr="004F0C20" w:rsidRDefault="005A13AF" w:rsidP="005A13AF">
            <w:pPr>
              <w:rPr>
                <w:rFonts w:ascii="Arial" w:hAnsi="Arial" w:cs="Arial"/>
                <w:bCs/>
                <w:i/>
                <w:sz w:val="20"/>
              </w:rPr>
            </w:pPr>
            <w:r w:rsidRPr="004F0C20">
              <w:rPr>
                <w:rFonts w:ascii="Arial" w:hAnsi="Arial" w:cs="Arial"/>
                <w:bCs/>
                <w:i/>
                <w:sz w:val="20"/>
              </w:rPr>
              <w:t>DACIA LOGAN 2008 m. 1.6 cm</w:t>
            </w:r>
            <w:r w:rsidRPr="004F0C20">
              <w:rPr>
                <w:rFonts w:ascii="Arial" w:hAnsi="Arial" w:cs="Arial"/>
                <w:bCs/>
                <w:i/>
                <w:sz w:val="20"/>
                <w:vertAlign w:val="superscript"/>
              </w:rPr>
              <w:t xml:space="preserve">3 </w:t>
            </w:r>
            <w:r w:rsidRPr="004F0C20">
              <w:rPr>
                <w:rFonts w:ascii="Arial" w:hAnsi="Arial" w:cs="Arial"/>
                <w:bCs/>
                <w:i/>
                <w:sz w:val="20"/>
              </w:rPr>
              <w:t xml:space="preserve"> 64 kW</w:t>
            </w:r>
          </w:p>
          <w:p w14:paraId="2AC8CE1E" w14:textId="52A34A43" w:rsidR="00B53364" w:rsidRPr="004F0C20" w:rsidRDefault="005A13AF" w:rsidP="00B53364">
            <w:pPr>
              <w:rPr>
                <w:rFonts w:ascii="Arial" w:hAnsi="Arial" w:cs="Arial"/>
                <w:bCs/>
                <w:i/>
                <w:sz w:val="20"/>
              </w:rPr>
            </w:pPr>
            <w:r w:rsidRPr="004F0C20">
              <w:rPr>
                <w:rFonts w:ascii="Arial" w:hAnsi="Arial" w:cs="Arial"/>
                <w:bCs/>
                <w:i/>
                <w:sz w:val="20"/>
              </w:rPr>
              <w:tab/>
              <w:t>(Benzinas)</w:t>
            </w:r>
          </w:p>
        </w:tc>
        <w:tc>
          <w:tcPr>
            <w:tcW w:w="1559" w:type="dxa"/>
            <w:tcBorders>
              <w:top w:val="single" w:sz="4" w:space="0" w:color="auto"/>
              <w:left w:val="single" w:sz="4" w:space="0" w:color="auto"/>
              <w:bottom w:val="single" w:sz="4" w:space="0" w:color="auto"/>
              <w:right w:val="single" w:sz="4" w:space="0" w:color="auto"/>
            </w:tcBorders>
            <w:vAlign w:val="center"/>
          </w:tcPr>
          <w:p w14:paraId="74983135" w14:textId="4E42B6E0" w:rsidR="00B53364" w:rsidRPr="004F0C20" w:rsidRDefault="00D9156C" w:rsidP="00B53364">
            <w:pPr>
              <w:rPr>
                <w:rFonts w:ascii="Arial" w:hAnsi="Arial" w:cs="Arial"/>
                <w:bCs/>
                <w:i/>
                <w:sz w:val="20"/>
              </w:rPr>
            </w:pPr>
            <w:r w:rsidRPr="004F0C20">
              <w:rPr>
                <w:rFonts w:ascii="Arial" w:hAnsi="Arial" w:cs="Arial"/>
                <w:bCs/>
                <w:i/>
                <w:sz w:val="20"/>
              </w:rPr>
              <w:t>1</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0DA4B611" w14:textId="77777777" w:rsidR="00B53364" w:rsidRPr="004F0C20" w:rsidRDefault="00B53364" w:rsidP="00B53364">
            <w:pPr>
              <w:rPr>
                <w:rFonts w:ascii="Arial" w:hAnsi="Arial" w:cs="Arial"/>
                <w:b/>
                <w:i/>
                <w:sz w:val="20"/>
              </w:rPr>
            </w:pPr>
          </w:p>
        </w:tc>
      </w:tr>
      <w:tr w:rsidR="00B53364" w:rsidRPr="00B53364" w14:paraId="3834DFB7" w14:textId="77777777" w:rsidTr="00D9156C">
        <w:trPr>
          <w:cantSplit/>
          <w:trHeight w:val="693"/>
        </w:trPr>
        <w:tc>
          <w:tcPr>
            <w:tcW w:w="709" w:type="dxa"/>
            <w:tcBorders>
              <w:top w:val="single" w:sz="4" w:space="0" w:color="auto"/>
              <w:left w:val="single" w:sz="4" w:space="0" w:color="auto"/>
              <w:bottom w:val="single" w:sz="4" w:space="0" w:color="auto"/>
              <w:right w:val="single" w:sz="4" w:space="0" w:color="auto"/>
            </w:tcBorders>
          </w:tcPr>
          <w:p w14:paraId="504A03DA" w14:textId="713B36E5" w:rsidR="00B53364" w:rsidRPr="004F0C20" w:rsidRDefault="001856AA" w:rsidP="00B53364">
            <w:pPr>
              <w:rPr>
                <w:rFonts w:ascii="Arial" w:hAnsi="Arial" w:cs="Arial"/>
                <w:bCs/>
                <w:sz w:val="20"/>
              </w:rPr>
            </w:pPr>
            <w:r w:rsidRPr="004F0C20">
              <w:rPr>
                <w:rFonts w:ascii="Arial" w:hAnsi="Arial" w:cs="Arial"/>
                <w:bCs/>
                <w:sz w:val="20"/>
              </w:rPr>
              <w:t>2</w:t>
            </w:r>
            <w:r w:rsidR="00B53364" w:rsidRPr="004F0C20">
              <w:rPr>
                <w:rFonts w:ascii="Arial" w:hAnsi="Arial" w:cs="Arial"/>
                <w:bCs/>
                <w:sz w:val="20"/>
              </w:rPr>
              <w:t xml:space="preserve">. </w:t>
            </w:r>
          </w:p>
        </w:tc>
        <w:tc>
          <w:tcPr>
            <w:tcW w:w="4961" w:type="dxa"/>
            <w:tcBorders>
              <w:top w:val="single" w:sz="4" w:space="0" w:color="auto"/>
              <w:left w:val="single" w:sz="4" w:space="0" w:color="auto"/>
              <w:bottom w:val="single" w:sz="4" w:space="0" w:color="auto"/>
              <w:right w:val="single" w:sz="4" w:space="0" w:color="auto"/>
            </w:tcBorders>
          </w:tcPr>
          <w:p w14:paraId="56D70740" w14:textId="77777777" w:rsidR="005A13AF" w:rsidRPr="004F0C20" w:rsidRDefault="005A13AF" w:rsidP="005A13AF">
            <w:pPr>
              <w:rPr>
                <w:rFonts w:ascii="Arial" w:hAnsi="Arial" w:cs="Arial"/>
                <w:bCs/>
                <w:i/>
                <w:sz w:val="20"/>
              </w:rPr>
            </w:pPr>
            <w:r w:rsidRPr="004F0C20">
              <w:rPr>
                <w:rFonts w:ascii="Arial" w:hAnsi="Arial" w:cs="Arial"/>
                <w:bCs/>
                <w:i/>
                <w:sz w:val="20"/>
              </w:rPr>
              <w:t>DACIA LOGAN 2008 m. 1.6 cm</w:t>
            </w:r>
            <w:r w:rsidRPr="004F0C20">
              <w:rPr>
                <w:rFonts w:ascii="Arial" w:hAnsi="Arial" w:cs="Arial"/>
                <w:bCs/>
                <w:i/>
                <w:sz w:val="20"/>
                <w:vertAlign w:val="superscript"/>
              </w:rPr>
              <w:t xml:space="preserve">3 </w:t>
            </w:r>
            <w:r w:rsidRPr="004F0C20">
              <w:rPr>
                <w:rFonts w:ascii="Arial" w:hAnsi="Arial" w:cs="Arial"/>
                <w:bCs/>
                <w:i/>
                <w:sz w:val="20"/>
              </w:rPr>
              <w:t xml:space="preserve"> 64 kW</w:t>
            </w:r>
          </w:p>
          <w:p w14:paraId="4282AF12" w14:textId="123DF5A6" w:rsidR="00B53364" w:rsidRPr="004F0C20" w:rsidRDefault="005A13AF" w:rsidP="005A13AF">
            <w:pPr>
              <w:rPr>
                <w:rFonts w:ascii="Arial" w:hAnsi="Arial" w:cs="Arial"/>
                <w:bCs/>
                <w:i/>
                <w:sz w:val="20"/>
              </w:rPr>
            </w:pPr>
            <w:r w:rsidRPr="004F0C20">
              <w:rPr>
                <w:rFonts w:ascii="Arial" w:hAnsi="Arial" w:cs="Arial"/>
                <w:bCs/>
                <w:i/>
                <w:sz w:val="20"/>
              </w:rPr>
              <w:t>(Benzinas</w:t>
            </w:r>
          </w:p>
        </w:tc>
        <w:tc>
          <w:tcPr>
            <w:tcW w:w="1559" w:type="dxa"/>
            <w:tcBorders>
              <w:top w:val="single" w:sz="4" w:space="0" w:color="auto"/>
              <w:left w:val="single" w:sz="4" w:space="0" w:color="auto"/>
              <w:bottom w:val="single" w:sz="4" w:space="0" w:color="auto"/>
              <w:right w:val="single" w:sz="4" w:space="0" w:color="auto"/>
            </w:tcBorders>
            <w:vAlign w:val="center"/>
          </w:tcPr>
          <w:p w14:paraId="2A830D19" w14:textId="5DB21C35" w:rsidR="00B53364" w:rsidRPr="004F0C20" w:rsidRDefault="00D9156C" w:rsidP="00B53364">
            <w:pPr>
              <w:rPr>
                <w:rFonts w:ascii="Arial" w:hAnsi="Arial" w:cs="Arial"/>
                <w:bCs/>
                <w:i/>
                <w:sz w:val="20"/>
              </w:rPr>
            </w:pPr>
            <w:r w:rsidRPr="004F0C20">
              <w:rPr>
                <w:rFonts w:ascii="Arial" w:hAnsi="Arial" w:cs="Arial"/>
                <w:bCs/>
                <w:i/>
                <w:sz w:val="20"/>
              </w:rPr>
              <w:t>2</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009A3D78" w14:textId="77777777" w:rsidR="00B53364" w:rsidRPr="004F0C20" w:rsidRDefault="00B53364" w:rsidP="00B53364">
            <w:pPr>
              <w:rPr>
                <w:rFonts w:ascii="Arial" w:hAnsi="Arial" w:cs="Arial"/>
                <w:b/>
                <w:i/>
                <w:sz w:val="20"/>
              </w:rPr>
            </w:pPr>
          </w:p>
        </w:tc>
      </w:tr>
      <w:tr w:rsidR="00B53364" w:rsidRPr="00B53364" w14:paraId="748EAD17" w14:textId="77777777" w:rsidTr="00D9156C">
        <w:trPr>
          <w:cantSplit/>
          <w:trHeight w:val="547"/>
        </w:trPr>
        <w:tc>
          <w:tcPr>
            <w:tcW w:w="709" w:type="dxa"/>
            <w:tcBorders>
              <w:top w:val="single" w:sz="4" w:space="0" w:color="auto"/>
              <w:left w:val="single" w:sz="4" w:space="0" w:color="auto"/>
              <w:bottom w:val="single" w:sz="4" w:space="0" w:color="auto"/>
              <w:right w:val="single" w:sz="4" w:space="0" w:color="auto"/>
            </w:tcBorders>
          </w:tcPr>
          <w:p w14:paraId="5F772F05" w14:textId="668BCB71" w:rsidR="00B53364" w:rsidRPr="004F0C20" w:rsidRDefault="001856AA" w:rsidP="00B53364">
            <w:pPr>
              <w:rPr>
                <w:rFonts w:ascii="Arial" w:hAnsi="Arial" w:cs="Arial"/>
                <w:bCs/>
                <w:sz w:val="20"/>
              </w:rPr>
            </w:pPr>
            <w:r w:rsidRPr="004F0C20">
              <w:rPr>
                <w:rFonts w:ascii="Arial" w:hAnsi="Arial" w:cs="Arial"/>
                <w:bCs/>
                <w:sz w:val="20"/>
              </w:rPr>
              <w:t>3</w:t>
            </w:r>
            <w:r w:rsidR="00B53364"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4794B350" w14:textId="77777777" w:rsidR="005A13AF" w:rsidRPr="004F0C20" w:rsidRDefault="005A13AF" w:rsidP="005A13AF">
            <w:pPr>
              <w:rPr>
                <w:rFonts w:ascii="Arial" w:hAnsi="Arial" w:cs="Arial"/>
                <w:bCs/>
                <w:i/>
                <w:sz w:val="20"/>
              </w:rPr>
            </w:pPr>
            <w:r w:rsidRPr="004F0C20">
              <w:rPr>
                <w:rFonts w:ascii="Arial" w:hAnsi="Arial" w:cs="Arial"/>
                <w:bCs/>
                <w:i/>
                <w:sz w:val="20"/>
              </w:rPr>
              <w:t>KIA SPORTAGE 2006 m. 2.0 cm</w:t>
            </w:r>
            <w:r w:rsidRPr="004F0C20">
              <w:rPr>
                <w:rFonts w:ascii="Arial" w:hAnsi="Arial" w:cs="Arial"/>
                <w:bCs/>
                <w:i/>
                <w:sz w:val="20"/>
                <w:vertAlign w:val="superscript"/>
              </w:rPr>
              <w:t xml:space="preserve">3  </w:t>
            </w:r>
            <w:r w:rsidRPr="004F0C20">
              <w:rPr>
                <w:rFonts w:ascii="Arial" w:hAnsi="Arial" w:cs="Arial"/>
                <w:bCs/>
                <w:i/>
                <w:sz w:val="20"/>
              </w:rPr>
              <w:t>104 Kw</w:t>
            </w:r>
          </w:p>
          <w:p w14:paraId="2EAFEDF0" w14:textId="77777777" w:rsidR="005A13AF" w:rsidRPr="004F0C20" w:rsidRDefault="005A13AF" w:rsidP="005A13AF">
            <w:pPr>
              <w:rPr>
                <w:rFonts w:ascii="Arial" w:hAnsi="Arial" w:cs="Arial"/>
                <w:bCs/>
                <w:i/>
                <w:sz w:val="20"/>
              </w:rPr>
            </w:pPr>
            <w:r w:rsidRPr="004F0C20">
              <w:rPr>
                <w:rFonts w:ascii="Arial" w:hAnsi="Arial" w:cs="Arial"/>
                <w:bCs/>
                <w:i/>
                <w:sz w:val="20"/>
              </w:rPr>
              <w:t>(Benzinas)</w:t>
            </w:r>
          </w:p>
          <w:p w14:paraId="7A53B951" w14:textId="50D8D643" w:rsidR="00B53364" w:rsidRPr="004F0C20" w:rsidRDefault="00B53364" w:rsidP="00B53364">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8F944D8" w14:textId="7F37F7DD" w:rsidR="00B53364" w:rsidRPr="004F0C20" w:rsidRDefault="00D9156C" w:rsidP="00B53364">
            <w:pPr>
              <w:rPr>
                <w:rFonts w:ascii="Arial" w:hAnsi="Arial" w:cs="Arial"/>
                <w:bCs/>
                <w:i/>
                <w:sz w:val="20"/>
              </w:rPr>
            </w:pPr>
            <w:r w:rsidRPr="004F0C20">
              <w:rPr>
                <w:rFonts w:ascii="Arial" w:hAnsi="Arial" w:cs="Arial"/>
                <w:bCs/>
                <w:i/>
                <w:sz w:val="20"/>
              </w:rPr>
              <w:t>3</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0DD30C61" w14:textId="77777777" w:rsidR="00B53364" w:rsidRPr="004F0C20" w:rsidRDefault="00B53364" w:rsidP="00B53364">
            <w:pPr>
              <w:rPr>
                <w:rFonts w:ascii="Arial" w:hAnsi="Arial" w:cs="Arial"/>
                <w:b/>
                <w:i/>
                <w:sz w:val="20"/>
              </w:rPr>
            </w:pPr>
          </w:p>
        </w:tc>
      </w:tr>
      <w:tr w:rsidR="00B53364" w:rsidRPr="00B53364" w14:paraId="34277175"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209352FA" w14:textId="13D56801" w:rsidR="00B53364" w:rsidRPr="004F0C20" w:rsidRDefault="001856AA" w:rsidP="00B53364">
            <w:pPr>
              <w:rPr>
                <w:rFonts w:ascii="Arial" w:hAnsi="Arial" w:cs="Arial"/>
                <w:bCs/>
                <w:sz w:val="20"/>
              </w:rPr>
            </w:pPr>
            <w:r w:rsidRPr="004F0C20">
              <w:rPr>
                <w:rFonts w:ascii="Arial" w:hAnsi="Arial" w:cs="Arial"/>
                <w:bCs/>
                <w:sz w:val="20"/>
              </w:rPr>
              <w:t>4</w:t>
            </w:r>
            <w:r w:rsidR="00B53364"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61E74840" w14:textId="7732D0F1" w:rsidR="005A13AF" w:rsidRPr="004F0C20" w:rsidRDefault="005A13AF" w:rsidP="005A13AF">
            <w:pPr>
              <w:rPr>
                <w:rFonts w:ascii="Arial" w:hAnsi="Arial" w:cs="Arial"/>
                <w:bCs/>
                <w:i/>
                <w:sz w:val="20"/>
              </w:rPr>
            </w:pPr>
            <w:r w:rsidRPr="004F0C20">
              <w:rPr>
                <w:rFonts w:ascii="Arial" w:hAnsi="Arial" w:cs="Arial"/>
                <w:bCs/>
                <w:i/>
                <w:sz w:val="20"/>
              </w:rPr>
              <w:t>CITROEN BERLINGO 2018 m. 1.5 cm</w:t>
            </w:r>
            <w:r w:rsidRPr="004F0C20">
              <w:rPr>
                <w:rFonts w:ascii="Arial" w:hAnsi="Arial" w:cs="Arial"/>
                <w:bCs/>
                <w:i/>
                <w:sz w:val="20"/>
                <w:vertAlign w:val="superscript"/>
              </w:rPr>
              <w:t xml:space="preserve">3  </w:t>
            </w:r>
            <w:r w:rsidRPr="004F0C20">
              <w:rPr>
                <w:rFonts w:ascii="Arial" w:hAnsi="Arial" w:cs="Arial"/>
                <w:bCs/>
                <w:i/>
                <w:sz w:val="20"/>
              </w:rPr>
              <w:t>56</w:t>
            </w:r>
            <w:r w:rsidRPr="004F0C20">
              <w:rPr>
                <w:rFonts w:ascii="Arial" w:hAnsi="Arial" w:cs="Arial"/>
                <w:bCs/>
                <w:i/>
                <w:sz w:val="20"/>
                <w:vertAlign w:val="superscript"/>
              </w:rPr>
              <w:t xml:space="preserve">  </w:t>
            </w:r>
            <w:r w:rsidRPr="004F0C20">
              <w:rPr>
                <w:rFonts w:ascii="Arial" w:hAnsi="Arial" w:cs="Arial"/>
                <w:bCs/>
                <w:i/>
                <w:sz w:val="20"/>
              </w:rPr>
              <w:t>kW (Dyzelinas)</w:t>
            </w:r>
          </w:p>
          <w:p w14:paraId="4EE311F8" w14:textId="13D0A0FF" w:rsidR="00B53364" w:rsidRPr="004F0C20" w:rsidRDefault="00B53364" w:rsidP="00B53364">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8352611" w14:textId="51A31684" w:rsidR="00B53364" w:rsidRPr="004F0C20" w:rsidRDefault="00D9156C" w:rsidP="004F0C20">
            <w:pPr>
              <w:rPr>
                <w:rFonts w:ascii="Arial" w:hAnsi="Arial" w:cs="Arial"/>
                <w:bCs/>
                <w:i/>
                <w:sz w:val="20"/>
              </w:rPr>
            </w:pPr>
            <w:r w:rsidRPr="004F0C20">
              <w:rPr>
                <w:rFonts w:ascii="Arial" w:hAnsi="Arial" w:cs="Arial"/>
                <w:bCs/>
                <w:i/>
                <w:sz w:val="20"/>
              </w:rPr>
              <w:t>4</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2A024540" w14:textId="77777777" w:rsidR="00B53364" w:rsidRPr="004F0C20" w:rsidRDefault="00B53364" w:rsidP="00B53364">
            <w:pPr>
              <w:rPr>
                <w:rFonts w:ascii="Arial" w:hAnsi="Arial" w:cs="Arial"/>
                <w:b/>
                <w:i/>
                <w:sz w:val="20"/>
              </w:rPr>
            </w:pPr>
          </w:p>
        </w:tc>
      </w:tr>
      <w:tr w:rsidR="00B53364" w:rsidRPr="00B53364" w14:paraId="236C4312"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68385ABC" w14:textId="10CBD69D" w:rsidR="00B53364" w:rsidRPr="004F0C20" w:rsidRDefault="001856AA" w:rsidP="00B53364">
            <w:pPr>
              <w:rPr>
                <w:rFonts w:ascii="Arial" w:hAnsi="Arial" w:cs="Arial"/>
                <w:bCs/>
                <w:sz w:val="20"/>
              </w:rPr>
            </w:pPr>
            <w:r w:rsidRPr="004F0C20">
              <w:rPr>
                <w:rFonts w:ascii="Arial" w:hAnsi="Arial" w:cs="Arial"/>
                <w:bCs/>
                <w:sz w:val="20"/>
              </w:rPr>
              <w:t>5</w:t>
            </w:r>
            <w:r w:rsidR="00B53364"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0EA7117E" w14:textId="0E07366B" w:rsidR="005A13AF" w:rsidRPr="004F0C20" w:rsidRDefault="005A13AF" w:rsidP="005A13AF">
            <w:pPr>
              <w:rPr>
                <w:rFonts w:ascii="Arial" w:hAnsi="Arial" w:cs="Arial"/>
                <w:bCs/>
                <w:i/>
                <w:sz w:val="20"/>
              </w:rPr>
            </w:pPr>
            <w:r w:rsidRPr="004F0C20">
              <w:rPr>
                <w:rFonts w:ascii="Arial" w:hAnsi="Arial" w:cs="Arial"/>
                <w:bCs/>
                <w:i/>
                <w:sz w:val="20"/>
              </w:rPr>
              <w:t>CITROEN BERLINGO 2018 m. 1.5 cm</w:t>
            </w:r>
            <w:r w:rsidRPr="004F0C20">
              <w:rPr>
                <w:rFonts w:ascii="Arial" w:hAnsi="Arial" w:cs="Arial"/>
                <w:bCs/>
                <w:i/>
                <w:sz w:val="20"/>
                <w:vertAlign w:val="superscript"/>
              </w:rPr>
              <w:t xml:space="preserve">3  </w:t>
            </w:r>
            <w:r w:rsidRPr="004F0C20">
              <w:rPr>
                <w:rFonts w:ascii="Arial" w:hAnsi="Arial" w:cs="Arial"/>
                <w:bCs/>
                <w:i/>
                <w:sz w:val="20"/>
              </w:rPr>
              <w:t>56</w:t>
            </w:r>
            <w:r w:rsidRPr="004F0C20">
              <w:rPr>
                <w:rFonts w:ascii="Arial" w:hAnsi="Arial" w:cs="Arial"/>
                <w:bCs/>
                <w:i/>
                <w:sz w:val="20"/>
                <w:vertAlign w:val="superscript"/>
              </w:rPr>
              <w:t xml:space="preserve">  </w:t>
            </w:r>
            <w:r w:rsidRPr="004F0C20">
              <w:rPr>
                <w:rFonts w:ascii="Arial" w:hAnsi="Arial" w:cs="Arial"/>
                <w:bCs/>
                <w:i/>
                <w:sz w:val="20"/>
              </w:rPr>
              <w:t>kW (Dyzelinas)</w:t>
            </w:r>
          </w:p>
          <w:p w14:paraId="54FDD834" w14:textId="01679EA2" w:rsidR="00B53364" w:rsidRPr="004F0C20" w:rsidRDefault="00B53364" w:rsidP="00B53364">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95C3109" w14:textId="3B18BF2F" w:rsidR="00B53364" w:rsidRPr="004F0C20" w:rsidRDefault="00D9156C" w:rsidP="00B53364">
            <w:pPr>
              <w:rPr>
                <w:rFonts w:ascii="Arial" w:hAnsi="Arial" w:cs="Arial"/>
                <w:bCs/>
                <w:i/>
                <w:sz w:val="20"/>
              </w:rPr>
            </w:pPr>
            <w:r w:rsidRPr="004F0C20">
              <w:rPr>
                <w:rFonts w:ascii="Arial" w:hAnsi="Arial" w:cs="Arial"/>
                <w:bCs/>
                <w:i/>
                <w:sz w:val="20"/>
              </w:rPr>
              <w:t>5</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50D2008F" w14:textId="77777777" w:rsidR="00B53364" w:rsidRPr="004F0C20" w:rsidRDefault="00B53364" w:rsidP="00B53364">
            <w:pPr>
              <w:rPr>
                <w:rFonts w:ascii="Arial" w:hAnsi="Arial" w:cs="Arial"/>
                <w:b/>
                <w:i/>
                <w:sz w:val="20"/>
              </w:rPr>
            </w:pPr>
          </w:p>
        </w:tc>
      </w:tr>
      <w:tr w:rsidR="00B53364" w:rsidRPr="00B53364" w14:paraId="71772BD9"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0B55CA35" w14:textId="322A6604" w:rsidR="00B53364" w:rsidRPr="004F0C20" w:rsidRDefault="001856AA" w:rsidP="00B53364">
            <w:pPr>
              <w:rPr>
                <w:rFonts w:ascii="Arial" w:hAnsi="Arial" w:cs="Arial"/>
                <w:bCs/>
                <w:sz w:val="20"/>
              </w:rPr>
            </w:pPr>
            <w:r w:rsidRPr="004F0C20">
              <w:rPr>
                <w:rFonts w:ascii="Arial" w:hAnsi="Arial" w:cs="Arial"/>
                <w:bCs/>
                <w:sz w:val="20"/>
              </w:rPr>
              <w:t>6</w:t>
            </w:r>
            <w:r w:rsidR="00B53364"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27A1340F" w14:textId="5B47EF14" w:rsidR="005A13AF" w:rsidRPr="004F0C20" w:rsidRDefault="005A13AF" w:rsidP="005A13AF">
            <w:pPr>
              <w:rPr>
                <w:rFonts w:ascii="Arial" w:hAnsi="Arial" w:cs="Arial"/>
                <w:bCs/>
                <w:i/>
                <w:sz w:val="20"/>
              </w:rPr>
            </w:pPr>
            <w:r w:rsidRPr="004F0C20">
              <w:rPr>
                <w:rFonts w:ascii="Arial" w:hAnsi="Arial" w:cs="Arial"/>
                <w:bCs/>
                <w:i/>
                <w:sz w:val="20"/>
              </w:rPr>
              <w:t>VOLKSWAGEN CARAVELLE ( KOMBI ) 2016 m. 2.0 cm</w:t>
            </w:r>
            <w:r w:rsidRPr="004F0C20">
              <w:rPr>
                <w:rFonts w:ascii="Arial" w:hAnsi="Arial" w:cs="Arial"/>
                <w:bCs/>
                <w:i/>
                <w:sz w:val="20"/>
                <w:vertAlign w:val="superscript"/>
              </w:rPr>
              <w:t xml:space="preserve">3   </w:t>
            </w:r>
            <w:r w:rsidRPr="004F0C20">
              <w:rPr>
                <w:rFonts w:ascii="Arial" w:hAnsi="Arial" w:cs="Arial"/>
                <w:bCs/>
                <w:i/>
                <w:sz w:val="20"/>
              </w:rPr>
              <w:t>110</w:t>
            </w:r>
            <w:r w:rsidRPr="004F0C20">
              <w:rPr>
                <w:rFonts w:ascii="Arial" w:hAnsi="Arial" w:cs="Arial"/>
                <w:bCs/>
                <w:i/>
                <w:sz w:val="20"/>
                <w:vertAlign w:val="superscript"/>
              </w:rPr>
              <w:t xml:space="preserve"> </w:t>
            </w:r>
            <w:r w:rsidRPr="004F0C20">
              <w:rPr>
                <w:rFonts w:ascii="Arial" w:hAnsi="Arial" w:cs="Arial"/>
                <w:bCs/>
                <w:i/>
                <w:sz w:val="20"/>
              </w:rPr>
              <w:t>kW (Dyzelinas)</w:t>
            </w:r>
          </w:p>
          <w:p w14:paraId="753AFD5C" w14:textId="6EF8FB75" w:rsidR="00B53364" w:rsidRPr="004F0C20" w:rsidRDefault="00B53364" w:rsidP="00B53364">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316B5C5" w14:textId="0E26568D" w:rsidR="00B53364" w:rsidRPr="004F0C20" w:rsidRDefault="00D9156C" w:rsidP="00B53364">
            <w:pPr>
              <w:rPr>
                <w:rFonts w:ascii="Arial" w:hAnsi="Arial" w:cs="Arial"/>
                <w:bCs/>
                <w:i/>
                <w:sz w:val="20"/>
              </w:rPr>
            </w:pPr>
            <w:r w:rsidRPr="004F0C20">
              <w:rPr>
                <w:rFonts w:ascii="Arial" w:hAnsi="Arial" w:cs="Arial"/>
                <w:bCs/>
                <w:i/>
                <w:sz w:val="20"/>
              </w:rPr>
              <w:t>6</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49483071" w14:textId="77777777" w:rsidR="00B53364" w:rsidRPr="004F0C20" w:rsidRDefault="00B53364" w:rsidP="00B53364">
            <w:pPr>
              <w:rPr>
                <w:rFonts w:ascii="Arial" w:hAnsi="Arial" w:cs="Arial"/>
                <w:b/>
                <w:i/>
                <w:sz w:val="20"/>
              </w:rPr>
            </w:pPr>
          </w:p>
        </w:tc>
      </w:tr>
      <w:tr w:rsidR="00B53364" w:rsidRPr="00B53364" w14:paraId="4FF9965D"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03DA2B02" w14:textId="38F5684C" w:rsidR="00B53364" w:rsidRPr="004F0C20" w:rsidRDefault="001856AA" w:rsidP="00B53364">
            <w:pPr>
              <w:rPr>
                <w:rFonts w:ascii="Arial" w:hAnsi="Arial" w:cs="Arial"/>
                <w:bCs/>
                <w:sz w:val="20"/>
              </w:rPr>
            </w:pPr>
            <w:r w:rsidRPr="004F0C20">
              <w:rPr>
                <w:rFonts w:ascii="Arial" w:hAnsi="Arial" w:cs="Arial"/>
                <w:bCs/>
                <w:sz w:val="20"/>
              </w:rPr>
              <w:t>7</w:t>
            </w:r>
            <w:r w:rsidR="00B53364"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733B728D" w14:textId="2AA46B4B" w:rsidR="005A13AF" w:rsidRPr="004F0C20" w:rsidRDefault="005A13AF" w:rsidP="005A13AF">
            <w:pPr>
              <w:rPr>
                <w:rFonts w:ascii="Arial" w:hAnsi="Arial" w:cs="Arial"/>
                <w:bCs/>
                <w:i/>
                <w:sz w:val="20"/>
              </w:rPr>
            </w:pPr>
            <w:r w:rsidRPr="004F0C20">
              <w:rPr>
                <w:rFonts w:ascii="Arial" w:hAnsi="Arial" w:cs="Arial"/>
                <w:bCs/>
                <w:i/>
                <w:sz w:val="20"/>
              </w:rPr>
              <w:t>VOLKSWAGEN CADDY 2016 m. 2.0 cm</w:t>
            </w:r>
            <w:r w:rsidRPr="004F0C20">
              <w:rPr>
                <w:rFonts w:ascii="Arial" w:hAnsi="Arial" w:cs="Arial"/>
                <w:bCs/>
                <w:i/>
                <w:sz w:val="20"/>
                <w:vertAlign w:val="superscript"/>
              </w:rPr>
              <w:t xml:space="preserve">3   </w:t>
            </w:r>
            <w:r w:rsidRPr="004F0C20">
              <w:rPr>
                <w:rFonts w:ascii="Arial" w:hAnsi="Arial" w:cs="Arial"/>
                <w:bCs/>
                <w:i/>
                <w:sz w:val="20"/>
              </w:rPr>
              <w:t>55</w:t>
            </w:r>
            <w:r w:rsidRPr="004F0C20">
              <w:rPr>
                <w:rFonts w:ascii="Arial" w:hAnsi="Arial" w:cs="Arial"/>
                <w:bCs/>
                <w:i/>
                <w:sz w:val="20"/>
                <w:vertAlign w:val="superscript"/>
              </w:rPr>
              <w:t xml:space="preserve"> </w:t>
            </w:r>
            <w:r w:rsidRPr="004F0C20">
              <w:rPr>
                <w:rFonts w:ascii="Arial" w:hAnsi="Arial" w:cs="Arial"/>
                <w:bCs/>
                <w:i/>
                <w:sz w:val="20"/>
              </w:rPr>
              <w:t>kW (Dyzelinas)</w:t>
            </w:r>
          </w:p>
          <w:p w14:paraId="4AA677B8" w14:textId="77777777" w:rsidR="005A13AF" w:rsidRPr="004F0C20" w:rsidRDefault="005A13AF" w:rsidP="005A13AF">
            <w:pPr>
              <w:rPr>
                <w:rFonts w:ascii="Arial" w:hAnsi="Arial" w:cs="Arial"/>
                <w:bCs/>
                <w:i/>
                <w:sz w:val="20"/>
              </w:rPr>
            </w:pPr>
          </w:p>
          <w:p w14:paraId="63B092EA" w14:textId="31309B0F" w:rsidR="00B53364" w:rsidRPr="004F0C20" w:rsidRDefault="00B53364" w:rsidP="00B53364">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00F4C7" w14:textId="0F1F7319" w:rsidR="00B53364" w:rsidRPr="004F0C20" w:rsidRDefault="00D9156C" w:rsidP="00B53364">
            <w:pPr>
              <w:rPr>
                <w:rFonts w:ascii="Arial" w:hAnsi="Arial" w:cs="Arial"/>
                <w:bCs/>
                <w:i/>
                <w:sz w:val="20"/>
              </w:rPr>
            </w:pPr>
            <w:r w:rsidRPr="004F0C20">
              <w:rPr>
                <w:rFonts w:ascii="Arial" w:hAnsi="Arial" w:cs="Arial"/>
                <w:bCs/>
                <w:i/>
                <w:sz w:val="20"/>
              </w:rPr>
              <w:t>7</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27BB1AA3" w14:textId="77777777" w:rsidR="00B53364" w:rsidRPr="004F0C20" w:rsidRDefault="00B53364" w:rsidP="00B53364">
            <w:pPr>
              <w:rPr>
                <w:rFonts w:ascii="Arial" w:hAnsi="Arial" w:cs="Arial"/>
                <w:b/>
                <w:i/>
                <w:sz w:val="20"/>
              </w:rPr>
            </w:pPr>
          </w:p>
        </w:tc>
      </w:tr>
      <w:tr w:rsidR="00B53364" w:rsidRPr="00B53364" w14:paraId="30038D49"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50A3BA3" w14:textId="0A541FBF" w:rsidR="00B53364" w:rsidRPr="004F0C20" w:rsidRDefault="001856AA" w:rsidP="00B53364">
            <w:pPr>
              <w:rPr>
                <w:rFonts w:ascii="Arial" w:hAnsi="Arial" w:cs="Arial"/>
                <w:bCs/>
                <w:sz w:val="20"/>
              </w:rPr>
            </w:pPr>
            <w:r w:rsidRPr="004F0C20">
              <w:rPr>
                <w:rFonts w:ascii="Arial" w:hAnsi="Arial" w:cs="Arial"/>
                <w:bCs/>
                <w:sz w:val="20"/>
              </w:rPr>
              <w:t>8</w:t>
            </w:r>
            <w:r w:rsidR="00B53364"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11FC3510" w14:textId="39AD7787" w:rsidR="005A13AF" w:rsidRPr="004F0C20" w:rsidRDefault="005A13AF" w:rsidP="005A13AF">
            <w:pPr>
              <w:rPr>
                <w:rFonts w:ascii="Arial" w:hAnsi="Arial" w:cs="Arial"/>
                <w:bCs/>
                <w:i/>
                <w:sz w:val="20"/>
              </w:rPr>
            </w:pPr>
            <w:r w:rsidRPr="004F0C20">
              <w:rPr>
                <w:rFonts w:ascii="Arial" w:hAnsi="Arial" w:cs="Arial"/>
                <w:bCs/>
                <w:i/>
                <w:sz w:val="20"/>
              </w:rPr>
              <w:t>VOLKSWAGEN CADDY 2016 m. 2.0 cm</w:t>
            </w:r>
            <w:r w:rsidRPr="004F0C20">
              <w:rPr>
                <w:rFonts w:ascii="Arial" w:hAnsi="Arial" w:cs="Arial"/>
                <w:bCs/>
                <w:i/>
                <w:sz w:val="20"/>
                <w:vertAlign w:val="superscript"/>
              </w:rPr>
              <w:t xml:space="preserve">3   </w:t>
            </w:r>
            <w:r w:rsidRPr="004F0C20">
              <w:rPr>
                <w:rFonts w:ascii="Arial" w:hAnsi="Arial" w:cs="Arial"/>
                <w:bCs/>
                <w:i/>
                <w:sz w:val="20"/>
              </w:rPr>
              <w:t>55</w:t>
            </w:r>
            <w:r w:rsidRPr="004F0C20">
              <w:rPr>
                <w:rFonts w:ascii="Arial" w:hAnsi="Arial" w:cs="Arial"/>
                <w:bCs/>
                <w:i/>
                <w:sz w:val="20"/>
                <w:vertAlign w:val="superscript"/>
              </w:rPr>
              <w:t xml:space="preserve"> </w:t>
            </w:r>
            <w:r w:rsidRPr="004F0C20">
              <w:rPr>
                <w:rFonts w:ascii="Arial" w:hAnsi="Arial" w:cs="Arial"/>
                <w:bCs/>
                <w:i/>
                <w:sz w:val="20"/>
              </w:rPr>
              <w:t>kW (Dyzelinas)</w:t>
            </w:r>
          </w:p>
          <w:p w14:paraId="649EAB7D" w14:textId="52F9DB07" w:rsidR="00B53364" w:rsidRPr="004F0C20" w:rsidRDefault="00B53364" w:rsidP="00B53364">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25BAFE" w14:textId="7094D5E6" w:rsidR="00B53364" w:rsidRPr="004F0C20" w:rsidRDefault="00D9156C" w:rsidP="00B53364">
            <w:pPr>
              <w:rPr>
                <w:rFonts w:ascii="Arial" w:hAnsi="Arial" w:cs="Arial"/>
                <w:bCs/>
                <w:i/>
                <w:sz w:val="20"/>
              </w:rPr>
            </w:pPr>
            <w:r w:rsidRPr="004F0C20">
              <w:rPr>
                <w:rFonts w:ascii="Arial" w:hAnsi="Arial" w:cs="Arial"/>
                <w:bCs/>
                <w:i/>
                <w:sz w:val="20"/>
              </w:rPr>
              <w:t>8</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60838148" w14:textId="77777777" w:rsidR="00B53364" w:rsidRPr="004F0C20" w:rsidRDefault="00B53364" w:rsidP="00B53364">
            <w:pPr>
              <w:rPr>
                <w:rFonts w:ascii="Arial" w:hAnsi="Arial" w:cs="Arial"/>
                <w:b/>
                <w:i/>
                <w:sz w:val="20"/>
              </w:rPr>
            </w:pPr>
          </w:p>
        </w:tc>
      </w:tr>
      <w:tr w:rsidR="005A13AF" w:rsidRPr="00B53364" w14:paraId="39177901"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1193A835" w14:textId="49A095EA" w:rsidR="005A13AF" w:rsidRPr="004F0C20" w:rsidRDefault="00D9156C" w:rsidP="00B53364">
            <w:pPr>
              <w:rPr>
                <w:rFonts w:ascii="Arial" w:hAnsi="Arial" w:cs="Arial"/>
                <w:bCs/>
                <w:sz w:val="20"/>
              </w:rPr>
            </w:pPr>
            <w:r w:rsidRPr="004F0C20">
              <w:rPr>
                <w:rFonts w:ascii="Arial" w:hAnsi="Arial" w:cs="Arial"/>
                <w:bCs/>
                <w:sz w:val="20"/>
              </w:rPr>
              <w:lastRenderedPageBreak/>
              <w:t>9</w:t>
            </w:r>
            <w:r w:rsidR="005A13AF"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0212E45D" w14:textId="3512B472" w:rsidR="005A13AF" w:rsidRPr="004F0C20" w:rsidRDefault="005A13AF" w:rsidP="005A13AF">
            <w:pPr>
              <w:rPr>
                <w:rFonts w:ascii="Arial" w:hAnsi="Arial" w:cs="Arial"/>
                <w:bCs/>
                <w:i/>
                <w:sz w:val="20"/>
              </w:rPr>
            </w:pPr>
            <w:r w:rsidRPr="004F0C20">
              <w:rPr>
                <w:rFonts w:ascii="Arial" w:hAnsi="Arial" w:cs="Arial"/>
                <w:bCs/>
                <w:i/>
                <w:sz w:val="20"/>
              </w:rPr>
              <w:t>VOLKSWAGEN PASSAT 2016 m. 1.8 cm</w:t>
            </w:r>
            <w:r w:rsidRPr="004F0C20">
              <w:rPr>
                <w:rFonts w:ascii="Arial" w:hAnsi="Arial" w:cs="Arial"/>
                <w:bCs/>
                <w:i/>
                <w:sz w:val="20"/>
                <w:vertAlign w:val="superscript"/>
              </w:rPr>
              <w:t xml:space="preserve">3   </w:t>
            </w:r>
            <w:r w:rsidRPr="004F0C20">
              <w:rPr>
                <w:rFonts w:ascii="Arial" w:hAnsi="Arial" w:cs="Arial"/>
                <w:bCs/>
                <w:i/>
                <w:sz w:val="20"/>
              </w:rPr>
              <w:t>132</w:t>
            </w:r>
            <w:r w:rsidRPr="004F0C20">
              <w:rPr>
                <w:rFonts w:ascii="Arial" w:hAnsi="Arial" w:cs="Arial"/>
                <w:bCs/>
                <w:i/>
                <w:sz w:val="20"/>
                <w:vertAlign w:val="superscript"/>
              </w:rPr>
              <w:t xml:space="preserve"> </w:t>
            </w:r>
            <w:r w:rsidRPr="004F0C20">
              <w:rPr>
                <w:rFonts w:ascii="Arial" w:hAnsi="Arial" w:cs="Arial"/>
                <w:bCs/>
                <w:i/>
                <w:sz w:val="20"/>
              </w:rPr>
              <w:t>kW ( Automatas )(Benzinas)</w:t>
            </w:r>
          </w:p>
          <w:p w14:paraId="29CF7C35" w14:textId="77777777" w:rsidR="005A13AF" w:rsidRPr="004F0C20" w:rsidRDefault="005A13AF" w:rsidP="005A13AF">
            <w:pPr>
              <w:rPr>
                <w:rFonts w:ascii="Arial" w:hAnsi="Arial" w:cs="Arial"/>
                <w:bCs/>
                <w:i/>
                <w:sz w:val="20"/>
              </w:rPr>
            </w:pPr>
          </w:p>
          <w:p w14:paraId="68A8C681"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DD4271E" w14:textId="4A77E9BE" w:rsidR="005A13AF" w:rsidRPr="004F0C20" w:rsidRDefault="00D9156C" w:rsidP="00B53364">
            <w:pPr>
              <w:rPr>
                <w:rFonts w:ascii="Arial" w:hAnsi="Arial" w:cs="Arial"/>
                <w:bCs/>
                <w:i/>
                <w:sz w:val="20"/>
              </w:rPr>
            </w:pPr>
            <w:r w:rsidRPr="004F0C20">
              <w:rPr>
                <w:rFonts w:ascii="Arial" w:hAnsi="Arial" w:cs="Arial"/>
                <w:bCs/>
                <w:i/>
                <w:sz w:val="20"/>
              </w:rPr>
              <w:t>9</w:t>
            </w:r>
            <w:r w:rsidR="005A13AF"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3EED8516" w14:textId="77777777" w:rsidR="005A13AF" w:rsidRPr="004F0C20" w:rsidRDefault="005A13AF" w:rsidP="00B53364">
            <w:pPr>
              <w:rPr>
                <w:rFonts w:ascii="Arial" w:hAnsi="Arial" w:cs="Arial"/>
                <w:b/>
                <w:i/>
                <w:sz w:val="20"/>
              </w:rPr>
            </w:pPr>
          </w:p>
        </w:tc>
      </w:tr>
      <w:tr w:rsidR="005A13AF" w:rsidRPr="00B53364" w14:paraId="588E74A0"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68497DCF" w14:textId="20F9EEE9" w:rsidR="005A13AF" w:rsidRPr="004F0C20" w:rsidRDefault="005A13AF"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0</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16BCCBD1" w14:textId="77777777" w:rsidR="005A13AF" w:rsidRPr="004F0C20" w:rsidRDefault="005A13AF" w:rsidP="005A13AF">
            <w:pPr>
              <w:rPr>
                <w:rFonts w:ascii="Arial" w:hAnsi="Arial" w:cs="Arial"/>
                <w:bCs/>
                <w:i/>
                <w:sz w:val="20"/>
                <w:lang w:val="en-US"/>
              </w:rPr>
            </w:pPr>
            <w:r w:rsidRPr="004F0C20">
              <w:rPr>
                <w:rFonts w:ascii="Arial" w:hAnsi="Arial" w:cs="Arial"/>
                <w:bCs/>
                <w:i/>
                <w:sz w:val="20"/>
                <w:lang w:val="en-US"/>
              </w:rPr>
              <w:t>AUTOMOBILINĖ PRIEKABA 2012 m. TAURIGA TAURAS B 701S</w:t>
            </w:r>
          </w:p>
          <w:p w14:paraId="666C4E41"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030E92" w14:textId="72B85D3F" w:rsidR="005A13AF" w:rsidRPr="004F0C20" w:rsidRDefault="005A13AF"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0</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6452D3A6" w14:textId="77777777" w:rsidR="005A13AF" w:rsidRPr="004F0C20" w:rsidRDefault="005A13AF" w:rsidP="00B53364">
            <w:pPr>
              <w:rPr>
                <w:rFonts w:ascii="Arial" w:hAnsi="Arial" w:cs="Arial"/>
                <w:b/>
                <w:i/>
                <w:sz w:val="20"/>
              </w:rPr>
            </w:pPr>
          </w:p>
        </w:tc>
      </w:tr>
      <w:tr w:rsidR="005A13AF" w:rsidRPr="00B53364" w14:paraId="5F9B00C5"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20FC0760" w14:textId="0AB1F92F" w:rsidR="005A13AF" w:rsidRPr="004F0C20" w:rsidRDefault="005A13AF"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1</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078DB6A5" w14:textId="77777777" w:rsidR="005A13AF" w:rsidRPr="004F0C20" w:rsidRDefault="005A13AF" w:rsidP="005A13AF">
            <w:pPr>
              <w:rPr>
                <w:rFonts w:ascii="Arial" w:hAnsi="Arial" w:cs="Arial"/>
                <w:bCs/>
                <w:i/>
                <w:sz w:val="20"/>
                <w:lang w:val="en-US"/>
              </w:rPr>
            </w:pPr>
            <w:r w:rsidRPr="004F0C20">
              <w:rPr>
                <w:rFonts w:ascii="Arial" w:hAnsi="Arial" w:cs="Arial"/>
                <w:bCs/>
                <w:i/>
                <w:sz w:val="20"/>
                <w:lang w:val="en-US"/>
              </w:rPr>
              <w:t>AUTOMOBILINĖ PRIEKABA 2013 m. TIKI TREILER  CS200-L</w:t>
            </w:r>
          </w:p>
          <w:p w14:paraId="7FB3BE6B"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D9D1931" w14:textId="571CF07C" w:rsidR="005A13AF" w:rsidRPr="004F0C20" w:rsidRDefault="005A13AF"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1</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7EDC2C43" w14:textId="77777777" w:rsidR="005A13AF" w:rsidRPr="004F0C20" w:rsidRDefault="005A13AF" w:rsidP="00B53364">
            <w:pPr>
              <w:rPr>
                <w:rFonts w:ascii="Arial" w:hAnsi="Arial" w:cs="Arial"/>
                <w:b/>
                <w:i/>
                <w:sz w:val="20"/>
              </w:rPr>
            </w:pPr>
          </w:p>
        </w:tc>
      </w:tr>
      <w:tr w:rsidR="005A13AF" w:rsidRPr="00B53364" w14:paraId="73895988"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CA8A6A1" w14:textId="70CB9D20" w:rsidR="005A13AF" w:rsidRPr="004F0C20" w:rsidRDefault="005A13AF"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2</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54536678" w14:textId="77777777" w:rsidR="005A13AF" w:rsidRPr="004F0C20" w:rsidRDefault="005A13AF" w:rsidP="005A13AF">
            <w:pPr>
              <w:rPr>
                <w:rFonts w:ascii="Arial" w:hAnsi="Arial" w:cs="Arial"/>
                <w:bCs/>
                <w:i/>
                <w:sz w:val="20"/>
                <w:lang w:val="en-US"/>
              </w:rPr>
            </w:pPr>
            <w:r w:rsidRPr="004F0C20">
              <w:rPr>
                <w:rFonts w:ascii="Arial" w:hAnsi="Arial" w:cs="Arial"/>
                <w:bCs/>
                <w:i/>
                <w:sz w:val="20"/>
                <w:lang w:val="en-US"/>
              </w:rPr>
              <w:t>AUTOMOBILINĖ PRIEKABA 2013 m. TAURIGA TAURAS B 702</w:t>
            </w:r>
          </w:p>
          <w:p w14:paraId="2D0D55BE"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39F1909" w14:textId="7351D693" w:rsidR="005A13AF" w:rsidRPr="004F0C20" w:rsidRDefault="005A13AF"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2</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39906542" w14:textId="77777777" w:rsidR="005A13AF" w:rsidRPr="004F0C20" w:rsidRDefault="005A13AF" w:rsidP="00B53364">
            <w:pPr>
              <w:rPr>
                <w:rFonts w:ascii="Arial" w:hAnsi="Arial" w:cs="Arial"/>
                <w:b/>
                <w:i/>
                <w:sz w:val="20"/>
              </w:rPr>
            </w:pPr>
          </w:p>
        </w:tc>
      </w:tr>
      <w:tr w:rsidR="005A13AF" w:rsidRPr="00B53364" w14:paraId="3324E5FD"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4776B94E" w14:textId="18AC904A" w:rsidR="005A13AF" w:rsidRPr="004F0C20" w:rsidRDefault="005A13AF"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3</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5385B206" w14:textId="77777777" w:rsidR="005A13AF" w:rsidRPr="004F0C20" w:rsidRDefault="005A13AF" w:rsidP="005A13AF">
            <w:pPr>
              <w:rPr>
                <w:rFonts w:ascii="Arial" w:hAnsi="Arial" w:cs="Arial"/>
                <w:bCs/>
                <w:i/>
                <w:sz w:val="20"/>
              </w:rPr>
            </w:pPr>
            <w:r w:rsidRPr="004F0C20">
              <w:rPr>
                <w:rFonts w:ascii="Arial" w:hAnsi="Arial" w:cs="Arial"/>
                <w:bCs/>
                <w:i/>
                <w:sz w:val="20"/>
              </w:rPr>
              <w:t>AUTOMOBILINĖ PRIEKABA 2013 m. NEPTUN N7-263 PTW</w:t>
            </w:r>
          </w:p>
          <w:p w14:paraId="30AFC77E"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8504AA" w14:textId="468626C1" w:rsidR="005A13AF" w:rsidRPr="004F0C20" w:rsidRDefault="005A13AF"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3</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2410CA12" w14:textId="77777777" w:rsidR="005A13AF" w:rsidRPr="004F0C20" w:rsidRDefault="005A13AF" w:rsidP="00B53364">
            <w:pPr>
              <w:rPr>
                <w:rFonts w:ascii="Arial" w:hAnsi="Arial" w:cs="Arial"/>
                <w:b/>
                <w:i/>
                <w:sz w:val="20"/>
              </w:rPr>
            </w:pPr>
          </w:p>
        </w:tc>
      </w:tr>
      <w:tr w:rsidR="005A13AF" w:rsidRPr="00B53364" w14:paraId="0B103CF2"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4FCC9B49" w14:textId="301DB1E1" w:rsidR="005A13AF" w:rsidRPr="004F0C20" w:rsidRDefault="005A13AF"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4</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2464BEC8" w14:textId="77777777" w:rsidR="008B48C7" w:rsidRPr="004F0C20" w:rsidRDefault="008B48C7" w:rsidP="008B48C7">
            <w:pPr>
              <w:rPr>
                <w:rFonts w:ascii="Arial" w:hAnsi="Arial" w:cs="Arial"/>
                <w:bCs/>
                <w:i/>
                <w:sz w:val="20"/>
              </w:rPr>
            </w:pPr>
            <w:r w:rsidRPr="004F0C20">
              <w:rPr>
                <w:rFonts w:ascii="Arial" w:hAnsi="Arial" w:cs="Arial"/>
                <w:bCs/>
                <w:i/>
                <w:sz w:val="20"/>
              </w:rPr>
              <w:t>AUTOMOBILINĖ PRIEKABA 2018 m. NEPTUN N7-263 RTR</w:t>
            </w:r>
          </w:p>
          <w:p w14:paraId="776E0E91"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431C2B7" w14:textId="6E2EFE22" w:rsidR="005A13AF" w:rsidRPr="004F0C20" w:rsidRDefault="008B48C7"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4</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1407D201" w14:textId="77777777" w:rsidR="005A13AF" w:rsidRPr="004F0C20" w:rsidRDefault="005A13AF" w:rsidP="00B53364">
            <w:pPr>
              <w:rPr>
                <w:rFonts w:ascii="Arial" w:hAnsi="Arial" w:cs="Arial"/>
                <w:b/>
                <w:i/>
                <w:sz w:val="20"/>
              </w:rPr>
            </w:pPr>
          </w:p>
        </w:tc>
      </w:tr>
      <w:tr w:rsidR="005A13AF" w:rsidRPr="00B53364" w14:paraId="61650FEB"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269294B5" w14:textId="265A07E6" w:rsidR="005A13AF" w:rsidRPr="004F0C20" w:rsidRDefault="008B48C7"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5</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1C8B197A" w14:textId="77777777" w:rsidR="008B48C7" w:rsidRPr="004F0C20" w:rsidRDefault="008B48C7" w:rsidP="008B48C7">
            <w:pPr>
              <w:rPr>
                <w:rFonts w:ascii="Arial" w:hAnsi="Arial" w:cs="Arial"/>
                <w:bCs/>
                <w:i/>
                <w:sz w:val="20"/>
              </w:rPr>
            </w:pPr>
          </w:p>
          <w:p w14:paraId="1F5D234E" w14:textId="77777777" w:rsidR="008B48C7" w:rsidRPr="004F0C20" w:rsidRDefault="008B48C7" w:rsidP="008B48C7">
            <w:pPr>
              <w:rPr>
                <w:rFonts w:ascii="Arial" w:hAnsi="Arial" w:cs="Arial"/>
                <w:bCs/>
                <w:i/>
                <w:sz w:val="20"/>
                <w:lang w:val="en-US"/>
              </w:rPr>
            </w:pPr>
            <w:r w:rsidRPr="004F0C20">
              <w:rPr>
                <w:rFonts w:ascii="Arial" w:hAnsi="Arial" w:cs="Arial"/>
                <w:bCs/>
                <w:i/>
                <w:sz w:val="20"/>
                <w:lang w:val="en-US"/>
              </w:rPr>
              <w:t>AUTOMOBILINĖ PRIEKABA 2014 m. SYLAND NP1</w:t>
            </w:r>
          </w:p>
          <w:p w14:paraId="605FABFC"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155C048" w14:textId="52914EB8" w:rsidR="005A13AF" w:rsidRPr="004F0C20" w:rsidRDefault="008B48C7"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5</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61BE6CE9" w14:textId="77777777" w:rsidR="005A13AF" w:rsidRPr="004F0C20" w:rsidRDefault="005A13AF" w:rsidP="00B53364">
            <w:pPr>
              <w:rPr>
                <w:rFonts w:ascii="Arial" w:hAnsi="Arial" w:cs="Arial"/>
                <w:b/>
                <w:i/>
                <w:sz w:val="20"/>
              </w:rPr>
            </w:pPr>
          </w:p>
        </w:tc>
      </w:tr>
      <w:tr w:rsidR="005A13AF" w:rsidRPr="00B53364" w14:paraId="3AE55CB5"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510B86C" w14:textId="489B2082" w:rsidR="005A13AF" w:rsidRPr="004F0C20" w:rsidRDefault="005139EA"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6</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309211A2" w14:textId="77777777" w:rsidR="005139EA" w:rsidRPr="004F0C20" w:rsidRDefault="005139EA" w:rsidP="005139EA">
            <w:pPr>
              <w:rPr>
                <w:rFonts w:ascii="Arial" w:hAnsi="Arial" w:cs="Arial"/>
                <w:bCs/>
                <w:i/>
                <w:sz w:val="20"/>
                <w:lang w:val="en-US"/>
              </w:rPr>
            </w:pPr>
            <w:r w:rsidRPr="004F0C20">
              <w:rPr>
                <w:rFonts w:ascii="Arial" w:hAnsi="Arial" w:cs="Arial"/>
                <w:bCs/>
                <w:i/>
                <w:sz w:val="20"/>
                <w:lang w:val="en-US"/>
              </w:rPr>
              <w:t>AUTOMOBILINĖ PRIEKABA 2014 m. SYLAND NP1</w:t>
            </w:r>
          </w:p>
          <w:p w14:paraId="5D7FDB5E"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D0F956F" w14:textId="47E909F5" w:rsidR="005A13AF" w:rsidRPr="004F0C20" w:rsidRDefault="005139EA"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6</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29E46AE3" w14:textId="77777777" w:rsidR="005A13AF" w:rsidRPr="004F0C20" w:rsidRDefault="005A13AF" w:rsidP="00B53364">
            <w:pPr>
              <w:rPr>
                <w:rFonts w:ascii="Arial" w:hAnsi="Arial" w:cs="Arial"/>
                <w:b/>
                <w:i/>
                <w:sz w:val="20"/>
              </w:rPr>
            </w:pPr>
          </w:p>
        </w:tc>
      </w:tr>
      <w:tr w:rsidR="005A13AF" w:rsidRPr="00B53364" w14:paraId="23F053F2"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0646D9B6" w14:textId="2C650D01" w:rsidR="005A13AF" w:rsidRPr="004F0C20" w:rsidRDefault="005139EA"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7</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61D19B17" w14:textId="77777777" w:rsidR="005139EA" w:rsidRPr="004F0C20" w:rsidRDefault="005139EA" w:rsidP="005139EA">
            <w:pPr>
              <w:rPr>
                <w:rFonts w:ascii="Arial" w:hAnsi="Arial" w:cs="Arial"/>
                <w:bCs/>
                <w:i/>
                <w:sz w:val="20"/>
                <w:lang w:val="en-US"/>
              </w:rPr>
            </w:pPr>
            <w:r w:rsidRPr="004F0C20">
              <w:rPr>
                <w:rFonts w:ascii="Arial" w:hAnsi="Arial" w:cs="Arial"/>
                <w:bCs/>
                <w:i/>
                <w:sz w:val="20"/>
                <w:lang w:val="en-US"/>
              </w:rPr>
              <w:t>AUTOMOBILINĖ PRIEKABA 2014 m. SYLAND NP1</w:t>
            </w:r>
          </w:p>
          <w:p w14:paraId="671AC872"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988B980" w14:textId="1205DBCE" w:rsidR="005A13AF" w:rsidRPr="004F0C20" w:rsidRDefault="005139EA"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7</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5D410F2F" w14:textId="77777777" w:rsidR="005A13AF" w:rsidRPr="004F0C20" w:rsidRDefault="005A13AF" w:rsidP="00B53364">
            <w:pPr>
              <w:rPr>
                <w:rFonts w:ascii="Arial" w:hAnsi="Arial" w:cs="Arial"/>
                <w:b/>
                <w:i/>
                <w:sz w:val="20"/>
              </w:rPr>
            </w:pPr>
          </w:p>
        </w:tc>
      </w:tr>
      <w:tr w:rsidR="005A13AF" w:rsidRPr="00B53364" w14:paraId="52B8DCBC"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514D5698" w14:textId="00EF9FEC" w:rsidR="005A13AF" w:rsidRPr="004F0C20" w:rsidRDefault="005139EA" w:rsidP="00B53364">
            <w:pPr>
              <w:rPr>
                <w:rFonts w:ascii="Arial" w:hAnsi="Arial" w:cs="Arial"/>
                <w:bCs/>
                <w:sz w:val="20"/>
              </w:rPr>
            </w:pPr>
            <w:r w:rsidRPr="004F0C20">
              <w:rPr>
                <w:rFonts w:ascii="Arial" w:hAnsi="Arial" w:cs="Arial"/>
                <w:bCs/>
                <w:sz w:val="20"/>
              </w:rPr>
              <w:t>1</w:t>
            </w:r>
            <w:r w:rsidR="00D9156C" w:rsidRPr="004F0C20">
              <w:rPr>
                <w:rFonts w:ascii="Arial" w:hAnsi="Arial" w:cs="Arial"/>
                <w:bCs/>
                <w:sz w:val="20"/>
              </w:rPr>
              <w:t>8</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5E094C2A" w14:textId="77777777" w:rsidR="005139EA" w:rsidRPr="004F0C20" w:rsidRDefault="005139EA" w:rsidP="005139EA">
            <w:pPr>
              <w:rPr>
                <w:rFonts w:ascii="Arial" w:hAnsi="Arial" w:cs="Arial"/>
                <w:bCs/>
                <w:i/>
                <w:sz w:val="20"/>
                <w:lang w:val="en-US"/>
              </w:rPr>
            </w:pPr>
            <w:r w:rsidRPr="004F0C20">
              <w:rPr>
                <w:rFonts w:ascii="Arial" w:hAnsi="Arial" w:cs="Arial"/>
                <w:bCs/>
                <w:i/>
                <w:sz w:val="20"/>
                <w:lang w:val="en-US"/>
              </w:rPr>
              <w:t>AUTOMOBILINĖ PRIEKABA 2014 m. SYLAND NP1</w:t>
            </w:r>
          </w:p>
          <w:p w14:paraId="1EFFF5EA"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C89CCAD" w14:textId="5164DA46" w:rsidR="005A13AF" w:rsidRPr="004F0C20" w:rsidRDefault="005139EA" w:rsidP="00B53364">
            <w:pPr>
              <w:rPr>
                <w:rFonts w:ascii="Arial" w:hAnsi="Arial" w:cs="Arial"/>
                <w:bCs/>
                <w:i/>
                <w:sz w:val="20"/>
              </w:rPr>
            </w:pPr>
            <w:r w:rsidRPr="004F0C20">
              <w:rPr>
                <w:rFonts w:ascii="Arial" w:hAnsi="Arial" w:cs="Arial"/>
                <w:bCs/>
                <w:i/>
                <w:sz w:val="20"/>
              </w:rPr>
              <w:t>1</w:t>
            </w:r>
            <w:r w:rsidR="00D9156C" w:rsidRPr="004F0C20">
              <w:rPr>
                <w:rFonts w:ascii="Arial" w:hAnsi="Arial" w:cs="Arial"/>
                <w:bCs/>
                <w:i/>
                <w:sz w:val="20"/>
              </w:rPr>
              <w:t>8</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2D7DEB4E" w14:textId="77777777" w:rsidR="005A13AF" w:rsidRPr="004F0C20" w:rsidRDefault="005A13AF" w:rsidP="00B53364">
            <w:pPr>
              <w:rPr>
                <w:rFonts w:ascii="Arial" w:hAnsi="Arial" w:cs="Arial"/>
                <w:b/>
                <w:i/>
                <w:sz w:val="20"/>
              </w:rPr>
            </w:pPr>
          </w:p>
        </w:tc>
      </w:tr>
      <w:tr w:rsidR="005A13AF" w:rsidRPr="00B53364" w14:paraId="080350BC"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50F7D32" w14:textId="66F512A6" w:rsidR="005A13AF" w:rsidRPr="004F0C20" w:rsidRDefault="00D9156C" w:rsidP="00B53364">
            <w:pPr>
              <w:rPr>
                <w:rFonts w:ascii="Arial" w:hAnsi="Arial" w:cs="Arial"/>
                <w:bCs/>
                <w:sz w:val="20"/>
              </w:rPr>
            </w:pPr>
            <w:r w:rsidRPr="004F0C20">
              <w:rPr>
                <w:rFonts w:ascii="Arial" w:hAnsi="Arial" w:cs="Arial"/>
                <w:bCs/>
                <w:sz w:val="20"/>
              </w:rPr>
              <w:t>19</w:t>
            </w:r>
            <w:r w:rsidR="005139EA"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37E028EC" w14:textId="77777777" w:rsidR="005139EA" w:rsidRPr="004F0C20" w:rsidRDefault="005139EA" w:rsidP="005139EA">
            <w:pPr>
              <w:rPr>
                <w:rFonts w:ascii="Arial" w:hAnsi="Arial" w:cs="Arial"/>
                <w:bCs/>
                <w:i/>
                <w:sz w:val="20"/>
                <w:lang w:val="en-US"/>
              </w:rPr>
            </w:pPr>
            <w:r w:rsidRPr="004F0C20">
              <w:rPr>
                <w:rFonts w:ascii="Arial" w:hAnsi="Arial" w:cs="Arial"/>
                <w:bCs/>
                <w:i/>
                <w:sz w:val="20"/>
                <w:lang w:val="en-US"/>
              </w:rPr>
              <w:t>AUTOMOBILINĖ PRIEKABA 2017 m. SYLAND  NP1</w:t>
            </w:r>
          </w:p>
          <w:p w14:paraId="2E42C400"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2660FDC" w14:textId="3FF4D496" w:rsidR="005A13AF" w:rsidRPr="004F0C20" w:rsidRDefault="00D9156C" w:rsidP="00B53364">
            <w:pPr>
              <w:rPr>
                <w:rFonts w:ascii="Arial" w:hAnsi="Arial" w:cs="Arial"/>
                <w:bCs/>
                <w:i/>
                <w:sz w:val="20"/>
              </w:rPr>
            </w:pPr>
            <w:r w:rsidRPr="004F0C20">
              <w:rPr>
                <w:rFonts w:ascii="Arial" w:hAnsi="Arial" w:cs="Arial"/>
                <w:bCs/>
                <w:i/>
                <w:sz w:val="20"/>
              </w:rPr>
              <w:t>19</w:t>
            </w:r>
            <w:r w:rsidR="005139EA"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307B5F49" w14:textId="77777777" w:rsidR="005A13AF" w:rsidRPr="004F0C20" w:rsidRDefault="005A13AF" w:rsidP="00B53364">
            <w:pPr>
              <w:rPr>
                <w:rFonts w:ascii="Arial" w:hAnsi="Arial" w:cs="Arial"/>
                <w:b/>
                <w:i/>
                <w:sz w:val="20"/>
              </w:rPr>
            </w:pPr>
          </w:p>
        </w:tc>
      </w:tr>
      <w:tr w:rsidR="005A13AF" w:rsidRPr="00B53364" w14:paraId="01E2E846"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632E5E43" w14:textId="46C9F213" w:rsidR="005A13AF" w:rsidRPr="004F0C20" w:rsidRDefault="005139EA" w:rsidP="00B53364">
            <w:pPr>
              <w:rPr>
                <w:rFonts w:ascii="Arial" w:hAnsi="Arial" w:cs="Arial"/>
                <w:bCs/>
                <w:sz w:val="20"/>
              </w:rPr>
            </w:pPr>
            <w:r w:rsidRPr="004F0C20">
              <w:rPr>
                <w:rFonts w:ascii="Arial" w:hAnsi="Arial" w:cs="Arial"/>
                <w:bCs/>
                <w:sz w:val="20"/>
              </w:rPr>
              <w:t>2</w:t>
            </w:r>
            <w:r w:rsidR="00D9156C" w:rsidRPr="004F0C20">
              <w:rPr>
                <w:rFonts w:ascii="Arial" w:hAnsi="Arial" w:cs="Arial"/>
                <w:bCs/>
                <w:sz w:val="20"/>
              </w:rPr>
              <w:t>0</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79ED50EB" w14:textId="77777777" w:rsidR="005139EA" w:rsidRPr="004F0C20" w:rsidRDefault="005139EA" w:rsidP="005139EA">
            <w:pPr>
              <w:rPr>
                <w:rFonts w:ascii="Arial" w:hAnsi="Arial" w:cs="Arial"/>
                <w:bCs/>
                <w:i/>
                <w:sz w:val="20"/>
                <w:lang w:val="en-US"/>
              </w:rPr>
            </w:pPr>
            <w:r w:rsidRPr="004F0C20">
              <w:rPr>
                <w:rFonts w:ascii="Arial" w:hAnsi="Arial" w:cs="Arial"/>
                <w:bCs/>
                <w:i/>
                <w:sz w:val="20"/>
                <w:lang w:val="en-US"/>
              </w:rPr>
              <w:t>PUSPRIEKAB</w:t>
            </w:r>
            <w:r w:rsidRPr="004F0C20">
              <w:rPr>
                <w:rFonts w:ascii="Arial" w:hAnsi="Arial" w:cs="Arial"/>
                <w:bCs/>
                <w:i/>
                <w:sz w:val="20"/>
              </w:rPr>
              <w:t>Ė</w:t>
            </w:r>
            <w:r w:rsidRPr="004F0C20">
              <w:rPr>
                <w:rFonts w:ascii="Arial" w:hAnsi="Arial" w:cs="Arial"/>
                <w:bCs/>
                <w:i/>
                <w:sz w:val="20"/>
                <w:lang w:val="en-US"/>
              </w:rPr>
              <w:t xml:space="preserve"> 2018 m. BICCHI</w:t>
            </w:r>
          </w:p>
          <w:p w14:paraId="04E3199E"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75A7DBF" w14:textId="59F19D5E" w:rsidR="005A13AF" w:rsidRPr="004F0C20" w:rsidRDefault="005139EA" w:rsidP="00B53364">
            <w:pPr>
              <w:rPr>
                <w:rFonts w:ascii="Arial" w:hAnsi="Arial" w:cs="Arial"/>
                <w:bCs/>
                <w:i/>
                <w:sz w:val="20"/>
              </w:rPr>
            </w:pPr>
            <w:r w:rsidRPr="004F0C20">
              <w:rPr>
                <w:rFonts w:ascii="Arial" w:hAnsi="Arial" w:cs="Arial"/>
                <w:bCs/>
                <w:i/>
                <w:sz w:val="20"/>
              </w:rPr>
              <w:t>2</w:t>
            </w:r>
            <w:r w:rsidR="00D9156C" w:rsidRPr="004F0C20">
              <w:rPr>
                <w:rFonts w:ascii="Arial" w:hAnsi="Arial" w:cs="Arial"/>
                <w:bCs/>
                <w:i/>
                <w:sz w:val="20"/>
              </w:rPr>
              <w:t>0</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0596B679" w14:textId="77777777" w:rsidR="005A13AF" w:rsidRPr="004F0C20" w:rsidRDefault="005A13AF" w:rsidP="00B53364">
            <w:pPr>
              <w:rPr>
                <w:rFonts w:ascii="Arial" w:hAnsi="Arial" w:cs="Arial"/>
                <w:b/>
                <w:i/>
                <w:sz w:val="20"/>
              </w:rPr>
            </w:pPr>
          </w:p>
        </w:tc>
      </w:tr>
      <w:tr w:rsidR="005A13AF" w:rsidRPr="00B53364" w14:paraId="0736D349"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74E42BE6" w14:textId="7FB2A8FC" w:rsidR="005A13AF" w:rsidRPr="004F0C20" w:rsidRDefault="005139EA" w:rsidP="00B53364">
            <w:pPr>
              <w:rPr>
                <w:rFonts w:ascii="Arial" w:hAnsi="Arial" w:cs="Arial"/>
                <w:bCs/>
                <w:sz w:val="20"/>
              </w:rPr>
            </w:pPr>
            <w:r w:rsidRPr="004F0C20">
              <w:rPr>
                <w:rFonts w:ascii="Arial" w:hAnsi="Arial" w:cs="Arial"/>
                <w:bCs/>
                <w:sz w:val="20"/>
              </w:rPr>
              <w:lastRenderedPageBreak/>
              <w:t>2</w:t>
            </w:r>
            <w:r w:rsidR="00D9156C" w:rsidRPr="004F0C20">
              <w:rPr>
                <w:rFonts w:ascii="Arial" w:hAnsi="Arial" w:cs="Arial"/>
                <w:bCs/>
                <w:sz w:val="20"/>
              </w:rPr>
              <w:t>1</w:t>
            </w:r>
            <w:r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49CF08C6" w14:textId="77777777" w:rsidR="005139EA" w:rsidRPr="004F0C20" w:rsidRDefault="005139EA" w:rsidP="005139EA">
            <w:pPr>
              <w:rPr>
                <w:rFonts w:ascii="Arial" w:hAnsi="Arial" w:cs="Arial"/>
                <w:bCs/>
                <w:i/>
                <w:sz w:val="20"/>
                <w:lang w:val="en-US"/>
              </w:rPr>
            </w:pPr>
            <w:r w:rsidRPr="004F0C20">
              <w:rPr>
                <w:rFonts w:ascii="Arial" w:hAnsi="Arial" w:cs="Arial"/>
                <w:bCs/>
                <w:i/>
                <w:sz w:val="20"/>
                <w:lang w:val="en-US"/>
              </w:rPr>
              <w:t>AUTOMOBILINĖ PRIEKABA 2021 m. TAURIGA TAURAS B 702s</w:t>
            </w:r>
          </w:p>
          <w:p w14:paraId="70750F69"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5DD2EE5" w14:textId="18269BA9" w:rsidR="005A13AF" w:rsidRPr="004F0C20" w:rsidRDefault="005139EA" w:rsidP="00B53364">
            <w:pPr>
              <w:rPr>
                <w:rFonts w:ascii="Arial" w:hAnsi="Arial" w:cs="Arial"/>
                <w:bCs/>
                <w:i/>
                <w:sz w:val="20"/>
              </w:rPr>
            </w:pPr>
            <w:r w:rsidRPr="004F0C20">
              <w:rPr>
                <w:rFonts w:ascii="Arial" w:hAnsi="Arial" w:cs="Arial"/>
                <w:bCs/>
                <w:i/>
                <w:sz w:val="20"/>
              </w:rPr>
              <w:t>2</w:t>
            </w:r>
            <w:r w:rsidR="00D9156C" w:rsidRPr="004F0C20">
              <w:rPr>
                <w:rFonts w:ascii="Arial" w:hAnsi="Arial" w:cs="Arial"/>
                <w:bCs/>
                <w:i/>
                <w:sz w:val="20"/>
              </w:rPr>
              <w:t>1</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215CFBDB" w14:textId="77777777" w:rsidR="005A13AF" w:rsidRPr="004F0C20" w:rsidRDefault="005A13AF" w:rsidP="00B53364">
            <w:pPr>
              <w:rPr>
                <w:rFonts w:ascii="Arial" w:hAnsi="Arial" w:cs="Arial"/>
                <w:b/>
                <w:i/>
                <w:sz w:val="20"/>
              </w:rPr>
            </w:pPr>
          </w:p>
        </w:tc>
      </w:tr>
      <w:tr w:rsidR="005A13AF" w:rsidRPr="00B53364" w14:paraId="4EC6ED99" w14:textId="77777777" w:rsidTr="00D9156C">
        <w:trPr>
          <w:cantSplit/>
          <w:trHeight w:val="1190"/>
        </w:trPr>
        <w:tc>
          <w:tcPr>
            <w:tcW w:w="709" w:type="dxa"/>
            <w:tcBorders>
              <w:top w:val="single" w:sz="4" w:space="0" w:color="auto"/>
              <w:left w:val="single" w:sz="4" w:space="0" w:color="auto"/>
              <w:bottom w:val="single" w:sz="4" w:space="0" w:color="auto"/>
              <w:right w:val="single" w:sz="4" w:space="0" w:color="auto"/>
            </w:tcBorders>
          </w:tcPr>
          <w:p w14:paraId="4CE85053" w14:textId="048FF0E2" w:rsidR="005A13AF" w:rsidRPr="004F0C20" w:rsidRDefault="005139EA" w:rsidP="00B53364">
            <w:pPr>
              <w:rPr>
                <w:rFonts w:ascii="Arial" w:hAnsi="Arial" w:cs="Arial"/>
                <w:bCs/>
                <w:sz w:val="20"/>
              </w:rPr>
            </w:pPr>
            <w:r w:rsidRPr="004F0C20">
              <w:rPr>
                <w:rFonts w:ascii="Arial" w:hAnsi="Arial" w:cs="Arial"/>
                <w:bCs/>
                <w:sz w:val="20"/>
              </w:rPr>
              <w:t>2</w:t>
            </w:r>
            <w:r w:rsidR="00D9156C" w:rsidRPr="004F0C20">
              <w:rPr>
                <w:rFonts w:ascii="Arial" w:hAnsi="Arial" w:cs="Arial"/>
                <w:bCs/>
                <w:sz w:val="20"/>
              </w:rPr>
              <w:t>2</w:t>
            </w:r>
            <w:r w:rsidR="004B5208" w:rsidRPr="004F0C20">
              <w:rPr>
                <w:rFonts w:ascii="Arial" w:hAnsi="Arial" w:cs="Arial"/>
                <w:bCs/>
                <w:sz w:val="20"/>
              </w:rPr>
              <w:t>.</w:t>
            </w:r>
          </w:p>
        </w:tc>
        <w:tc>
          <w:tcPr>
            <w:tcW w:w="4961" w:type="dxa"/>
            <w:tcBorders>
              <w:top w:val="single" w:sz="4" w:space="0" w:color="auto"/>
              <w:left w:val="single" w:sz="4" w:space="0" w:color="auto"/>
              <w:bottom w:val="single" w:sz="4" w:space="0" w:color="auto"/>
              <w:right w:val="single" w:sz="4" w:space="0" w:color="auto"/>
            </w:tcBorders>
          </w:tcPr>
          <w:p w14:paraId="30A6EAA1" w14:textId="77777777" w:rsidR="005139EA" w:rsidRPr="004F0C20" w:rsidRDefault="005139EA" w:rsidP="005139EA">
            <w:pPr>
              <w:rPr>
                <w:rFonts w:ascii="Arial" w:hAnsi="Arial" w:cs="Arial"/>
                <w:bCs/>
                <w:i/>
                <w:sz w:val="20"/>
              </w:rPr>
            </w:pPr>
            <w:r w:rsidRPr="004F0C20">
              <w:rPr>
                <w:rFonts w:ascii="Arial" w:hAnsi="Arial" w:cs="Arial"/>
                <w:bCs/>
                <w:i/>
                <w:sz w:val="20"/>
              </w:rPr>
              <w:t>AUTOMOBILINĖ PRIEKABA 2024 m. FRACHT</w:t>
            </w:r>
          </w:p>
          <w:p w14:paraId="075E65D5" w14:textId="77777777" w:rsidR="005A13AF" w:rsidRPr="004F0C20" w:rsidRDefault="005A13AF" w:rsidP="005A13AF">
            <w:pPr>
              <w:rPr>
                <w:rFonts w:ascii="Arial" w:hAnsi="Arial" w:cs="Arial"/>
                <w:bCs/>
                <w:i/>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B756283" w14:textId="6126C587" w:rsidR="005A13AF" w:rsidRPr="004F0C20" w:rsidRDefault="005139EA" w:rsidP="00B53364">
            <w:pPr>
              <w:rPr>
                <w:rFonts w:ascii="Arial" w:hAnsi="Arial" w:cs="Arial"/>
                <w:bCs/>
                <w:i/>
                <w:sz w:val="20"/>
              </w:rPr>
            </w:pPr>
            <w:r w:rsidRPr="004F0C20">
              <w:rPr>
                <w:rFonts w:ascii="Arial" w:hAnsi="Arial" w:cs="Arial"/>
                <w:bCs/>
                <w:i/>
                <w:sz w:val="20"/>
              </w:rPr>
              <w:t>2</w:t>
            </w:r>
            <w:r w:rsidR="00D9156C" w:rsidRPr="004F0C20">
              <w:rPr>
                <w:rFonts w:ascii="Arial" w:hAnsi="Arial" w:cs="Arial"/>
                <w:bCs/>
                <w:i/>
                <w:sz w:val="20"/>
              </w:rPr>
              <w:t xml:space="preserve">2 </w:t>
            </w:r>
            <w:r w:rsidRPr="004F0C20">
              <w:rPr>
                <w:rFonts w:ascii="Arial" w:hAnsi="Arial" w:cs="Arial"/>
                <w:bCs/>
                <w:i/>
                <w:sz w:val="20"/>
              </w:rPr>
              <w:t xml:space="preserve"> lentelė</w:t>
            </w:r>
          </w:p>
        </w:tc>
        <w:tc>
          <w:tcPr>
            <w:tcW w:w="1418" w:type="dxa"/>
            <w:tcBorders>
              <w:top w:val="single" w:sz="4" w:space="0" w:color="auto"/>
              <w:left w:val="single" w:sz="4" w:space="0" w:color="auto"/>
              <w:bottom w:val="single" w:sz="4" w:space="0" w:color="auto"/>
              <w:right w:val="single" w:sz="4" w:space="0" w:color="auto"/>
            </w:tcBorders>
            <w:vAlign w:val="center"/>
          </w:tcPr>
          <w:p w14:paraId="71511607" w14:textId="77777777" w:rsidR="005A13AF" w:rsidRPr="004F0C20" w:rsidRDefault="005A13AF" w:rsidP="00B53364">
            <w:pPr>
              <w:rPr>
                <w:rFonts w:ascii="Arial" w:hAnsi="Arial" w:cs="Arial"/>
                <w:b/>
                <w:i/>
                <w:sz w:val="20"/>
              </w:rPr>
            </w:pPr>
          </w:p>
        </w:tc>
      </w:tr>
      <w:tr w:rsidR="005139EA" w:rsidRPr="00B53364" w14:paraId="170450AC" w14:textId="77777777" w:rsidTr="00D9156C">
        <w:trPr>
          <w:cantSplit/>
          <w:trHeight w:val="558"/>
        </w:trPr>
        <w:tc>
          <w:tcPr>
            <w:tcW w:w="7229" w:type="dxa"/>
            <w:gridSpan w:val="3"/>
            <w:tcBorders>
              <w:top w:val="single" w:sz="4" w:space="0" w:color="auto"/>
              <w:left w:val="single" w:sz="4" w:space="0" w:color="auto"/>
              <w:bottom w:val="single" w:sz="4" w:space="0" w:color="auto"/>
              <w:right w:val="single" w:sz="4" w:space="0" w:color="auto"/>
            </w:tcBorders>
          </w:tcPr>
          <w:p w14:paraId="5E4CA64E" w14:textId="2A87CE62" w:rsidR="005139EA" w:rsidRPr="004F0C20" w:rsidRDefault="005139EA" w:rsidP="009A60AA">
            <w:pPr>
              <w:jc w:val="right"/>
              <w:rPr>
                <w:rFonts w:ascii="Arial" w:hAnsi="Arial" w:cs="Arial"/>
                <w:b/>
                <w:i/>
                <w:sz w:val="20"/>
              </w:rPr>
            </w:pPr>
            <w:r w:rsidRPr="004F0C20">
              <w:rPr>
                <w:rFonts w:ascii="Arial" w:hAnsi="Arial" w:cs="Arial"/>
                <w:b/>
                <w:i/>
                <w:sz w:val="20"/>
              </w:rPr>
              <w:t xml:space="preserve">                                                                       Iš viso su PVM Eur.</w:t>
            </w:r>
          </w:p>
        </w:tc>
        <w:tc>
          <w:tcPr>
            <w:tcW w:w="1418" w:type="dxa"/>
            <w:tcBorders>
              <w:top w:val="single" w:sz="4" w:space="0" w:color="auto"/>
              <w:left w:val="single" w:sz="4" w:space="0" w:color="auto"/>
              <w:bottom w:val="single" w:sz="4" w:space="0" w:color="auto"/>
              <w:right w:val="single" w:sz="4" w:space="0" w:color="auto"/>
            </w:tcBorders>
            <w:vAlign w:val="center"/>
          </w:tcPr>
          <w:p w14:paraId="3D94F83F" w14:textId="77777777" w:rsidR="005139EA" w:rsidRPr="004F0C20" w:rsidRDefault="005139EA" w:rsidP="00B53364">
            <w:pPr>
              <w:rPr>
                <w:rFonts w:ascii="Arial" w:hAnsi="Arial" w:cs="Arial"/>
                <w:b/>
                <w:i/>
                <w:sz w:val="20"/>
              </w:rPr>
            </w:pPr>
          </w:p>
        </w:tc>
      </w:tr>
    </w:tbl>
    <w:p w14:paraId="5B66F3A6" w14:textId="77777777" w:rsidR="00384A55" w:rsidRPr="00D007A1" w:rsidRDefault="00384A55" w:rsidP="004B5208">
      <w:pPr>
        <w:rPr>
          <w:rFonts w:ascii="Arial" w:hAnsi="Arial" w:cs="Arial"/>
          <w:bCs/>
          <w:szCs w:val="24"/>
          <w:lang w:val="pt-BR"/>
        </w:rPr>
      </w:pPr>
    </w:p>
    <w:p w14:paraId="45E7FCD4" w14:textId="77777777" w:rsidR="00FE7BBD" w:rsidRPr="005C23E8" w:rsidRDefault="00FE7BBD" w:rsidP="00FE7BBD">
      <w:pPr>
        <w:rPr>
          <w:rFonts w:ascii="Arial" w:hAnsi="Arial" w:cs="Arial"/>
          <w:i/>
          <w:szCs w:val="24"/>
        </w:rPr>
      </w:pPr>
      <w:r w:rsidRPr="005C23E8">
        <w:rPr>
          <w:rFonts w:ascii="Arial" w:hAnsi="Arial" w:cs="Arial"/>
          <w:i/>
          <w:szCs w:val="24"/>
        </w:rPr>
        <w:t>Pastabos:</w:t>
      </w:r>
    </w:p>
    <w:p w14:paraId="17CD67BD" w14:textId="77777777" w:rsidR="007145FF" w:rsidRPr="005C23E8" w:rsidRDefault="007145FF" w:rsidP="00E26C65">
      <w:pPr>
        <w:pStyle w:val="Sraopastraipa"/>
        <w:numPr>
          <w:ilvl w:val="0"/>
          <w:numId w:val="6"/>
        </w:numPr>
        <w:rPr>
          <w:rFonts w:ascii="Arial" w:hAnsi="Arial" w:cs="Arial"/>
          <w:b/>
          <w:i/>
          <w:szCs w:val="24"/>
        </w:rPr>
      </w:pPr>
      <w:r w:rsidRPr="005C23E8">
        <w:rPr>
          <w:rFonts w:ascii="Arial" w:hAnsi="Arial" w:cs="Arial"/>
          <w:b/>
          <w:i/>
          <w:szCs w:val="24"/>
          <w:u w:val="single"/>
        </w:rPr>
        <w:t>Aukščiau pateikta lentelė pildoma vadovaujantis pirkimo sąlygų 2 priedo</w:t>
      </w:r>
    </w:p>
    <w:p w14:paraId="152BEEC7" w14:textId="3F7CA8EC" w:rsidR="00E54B77" w:rsidRDefault="007145FF" w:rsidP="007145FF">
      <w:pPr>
        <w:rPr>
          <w:rFonts w:ascii="Arial" w:hAnsi="Arial" w:cs="Arial"/>
          <w:bCs/>
          <w:iCs/>
          <w:szCs w:val="24"/>
        </w:rPr>
      </w:pPr>
      <w:r w:rsidRPr="005C23E8">
        <w:rPr>
          <w:rFonts w:ascii="Arial" w:hAnsi="Arial" w:cs="Arial"/>
          <w:b/>
          <w:i/>
          <w:szCs w:val="24"/>
          <w:u w:val="single"/>
        </w:rPr>
        <w:t>„Techninė specifikacija“</w:t>
      </w:r>
      <w:r w:rsidR="00E54B77">
        <w:rPr>
          <w:rFonts w:ascii="Arial" w:hAnsi="Arial" w:cs="Arial"/>
          <w:b/>
          <w:i/>
          <w:szCs w:val="24"/>
          <w:u w:val="single"/>
        </w:rPr>
        <w:t>.</w:t>
      </w:r>
    </w:p>
    <w:p w14:paraId="59772194" w14:textId="1E974E92" w:rsidR="00E54B77" w:rsidRPr="007C63A3" w:rsidRDefault="00E54B77" w:rsidP="007145FF">
      <w:pPr>
        <w:rPr>
          <w:rFonts w:ascii="Arial" w:hAnsi="Arial" w:cs="Arial"/>
          <w:b/>
          <w:bCs/>
          <w:iCs/>
          <w:szCs w:val="24"/>
        </w:rPr>
      </w:pPr>
      <w:r>
        <w:rPr>
          <w:rFonts w:ascii="Arial" w:hAnsi="Arial" w:cs="Arial"/>
          <w:bCs/>
          <w:iCs/>
          <w:szCs w:val="24"/>
        </w:rPr>
        <w:t xml:space="preserve">          2. </w:t>
      </w:r>
      <w:r w:rsidR="007C63A3" w:rsidRPr="007C63A3">
        <w:rPr>
          <w:rFonts w:ascii="Arial" w:hAnsi="Arial" w:cs="Arial"/>
          <w:b/>
          <w:bCs/>
          <w:i/>
          <w:szCs w:val="24"/>
          <w:u w:val="single"/>
        </w:rPr>
        <w:t>Perkančioji organizacija paslaugas pirks pagal poreikį ir neįsipareigoja įsigyti viso preliminaraus paslaugų kiekio</w:t>
      </w:r>
      <w:r w:rsidR="007C63A3" w:rsidRPr="007C63A3">
        <w:rPr>
          <w:rFonts w:ascii="Arial" w:hAnsi="Arial" w:cs="Arial"/>
          <w:b/>
          <w:bCs/>
          <w:iCs/>
          <w:szCs w:val="24"/>
        </w:rPr>
        <w:t>.</w:t>
      </w:r>
    </w:p>
    <w:p w14:paraId="2C96C01D" w14:textId="02FDD6A2" w:rsidR="007145FF" w:rsidRPr="007C63A3" w:rsidRDefault="007C63A3" w:rsidP="007C63A3">
      <w:pPr>
        <w:jc w:val="both"/>
        <w:rPr>
          <w:rFonts w:ascii="Arial" w:hAnsi="Arial" w:cs="Arial"/>
          <w:i/>
          <w:iCs/>
          <w:szCs w:val="24"/>
        </w:rPr>
      </w:pPr>
      <w:r>
        <w:rPr>
          <w:rFonts w:ascii="Arial" w:hAnsi="Arial" w:cs="Arial"/>
          <w:i/>
          <w:iCs/>
          <w:szCs w:val="24"/>
        </w:rPr>
        <w:t xml:space="preserve">          3. </w:t>
      </w:r>
      <w:r w:rsidR="00FE7BBD" w:rsidRPr="007C63A3">
        <w:rPr>
          <w:rFonts w:ascii="Arial" w:hAnsi="Arial" w:cs="Arial"/>
          <w:i/>
          <w:iCs/>
          <w:szCs w:val="24"/>
        </w:rPr>
        <w:t xml:space="preserve">Tiekėjo, tiekėjų grupės partnerių ir subtiekėjų bendra </w:t>
      </w:r>
      <w:r w:rsidR="00D73795">
        <w:rPr>
          <w:rFonts w:ascii="Arial" w:hAnsi="Arial" w:cs="Arial"/>
          <w:i/>
          <w:iCs/>
          <w:szCs w:val="24"/>
        </w:rPr>
        <w:t xml:space="preserve">paslaugų </w:t>
      </w:r>
      <w:r w:rsidR="00FE7BBD" w:rsidRPr="007C63A3">
        <w:rPr>
          <w:rFonts w:ascii="Arial" w:hAnsi="Arial" w:cs="Arial"/>
          <w:i/>
          <w:iCs/>
          <w:szCs w:val="24"/>
        </w:rPr>
        <w:t xml:space="preserve">vertė turi atitikti </w:t>
      </w:r>
    </w:p>
    <w:p w14:paraId="19E48EFB" w14:textId="5F1FC942" w:rsidR="00070993" w:rsidRPr="00D73795" w:rsidRDefault="00FE7BBD" w:rsidP="00D73795">
      <w:pPr>
        <w:jc w:val="both"/>
        <w:rPr>
          <w:rFonts w:ascii="Arial" w:hAnsi="Arial" w:cs="Arial"/>
          <w:i/>
          <w:iCs/>
          <w:szCs w:val="24"/>
        </w:rPr>
      </w:pPr>
      <w:r w:rsidRPr="005C23E8">
        <w:rPr>
          <w:rFonts w:ascii="Arial" w:hAnsi="Arial" w:cs="Arial"/>
          <w:i/>
          <w:iCs/>
          <w:szCs w:val="24"/>
        </w:rPr>
        <w:t>bendrą pasiūlymo kainą;</w:t>
      </w:r>
    </w:p>
    <w:p w14:paraId="4002EA4F" w14:textId="021C2672" w:rsidR="00FE7BBD" w:rsidRPr="00D007A1" w:rsidRDefault="00FE7BBD" w:rsidP="00DA68A8">
      <w:pPr>
        <w:ind w:firstLine="720"/>
        <w:jc w:val="both"/>
        <w:rPr>
          <w:rFonts w:ascii="Arial" w:hAnsi="Arial" w:cs="Arial"/>
          <w:szCs w:val="24"/>
          <w:lang w:val="it-IT"/>
        </w:rPr>
      </w:pPr>
      <w:r w:rsidRPr="00D007A1">
        <w:rPr>
          <w:rFonts w:ascii="Arial" w:hAnsi="Arial" w:cs="Arial"/>
          <w:szCs w:val="24"/>
          <w:lang w:val="it-IT"/>
        </w:rPr>
        <w:t>Tais atvejais, kai pagal galiojančius teisės aktus tiekėjui nereikia mokėti PVM, nurodomos priežastys, dėl kurių PVM nemokamas</w:t>
      </w:r>
      <w:r w:rsidR="00596FF5" w:rsidRPr="00D007A1">
        <w:rPr>
          <w:rFonts w:ascii="Arial" w:hAnsi="Arial" w:cs="Arial"/>
          <w:szCs w:val="24"/>
          <w:lang w:val="it-IT"/>
        </w:rPr>
        <w:t>.</w:t>
      </w:r>
    </w:p>
    <w:p w14:paraId="4AE3B396" w14:textId="77777777" w:rsidR="000D291C" w:rsidRPr="00D007A1" w:rsidRDefault="000D291C" w:rsidP="00DA68A8">
      <w:pPr>
        <w:ind w:firstLine="720"/>
        <w:jc w:val="both"/>
        <w:rPr>
          <w:rFonts w:ascii="Arial" w:hAnsi="Arial" w:cs="Arial"/>
          <w:szCs w:val="24"/>
          <w:lang w:val="it-IT"/>
        </w:rPr>
      </w:pPr>
    </w:p>
    <w:p w14:paraId="52112101" w14:textId="77777777" w:rsidR="009A60AA" w:rsidRDefault="009A60AA" w:rsidP="00DA68A8">
      <w:pPr>
        <w:ind w:firstLine="709"/>
        <w:jc w:val="both"/>
        <w:rPr>
          <w:rFonts w:ascii="Arial" w:hAnsi="Arial" w:cs="Arial"/>
          <w:b/>
          <w:i/>
          <w:szCs w:val="24"/>
        </w:rPr>
      </w:pPr>
    </w:p>
    <w:p w14:paraId="75920823" w14:textId="77777777" w:rsidR="00384A55" w:rsidRDefault="00384A55" w:rsidP="00384A55">
      <w:pPr>
        <w:ind w:firstLine="709"/>
        <w:jc w:val="both"/>
        <w:rPr>
          <w:rFonts w:ascii="Arial" w:hAnsi="Arial" w:cs="Arial"/>
          <w:b/>
          <w:bCs/>
          <w:i/>
          <w:szCs w:val="24"/>
        </w:rPr>
      </w:pPr>
      <w:r w:rsidRPr="00384A55">
        <w:rPr>
          <w:rFonts w:ascii="Arial" w:hAnsi="Arial" w:cs="Arial"/>
          <w:b/>
          <w:bCs/>
          <w:i/>
          <w:szCs w:val="24"/>
        </w:rPr>
        <w:t>Paslauga turi būti teikiama ne toliau kaip 15 kilometrų atstumu nuo Perkančiosios organizacijos buveinės, esančios adresu: Livonijos g. 4-1, Joniškis.</w:t>
      </w:r>
    </w:p>
    <w:p w14:paraId="4DC9BD82" w14:textId="77777777" w:rsidR="00384A55" w:rsidRPr="00384A55" w:rsidRDefault="00384A55" w:rsidP="00384A55">
      <w:pPr>
        <w:ind w:firstLine="709"/>
        <w:jc w:val="both"/>
        <w:rPr>
          <w:rFonts w:ascii="Arial" w:hAnsi="Arial" w:cs="Arial"/>
          <w:b/>
          <w:bCs/>
          <w:i/>
          <w:szCs w:val="24"/>
        </w:rPr>
      </w:pPr>
    </w:p>
    <w:tbl>
      <w:tblPr>
        <w:tblStyle w:val="Lentelstinklelis"/>
        <w:tblW w:w="0" w:type="auto"/>
        <w:tblLook w:val="04A0" w:firstRow="1" w:lastRow="0" w:firstColumn="1" w:lastColumn="0" w:noHBand="0" w:noVBand="1"/>
      </w:tblPr>
      <w:tblGrid>
        <w:gridCol w:w="3209"/>
        <w:gridCol w:w="3209"/>
        <w:gridCol w:w="3210"/>
      </w:tblGrid>
      <w:tr w:rsidR="00384A55" w14:paraId="78327667" w14:textId="77777777" w:rsidTr="00384A55">
        <w:tc>
          <w:tcPr>
            <w:tcW w:w="3209" w:type="dxa"/>
          </w:tcPr>
          <w:p w14:paraId="19F3681F" w14:textId="24BD8A4F" w:rsidR="00384A55" w:rsidRDefault="00384A55" w:rsidP="00384A55">
            <w:pPr>
              <w:jc w:val="center"/>
              <w:rPr>
                <w:rFonts w:ascii="Arial" w:hAnsi="Arial" w:cs="Arial"/>
                <w:b/>
                <w:i/>
                <w:szCs w:val="24"/>
              </w:rPr>
            </w:pPr>
            <w:r w:rsidRPr="00384A55">
              <w:rPr>
                <w:rFonts w:ascii="Arial" w:hAnsi="Arial" w:cs="Arial"/>
                <w:b/>
                <w:i/>
                <w:szCs w:val="24"/>
              </w:rPr>
              <w:t>Tiekėjo pavadinimas</w:t>
            </w:r>
          </w:p>
        </w:tc>
        <w:tc>
          <w:tcPr>
            <w:tcW w:w="3209" w:type="dxa"/>
          </w:tcPr>
          <w:p w14:paraId="29EE3951" w14:textId="6C2C8C34" w:rsidR="00384A55" w:rsidRDefault="00384A55" w:rsidP="00384A55">
            <w:pPr>
              <w:jc w:val="center"/>
              <w:rPr>
                <w:rFonts w:ascii="Arial" w:hAnsi="Arial" w:cs="Arial"/>
                <w:b/>
                <w:i/>
                <w:szCs w:val="24"/>
              </w:rPr>
            </w:pPr>
            <w:r w:rsidRPr="00384A55">
              <w:rPr>
                <w:rFonts w:ascii="Arial" w:hAnsi="Arial" w:cs="Arial"/>
                <w:b/>
                <w:i/>
                <w:szCs w:val="24"/>
              </w:rPr>
              <w:t>Paslaugos teikimo adresas</w:t>
            </w:r>
          </w:p>
        </w:tc>
        <w:tc>
          <w:tcPr>
            <w:tcW w:w="3210" w:type="dxa"/>
          </w:tcPr>
          <w:p w14:paraId="331999EA" w14:textId="4A7042E5" w:rsidR="00384A55" w:rsidRDefault="00384A55" w:rsidP="00384A55">
            <w:pPr>
              <w:jc w:val="center"/>
              <w:rPr>
                <w:rFonts w:ascii="Arial" w:hAnsi="Arial" w:cs="Arial"/>
                <w:b/>
                <w:i/>
                <w:szCs w:val="24"/>
              </w:rPr>
            </w:pPr>
            <w:r w:rsidRPr="00384A55">
              <w:rPr>
                <w:rFonts w:ascii="Arial" w:hAnsi="Arial" w:cs="Arial"/>
                <w:b/>
                <w:i/>
                <w:szCs w:val="24"/>
              </w:rPr>
              <w:t>Atstumas nuo Perkančiosios organizacijos (km)</w:t>
            </w:r>
          </w:p>
        </w:tc>
      </w:tr>
      <w:tr w:rsidR="00384A55" w14:paraId="0F74FD5E" w14:textId="77777777" w:rsidTr="00384A55">
        <w:tc>
          <w:tcPr>
            <w:tcW w:w="3209" w:type="dxa"/>
          </w:tcPr>
          <w:p w14:paraId="42F549CD" w14:textId="77777777" w:rsidR="00384A55" w:rsidRDefault="00384A55" w:rsidP="00DA68A8">
            <w:pPr>
              <w:jc w:val="both"/>
              <w:rPr>
                <w:rFonts w:ascii="Arial" w:hAnsi="Arial" w:cs="Arial"/>
                <w:b/>
                <w:i/>
                <w:szCs w:val="24"/>
              </w:rPr>
            </w:pPr>
          </w:p>
        </w:tc>
        <w:tc>
          <w:tcPr>
            <w:tcW w:w="3209" w:type="dxa"/>
          </w:tcPr>
          <w:p w14:paraId="571D0507" w14:textId="77777777" w:rsidR="00384A55" w:rsidRDefault="00384A55" w:rsidP="00DA68A8">
            <w:pPr>
              <w:jc w:val="both"/>
              <w:rPr>
                <w:rFonts w:ascii="Arial" w:hAnsi="Arial" w:cs="Arial"/>
                <w:b/>
                <w:i/>
                <w:szCs w:val="24"/>
              </w:rPr>
            </w:pPr>
          </w:p>
        </w:tc>
        <w:tc>
          <w:tcPr>
            <w:tcW w:w="3210" w:type="dxa"/>
          </w:tcPr>
          <w:p w14:paraId="0F56C94B" w14:textId="77777777" w:rsidR="00384A55" w:rsidRDefault="00384A55" w:rsidP="00DA68A8">
            <w:pPr>
              <w:jc w:val="both"/>
              <w:rPr>
                <w:rFonts w:ascii="Arial" w:hAnsi="Arial" w:cs="Arial"/>
                <w:b/>
                <w:i/>
                <w:szCs w:val="24"/>
              </w:rPr>
            </w:pPr>
          </w:p>
        </w:tc>
      </w:tr>
    </w:tbl>
    <w:p w14:paraId="5A6B2829" w14:textId="77777777" w:rsidR="00384A55" w:rsidRDefault="00384A55" w:rsidP="00152EF8">
      <w:pPr>
        <w:jc w:val="both"/>
        <w:rPr>
          <w:rFonts w:ascii="Arial" w:hAnsi="Arial" w:cs="Arial"/>
          <w:b/>
          <w:i/>
          <w:szCs w:val="24"/>
        </w:rPr>
      </w:pPr>
    </w:p>
    <w:p w14:paraId="386489D4" w14:textId="77777777" w:rsidR="00384A55" w:rsidRDefault="00384A55" w:rsidP="00DA68A8">
      <w:pPr>
        <w:ind w:firstLine="709"/>
        <w:jc w:val="both"/>
        <w:rPr>
          <w:rFonts w:ascii="Arial" w:hAnsi="Arial" w:cs="Arial"/>
          <w:b/>
          <w:i/>
          <w:szCs w:val="24"/>
        </w:rPr>
      </w:pPr>
    </w:p>
    <w:p w14:paraId="42A93F87" w14:textId="5BF09A83" w:rsidR="00051CCF" w:rsidRPr="00D007A1" w:rsidRDefault="00051CCF" w:rsidP="00DA68A8">
      <w:pPr>
        <w:ind w:firstLine="709"/>
        <w:jc w:val="both"/>
        <w:rPr>
          <w:rFonts w:ascii="Arial" w:hAnsi="Arial" w:cs="Arial"/>
          <w:b/>
          <w:i/>
          <w:szCs w:val="24"/>
        </w:rPr>
      </w:pPr>
      <w:r w:rsidRPr="00D007A1">
        <w:rPr>
          <w:rFonts w:ascii="Arial" w:hAnsi="Arial" w:cs="Arial"/>
          <w:b/>
          <w:i/>
          <w:szCs w:val="24"/>
        </w:rPr>
        <w:t>Pastabos:</w:t>
      </w:r>
    </w:p>
    <w:p w14:paraId="4971F55E" w14:textId="33DF0046" w:rsidR="00DA68A8" w:rsidRPr="00D007A1" w:rsidRDefault="00051CCF" w:rsidP="00E26C65">
      <w:pPr>
        <w:pStyle w:val="Sraopastraipa"/>
        <w:numPr>
          <w:ilvl w:val="0"/>
          <w:numId w:val="7"/>
        </w:numPr>
        <w:ind w:left="0" w:firstLine="709"/>
        <w:jc w:val="both"/>
        <w:rPr>
          <w:rFonts w:ascii="Arial" w:hAnsi="Arial" w:cs="Arial"/>
          <w:i/>
          <w:szCs w:val="24"/>
        </w:rPr>
      </w:pPr>
      <w:r w:rsidRPr="00D007A1">
        <w:rPr>
          <w:rFonts w:ascii="Arial" w:hAnsi="Arial" w:cs="Arial"/>
          <w:b/>
          <w:i/>
          <w:szCs w:val="24"/>
        </w:rPr>
        <w:t xml:space="preserve">Visos pasiūlymo kainos (įkainiai) turi būti nurodytos ne daugiau kaip dviejų skaičių po kablelio tikslumu. </w:t>
      </w:r>
      <w:r w:rsidR="008837D7" w:rsidRPr="00D007A1">
        <w:rPr>
          <w:rFonts w:ascii="Arial" w:hAnsi="Arial" w:cs="Arial"/>
          <w:b/>
          <w:i/>
          <w:szCs w:val="24"/>
          <w:u w:val="single"/>
        </w:rPr>
        <w:t>Pasiūlymas bus atmestas</w:t>
      </w:r>
      <w:r w:rsidR="008837D7" w:rsidRPr="00D007A1">
        <w:rPr>
          <w:rFonts w:ascii="Arial" w:hAnsi="Arial" w:cs="Arial"/>
          <w:b/>
          <w:i/>
          <w:szCs w:val="24"/>
        </w:rPr>
        <w:t xml:space="preserve"> jei tiekėjas kainą (įkainius) nurodys daugiau kaip dviejų skaičių po kablelio tikslumu.</w:t>
      </w:r>
    </w:p>
    <w:p w14:paraId="463D5EA9" w14:textId="424C18AB" w:rsidR="00930530" w:rsidRPr="00D007A1" w:rsidRDefault="00DA68A8" w:rsidP="00DA68A8">
      <w:pPr>
        <w:pStyle w:val="Sraopastraipa"/>
        <w:ind w:left="0" w:firstLine="709"/>
        <w:jc w:val="both"/>
        <w:rPr>
          <w:rFonts w:ascii="Arial" w:hAnsi="Arial" w:cs="Arial"/>
          <w:b/>
          <w:i/>
          <w:szCs w:val="24"/>
        </w:rPr>
      </w:pPr>
      <w:r w:rsidRPr="00D007A1">
        <w:rPr>
          <w:rFonts w:ascii="Arial" w:hAnsi="Arial" w:cs="Arial"/>
          <w:i/>
          <w:szCs w:val="24"/>
        </w:rPr>
        <w:t>2.</w:t>
      </w:r>
      <w:r w:rsidR="00930530" w:rsidRPr="00D007A1">
        <w:rPr>
          <w:rFonts w:ascii="Arial" w:hAnsi="Arial" w:cs="Arial"/>
          <w:i/>
          <w:szCs w:val="24"/>
        </w:rPr>
        <w:t xml:space="preserve"> </w:t>
      </w:r>
      <w:r w:rsidR="00930530" w:rsidRPr="00D007A1">
        <w:rPr>
          <w:rFonts w:ascii="Arial" w:hAnsi="Arial" w:cs="Arial"/>
          <w:i/>
          <w:iCs/>
          <w:szCs w:val="24"/>
        </w:rPr>
        <w:t xml:space="preserve">Į bendrą pasiūlymo kainą </w:t>
      </w:r>
      <w:r w:rsidR="00930530" w:rsidRPr="00D007A1">
        <w:rPr>
          <w:rFonts w:ascii="Arial" w:hAnsi="Arial" w:cs="Arial"/>
          <w:bCs/>
          <w:i/>
          <w:iCs/>
          <w:szCs w:val="24"/>
        </w:rPr>
        <w:t xml:space="preserve">yra įskaičiuotos visos </w:t>
      </w:r>
      <w:r w:rsidR="00930530" w:rsidRPr="00D007A1">
        <w:rPr>
          <w:rStyle w:val="FontStyle23"/>
          <w:rFonts w:ascii="Arial" w:eastAsia="Calibri" w:hAnsi="Arial" w:cs="Arial"/>
          <w:i/>
          <w:iCs/>
          <w:sz w:val="24"/>
          <w:szCs w:val="24"/>
        </w:rPr>
        <w:t>išlaidos, mokesčiai</w:t>
      </w:r>
      <w:r w:rsidR="00930530" w:rsidRPr="00D007A1">
        <w:rPr>
          <w:rFonts w:ascii="Arial" w:hAnsi="Arial" w:cs="Arial"/>
          <w:bCs/>
          <w:i/>
          <w:iCs/>
          <w:szCs w:val="24"/>
        </w:rPr>
        <w:t>, susiję su sutarties dalyku ir vykdymu</w:t>
      </w:r>
      <w:r w:rsidR="00930530" w:rsidRPr="00D007A1">
        <w:rPr>
          <w:rFonts w:ascii="Arial" w:hAnsi="Arial" w:cs="Arial"/>
          <w:bCs/>
          <w:szCs w:val="24"/>
        </w:rPr>
        <w:t xml:space="preserve">. </w:t>
      </w:r>
    </w:p>
    <w:p w14:paraId="3B6557F4" w14:textId="77777777" w:rsidR="00205F5B" w:rsidRPr="00D007A1" w:rsidRDefault="00205F5B" w:rsidP="00DA68A8">
      <w:pPr>
        <w:ind w:firstLine="709"/>
        <w:jc w:val="both"/>
        <w:rPr>
          <w:rFonts w:ascii="Arial" w:hAnsi="Arial" w:cs="Arial"/>
          <w:i/>
          <w:szCs w:val="24"/>
        </w:rPr>
      </w:pPr>
    </w:p>
    <w:p w14:paraId="39EC0E52" w14:textId="77777777" w:rsidR="00051CCF" w:rsidRPr="00D007A1" w:rsidRDefault="00051CCF" w:rsidP="00DA68A8">
      <w:pPr>
        <w:ind w:firstLine="709"/>
        <w:jc w:val="both"/>
        <w:rPr>
          <w:rFonts w:ascii="Arial" w:hAnsi="Arial" w:cs="Arial"/>
          <w:szCs w:val="24"/>
        </w:rPr>
      </w:pPr>
      <w:r w:rsidRPr="00D007A1">
        <w:rPr>
          <w:rFonts w:ascii="Arial" w:hAnsi="Arial" w:cs="Arial"/>
          <w:szCs w:val="24"/>
        </w:rPr>
        <w:t>4. Siūlom</w:t>
      </w:r>
      <w:r w:rsidR="0031469D" w:rsidRPr="00D007A1">
        <w:rPr>
          <w:rFonts w:ascii="Arial" w:hAnsi="Arial" w:cs="Arial"/>
          <w:szCs w:val="24"/>
        </w:rPr>
        <w:t>i</w:t>
      </w:r>
      <w:r w:rsidRPr="00D007A1">
        <w:rPr>
          <w:rFonts w:ascii="Arial" w:hAnsi="Arial" w:cs="Arial"/>
          <w:szCs w:val="24"/>
        </w:rPr>
        <w:t xml:space="preserve"> </w:t>
      </w:r>
      <w:r w:rsidR="0031469D" w:rsidRPr="00D007A1">
        <w:rPr>
          <w:rFonts w:ascii="Arial" w:hAnsi="Arial" w:cs="Arial"/>
          <w:szCs w:val="24"/>
        </w:rPr>
        <w:t>darbai</w:t>
      </w:r>
      <w:r w:rsidRPr="00D007A1">
        <w:rPr>
          <w:rFonts w:ascii="Arial" w:hAnsi="Arial" w:cs="Arial"/>
          <w:szCs w:val="24"/>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rPr>
      </w:pPr>
    </w:p>
    <w:p w14:paraId="626A788B" w14:textId="14936A23" w:rsidR="009614D5" w:rsidRPr="00D007A1" w:rsidRDefault="009614D5" w:rsidP="00DA68A8">
      <w:pPr>
        <w:ind w:firstLine="709"/>
        <w:jc w:val="both"/>
        <w:rPr>
          <w:rFonts w:ascii="Arial" w:hAnsi="Arial" w:cs="Arial"/>
          <w:szCs w:val="24"/>
        </w:rPr>
      </w:pPr>
      <w:r w:rsidRPr="00D007A1">
        <w:rPr>
          <w:rFonts w:ascii="Arial" w:hAnsi="Arial" w:cs="Arial"/>
          <w:szCs w:val="24"/>
        </w:rPr>
        <w:t>5.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rPr>
            </w:pPr>
            <w:r w:rsidRPr="00D007A1">
              <w:rPr>
                <w:rFonts w:ascii="Arial" w:hAnsi="Arial" w:cs="Arial"/>
                <w:szCs w:val="24"/>
              </w:rPr>
              <w:t>Eil.Nr.</w:t>
            </w:r>
          </w:p>
        </w:tc>
        <w:tc>
          <w:tcPr>
            <w:tcW w:w="6521" w:type="dxa"/>
            <w:vAlign w:val="center"/>
          </w:tcPr>
          <w:p w14:paraId="633C8AA8" w14:textId="77777777" w:rsidR="000E13F5" w:rsidRPr="00D007A1" w:rsidRDefault="000E13F5" w:rsidP="00263EE7">
            <w:pPr>
              <w:jc w:val="both"/>
              <w:rPr>
                <w:rFonts w:ascii="Arial" w:hAnsi="Arial" w:cs="Arial"/>
                <w:szCs w:val="24"/>
              </w:rPr>
            </w:pPr>
            <w:r w:rsidRPr="00D007A1">
              <w:rPr>
                <w:rFonts w:ascii="Arial" w:hAnsi="Arial" w:cs="Arial"/>
                <w:szCs w:val="24"/>
              </w:rPr>
              <w:t>Pateiktų dokumentų pavadinimas</w:t>
            </w:r>
          </w:p>
        </w:tc>
        <w:tc>
          <w:tcPr>
            <w:tcW w:w="2693" w:type="dxa"/>
          </w:tcPr>
          <w:p w14:paraId="24A032D6" w14:textId="77777777" w:rsidR="000E13F5" w:rsidRPr="00D007A1" w:rsidRDefault="000E13F5" w:rsidP="00263EE7">
            <w:pPr>
              <w:jc w:val="both"/>
              <w:rPr>
                <w:rFonts w:ascii="Arial" w:hAnsi="Arial" w:cs="Arial"/>
                <w:szCs w:val="24"/>
              </w:rPr>
            </w:pPr>
            <w:r w:rsidRPr="00D007A1">
              <w:rPr>
                <w:rFonts w:ascii="Arial" w:hAnsi="Arial" w:cs="Arial"/>
                <w:szCs w:val="24"/>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rPr>
            </w:pPr>
          </w:p>
        </w:tc>
        <w:tc>
          <w:tcPr>
            <w:tcW w:w="6521" w:type="dxa"/>
          </w:tcPr>
          <w:p w14:paraId="07AEEAED" w14:textId="77777777" w:rsidR="000E13F5" w:rsidRPr="00D007A1" w:rsidRDefault="000E13F5" w:rsidP="00263EE7">
            <w:pPr>
              <w:jc w:val="both"/>
              <w:rPr>
                <w:rFonts w:ascii="Arial" w:hAnsi="Arial" w:cs="Arial"/>
                <w:szCs w:val="24"/>
              </w:rPr>
            </w:pPr>
          </w:p>
        </w:tc>
        <w:tc>
          <w:tcPr>
            <w:tcW w:w="2693" w:type="dxa"/>
          </w:tcPr>
          <w:p w14:paraId="5C7749E8" w14:textId="77777777" w:rsidR="000E13F5" w:rsidRPr="00D007A1" w:rsidRDefault="000E13F5" w:rsidP="00263EE7">
            <w:pPr>
              <w:jc w:val="both"/>
              <w:rPr>
                <w:rFonts w:ascii="Arial" w:hAnsi="Arial" w:cs="Arial"/>
                <w:szCs w:val="24"/>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rPr>
            </w:pPr>
          </w:p>
        </w:tc>
        <w:tc>
          <w:tcPr>
            <w:tcW w:w="6521" w:type="dxa"/>
          </w:tcPr>
          <w:p w14:paraId="70A17FAC" w14:textId="77777777" w:rsidR="000E13F5" w:rsidRPr="00D007A1" w:rsidRDefault="000E13F5" w:rsidP="00263EE7">
            <w:pPr>
              <w:pStyle w:val="Antrats"/>
              <w:tabs>
                <w:tab w:val="clear" w:pos="4153"/>
                <w:tab w:val="clear" w:pos="8306"/>
              </w:tabs>
              <w:jc w:val="both"/>
              <w:rPr>
                <w:rFonts w:ascii="Arial" w:hAnsi="Arial" w:cs="Arial"/>
                <w:szCs w:val="24"/>
              </w:rPr>
            </w:pPr>
          </w:p>
        </w:tc>
        <w:tc>
          <w:tcPr>
            <w:tcW w:w="2693" w:type="dxa"/>
          </w:tcPr>
          <w:p w14:paraId="7EABDB26" w14:textId="77777777" w:rsidR="000E13F5" w:rsidRPr="00D007A1" w:rsidRDefault="000E13F5" w:rsidP="00263EE7">
            <w:pPr>
              <w:jc w:val="both"/>
              <w:rPr>
                <w:rFonts w:ascii="Arial" w:hAnsi="Arial" w:cs="Arial"/>
                <w:szCs w:val="24"/>
              </w:rPr>
            </w:pPr>
          </w:p>
        </w:tc>
      </w:tr>
    </w:tbl>
    <w:p w14:paraId="6F4C9937" w14:textId="77777777" w:rsidR="000E13F5" w:rsidRPr="00D007A1" w:rsidRDefault="000E13F5" w:rsidP="00263EE7">
      <w:pPr>
        <w:ind w:firstLine="720"/>
        <w:jc w:val="both"/>
        <w:rPr>
          <w:rFonts w:ascii="Arial" w:hAnsi="Arial" w:cs="Arial"/>
          <w:szCs w:val="24"/>
        </w:rPr>
      </w:pPr>
    </w:p>
    <w:p w14:paraId="689ECE76" w14:textId="77777777" w:rsidR="000E13F5" w:rsidRPr="00D007A1" w:rsidRDefault="000E13F5" w:rsidP="00263EE7">
      <w:pPr>
        <w:ind w:firstLine="720"/>
        <w:jc w:val="both"/>
        <w:rPr>
          <w:rFonts w:ascii="Arial" w:hAnsi="Arial" w:cs="Arial"/>
          <w:szCs w:val="24"/>
        </w:rPr>
      </w:pPr>
      <w:r w:rsidRPr="00D007A1">
        <w:rPr>
          <w:rFonts w:ascii="Arial" w:hAnsi="Arial" w:cs="Arial"/>
          <w:szCs w:val="24"/>
        </w:rPr>
        <w:t xml:space="preserve">6. Ši pasiūlyme nurodyta informacija yra konfidenciali </w:t>
      </w:r>
      <w:r w:rsidRPr="00D007A1">
        <w:rPr>
          <w:rFonts w:ascii="Arial" w:hAnsi="Arial" w:cs="Arial"/>
          <w:i/>
          <w:szCs w:val="24"/>
        </w:rPr>
        <w:t>/perkančioji organizacija šios informacijos negali atskleisti tretiesiems asmenims/</w:t>
      </w:r>
      <w:r w:rsidRPr="00D007A1">
        <w:rPr>
          <w:rFonts w:ascii="Arial" w:hAnsi="Arial" w:cs="Arial"/>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D007A1" w14:paraId="0343846A" w14:textId="77777777" w:rsidTr="00C31D53">
        <w:tc>
          <w:tcPr>
            <w:tcW w:w="562" w:type="dxa"/>
          </w:tcPr>
          <w:p w14:paraId="2F636BE5" w14:textId="77777777" w:rsidR="00C31D53" w:rsidRPr="00D007A1" w:rsidRDefault="000E13F5" w:rsidP="00263EE7">
            <w:pPr>
              <w:jc w:val="both"/>
              <w:rPr>
                <w:rFonts w:ascii="Arial" w:hAnsi="Arial" w:cs="Arial"/>
                <w:szCs w:val="24"/>
              </w:rPr>
            </w:pPr>
            <w:r w:rsidRPr="00D007A1">
              <w:rPr>
                <w:rFonts w:ascii="Arial" w:hAnsi="Arial" w:cs="Arial"/>
                <w:szCs w:val="24"/>
              </w:rPr>
              <w:t>Eil.</w:t>
            </w:r>
          </w:p>
          <w:p w14:paraId="142F00AB" w14:textId="77777777" w:rsidR="000E13F5" w:rsidRPr="00D007A1" w:rsidRDefault="000E13F5" w:rsidP="00263EE7">
            <w:pPr>
              <w:jc w:val="both"/>
              <w:rPr>
                <w:rFonts w:ascii="Arial" w:hAnsi="Arial" w:cs="Arial"/>
                <w:szCs w:val="24"/>
              </w:rPr>
            </w:pPr>
            <w:r w:rsidRPr="00D007A1">
              <w:rPr>
                <w:rFonts w:ascii="Arial" w:hAnsi="Arial" w:cs="Arial"/>
                <w:szCs w:val="24"/>
              </w:rPr>
              <w:t>Nr.</w:t>
            </w:r>
          </w:p>
        </w:tc>
        <w:tc>
          <w:tcPr>
            <w:tcW w:w="9214" w:type="dxa"/>
            <w:vAlign w:val="center"/>
          </w:tcPr>
          <w:p w14:paraId="6A3956BE" w14:textId="77777777" w:rsidR="000E13F5" w:rsidRPr="00D007A1" w:rsidRDefault="000E13F5" w:rsidP="00263EE7">
            <w:pPr>
              <w:jc w:val="both"/>
              <w:rPr>
                <w:rFonts w:ascii="Arial" w:hAnsi="Arial" w:cs="Arial"/>
                <w:szCs w:val="24"/>
              </w:rPr>
            </w:pPr>
            <w:r w:rsidRPr="00D007A1">
              <w:rPr>
                <w:rFonts w:ascii="Arial" w:hAnsi="Arial" w:cs="Arial"/>
                <w:szCs w:val="24"/>
              </w:rPr>
              <w:t xml:space="preserve">Pateikto dokumento pavadinimas </w:t>
            </w:r>
          </w:p>
          <w:p w14:paraId="34C1A0D3" w14:textId="77777777" w:rsidR="000E13F5" w:rsidRPr="00D007A1" w:rsidRDefault="000E13F5" w:rsidP="00263EE7">
            <w:pPr>
              <w:jc w:val="both"/>
              <w:rPr>
                <w:rFonts w:ascii="Arial" w:hAnsi="Arial" w:cs="Arial"/>
                <w:szCs w:val="24"/>
              </w:rPr>
            </w:pPr>
            <w:r w:rsidRPr="00D007A1">
              <w:rPr>
                <w:rFonts w:ascii="Arial" w:hAnsi="Arial" w:cs="Arial"/>
                <w:szCs w:val="24"/>
              </w:rPr>
              <w:t>(rekomenduojama pavadinime vartoti žodį „Konfidencialu“)</w:t>
            </w:r>
          </w:p>
        </w:tc>
      </w:tr>
      <w:tr w:rsidR="000E13F5" w:rsidRPr="00D007A1" w14:paraId="5997C6B9" w14:textId="77777777" w:rsidTr="00C31D53">
        <w:tc>
          <w:tcPr>
            <w:tcW w:w="562" w:type="dxa"/>
          </w:tcPr>
          <w:p w14:paraId="503B8E1B" w14:textId="77777777" w:rsidR="000E13F5" w:rsidRPr="00D007A1" w:rsidRDefault="000E13F5" w:rsidP="00263EE7">
            <w:pPr>
              <w:jc w:val="both"/>
              <w:rPr>
                <w:rFonts w:ascii="Arial" w:hAnsi="Arial" w:cs="Arial"/>
                <w:szCs w:val="24"/>
              </w:rPr>
            </w:pPr>
          </w:p>
        </w:tc>
        <w:tc>
          <w:tcPr>
            <w:tcW w:w="9214" w:type="dxa"/>
          </w:tcPr>
          <w:p w14:paraId="17C7731C" w14:textId="77777777" w:rsidR="000E13F5" w:rsidRPr="00D007A1" w:rsidRDefault="000E13F5" w:rsidP="00263EE7">
            <w:pPr>
              <w:jc w:val="both"/>
              <w:rPr>
                <w:rFonts w:ascii="Arial" w:hAnsi="Arial" w:cs="Arial"/>
                <w:szCs w:val="24"/>
              </w:rPr>
            </w:pPr>
          </w:p>
        </w:tc>
      </w:tr>
      <w:tr w:rsidR="000E13F5" w:rsidRPr="00D007A1" w14:paraId="25945168" w14:textId="77777777" w:rsidTr="00C31D53">
        <w:tc>
          <w:tcPr>
            <w:tcW w:w="562" w:type="dxa"/>
          </w:tcPr>
          <w:p w14:paraId="2EAF80F9" w14:textId="77777777" w:rsidR="000E13F5" w:rsidRPr="00D007A1" w:rsidRDefault="000E13F5" w:rsidP="00263EE7">
            <w:pPr>
              <w:jc w:val="both"/>
              <w:rPr>
                <w:rFonts w:ascii="Arial" w:hAnsi="Arial" w:cs="Arial"/>
                <w:szCs w:val="24"/>
              </w:rPr>
            </w:pPr>
          </w:p>
        </w:tc>
        <w:tc>
          <w:tcPr>
            <w:tcW w:w="9214" w:type="dxa"/>
          </w:tcPr>
          <w:p w14:paraId="1DF39B2A" w14:textId="77777777" w:rsidR="000E13F5" w:rsidRPr="00D007A1" w:rsidRDefault="000E13F5" w:rsidP="00263EE7">
            <w:pPr>
              <w:pStyle w:val="Antrats"/>
              <w:tabs>
                <w:tab w:val="clear" w:pos="4153"/>
                <w:tab w:val="clear" w:pos="8306"/>
              </w:tabs>
              <w:jc w:val="both"/>
              <w:rPr>
                <w:rFonts w:ascii="Arial" w:hAnsi="Arial" w:cs="Arial"/>
                <w:szCs w:val="24"/>
              </w:rPr>
            </w:pPr>
          </w:p>
        </w:tc>
      </w:tr>
    </w:tbl>
    <w:p w14:paraId="4603D0A2" w14:textId="77777777" w:rsidR="000E13F5" w:rsidRPr="00D007A1" w:rsidRDefault="000E13F5" w:rsidP="00263EE7">
      <w:pPr>
        <w:ind w:firstLine="720"/>
        <w:jc w:val="both"/>
        <w:rPr>
          <w:rFonts w:ascii="Arial" w:hAnsi="Arial" w:cs="Arial"/>
          <w:i/>
          <w:szCs w:val="24"/>
        </w:rPr>
      </w:pPr>
      <w:r w:rsidRPr="00D007A1">
        <w:rPr>
          <w:rFonts w:ascii="Arial" w:hAnsi="Arial" w:cs="Arial"/>
          <w:b/>
          <w:i/>
          <w:szCs w:val="24"/>
        </w:rPr>
        <w:t>Pastaba.</w:t>
      </w:r>
      <w:r w:rsidRPr="00D007A1">
        <w:rPr>
          <w:rFonts w:ascii="Arial" w:hAnsi="Arial" w:cs="Arial"/>
          <w:i/>
          <w:szCs w:val="24"/>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rPr>
      </w:pPr>
    </w:p>
    <w:p w14:paraId="2BA550CE" w14:textId="2937DF3B" w:rsidR="00351713" w:rsidRPr="00D007A1" w:rsidRDefault="00351713" w:rsidP="00AC071E">
      <w:pPr>
        <w:ind w:firstLine="720"/>
        <w:jc w:val="both"/>
        <w:rPr>
          <w:rFonts w:ascii="Arial" w:hAnsi="Arial" w:cs="Arial"/>
          <w:szCs w:val="24"/>
        </w:rPr>
      </w:pPr>
      <w:r w:rsidRPr="00D007A1">
        <w:rPr>
          <w:rFonts w:ascii="Arial" w:hAnsi="Arial" w:cs="Arial"/>
          <w:szCs w:val="24"/>
        </w:rPr>
        <w:t>7. Pasiūlymas galioja</w:t>
      </w:r>
      <w:r w:rsidR="00E32F41" w:rsidRPr="00D007A1">
        <w:rPr>
          <w:rFonts w:ascii="Arial" w:hAnsi="Arial" w:cs="Arial"/>
          <w:szCs w:val="24"/>
        </w:rPr>
        <w:t xml:space="preserve"> 90 d.</w:t>
      </w:r>
      <w:r w:rsidR="00317DAA" w:rsidRPr="00D007A1">
        <w:rPr>
          <w:rFonts w:ascii="Arial" w:hAnsi="Arial" w:cs="Arial"/>
          <w:szCs w:val="24"/>
        </w:rPr>
        <w:t xml:space="preserve"> </w:t>
      </w:r>
      <w:r w:rsidRPr="00D007A1">
        <w:rPr>
          <w:rFonts w:ascii="Arial" w:hAnsi="Arial" w:cs="Arial"/>
          <w:szCs w:val="24"/>
        </w:rPr>
        <w:t>nuo konkurso pasiūlymų pateikimo termino</w:t>
      </w:r>
      <w:r w:rsidR="00AC071E" w:rsidRPr="00D007A1">
        <w:rPr>
          <w:rFonts w:ascii="Arial" w:hAnsi="Arial" w:cs="Arial"/>
          <w:szCs w:val="24"/>
        </w:rPr>
        <w:t xml:space="preserve"> dienos.                     </w:t>
      </w:r>
    </w:p>
    <w:p w14:paraId="0019A876" w14:textId="24089420" w:rsidR="00351713" w:rsidRPr="00D007A1" w:rsidRDefault="00351713" w:rsidP="00AC071E">
      <w:pPr>
        <w:jc w:val="both"/>
        <w:rPr>
          <w:rFonts w:ascii="Arial" w:hAnsi="Arial" w:cs="Arial"/>
          <w:szCs w:val="24"/>
        </w:rPr>
      </w:pPr>
    </w:p>
    <w:p w14:paraId="73605E20" w14:textId="77777777" w:rsidR="00351713" w:rsidRPr="00D007A1" w:rsidRDefault="00351713" w:rsidP="00351713">
      <w:pPr>
        <w:ind w:firstLine="720"/>
        <w:jc w:val="both"/>
        <w:rPr>
          <w:rFonts w:ascii="Arial" w:hAnsi="Arial" w:cs="Arial"/>
          <w:szCs w:val="24"/>
        </w:rPr>
      </w:pPr>
    </w:p>
    <w:p w14:paraId="5307F8B9" w14:textId="77777777" w:rsidR="00351713" w:rsidRPr="00D007A1" w:rsidRDefault="00351713" w:rsidP="00351713">
      <w:pPr>
        <w:ind w:firstLine="720"/>
        <w:jc w:val="both"/>
        <w:rPr>
          <w:rFonts w:ascii="Arial" w:hAnsi="Arial" w:cs="Arial"/>
          <w:szCs w:val="24"/>
        </w:rPr>
      </w:pPr>
    </w:p>
    <w:p w14:paraId="73DDA580" w14:textId="77777777" w:rsidR="00351713" w:rsidRPr="00D007A1" w:rsidRDefault="00351713" w:rsidP="00351713">
      <w:pPr>
        <w:jc w:val="both"/>
        <w:rPr>
          <w:rFonts w:ascii="Arial" w:hAnsi="Arial" w:cs="Arial"/>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(Parašas)</w:t>
            </w:r>
            <w:r w:rsidRPr="00D007A1">
              <w:rPr>
                <w:rFonts w:ascii="Arial" w:hAnsi="Arial" w:cs="Arial"/>
                <w:i/>
                <w:szCs w:val="24"/>
              </w:rPr>
              <w:t xml:space="preserve"> </w:t>
            </w:r>
          </w:p>
        </w:tc>
        <w:tc>
          <w:tcPr>
            <w:tcW w:w="701" w:type="dxa"/>
          </w:tcPr>
          <w:p w14:paraId="05208658" w14:textId="77777777" w:rsidR="00351713" w:rsidRPr="00D007A1" w:rsidRDefault="00351713" w:rsidP="0066079E">
            <w:pPr>
              <w:ind w:right="-1"/>
              <w:jc w:val="both"/>
              <w:rPr>
                <w:rFonts w:ascii="Arial" w:hAnsi="Arial" w:cs="Arial"/>
                <w:szCs w:val="24"/>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(Vardas ir pavardė)</w:t>
            </w:r>
            <w:r w:rsidRPr="00D007A1">
              <w:rPr>
                <w:rFonts w:ascii="Arial" w:hAnsi="Arial" w:cs="Arial"/>
                <w:i/>
                <w:szCs w:val="24"/>
              </w:rPr>
              <w:t xml:space="preserve"> </w:t>
            </w:r>
          </w:p>
        </w:tc>
        <w:tc>
          <w:tcPr>
            <w:tcW w:w="648" w:type="dxa"/>
          </w:tcPr>
          <w:p w14:paraId="4D3BC4C5" w14:textId="77777777" w:rsidR="00351713" w:rsidRPr="00D007A1" w:rsidRDefault="00351713" w:rsidP="0066079E">
            <w:pPr>
              <w:ind w:right="-1"/>
              <w:jc w:val="both"/>
              <w:rPr>
                <w:rFonts w:ascii="Arial" w:hAnsi="Arial" w:cs="Arial"/>
                <w:szCs w:val="24"/>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rPr>
      </w:pPr>
      <w:r w:rsidRPr="00D007A1">
        <w:rPr>
          <w:rFonts w:ascii="Arial" w:hAnsi="Arial" w:cs="Arial"/>
          <w:b/>
          <w:bCs/>
          <w:i/>
          <w:szCs w:val="24"/>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eastAsia="lt-LT"/>
        </w:rPr>
      </w:pPr>
      <w:r w:rsidRPr="00D007A1">
        <w:rPr>
          <w:rFonts w:ascii="Arial" w:hAnsi="Arial" w:cs="Arial"/>
          <w:i/>
          <w:szCs w:val="24"/>
        </w:rPr>
        <w:t xml:space="preserve">1. Jeigu pasiūlymą pasirašo įgaliotas asmuo, turi būti pateikta </w:t>
      </w:r>
      <w:r w:rsidRPr="00D007A1">
        <w:rPr>
          <w:rFonts w:ascii="Arial" w:hAnsi="Arial" w:cs="Arial"/>
          <w:i/>
          <w:szCs w:val="24"/>
          <w:lang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rPr>
      </w:pPr>
      <w:r w:rsidRPr="00D007A1">
        <w:rPr>
          <w:rFonts w:ascii="Arial" w:hAnsi="Arial" w:cs="Arial"/>
          <w:bCs/>
          <w:i/>
          <w:szCs w:val="24"/>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rPr>
      </w:pPr>
      <w:r w:rsidRPr="00D007A1">
        <w:rPr>
          <w:rFonts w:ascii="Arial" w:hAnsi="Arial" w:cs="Arial"/>
          <w:bCs/>
          <w:i/>
          <w:szCs w:val="24"/>
        </w:rPr>
        <w:t xml:space="preserve">3. </w:t>
      </w:r>
      <w:r w:rsidRPr="00D007A1">
        <w:rPr>
          <w:rFonts w:ascii="Arial" w:hAnsi="Arial" w:cs="Arial"/>
          <w:i/>
          <w:szCs w:val="24"/>
        </w:rPr>
        <w:t>Pateikiama skaitmeninė dokumento kopija, t. y. skenuotas dokumentas elektronine forma.</w:t>
      </w:r>
    </w:p>
    <w:p w14:paraId="21420E9F" w14:textId="77777777" w:rsidR="00351713" w:rsidRPr="00D007A1" w:rsidRDefault="00351713" w:rsidP="00351713">
      <w:pPr>
        <w:pStyle w:val="Pagrindiniotekstotrauka3"/>
        <w:ind w:firstLine="0"/>
        <w:jc w:val="both"/>
        <w:rPr>
          <w:rFonts w:ascii="Arial" w:hAnsi="Arial" w:cs="Arial"/>
          <w:szCs w:val="24"/>
        </w:rPr>
      </w:pPr>
    </w:p>
    <w:p w14:paraId="4C4B527C" w14:textId="6A39B903" w:rsidR="00351713" w:rsidRPr="00D007A1" w:rsidRDefault="00351713" w:rsidP="00351713">
      <w:pPr>
        <w:rPr>
          <w:rFonts w:ascii="Arial" w:hAnsi="Arial" w:cs="Arial"/>
          <w:szCs w:val="24"/>
        </w:rPr>
      </w:pPr>
    </w:p>
    <w:sectPr w:rsidR="00351713" w:rsidRPr="00D007A1"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E559" w14:textId="77777777" w:rsidR="0028398A" w:rsidRDefault="0028398A">
      <w:r>
        <w:separator/>
      </w:r>
    </w:p>
  </w:endnote>
  <w:endnote w:type="continuationSeparator" w:id="0">
    <w:p w14:paraId="1C3FA285" w14:textId="77777777" w:rsidR="0028398A" w:rsidRDefault="0028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AC207" w14:textId="77777777" w:rsidR="0028398A" w:rsidRDefault="0028398A">
      <w:r>
        <w:separator/>
      </w:r>
    </w:p>
  </w:footnote>
  <w:footnote w:type="continuationSeparator" w:id="0">
    <w:p w14:paraId="500C2519" w14:textId="77777777" w:rsidR="0028398A" w:rsidRDefault="0028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18913440">
    <w:abstractNumId w:val="8"/>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098363">
    <w:abstractNumId w:val="6"/>
  </w:num>
  <w:num w:numId="7" w16cid:durableId="147903450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676"/>
    <w:rsid w:val="00006900"/>
    <w:rsid w:val="00031849"/>
    <w:rsid w:val="00035554"/>
    <w:rsid w:val="00037BFB"/>
    <w:rsid w:val="00042300"/>
    <w:rsid w:val="00050635"/>
    <w:rsid w:val="00051CCF"/>
    <w:rsid w:val="000627EC"/>
    <w:rsid w:val="00063F8A"/>
    <w:rsid w:val="00070419"/>
    <w:rsid w:val="00070993"/>
    <w:rsid w:val="000745DF"/>
    <w:rsid w:val="00080713"/>
    <w:rsid w:val="00081D53"/>
    <w:rsid w:val="00083202"/>
    <w:rsid w:val="00087484"/>
    <w:rsid w:val="00090B8C"/>
    <w:rsid w:val="000970A0"/>
    <w:rsid w:val="000A15D8"/>
    <w:rsid w:val="000B5DCD"/>
    <w:rsid w:val="000D1669"/>
    <w:rsid w:val="000D291C"/>
    <w:rsid w:val="000D3061"/>
    <w:rsid w:val="000D3706"/>
    <w:rsid w:val="000E13F5"/>
    <w:rsid w:val="001031F8"/>
    <w:rsid w:val="001043A5"/>
    <w:rsid w:val="00113BB2"/>
    <w:rsid w:val="001140DE"/>
    <w:rsid w:val="0011552A"/>
    <w:rsid w:val="00125D82"/>
    <w:rsid w:val="001265BB"/>
    <w:rsid w:val="001267B2"/>
    <w:rsid w:val="00127F0E"/>
    <w:rsid w:val="0013345F"/>
    <w:rsid w:val="00134C43"/>
    <w:rsid w:val="001517E4"/>
    <w:rsid w:val="001526A4"/>
    <w:rsid w:val="00152EF8"/>
    <w:rsid w:val="00166BF2"/>
    <w:rsid w:val="00173263"/>
    <w:rsid w:val="00175A60"/>
    <w:rsid w:val="00180046"/>
    <w:rsid w:val="001856AA"/>
    <w:rsid w:val="00186184"/>
    <w:rsid w:val="0019643D"/>
    <w:rsid w:val="001A0FAA"/>
    <w:rsid w:val="001A5547"/>
    <w:rsid w:val="001A572D"/>
    <w:rsid w:val="001C1DBE"/>
    <w:rsid w:val="001C3CAD"/>
    <w:rsid w:val="001C5DC4"/>
    <w:rsid w:val="001D0626"/>
    <w:rsid w:val="001D31FD"/>
    <w:rsid w:val="001D78BA"/>
    <w:rsid w:val="002017C9"/>
    <w:rsid w:val="00204434"/>
    <w:rsid w:val="00205F5B"/>
    <w:rsid w:val="00206D7A"/>
    <w:rsid w:val="002217FD"/>
    <w:rsid w:val="00221B19"/>
    <w:rsid w:val="00222073"/>
    <w:rsid w:val="00226946"/>
    <w:rsid w:val="002445C2"/>
    <w:rsid w:val="00247BDF"/>
    <w:rsid w:val="00247BE1"/>
    <w:rsid w:val="0026148E"/>
    <w:rsid w:val="00263EE7"/>
    <w:rsid w:val="002748AE"/>
    <w:rsid w:val="002825C8"/>
    <w:rsid w:val="0028398A"/>
    <w:rsid w:val="00284FC8"/>
    <w:rsid w:val="00285079"/>
    <w:rsid w:val="00286387"/>
    <w:rsid w:val="00292DE8"/>
    <w:rsid w:val="00294003"/>
    <w:rsid w:val="002A4C6C"/>
    <w:rsid w:val="002A4CFB"/>
    <w:rsid w:val="002C5231"/>
    <w:rsid w:val="002D6ADA"/>
    <w:rsid w:val="002E1F1C"/>
    <w:rsid w:val="002F481B"/>
    <w:rsid w:val="0030761C"/>
    <w:rsid w:val="003121FA"/>
    <w:rsid w:val="0031469D"/>
    <w:rsid w:val="00315EA7"/>
    <w:rsid w:val="00317DAA"/>
    <w:rsid w:val="00322179"/>
    <w:rsid w:val="003267EF"/>
    <w:rsid w:val="00341E19"/>
    <w:rsid w:val="00343740"/>
    <w:rsid w:val="00344DD0"/>
    <w:rsid w:val="003450A0"/>
    <w:rsid w:val="003455C1"/>
    <w:rsid w:val="00351713"/>
    <w:rsid w:val="0035794E"/>
    <w:rsid w:val="0037177D"/>
    <w:rsid w:val="00384A55"/>
    <w:rsid w:val="0039797A"/>
    <w:rsid w:val="003A1F31"/>
    <w:rsid w:val="003A2F2C"/>
    <w:rsid w:val="003B3DD6"/>
    <w:rsid w:val="003C2916"/>
    <w:rsid w:val="003C52A5"/>
    <w:rsid w:val="003C7FA1"/>
    <w:rsid w:val="003D4612"/>
    <w:rsid w:val="003D5886"/>
    <w:rsid w:val="003E0305"/>
    <w:rsid w:val="003E2A89"/>
    <w:rsid w:val="003F2549"/>
    <w:rsid w:val="003F6E01"/>
    <w:rsid w:val="004041B7"/>
    <w:rsid w:val="00404F84"/>
    <w:rsid w:val="00405AF1"/>
    <w:rsid w:val="00426705"/>
    <w:rsid w:val="00431B99"/>
    <w:rsid w:val="00436880"/>
    <w:rsid w:val="00441875"/>
    <w:rsid w:val="00444974"/>
    <w:rsid w:val="004459FF"/>
    <w:rsid w:val="00450A46"/>
    <w:rsid w:val="00476B57"/>
    <w:rsid w:val="00491EF3"/>
    <w:rsid w:val="00492CBA"/>
    <w:rsid w:val="00493CB7"/>
    <w:rsid w:val="00495BC5"/>
    <w:rsid w:val="004B5208"/>
    <w:rsid w:val="004C5420"/>
    <w:rsid w:val="004D5499"/>
    <w:rsid w:val="004D6764"/>
    <w:rsid w:val="004E26C4"/>
    <w:rsid w:val="004E2EEC"/>
    <w:rsid w:val="004E318C"/>
    <w:rsid w:val="004E4C88"/>
    <w:rsid w:val="004F0C20"/>
    <w:rsid w:val="004F5525"/>
    <w:rsid w:val="00501968"/>
    <w:rsid w:val="0050474C"/>
    <w:rsid w:val="00505501"/>
    <w:rsid w:val="0051155C"/>
    <w:rsid w:val="005139EA"/>
    <w:rsid w:val="0051414A"/>
    <w:rsid w:val="00520DB1"/>
    <w:rsid w:val="005247A9"/>
    <w:rsid w:val="005269C2"/>
    <w:rsid w:val="005436D7"/>
    <w:rsid w:val="00545CBC"/>
    <w:rsid w:val="00545DDC"/>
    <w:rsid w:val="00547663"/>
    <w:rsid w:val="00553A7A"/>
    <w:rsid w:val="00554A51"/>
    <w:rsid w:val="0055600B"/>
    <w:rsid w:val="005739C8"/>
    <w:rsid w:val="00580EA2"/>
    <w:rsid w:val="00584FC7"/>
    <w:rsid w:val="0058598A"/>
    <w:rsid w:val="00590346"/>
    <w:rsid w:val="0059043E"/>
    <w:rsid w:val="00596F6A"/>
    <w:rsid w:val="00596FF5"/>
    <w:rsid w:val="005A13AF"/>
    <w:rsid w:val="005A5494"/>
    <w:rsid w:val="005B425D"/>
    <w:rsid w:val="005B78A1"/>
    <w:rsid w:val="005C23E8"/>
    <w:rsid w:val="005C61D5"/>
    <w:rsid w:val="005D26EC"/>
    <w:rsid w:val="005F2A46"/>
    <w:rsid w:val="005F6777"/>
    <w:rsid w:val="00605789"/>
    <w:rsid w:val="00606EC2"/>
    <w:rsid w:val="006169EB"/>
    <w:rsid w:val="00616F85"/>
    <w:rsid w:val="00626869"/>
    <w:rsid w:val="00631CE0"/>
    <w:rsid w:val="006340DF"/>
    <w:rsid w:val="00635EAC"/>
    <w:rsid w:val="00643266"/>
    <w:rsid w:val="00655A10"/>
    <w:rsid w:val="00670CF8"/>
    <w:rsid w:val="00677545"/>
    <w:rsid w:val="006801F6"/>
    <w:rsid w:val="0069336F"/>
    <w:rsid w:val="006A49C7"/>
    <w:rsid w:val="006A7DF7"/>
    <w:rsid w:val="006C677D"/>
    <w:rsid w:val="006C7463"/>
    <w:rsid w:val="006D0D91"/>
    <w:rsid w:val="006E5761"/>
    <w:rsid w:val="006F227D"/>
    <w:rsid w:val="00700610"/>
    <w:rsid w:val="00701C3A"/>
    <w:rsid w:val="00713836"/>
    <w:rsid w:val="007145FF"/>
    <w:rsid w:val="007150D5"/>
    <w:rsid w:val="00715E70"/>
    <w:rsid w:val="00717F57"/>
    <w:rsid w:val="0072001E"/>
    <w:rsid w:val="0072025E"/>
    <w:rsid w:val="007216F1"/>
    <w:rsid w:val="007405FC"/>
    <w:rsid w:val="00751987"/>
    <w:rsid w:val="00755600"/>
    <w:rsid w:val="007630E4"/>
    <w:rsid w:val="00774B6E"/>
    <w:rsid w:val="0077678E"/>
    <w:rsid w:val="00780CBC"/>
    <w:rsid w:val="00783265"/>
    <w:rsid w:val="00783873"/>
    <w:rsid w:val="00785AA0"/>
    <w:rsid w:val="007940FC"/>
    <w:rsid w:val="00795B4D"/>
    <w:rsid w:val="007A6C0B"/>
    <w:rsid w:val="007B0B23"/>
    <w:rsid w:val="007B54C6"/>
    <w:rsid w:val="007C3242"/>
    <w:rsid w:val="007C63A3"/>
    <w:rsid w:val="007E1845"/>
    <w:rsid w:val="007F1BF9"/>
    <w:rsid w:val="007F4FCA"/>
    <w:rsid w:val="00801EE5"/>
    <w:rsid w:val="008105EA"/>
    <w:rsid w:val="0081266A"/>
    <w:rsid w:val="008206DF"/>
    <w:rsid w:val="008256A5"/>
    <w:rsid w:val="00827200"/>
    <w:rsid w:val="00854C97"/>
    <w:rsid w:val="00854E1D"/>
    <w:rsid w:val="00856251"/>
    <w:rsid w:val="008576AB"/>
    <w:rsid w:val="00865F08"/>
    <w:rsid w:val="008837D7"/>
    <w:rsid w:val="0089265E"/>
    <w:rsid w:val="008A57AE"/>
    <w:rsid w:val="008B48C7"/>
    <w:rsid w:val="008C07A5"/>
    <w:rsid w:val="008D281B"/>
    <w:rsid w:val="008D5D5A"/>
    <w:rsid w:val="008D7DB5"/>
    <w:rsid w:val="008F0269"/>
    <w:rsid w:val="008F187F"/>
    <w:rsid w:val="00900EE0"/>
    <w:rsid w:val="00906A43"/>
    <w:rsid w:val="00912C36"/>
    <w:rsid w:val="009246E5"/>
    <w:rsid w:val="00927517"/>
    <w:rsid w:val="00930530"/>
    <w:rsid w:val="00952489"/>
    <w:rsid w:val="00957BEF"/>
    <w:rsid w:val="009614D5"/>
    <w:rsid w:val="009666AB"/>
    <w:rsid w:val="00970161"/>
    <w:rsid w:val="00977524"/>
    <w:rsid w:val="00997C2C"/>
    <w:rsid w:val="009A2AA3"/>
    <w:rsid w:val="009A60AA"/>
    <w:rsid w:val="009A6BAE"/>
    <w:rsid w:val="009A707B"/>
    <w:rsid w:val="009B0085"/>
    <w:rsid w:val="009B5612"/>
    <w:rsid w:val="009C4944"/>
    <w:rsid w:val="009C5746"/>
    <w:rsid w:val="009D0254"/>
    <w:rsid w:val="009D0F16"/>
    <w:rsid w:val="009D121E"/>
    <w:rsid w:val="009E363B"/>
    <w:rsid w:val="009F6790"/>
    <w:rsid w:val="009F7762"/>
    <w:rsid w:val="00A0300B"/>
    <w:rsid w:val="00A052E8"/>
    <w:rsid w:val="00A06105"/>
    <w:rsid w:val="00A211B0"/>
    <w:rsid w:val="00A25976"/>
    <w:rsid w:val="00A307F6"/>
    <w:rsid w:val="00A3589A"/>
    <w:rsid w:val="00A413AF"/>
    <w:rsid w:val="00A50161"/>
    <w:rsid w:val="00A65E1B"/>
    <w:rsid w:val="00A75A21"/>
    <w:rsid w:val="00A76403"/>
    <w:rsid w:val="00A82BC0"/>
    <w:rsid w:val="00A94F89"/>
    <w:rsid w:val="00AA098F"/>
    <w:rsid w:val="00AA6A7F"/>
    <w:rsid w:val="00AB1962"/>
    <w:rsid w:val="00AB79EA"/>
    <w:rsid w:val="00AC071E"/>
    <w:rsid w:val="00AD1872"/>
    <w:rsid w:val="00AD7F25"/>
    <w:rsid w:val="00AF6103"/>
    <w:rsid w:val="00B073FC"/>
    <w:rsid w:val="00B131AB"/>
    <w:rsid w:val="00B1799C"/>
    <w:rsid w:val="00B20CDD"/>
    <w:rsid w:val="00B20D11"/>
    <w:rsid w:val="00B21556"/>
    <w:rsid w:val="00B32566"/>
    <w:rsid w:val="00B42069"/>
    <w:rsid w:val="00B42E20"/>
    <w:rsid w:val="00B53364"/>
    <w:rsid w:val="00B56695"/>
    <w:rsid w:val="00B72D34"/>
    <w:rsid w:val="00B84B10"/>
    <w:rsid w:val="00B91054"/>
    <w:rsid w:val="00B947C9"/>
    <w:rsid w:val="00BB452A"/>
    <w:rsid w:val="00BC39D8"/>
    <w:rsid w:val="00BD486E"/>
    <w:rsid w:val="00BE0581"/>
    <w:rsid w:val="00BF5941"/>
    <w:rsid w:val="00C0435F"/>
    <w:rsid w:val="00C31D53"/>
    <w:rsid w:val="00C37FBF"/>
    <w:rsid w:val="00C408F2"/>
    <w:rsid w:val="00C423B6"/>
    <w:rsid w:val="00C4264C"/>
    <w:rsid w:val="00C56E38"/>
    <w:rsid w:val="00C7374B"/>
    <w:rsid w:val="00C77DF9"/>
    <w:rsid w:val="00C954CB"/>
    <w:rsid w:val="00CA0534"/>
    <w:rsid w:val="00CA1D5F"/>
    <w:rsid w:val="00CB44B8"/>
    <w:rsid w:val="00CC08F2"/>
    <w:rsid w:val="00CC319B"/>
    <w:rsid w:val="00CC3ED2"/>
    <w:rsid w:val="00CC4642"/>
    <w:rsid w:val="00CC6D43"/>
    <w:rsid w:val="00CD2BEB"/>
    <w:rsid w:val="00CD5193"/>
    <w:rsid w:val="00D007A1"/>
    <w:rsid w:val="00D02FA1"/>
    <w:rsid w:val="00D16EE4"/>
    <w:rsid w:val="00D23D58"/>
    <w:rsid w:val="00D314FE"/>
    <w:rsid w:val="00D35C89"/>
    <w:rsid w:val="00D37C14"/>
    <w:rsid w:val="00D507C2"/>
    <w:rsid w:val="00D549C3"/>
    <w:rsid w:val="00D55409"/>
    <w:rsid w:val="00D65E37"/>
    <w:rsid w:val="00D67973"/>
    <w:rsid w:val="00D67E63"/>
    <w:rsid w:val="00D70707"/>
    <w:rsid w:val="00D73795"/>
    <w:rsid w:val="00D81C79"/>
    <w:rsid w:val="00D85625"/>
    <w:rsid w:val="00D9156C"/>
    <w:rsid w:val="00D94A99"/>
    <w:rsid w:val="00D97162"/>
    <w:rsid w:val="00DA3544"/>
    <w:rsid w:val="00DA510B"/>
    <w:rsid w:val="00DA68A8"/>
    <w:rsid w:val="00DB0C2E"/>
    <w:rsid w:val="00DB36FD"/>
    <w:rsid w:val="00DB56B4"/>
    <w:rsid w:val="00DB5750"/>
    <w:rsid w:val="00DB6934"/>
    <w:rsid w:val="00DC6DC8"/>
    <w:rsid w:val="00DD6A9A"/>
    <w:rsid w:val="00DE2637"/>
    <w:rsid w:val="00DE418E"/>
    <w:rsid w:val="00DF01DA"/>
    <w:rsid w:val="00DF1039"/>
    <w:rsid w:val="00DF232B"/>
    <w:rsid w:val="00DF4FC6"/>
    <w:rsid w:val="00DF723A"/>
    <w:rsid w:val="00DF754C"/>
    <w:rsid w:val="00E06773"/>
    <w:rsid w:val="00E06E92"/>
    <w:rsid w:val="00E13454"/>
    <w:rsid w:val="00E240AC"/>
    <w:rsid w:val="00E26C65"/>
    <w:rsid w:val="00E30845"/>
    <w:rsid w:val="00E31828"/>
    <w:rsid w:val="00E32F41"/>
    <w:rsid w:val="00E33DEF"/>
    <w:rsid w:val="00E46FCE"/>
    <w:rsid w:val="00E50883"/>
    <w:rsid w:val="00E52D63"/>
    <w:rsid w:val="00E53666"/>
    <w:rsid w:val="00E53D95"/>
    <w:rsid w:val="00E54B77"/>
    <w:rsid w:val="00E769DB"/>
    <w:rsid w:val="00E863E9"/>
    <w:rsid w:val="00EB178A"/>
    <w:rsid w:val="00EC6C62"/>
    <w:rsid w:val="00ED27D7"/>
    <w:rsid w:val="00ED2F7C"/>
    <w:rsid w:val="00ED7BDA"/>
    <w:rsid w:val="00EE0DD5"/>
    <w:rsid w:val="00EF4122"/>
    <w:rsid w:val="00F03CAB"/>
    <w:rsid w:val="00F04A80"/>
    <w:rsid w:val="00F07018"/>
    <w:rsid w:val="00F11C5A"/>
    <w:rsid w:val="00F229CA"/>
    <w:rsid w:val="00F25734"/>
    <w:rsid w:val="00F30595"/>
    <w:rsid w:val="00F64299"/>
    <w:rsid w:val="00F719D9"/>
    <w:rsid w:val="00F74B2E"/>
    <w:rsid w:val="00F76E2F"/>
    <w:rsid w:val="00F94CB7"/>
    <w:rsid w:val="00F973BD"/>
    <w:rsid w:val="00FB19A7"/>
    <w:rsid w:val="00FB2CA0"/>
    <w:rsid w:val="00FB7CC6"/>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rPr>
  </w:style>
  <w:style w:type="paragraph" w:styleId="Antrat2">
    <w:name w:val="heading 2"/>
    <w:aliases w:val="Title Header2"/>
    <w:basedOn w:val="prastasis"/>
    <w:next w:val="prastasis"/>
    <w:link w:val="Antrat2Diagrama"/>
    <w:qFormat/>
    <w:rsid w:val="00051CCF"/>
    <w:pPr>
      <w:jc w:val="both"/>
      <w:outlineLvl w:val="1"/>
    </w:pPr>
  </w:style>
  <w:style w:type="paragraph" w:styleId="Antrat3">
    <w:name w:val="heading 3"/>
    <w:basedOn w:val="prastasis"/>
    <w:next w:val="prastasis"/>
    <w:link w:val="Antrat3Diagrama"/>
    <w:uiPriority w:val="9"/>
    <w:qFormat/>
    <w:rsid w:val="00051CCF"/>
    <w:pPr>
      <w:keepNext/>
      <w:jc w:val="both"/>
      <w:outlineLvl w:val="2"/>
    </w:pPr>
  </w:style>
  <w:style w:type="paragraph" w:styleId="Antrat4">
    <w:name w:val="heading 4"/>
    <w:basedOn w:val="prastasis"/>
    <w:next w:val="prastasis"/>
    <w:link w:val="Antrat4Diagrama"/>
    <w:qFormat/>
    <w:rsid w:val="00051CCF"/>
    <w:pPr>
      <w:keepNext/>
      <w:outlineLvl w:val="3"/>
    </w:pPr>
    <w:rPr>
      <w:b/>
      <w:sz w:val="44"/>
    </w:rPr>
  </w:style>
  <w:style w:type="paragraph" w:styleId="Antrat5">
    <w:name w:val="heading 5"/>
    <w:basedOn w:val="prastasis"/>
    <w:next w:val="prastasis"/>
    <w:link w:val="Antrat5Diagrama"/>
    <w:qFormat/>
    <w:rsid w:val="00051CCF"/>
    <w:pPr>
      <w:keepNext/>
      <w:outlineLvl w:val="4"/>
    </w:pPr>
    <w:rPr>
      <w:b/>
      <w:sz w:val="40"/>
    </w:rPr>
  </w:style>
  <w:style w:type="paragraph" w:styleId="Antrat6">
    <w:name w:val="heading 6"/>
    <w:basedOn w:val="prastasis"/>
    <w:next w:val="prastasis"/>
    <w:link w:val="Antrat6Diagrama"/>
    <w:qFormat/>
    <w:rsid w:val="00051CCF"/>
    <w:pPr>
      <w:keepNext/>
      <w:outlineLvl w:val="5"/>
    </w:pPr>
    <w:rPr>
      <w:b/>
      <w:sz w:val="36"/>
    </w:rPr>
  </w:style>
  <w:style w:type="paragraph" w:styleId="Antrat7">
    <w:name w:val="heading 7"/>
    <w:basedOn w:val="prastasis"/>
    <w:next w:val="prastasis"/>
    <w:link w:val="Antrat7Diagrama"/>
    <w:qFormat/>
    <w:rsid w:val="00051CCF"/>
    <w:pPr>
      <w:keepNext/>
      <w:outlineLvl w:val="6"/>
    </w:pPr>
    <w:rPr>
      <w:sz w:val="48"/>
    </w:rPr>
  </w:style>
  <w:style w:type="paragraph" w:styleId="Antrat8">
    <w:name w:val="heading 8"/>
    <w:basedOn w:val="prastasis"/>
    <w:next w:val="prastasis"/>
    <w:link w:val="Antrat8Diagrama"/>
    <w:qFormat/>
    <w:rsid w:val="00051CCF"/>
    <w:pPr>
      <w:keepNext/>
      <w:jc w:val="center"/>
      <w:outlineLvl w:val="7"/>
    </w:pPr>
    <w:rPr>
      <w:b/>
    </w:rPr>
  </w:style>
  <w:style w:type="paragraph" w:styleId="Antrat9">
    <w:name w:val="heading 9"/>
    <w:basedOn w:val="prastasis"/>
    <w:next w:val="prastasis"/>
    <w:link w:val="Antrat9Diagrama"/>
    <w:qFormat/>
    <w:rsid w:val="00051CCF"/>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uiPriority w:val="9"/>
    <w:rsid w:val="00051CCF"/>
    <w:rPr>
      <w:sz w:val="28"/>
    </w:rPr>
  </w:style>
  <w:style w:type="character" w:customStyle="1" w:styleId="Antrat2Diagrama">
    <w:name w:val="Antraštė 2 Diagrama"/>
    <w:aliases w:val="Title Header2 Diagrama"/>
    <w:basedOn w:val="Numatytasispastraiposriftas"/>
    <w:link w:val="Antrat2"/>
    <w:uiPriority w:val="9"/>
    <w:rsid w:val="00051CCF"/>
    <w:rPr>
      <w:sz w:val="24"/>
    </w:rPr>
  </w:style>
  <w:style w:type="character" w:customStyle="1" w:styleId="Antrat3Diagrama">
    <w:name w:val="Antraštė 3 Diagrama"/>
    <w:basedOn w:val="Numatytasispastraiposriftas"/>
    <w:link w:val="Antrat3"/>
    <w:uiPriority w:val="9"/>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uiPriority w:val="99"/>
    <w:rsid w:val="00051CCF"/>
    <w:pPr>
      <w:ind w:firstLine="720"/>
    </w:pPr>
  </w:style>
  <w:style w:type="character" w:customStyle="1" w:styleId="Pagrindiniotekstotrauka2Diagrama">
    <w:name w:val="Pagrindinio teksto įtrauka 2 Diagrama"/>
    <w:basedOn w:val="Numatytasispastraiposriftas"/>
    <w:link w:val="Pagrindiniotekstotrauka2"/>
    <w:uiPriority w:val="99"/>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uiPriority w:val="99"/>
    <w:rsid w:val="00051CCF"/>
    <w:pPr>
      <w:ind w:firstLine="680"/>
    </w:pPr>
  </w:style>
  <w:style w:type="character" w:customStyle="1" w:styleId="Pagrindiniotekstotrauka3Diagrama">
    <w:name w:val="Pagrindinio teksto įtrauka 3 Diagrama"/>
    <w:basedOn w:val="Numatytasispastraiposriftas"/>
    <w:link w:val="Pagrindiniotekstotrauka3"/>
    <w:uiPriority w:val="99"/>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rPr>
  </w:style>
  <w:style w:type="paragraph" w:styleId="Paprastasistekstas">
    <w:name w:val="Plain Text"/>
    <w:basedOn w:val="prastasis"/>
    <w:link w:val="PaprastasistekstasDiagrama"/>
    <w:unhideWhenUsed/>
    <w:rsid w:val="00051CCF"/>
    <w:rPr>
      <w:rFonts w:ascii="Consolas" w:eastAsia="Calibri" w:hAnsi="Consolas"/>
      <w:sz w:val="21"/>
      <w:szCs w:val="21"/>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eastAsia="lt-LT"/>
    </w:rPr>
  </w:style>
  <w:style w:type="paragraph" w:styleId="Pavadinimas">
    <w:name w:val="Title"/>
    <w:basedOn w:val="prastasis"/>
    <w:link w:val="PavadinimasDiagrama"/>
    <w:qFormat/>
    <w:rsid w:val="00051CCF"/>
    <w:pPr>
      <w:jc w:val="center"/>
    </w:pPr>
    <w:rPr>
      <w:b/>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eastAsia="lt-LT"/>
    </w:rPr>
  </w:style>
  <w:style w:type="paragraph" w:customStyle="1" w:styleId="BodyTextIndent32">
    <w:name w:val="Body Text Indent 32"/>
    <w:basedOn w:val="prastasis"/>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eastAsia="zh-CN"/>
    </w:rPr>
  </w:style>
  <w:style w:type="paragraph" w:customStyle="1" w:styleId="Pagrindiniotekstotrauka33">
    <w:name w:val="Pagrindinio teksto įtrauka 33"/>
    <w:basedOn w:val="prastasis"/>
    <w:rsid w:val="00051CCF"/>
    <w:pPr>
      <w:suppressAutoHyphens/>
      <w:ind w:firstLine="1134"/>
      <w:jc w:val="both"/>
    </w:pPr>
    <w:rPr>
      <w:rFonts w:cs="Courier New"/>
      <w:lang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character" w:customStyle="1" w:styleId="normaltextrun">
    <w:name w:val="normaltextrun"/>
    <w:basedOn w:val="Numatytasispastraiposriftas"/>
    <w:rsid w:val="00580EA2"/>
  </w:style>
  <w:style w:type="paragraph" w:customStyle="1" w:styleId="ISTATYMAS">
    <w:name w:val="ISTATYMAS"/>
    <w:basedOn w:val="prastasis"/>
    <w:rsid w:val="002748AE"/>
    <w:pPr>
      <w:keepLines/>
      <w:suppressAutoHyphens/>
      <w:autoSpaceDE w:val="0"/>
      <w:autoSpaceDN w:val="0"/>
      <w:adjustRightInd w:val="0"/>
      <w:spacing w:line="288" w:lineRule="auto"/>
      <w:jc w:val="center"/>
      <w:textAlignment w:val="center"/>
    </w:pPr>
    <w:rPr>
      <w:color w:val="000000"/>
      <w:sz w:val="20"/>
    </w:rPr>
  </w:style>
  <w:style w:type="paragraph" w:customStyle="1" w:styleId="Pavadinimas1">
    <w:name w:val="Pavadinimas1"/>
    <w:basedOn w:val="prastasis"/>
    <w:rsid w:val="002748AE"/>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Prezidentas">
    <w:name w:val="Prezidentas"/>
    <w:basedOn w:val="prastasis"/>
    <w:rsid w:val="002748AE"/>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
    <w:name w:val="Linija"/>
    <w:basedOn w:val="prastasis"/>
    <w:rsid w:val="002748AE"/>
    <w:pPr>
      <w:suppressAutoHyphens/>
      <w:autoSpaceDE w:val="0"/>
      <w:autoSpaceDN w:val="0"/>
      <w:adjustRightInd w:val="0"/>
      <w:spacing w:line="298" w:lineRule="auto"/>
      <w:jc w:val="center"/>
      <w:textAlignment w:val="center"/>
    </w:pPr>
    <w:rPr>
      <w:color w:val="000000"/>
      <w:sz w:val="12"/>
      <w:szCs w:val="12"/>
    </w:rPr>
  </w:style>
  <w:style w:type="paragraph" w:customStyle="1" w:styleId="CentrBold">
    <w:name w:val="CentrBold"/>
    <w:basedOn w:val="prastasis"/>
    <w:rsid w:val="002748AE"/>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detailsback">
    <w:name w:val="detailsback"/>
    <w:basedOn w:val="prastasis"/>
    <w:rsid w:val="002748AE"/>
    <w:pPr>
      <w:spacing w:after="150"/>
      <w:jc w:val="right"/>
    </w:pPr>
    <w:rPr>
      <w:szCs w:val="24"/>
      <w:lang w:eastAsia="lt-LT"/>
    </w:rPr>
  </w:style>
  <w:style w:type="paragraph" w:customStyle="1" w:styleId="boxlist-price">
    <w:name w:val="boxlist-price"/>
    <w:basedOn w:val="prastasis"/>
    <w:rsid w:val="002748AE"/>
    <w:rPr>
      <w:szCs w:val="24"/>
      <w:lang w:eastAsia="lt-LT"/>
    </w:rPr>
  </w:style>
  <w:style w:type="paragraph" w:customStyle="1" w:styleId="linksmore">
    <w:name w:val="linksmore"/>
    <w:basedOn w:val="prastasis"/>
    <w:rsid w:val="002748AE"/>
    <w:pPr>
      <w:spacing w:after="75"/>
      <w:jc w:val="center"/>
    </w:pPr>
    <w:rPr>
      <w:szCs w:val="24"/>
      <w:lang w:eastAsia="lt-LT"/>
    </w:rPr>
  </w:style>
  <w:style w:type="paragraph" w:customStyle="1" w:styleId="boxlist-image">
    <w:name w:val="boxlist-image"/>
    <w:basedOn w:val="prastasis"/>
    <w:rsid w:val="002748AE"/>
    <w:pPr>
      <w:jc w:val="center"/>
    </w:pPr>
    <w:rPr>
      <w:szCs w:val="24"/>
      <w:lang w:eastAsia="lt-LT"/>
    </w:rPr>
  </w:style>
  <w:style w:type="paragraph" w:customStyle="1" w:styleId="promopic-list">
    <w:name w:val="promopic-list"/>
    <w:basedOn w:val="prastasis"/>
    <w:rsid w:val="002748AE"/>
    <w:pPr>
      <w:spacing w:before="1575" w:after="150"/>
      <w:ind w:left="1500"/>
    </w:pPr>
    <w:rPr>
      <w:szCs w:val="24"/>
      <w:lang w:eastAsia="lt-LT"/>
    </w:rPr>
  </w:style>
  <w:style w:type="character" w:customStyle="1" w:styleId="productpriceoldtext1">
    <w:name w:val="product_price_old_text1"/>
    <w:rsid w:val="002748AE"/>
    <w:rPr>
      <w:color w:val="999999"/>
      <w:sz w:val="17"/>
      <w:szCs w:val="17"/>
    </w:rPr>
  </w:style>
  <w:style w:type="character" w:customStyle="1" w:styleId="productpriceold1">
    <w:name w:val="product_price_old1"/>
    <w:rsid w:val="002748AE"/>
    <w:rPr>
      <w:strike/>
      <w:color w:val="999999"/>
      <w:sz w:val="17"/>
      <w:szCs w:val="17"/>
    </w:rPr>
  </w:style>
  <w:style w:type="character" w:customStyle="1" w:styleId="productpricenewtext1">
    <w:name w:val="product_price_new_text1"/>
    <w:rsid w:val="002748AE"/>
    <w:rPr>
      <w:b/>
      <w:bCs/>
      <w:caps/>
      <w:sz w:val="17"/>
      <w:szCs w:val="17"/>
    </w:rPr>
  </w:style>
  <w:style w:type="character" w:customStyle="1" w:styleId="productpricenewbig1">
    <w:name w:val="product_price_new_big1"/>
    <w:rsid w:val="002748AE"/>
    <w:rPr>
      <w:b/>
      <w:bCs/>
      <w:color w:val="333333"/>
      <w:sz w:val="45"/>
      <w:szCs w:val="45"/>
    </w:rPr>
  </w:style>
  <w:style w:type="paragraph" w:customStyle="1" w:styleId="artnr6">
    <w:name w:val="artnr6"/>
    <w:basedOn w:val="prastasis"/>
    <w:rsid w:val="002748AE"/>
    <w:rPr>
      <w:color w:val="999999"/>
      <w:sz w:val="17"/>
      <w:szCs w:val="17"/>
      <w:lang w:eastAsia="lt-LT"/>
    </w:rPr>
  </w:style>
  <w:style w:type="paragraph" w:customStyle="1" w:styleId="pictags">
    <w:name w:val="pictags"/>
    <w:basedOn w:val="prastasis"/>
    <w:rsid w:val="002748AE"/>
    <w:pPr>
      <w:spacing w:after="150"/>
    </w:pPr>
    <w:rPr>
      <w:szCs w:val="24"/>
      <w:lang w:eastAsia="lt-LT"/>
    </w:rPr>
  </w:style>
  <w:style w:type="paragraph" w:styleId="Z-Formospradia">
    <w:name w:val="HTML Top of Form"/>
    <w:basedOn w:val="prastasis"/>
    <w:next w:val="prastasis"/>
    <w:link w:val="Z-FormospradiaDiagrama"/>
    <w:hidden/>
    <w:uiPriority w:val="99"/>
    <w:unhideWhenUsed/>
    <w:rsid w:val="002748AE"/>
    <w:pPr>
      <w:pBdr>
        <w:bottom w:val="single" w:sz="6" w:space="1" w:color="auto"/>
      </w:pBdr>
      <w:jc w:val="center"/>
    </w:pPr>
    <w:rPr>
      <w:rFonts w:ascii="Arial" w:hAnsi="Arial" w:cs="Arial"/>
      <w:vanish/>
      <w:sz w:val="16"/>
      <w:szCs w:val="16"/>
      <w:lang w:eastAsia="lt-LT"/>
    </w:rPr>
  </w:style>
  <w:style w:type="character" w:customStyle="1" w:styleId="Z-FormospradiaDiagrama">
    <w:name w:val="Z-Formos pradžia Diagrama"/>
    <w:basedOn w:val="Numatytasispastraiposriftas"/>
    <w:link w:val="Z-Formospradia"/>
    <w:uiPriority w:val="99"/>
    <w:rsid w:val="002748AE"/>
    <w:rPr>
      <w:rFonts w:ascii="Arial" w:hAnsi="Arial" w:cs="Arial"/>
      <w:vanish/>
      <w:sz w:val="16"/>
      <w:szCs w:val="16"/>
      <w:lang w:eastAsia="lt-LT"/>
    </w:rPr>
  </w:style>
  <w:style w:type="paragraph" w:styleId="Z-Formospabaiga">
    <w:name w:val="HTML Bottom of Form"/>
    <w:basedOn w:val="prastasis"/>
    <w:next w:val="prastasis"/>
    <w:link w:val="Z-FormospabaigaDiagrama"/>
    <w:hidden/>
    <w:uiPriority w:val="99"/>
    <w:unhideWhenUsed/>
    <w:rsid w:val="002748AE"/>
    <w:pPr>
      <w:pBdr>
        <w:top w:val="single" w:sz="6" w:space="1" w:color="auto"/>
      </w:pBdr>
      <w:jc w:val="center"/>
    </w:pPr>
    <w:rPr>
      <w:rFonts w:ascii="Arial" w:hAnsi="Arial" w:cs="Arial"/>
      <w:vanish/>
      <w:sz w:val="16"/>
      <w:szCs w:val="16"/>
      <w:lang w:eastAsia="lt-LT"/>
    </w:rPr>
  </w:style>
  <w:style w:type="character" w:customStyle="1" w:styleId="Z-FormospabaigaDiagrama">
    <w:name w:val="Z-Formos pabaiga Diagrama"/>
    <w:basedOn w:val="Numatytasispastraiposriftas"/>
    <w:link w:val="Z-Formospabaiga"/>
    <w:uiPriority w:val="99"/>
    <w:rsid w:val="002748AE"/>
    <w:rPr>
      <w:rFonts w:ascii="Arial" w:hAnsi="Arial" w:cs="Arial"/>
      <w:vanish/>
      <w:sz w:val="16"/>
      <w:szCs w:val="16"/>
      <w:lang w:eastAsia="lt-LT"/>
    </w:rPr>
  </w:style>
  <w:style w:type="character" w:customStyle="1" w:styleId="productpricesave1">
    <w:name w:val="product_price_save1"/>
    <w:rsid w:val="002748AE"/>
    <w:rPr>
      <w:b/>
      <w:bCs/>
    </w:rPr>
  </w:style>
  <w:style w:type="character" w:customStyle="1" w:styleId="productamounttext1">
    <w:name w:val="product_amount_text1"/>
    <w:rsid w:val="002748AE"/>
    <w:rPr>
      <w:b/>
      <w:bCs/>
      <w:caps/>
      <w:sz w:val="17"/>
      <w:szCs w:val="17"/>
    </w:rPr>
  </w:style>
  <w:style w:type="character" w:customStyle="1" w:styleId="dimension2">
    <w:name w:val="dimension2"/>
    <w:basedOn w:val="Numatytasispastraiposriftas"/>
    <w:rsid w:val="002748AE"/>
  </w:style>
  <w:style w:type="character" w:customStyle="1" w:styleId="productbuyleasingtext1">
    <w:name w:val="product_buy_leasing_text1"/>
    <w:rsid w:val="002748AE"/>
    <w:rPr>
      <w:sz w:val="17"/>
      <w:szCs w:val="17"/>
    </w:rPr>
  </w:style>
  <w:style w:type="character" w:customStyle="1" w:styleId="logored1">
    <w:name w:val="logored1"/>
    <w:rsid w:val="002748AE"/>
    <w:rPr>
      <w:color w:val="DE0610"/>
    </w:rPr>
  </w:style>
  <w:style w:type="character" w:customStyle="1" w:styleId="block1">
    <w:name w:val="block1"/>
    <w:rsid w:val="002748AE"/>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23</Pages>
  <Words>23444</Words>
  <Characters>13364</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Jūratė Buivydienė</cp:lastModifiedBy>
  <cp:revision>127</cp:revision>
  <cp:lastPrinted>2025-09-01T11:03:00Z</cp:lastPrinted>
  <dcterms:created xsi:type="dcterms:W3CDTF">2024-08-20T06:47:00Z</dcterms:created>
  <dcterms:modified xsi:type="dcterms:W3CDTF">2025-09-03T04:42:00Z</dcterms:modified>
</cp:coreProperties>
</file>